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F6972" w14:textId="6B530D93" w:rsidR="00BF1C80" w:rsidRPr="006F5D0C" w:rsidRDefault="00BF1C80" w:rsidP="00BF1C80">
      <w:pPr>
        <w:keepNext/>
        <w:keepLines/>
        <w:widowControl/>
        <w:suppressAutoHyphens w:val="0"/>
        <w:ind w:firstLine="5954"/>
        <w:jc w:val="both"/>
        <w:outlineLvl w:val="0"/>
        <w:rPr>
          <w:rFonts w:eastAsia="Times New Roman"/>
          <w:color w:val="000000"/>
          <w:kern w:val="0"/>
        </w:rPr>
      </w:pPr>
      <w:r w:rsidRPr="006F5D0C">
        <w:rPr>
          <w:rFonts w:eastAsia="Times New Roman"/>
          <w:color w:val="000000"/>
          <w:kern w:val="0"/>
        </w:rPr>
        <w:t>Приложение № 2</w:t>
      </w:r>
    </w:p>
    <w:p w14:paraId="11FD2C16" w14:textId="77777777" w:rsidR="00BF1C80" w:rsidRPr="006F5D0C" w:rsidRDefault="00BF1C80" w:rsidP="00BF1C80">
      <w:pPr>
        <w:keepNext/>
        <w:keepLines/>
        <w:widowControl/>
        <w:suppressAutoHyphens w:val="0"/>
        <w:ind w:firstLine="5954"/>
        <w:jc w:val="both"/>
        <w:outlineLvl w:val="0"/>
        <w:rPr>
          <w:rFonts w:eastAsia="Times New Roman"/>
          <w:color w:val="000000"/>
          <w:kern w:val="0"/>
        </w:rPr>
      </w:pPr>
      <w:r w:rsidRPr="006F5D0C">
        <w:rPr>
          <w:rFonts w:eastAsia="Times New Roman"/>
          <w:color w:val="000000"/>
          <w:kern w:val="0"/>
        </w:rPr>
        <w:t xml:space="preserve">к постановлению администрации </w:t>
      </w:r>
    </w:p>
    <w:p w14:paraId="3891012A" w14:textId="77777777" w:rsidR="00BF1C80" w:rsidRPr="006F5D0C" w:rsidRDefault="00BF1C80" w:rsidP="00BF1C80">
      <w:pPr>
        <w:keepNext/>
        <w:keepLines/>
        <w:widowControl/>
        <w:suppressAutoHyphens w:val="0"/>
        <w:ind w:firstLine="5954"/>
        <w:jc w:val="both"/>
        <w:outlineLvl w:val="0"/>
        <w:rPr>
          <w:rFonts w:eastAsia="Times New Roman"/>
          <w:color w:val="000000"/>
          <w:kern w:val="0"/>
        </w:rPr>
      </w:pPr>
      <w:r w:rsidRPr="006F5D0C">
        <w:rPr>
          <w:rFonts w:eastAsia="Times New Roman"/>
          <w:color w:val="000000"/>
          <w:kern w:val="0"/>
        </w:rPr>
        <w:t>города Благовещенска</w:t>
      </w:r>
    </w:p>
    <w:p w14:paraId="3AF2B685" w14:textId="04993E37" w:rsidR="00A37F71" w:rsidRPr="00A37F71" w:rsidRDefault="00BF1C80" w:rsidP="00A37F71">
      <w:pPr>
        <w:keepNext/>
        <w:keepLines/>
        <w:widowControl/>
        <w:suppressAutoHyphens w:val="0"/>
        <w:ind w:firstLine="5954"/>
        <w:jc w:val="both"/>
        <w:outlineLvl w:val="0"/>
        <w:rPr>
          <w:rFonts w:eastAsia="Times New Roman"/>
          <w:kern w:val="0"/>
        </w:rPr>
      </w:pPr>
      <w:r w:rsidRPr="006F5D0C">
        <w:rPr>
          <w:rFonts w:eastAsia="Times New Roman"/>
          <w:kern w:val="0"/>
        </w:rPr>
        <w:t xml:space="preserve">от </w:t>
      </w:r>
      <w:r w:rsidR="00A37F71">
        <w:rPr>
          <w:rFonts w:eastAsia="Times New Roman"/>
          <w:kern w:val="0"/>
        </w:rPr>
        <w:t>06.04.2026</w:t>
      </w:r>
      <w:r w:rsidRPr="006F5D0C">
        <w:rPr>
          <w:rFonts w:eastAsia="Times New Roman"/>
          <w:kern w:val="0"/>
        </w:rPr>
        <w:t xml:space="preserve"> № </w:t>
      </w:r>
      <w:r w:rsidR="00A37F71">
        <w:rPr>
          <w:rFonts w:eastAsia="Times New Roman"/>
          <w:kern w:val="0"/>
        </w:rPr>
        <w:t>1623</w:t>
      </w:r>
    </w:p>
    <w:p w14:paraId="636B211C" w14:textId="77777777" w:rsidR="00492653" w:rsidRDefault="00492653" w:rsidP="00F50F3F">
      <w:pPr>
        <w:widowControl/>
        <w:suppressAutoHyphens w:val="0"/>
        <w:jc w:val="center"/>
        <w:rPr>
          <w:rFonts w:cs="Tahoma"/>
          <w:b/>
          <w:bCs/>
        </w:rPr>
      </w:pPr>
    </w:p>
    <w:p w14:paraId="6AFB11FC" w14:textId="143AEF3A" w:rsidR="00BF1C80" w:rsidRPr="00FB220B" w:rsidRDefault="00BF1C80" w:rsidP="00BF1C80">
      <w:pPr>
        <w:widowControl/>
        <w:suppressAutoHyphens w:val="0"/>
        <w:jc w:val="center"/>
        <w:rPr>
          <w:rFonts w:eastAsia="Times New Roman"/>
          <w:b/>
          <w:bCs/>
          <w:kern w:val="0"/>
          <w:sz w:val="28"/>
          <w:szCs w:val="28"/>
          <w:shd w:val="clear" w:color="auto" w:fill="FFFFFF"/>
          <w:lang w:eastAsia="en-US"/>
        </w:rPr>
      </w:pPr>
      <w:r w:rsidRPr="00BF1C80">
        <w:rPr>
          <w:rFonts w:eastAsia="Times New Roman"/>
          <w:b/>
          <w:bCs/>
          <w:kern w:val="0"/>
          <w:sz w:val="28"/>
          <w:szCs w:val="28"/>
          <w:shd w:val="clear" w:color="auto" w:fill="FFFFFF"/>
          <w:lang w:eastAsia="en-US"/>
        </w:rPr>
        <w:t>ОСНОВНАЯ ЧАСТЬ ПРОЕКТА МЕЖЕВАНИ</w:t>
      </w:r>
      <w:r w:rsidR="00FB220B">
        <w:rPr>
          <w:rFonts w:eastAsia="Times New Roman"/>
          <w:b/>
          <w:bCs/>
          <w:kern w:val="0"/>
          <w:sz w:val="28"/>
          <w:szCs w:val="28"/>
          <w:shd w:val="clear" w:color="auto" w:fill="FFFFFF"/>
          <w:lang w:eastAsia="en-US"/>
        </w:rPr>
        <w:t>Я</w:t>
      </w:r>
    </w:p>
    <w:p w14:paraId="3E8BDDBC" w14:textId="60EE10C3" w:rsidR="00F50F3F" w:rsidRDefault="00387C5D" w:rsidP="00F920E6">
      <w:pPr>
        <w:pStyle w:val="1"/>
        <w:numPr>
          <w:ilvl w:val="0"/>
          <w:numId w:val="35"/>
        </w:numPr>
      </w:pPr>
      <w:r>
        <w:rPr>
          <w:rFonts w:cs="Tahoma"/>
          <w:b/>
          <w:bCs w:val="0"/>
          <w:noProof/>
          <w:kern w:val="24"/>
        </w:rPr>
        <mc:AlternateContent>
          <mc:Choice Requires="wps">
            <w:drawing>
              <wp:anchor distT="0" distB="0" distL="114300" distR="114300" simplePos="0" relativeHeight="251659264" behindDoc="0" locked="0" layoutInCell="1" allowOverlap="1" wp14:anchorId="5FFB7A61" wp14:editId="13E985A6">
                <wp:simplePos x="0" y="0"/>
                <wp:positionH relativeFrom="column">
                  <wp:posOffset>6061710</wp:posOffset>
                </wp:positionH>
                <wp:positionV relativeFrom="page">
                  <wp:posOffset>252095</wp:posOffset>
                </wp:positionV>
                <wp:extent cx="360045" cy="252095"/>
                <wp:effectExtent l="0" t="0" r="0" b="0"/>
                <wp:wrapNone/>
                <wp:docPr id="50"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A6CE6" w14:textId="77777777" w:rsidR="00183A66" w:rsidRPr="00F360FD" w:rsidRDefault="00183A66" w:rsidP="005D009C"/>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FB7A61" id="_x0000_t202" coordsize="21600,21600" o:spt="202" path="m,l,21600r21600,l21600,xe">
                <v:stroke joinstyle="miter"/>
                <v:path gradientshapeok="t" o:connecttype="rect"/>
              </v:shapetype>
              <v:shape id="Text Box 195" o:spid="_x0000_s1026" type="#_x0000_t202" style="position:absolute;left:0;text-align:left;margin-left:477.3pt;margin-top:19.85pt;width:28.35pt;height:19.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" filled="f" stroked="f">
                <v:textbox inset="0,1mm,0,0">
                  <w:txbxContent>
                    <w:p w14:paraId="239A6CE6" w14:textId="77777777" w:rsidR="00183A66" w:rsidRPr="00F360FD" w:rsidRDefault="00183A66" w:rsidP="005D009C"/>
                  </w:txbxContent>
                </v:textbox>
                <w10:wrap anchory="page"/>
              </v:shape>
            </w:pict>
          </mc:Fallback>
        </mc:AlternateContent>
      </w:r>
      <w:r w:rsidR="00DB2026" w:rsidRPr="00DB2026">
        <w:rPr>
          <w:rFonts w:cs="Tahoma"/>
          <w:b/>
          <w:bCs w:val="0"/>
          <w:kern w:val="24"/>
        </w:rPr>
        <w:t>перечень образуемых земельных участков</w:t>
      </w:r>
      <w:r w:rsidR="00F50F3F">
        <w:t>:</w:t>
      </w:r>
    </w:p>
    <w:tbl>
      <w:tblPr>
        <w:tblStyle w:val="aff"/>
        <w:tblW w:w="10060" w:type="dxa"/>
        <w:tblLook w:val="04A0" w:firstRow="1" w:lastRow="0" w:firstColumn="1" w:lastColumn="0" w:noHBand="0" w:noVBand="1"/>
      </w:tblPr>
      <w:tblGrid>
        <w:gridCol w:w="458"/>
        <w:gridCol w:w="2276"/>
        <w:gridCol w:w="1649"/>
        <w:gridCol w:w="1883"/>
        <w:gridCol w:w="1552"/>
        <w:gridCol w:w="2242"/>
      </w:tblGrid>
      <w:tr w:rsidR="000E6AAD" w14:paraId="1B7C1DF3" w14:textId="77777777" w:rsidTr="00423879">
        <w:tc>
          <w:tcPr>
            <w:tcW w:w="458" w:type="dxa"/>
            <w:vAlign w:val="center"/>
          </w:tcPr>
          <w:p w14:paraId="3C678E3A" w14:textId="7090D629" w:rsidR="000E6AAD" w:rsidRPr="00F920E6" w:rsidRDefault="000E6AAD" w:rsidP="00F920E6">
            <w:pPr>
              <w:jc w:val="center"/>
              <w:rPr>
                <w:b/>
                <w:bCs/>
              </w:rPr>
            </w:pPr>
            <w:r w:rsidRPr="00F920E6">
              <w:rPr>
                <w:b/>
                <w:bCs/>
              </w:rPr>
              <w:t>№</w:t>
            </w:r>
          </w:p>
        </w:tc>
        <w:tc>
          <w:tcPr>
            <w:tcW w:w="2276" w:type="dxa"/>
            <w:tcBorders>
              <w:bottom w:val="single" w:sz="4" w:space="0" w:color="auto"/>
            </w:tcBorders>
            <w:vAlign w:val="center"/>
          </w:tcPr>
          <w:p w14:paraId="6BC828B3" w14:textId="66DEA8AA" w:rsidR="000E6AAD" w:rsidRPr="00F920E6" w:rsidRDefault="000E6AAD" w:rsidP="00F920E6">
            <w:pPr>
              <w:jc w:val="center"/>
              <w:rPr>
                <w:b/>
                <w:bCs/>
              </w:rPr>
            </w:pPr>
            <w:r w:rsidRPr="00F920E6">
              <w:rPr>
                <w:b/>
                <w:bCs/>
              </w:rPr>
              <w:t>Условный номер</w:t>
            </w:r>
          </w:p>
        </w:tc>
        <w:tc>
          <w:tcPr>
            <w:tcW w:w="1649" w:type="dxa"/>
            <w:tcBorders>
              <w:bottom w:val="single" w:sz="4" w:space="0" w:color="auto"/>
            </w:tcBorders>
            <w:vAlign w:val="center"/>
          </w:tcPr>
          <w:p w14:paraId="19FD75B8" w14:textId="68C7B77F" w:rsidR="000E6AAD" w:rsidRPr="00F920E6" w:rsidRDefault="000E6AAD" w:rsidP="00F920E6">
            <w:pPr>
              <w:jc w:val="center"/>
              <w:rPr>
                <w:b/>
                <w:bCs/>
              </w:rPr>
            </w:pPr>
            <w:r>
              <w:rPr>
                <w:b/>
                <w:bCs/>
              </w:rPr>
              <w:t>Номера характерных точек</w:t>
            </w:r>
          </w:p>
        </w:tc>
        <w:tc>
          <w:tcPr>
            <w:tcW w:w="1883" w:type="dxa"/>
            <w:tcBorders>
              <w:bottom w:val="single" w:sz="4" w:space="0" w:color="auto"/>
            </w:tcBorders>
            <w:vAlign w:val="center"/>
          </w:tcPr>
          <w:p w14:paraId="45D04E0A" w14:textId="0515C18D" w:rsidR="000E6AAD" w:rsidRPr="00F920E6" w:rsidRDefault="000E6AAD" w:rsidP="00F920E6">
            <w:pPr>
              <w:jc w:val="center"/>
              <w:rPr>
                <w:b/>
                <w:bCs/>
              </w:rPr>
            </w:pPr>
            <w:r>
              <w:rPr>
                <w:b/>
                <w:bCs/>
              </w:rPr>
              <w:t>Кадастровый №</w:t>
            </w:r>
            <w:r w:rsidR="00520EA2">
              <w:rPr>
                <w:b/>
                <w:bCs/>
              </w:rPr>
              <w:t>.</w:t>
            </w:r>
            <w:r>
              <w:rPr>
                <w:b/>
                <w:bCs/>
              </w:rPr>
              <w:t xml:space="preserve"> из которых образуется зу</w:t>
            </w:r>
          </w:p>
        </w:tc>
        <w:tc>
          <w:tcPr>
            <w:tcW w:w="1552" w:type="dxa"/>
            <w:tcBorders>
              <w:bottom w:val="single" w:sz="4" w:space="0" w:color="auto"/>
            </w:tcBorders>
            <w:vAlign w:val="center"/>
          </w:tcPr>
          <w:p w14:paraId="78CE4EDD" w14:textId="796C2B91" w:rsidR="000E6AAD" w:rsidRPr="00F920E6" w:rsidRDefault="000E6AAD" w:rsidP="00F920E6">
            <w:pPr>
              <w:jc w:val="center"/>
              <w:rPr>
                <w:b/>
                <w:bCs/>
              </w:rPr>
            </w:pPr>
            <w:r w:rsidRPr="00F920E6">
              <w:rPr>
                <w:b/>
                <w:bCs/>
              </w:rPr>
              <w:t>Площадь земельных участков</w:t>
            </w:r>
            <w:r>
              <w:rPr>
                <w:b/>
                <w:bCs/>
              </w:rPr>
              <w:t xml:space="preserve"> (кв.м.)</w:t>
            </w:r>
          </w:p>
        </w:tc>
        <w:tc>
          <w:tcPr>
            <w:tcW w:w="2242" w:type="dxa"/>
            <w:vAlign w:val="center"/>
          </w:tcPr>
          <w:p w14:paraId="1DB46D99" w14:textId="29B5496B" w:rsidR="000E6AAD" w:rsidRPr="00F920E6" w:rsidRDefault="000E6AAD" w:rsidP="00F920E6">
            <w:pPr>
              <w:jc w:val="center"/>
              <w:rPr>
                <w:b/>
                <w:bCs/>
              </w:rPr>
            </w:pPr>
            <w:r w:rsidRPr="00F920E6">
              <w:rPr>
                <w:b/>
                <w:bCs/>
              </w:rPr>
              <w:t>Способ образования</w:t>
            </w:r>
          </w:p>
        </w:tc>
      </w:tr>
      <w:tr w:rsidR="000E6AAD" w14:paraId="0AF39690" w14:textId="77777777" w:rsidTr="000C2766">
        <w:trPr>
          <w:trHeight w:val="475"/>
        </w:trPr>
        <w:tc>
          <w:tcPr>
            <w:tcW w:w="458" w:type="dxa"/>
            <w:vAlign w:val="center"/>
          </w:tcPr>
          <w:p w14:paraId="0395C148" w14:textId="5C2ACA5B" w:rsidR="000E6AAD" w:rsidRDefault="000C2766" w:rsidP="00727ECB">
            <w:pPr>
              <w:jc w:val="center"/>
            </w:pPr>
            <w:r>
              <w:t>-</w:t>
            </w:r>
          </w:p>
        </w:tc>
        <w:tc>
          <w:tcPr>
            <w:tcW w:w="2276" w:type="dxa"/>
            <w:tcBorders>
              <w:top w:val="single" w:sz="4" w:space="0" w:color="auto"/>
              <w:left w:val="nil"/>
              <w:bottom w:val="single" w:sz="4" w:space="0" w:color="auto"/>
              <w:right w:val="single" w:sz="4" w:space="0" w:color="auto"/>
            </w:tcBorders>
            <w:vAlign w:val="center"/>
          </w:tcPr>
          <w:p w14:paraId="23249E01" w14:textId="205F549F" w:rsidR="000E6AAD" w:rsidRPr="00727ECB" w:rsidRDefault="000C2766" w:rsidP="00727ECB">
            <w:pPr>
              <w:jc w:val="center"/>
              <w:rPr>
                <w:rFonts w:eastAsia="Times New Roman"/>
                <w:sz w:val="20"/>
                <w:szCs w:val="20"/>
              </w:rPr>
            </w:pPr>
            <w:r>
              <w:rPr>
                <w:rFonts w:eastAsia="Times New Roman"/>
                <w:sz w:val="20"/>
                <w:szCs w:val="20"/>
              </w:rPr>
              <w:t>-</w:t>
            </w:r>
          </w:p>
        </w:tc>
        <w:tc>
          <w:tcPr>
            <w:tcW w:w="1649" w:type="dxa"/>
            <w:tcBorders>
              <w:top w:val="single" w:sz="4" w:space="0" w:color="auto"/>
              <w:left w:val="single" w:sz="4" w:space="0" w:color="auto"/>
              <w:bottom w:val="single" w:sz="4" w:space="0" w:color="auto"/>
              <w:right w:val="single" w:sz="4" w:space="0" w:color="auto"/>
            </w:tcBorders>
            <w:vAlign w:val="center"/>
          </w:tcPr>
          <w:p w14:paraId="45862634" w14:textId="0E977C38" w:rsidR="000E6AAD" w:rsidRPr="00727ECB" w:rsidRDefault="000C2766" w:rsidP="00727ECB">
            <w:pPr>
              <w:jc w:val="center"/>
              <w:rPr>
                <w:rFonts w:eastAsia="Times New Roman"/>
                <w:sz w:val="20"/>
                <w:szCs w:val="20"/>
              </w:rPr>
            </w:pPr>
            <w:r>
              <w:rPr>
                <w:rFonts w:eastAsia="Times New Roman"/>
                <w:sz w:val="20"/>
                <w:szCs w:val="20"/>
              </w:rPr>
              <w:t>-</w:t>
            </w:r>
          </w:p>
        </w:tc>
        <w:tc>
          <w:tcPr>
            <w:tcW w:w="1883" w:type="dxa"/>
            <w:tcBorders>
              <w:top w:val="single" w:sz="4" w:space="0" w:color="auto"/>
              <w:left w:val="single" w:sz="4" w:space="0" w:color="auto"/>
              <w:bottom w:val="single" w:sz="4" w:space="0" w:color="auto"/>
              <w:right w:val="single" w:sz="4" w:space="0" w:color="auto"/>
            </w:tcBorders>
            <w:vAlign w:val="center"/>
          </w:tcPr>
          <w:p w14:paraId="5D32C0AE" w14:textId="5E9753C9" w:rsidR="000E6AAD" w:rsidRPr="00727ECB" w:rsidRDefault="00395BBC" w:rsidP="00727ECB">
            <w:pPr>
              <w:jc w:val="center"/>
              <w:rPr>
                <w:rFonts w:eastAsia="Times New Roman"/>
                <w:sz w:val="20"/>
                <w:szCs w:val="20"/>
              </w:rPr>
            </w:pPr>
            <w:r>
              <w:rPr>
                <w:rFonts w:eastAsia="Times New Roman"/>
                <w:sz w:val="20"/>
                <w:szCs w:val="20"/>
              </w:rPr>
              <w:t>-</w:t>
            </w:r>
          </w:p>
        </w:tc>
        <w:tc>
          <w:tcPr>
            <w:tcW w:w="1552" w:type="dxa"/>
            <w:tcBorders>
              <w:top w:val="single" w:sz="4" w:space="0" w:color="auto"/>
              <w:left w:val="single" w:sz="4" w:space="0" w:color="auto"/>
              <w:bottom w:val="single" w:sz="4" w:space="0" w:color="auto"/>
              <w:right w:val="nil"/>
            </w:tcBorders>
            <w:vAlign w:val="center"/>
          </w:tcPr>
          <w:p w14:paraId="4ECE64B4" w14:textId="63E133C5" w:rsidR="000E6AAD" w:rsidRPr="00727ECB" w:rsidRDefault="000C2766" w:rsidP="00727ECB">
            <w:pPr>
              <w:jc w:val="center"/>
              <w:rPr>
                <w:rFonts w:eastAsia="Times New Roman"/>
                <w:sz w:val="20"/>
                <w:szCs w:val="20"/>
              </w:rPr>
            </w:pPr>
            <w:r>
              <w:rPr>
                <w:rFonts w:eastAsia="Times New Roman"/>
                <w:sz w:val="20"/>
                <w:szCs w:val="20"/>
              </w:rPr>
              <w:t>-</w:t>
            </w:r>
          </w:p>
        </w:tc>
        <w:tc>
          <w:tcPr>
            <w:tcW w:w="2242" w:type="dxa"/>
            <w:vAlign w:val="center"/>
          </w:tcPr>
          <w:p w14:paraId="5EFA2D26" w14:textId="7F40F361" w:rsidR="000E6AAD" w:rsidRDefault="000C2766" w:rsidP="00727ECB">
            <w:pPr>
              <w:jc w:val="center"/>
            </w:pPr>
            <w:r>
              <w:t>-</w:t>
            </w:r>
          </w:p>
        </w:tc>
      </w:tr>
    </w:tbl>
    <w:p w14:paraId="7EE876B4" w14:textId="7291DF13" w:rsidR="00360D18" w:rsidRDefault="00360D18" w:rsidP="00360D18">
      <w:pPr>
        <w:spacing w:line="360" w:lineRule="auto"/>
        <w:jc w:val="both"/>
      </w:pPr>
      <w:r>
        <w:t>Примечание.</w:t>
      </w:r>
    </w:p>
    <w:p w14:paraId="6127E120" w14:textId="5D3C4647" w:rsidR="00717335" w:rsidRDefault="00717335" w:rsidP="00717335">
      <w:pPr>
        <w:spacing w:line="360" w:lineRule="auto"/>
        <w:ind w:firstLine="709"/>
        <w:jc w:val="both"/>
      </w:pPr>
      <w:r>
        <w:t xml:space="preserve">- </w:t>
      </w:r>
      <w:r w:rsidRPr="00717335">
        <w:t xml:space="preserve">Образования </w:t>
      </w:r>
      <w:r w:rsidR="00371419">
        <w:t>земельных участков в данном проекте не предусмотрено</w:t>
      </w:r>
      <w:r>
        <w:t>.</w:t>
      </w:r>
    </w:p>
    <w:p w14:paraId="455E001C" w14:textId="1E64CDFE" w:rsidR="00360D18" w:rsidRDefault="00717335" w:rsidP="00717335">
      <w:pPr>
        <w:spacing w:line="360" w:lineRule="auto"/>
        <w:ind w:firstLine="709"/>
        <w:jc w:val="both"/>
      </w:pPr>
      <w:r>
        <w:t xml:space="preserve">- </w:t>
      </w:r>
      <w:r w:rsidR="00360D18">
        <w:t>В соответствии с пунктом 3 части 4 статьи 36 Градостроительного кодекса РФ и статьей 3 Правил землепользования и застройки муниципального образования города Благовещенск</w:t>
      </w:r>
      <w:r w:rsidR="00AB519E">
        <w:t xml:space="preserve"> </w:t>
      </w:r>
      <w:r w:rsidR="00360D18">
        <w:t>действие градостроительного регламента не распространяется на земельные участки</w:t>
      </w:r>
      <w:r w:rsidR="00DF08AF">
        <w:t>,</w:t>
      </w:r>
      <w:r w:rsidR="00360D18">
        <w:t xml:space="preserve"> предназначенные для размещения линейных объектов и (или) занятые линейными объектами.</w:t>
      </w:r>
    </w:p>
    <w:p w14:paraId="2805EAB3" w14:textId="7478272C" w:rsidR="007D21DB" w:rsidRDefault="00717335" w:rsidP="00717335">
      <w:pPr>
        <w:spacing w:line="360" w:lineRule="auto"/>
        <w:ind w:firstLine="709"/>
        <w:jc w:val="both"/>
      </w:pPr>
      <w:r>
        <w:t xml:space="preserve">- </w:t>
      </w:r>
      <w:r w:rsidR="00360D18">
        <w:t>В границах проектирования отсутствуют леса. Поэтому целевое назначение лесов</w:t>
      </w:r>
      <w:r w:rsidR="00DF08AF">
        <w:t xml:space="preserve">, </w:t>
      </w:r>
      <w:r w:rsidR="00360D18">
        <w:t>вид (виды) разрешенного использования лесного участка</w:t>
      </w:r>
      <w:r w:rsidR="00DF08AF">
        <w:t>,</w:t>
      </w:r>
      <w:r w:rsidR="00360D18">
        <w:t xml:space="preserve"> количественные и качественные характеристики лесного участка</w:t>
      </w:r>
      <w:r w:rsidR="00DF08AF">
        <w:t>,</w:t>
      </w:r>
      <w:r w:rsidR="00360D18">
        <w:t xml:space="preserve"> сведения о нахождении лесного участка в границах особо защитных участков лесов не приведены. Резервирование и (или) изъятие земельных участков для государственных или муниципальных нужд не планируется</w:t>
      </w:r>
      <w:r w:rsidR="00DF08AF">
        <w:t>.</w:t>
      </w:r>
    </w:p>
    <w:p w14:paraId="380E3FCB" w14:textId="15B21EB3" w:rsidR="007D21DB" w:rsidRDefault="007D21DB" w:rsidP="007D21DB"/>
    <w:p w14:paraId="450A9C29" w14:textId="32459F1F" w:rsidR="0072699E" w:rsidRDefault="00875D52" w:rsidP="00093EC2">
      <w:pPr>
        <w:pStyle w:val="30"/>
        <w:spacing w:before="120" w:after="120"/>
        <w:jc w:val="center"/>
        <w:rPr>
          <w:rFonts w:cs="Tahoma"/>
          <w:bCs w:val="0"/>
          <w:kern w:val="24"/>
          <w:sz w:val="24"/>
          <w:szCs w:val="24"/>
        </w:rPr>
      </w:pPr>
      <w:r>
        <w:rPr>
          <w:rFonts w:cs="Tahoma"/>
          <w:bCs w:val="0"/>
          <w:kern w:val="24"/>
          <w:sz w:val="24"/>
          <w:szCs w:val="24"/>
        </w:rPr>
        <w:t>2</w:t>
      </w:r>
      <w:r w:rsidR="000468B2">
        <w:rPr>
          <w:rFonts w:cs="Tahoma"/>
          <w:bCs w:val="0"/>
          <w:kern w:val="24"/>
          <w:sz w:val="24"/>
          <w:szCs w:val="24"/>
        </w:rPr>
        <w:t>.</w:t>
      </w:r>
      <w:r w:rsidR="0072699E" w:rsidRPr="00093EC2">
        <w:rPr>
          <w:rFonts w:cs="Tahoma"/>
          <w:bCs w:val="0"/>
          <w:kern w:val="24"/>
          <w:sz w:val="24"/>
          <w:szCs w:val="24"/>
        </w:rPr>
        <w:t xml:space="preserve"> </w:t>
      </w:r>
      <w:r w:rsidR="006E5381" w:rsidRPr="006E5381">
        <w:rPr>
          <w:rFonts w:cs="Tahoma"/>
          <w:bCs w:val="0"/>
          <w:caps/>
          <w:kern w:val="24"/>
          <w:sz w:val="24"/>
          <w:szCs w:val="24"/>
        </w:rPr>
        <w:t>перечень координат характерных точек образуемых земельных участков</w:t>
      </w:r>
    </w:p>
    <w:p w14:paraId="4315BD04" w14:textId="6F3573E2" w:rsidR="00F440B9" w:rsidRPr="00F440B9" w:rsidRDefault="00AB519E" w:rsidP="00AB519E">
      <w:pPr>
        <w:ind w:firstLine="709"/>
      </w:pPr>
      <w:r w:rsidRPr="00717335">
        <w:t xml:space="preserve">Образования </w:t>
      </w:r>
      <w:r>
        <w:t>земельных участков в данном проекте не предусмотрено.</w:t>
      </w:r>
    </w:p>
    <w:p w14:paraId="53A5D21B" w14:textId="2CB9E271" w:rsidR="00EA641E" w:rsidRDefault="00EA641E" w:rsidP="006E3CB4">
      <w:pPr>
        <w:spacing w:line="360" w:lineRule="auto"/>
        <w:jc w:val="both"/>
      </w:pPr>
    </w:p>
    <w:p w14:paraId="65DAAF0D" w14:textId="66328F92" w:rsidR="00503BB1" w:rsidRDefault="00503BB1" w:rsidP="00503BB1">
      <w:pPr>
        <w:pStyle w:val="1"/>
        <w:ind w:left="360"/>
      </w:pPr>
      <w:r>
        <w:rPr>
          <w:rFonts w:cs="Tahoma"/>
          <w:b/>
          <w:bCs w:val="0"/>
          <w:noProof/>
          <w:kern w:val="24"/>
        </w:rPr>
        <mc:AlternateContent>
          <mc:Choice Requires="wps">
            <w:drawing>
              <wp:anchor distT="0" distB="0" distL="114300" distR="114300" simplePos="0" relativeHeight="251661312" behindDoc="0" locked="0" layoutInCell="1" allowOverlap="1" wp14:anchorId="117A7811" wp14:editId="225CDEB2">
                <wp:simplePos x="0" y="0"/>
                <wp:positionH relativeFrom="column">
                  <wp:posOffset>6061710</wp:posOffset>
                </wp:positionH>
                <wp:positionV relativeFrom="page">
                  <wp:posOffset>252095</wp:posOffset>
                </wp:positionV>
                <wp:extent cx="360045" cy="252095"/>
                <wp:effectExtent l="0" t="0" r="0" b="0"/>
                <wp:wrapNone/>
                <wp:docPr id="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51915" w14:textId="77777777" w:rsidR="00503BB1" w:rsidRPr="00F360FD" w:rsidRDefault="00503BB1" w:rsidP="00503BB1"/>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A7811" id="_x0000_s1027" type="#_x0000_t202" style="position:absolute;left:0;text-align:left;margin-left:477.3pt;margin-top:19.85pt;width:28.35pt;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" filled="f" stroked="f">
                <v:textbox inset="0,1mm,0,0">
                  <w:txbxContent>
                    <w:p w14:paraId="3C251915" w14:textId="77777777" w:rsidR="00503BB1" w:rsidRPr="00F360FD" w:rsidRDefault="00503BB1" w:rsidP="00503BB1"/>
                  </w:txbxContent>
                </v:textbox>
                <w10:wrap anchory="page"/>
              </v:shape>
            </w:pict>
          </mc:Fallback>
        </mc:AlternateContent>
      </w:r>
      <w:r>
        <w:rPr>
          <w:rFonts w:cs="Tahoma"/>
          <w:b/>
          <w:bCs w:val="0"/>
          <w:kern w:val="24"/>
        </w:rPr>
        <w:t xml:space="preserve">2.1. </w:t>
      </w:r>
      <w:r w:rsidRPr="00503BB1">
        <w:rPr>
          <w:rFonts w:cs="Tahoma"/>
          <w:b/>
          <w:bCs w:val="0"/>
          <w:kern w:val="24"/>
        </w:rPr>
        <w:t xml:space="preserve">ПЕРЕЧЕНЬ КООРДИНАТ ХАРАКТЕРНЫХ ТОЧЕК </w:t>
      </w:r>
      <w:r>
        <w:rPr>
          <w:rFonts w:cs="Tahoma"/>
          <w:b/>
          <w:bCs w:val="0"/>
          <w:kern w:val="24"/>
        </w:rPr>
        <w:t>ИЗМЕНЯЕМЫХ</w:t>
      </w:r>
      <w:r w:rsidRPr="00503BB1">
        <w:rPr>
          <w:rFonts w:cs="Tahoma"/>
          <w:b/>
          <w:bCs w:val="0"/>
          <w:kern w:val="24"/>
        </w:rPr>
        <w:t xml:space="preserve"> ЗЕМЕЛЬНЫХ УЧАСТКОВ</w:t>
      </w:r>
    </w:p>
    <w:p w14:paraId="0E331492" w14:textId="14343FF7" w:rsidR="00AB519E" w:rsidRPr="00F440B9" w:rsidRDefault="00AB519E" w:rsidP="00AB519E">
      <w:pPr>
        <w:ind w:firstLine="709"/>
      </w:pPr>
      <w:r>
        <w:t>Изменение</w:t>
      </w:r>
      <w:r w:rsidRPr="00717335">
        <w:t xml:space="preserve"> </w:t>
      </w:r>
      <w:r>
        <w:t>земельных участков в данном проекте не предусмотрено.</w:t>
      </w:r>
    </w:p>
    <w:p w14:paraId="56C52B85" w14:textId="09C34F53" w:rsidR="00EA641E" w:rsidRDefault="00EA641E">
      <w:pPr>
        <w:widowControl/>
        <w:suppressAutoHyphens w:val="0"/>
        <w:rPr>
          <w:rFonts w:eastAsia="Times New Roman" w:cs="Tahoma"/>
          <w:b/>
          <w:bCs/>
          <w:kern w:val="24"/>
        </w:rPr>
      </w:pPr>
      <w:bookmarkStart w:id="0" w:name="_Hlk80878111"/>
    </w:p>
    <w:p w14:paraId="24C6E04C" w14:textId="77777777" w:rsidR="001C3626" w:rsidRDefault="001C3626">
      <w:pPr>
        <w:widowControl/>
        <w:suppressAutoHyphens w:val="0"/>
        <w:rPr>
          <w:rFonts w:eastAsia="Times New Roman" w:cs="Tahoma"/>
          <w:b/>
          <w:bCs/>
          <w:kern w:val="24"/>
        </w:rPr>
      </w:pPr>
    </w:p>
    <w:p w14:paraId="5FF5E1B2" w14:textId="23F7069B" w:rsidR="004A360B" w:rsidRDefault="00040919" w:rsidP="004A360B">
      <w:pPr>
        <w:ind w:firstLine="709"/>
        <w:jc w:val="center"/>
        <w:rPr>
          <w:rFonts w:eastAsia="Times New Roman" w:cs="Tahoma"/>
          <w:b/>
          <w:bCs/>
          <w:kern w:val="24"/>
        </w:rPr>
      </w:pPr>
      <w:r>
        <w:rPr>
          <w:rFonts w:eastAsia="Times New Roman" w:cs="Tahoma"/>
          <w:b/>
          <w:bCs/>
          <w:kern w:val="24"/>
        </w:rPr>
        <w:t>3</w:t>
      </w:r>
      <w:r w:rsidR="004A360B" w:rsidRPr="00D81F4C">
        <w:rPr>
          <w:rFonts w:eastAsia="Times New Roman" w:cs="Tahoma"/>
          <w:b/>
          <w:bCs/>
          <w:kern w:val="24"/>
        </w:rPr>
        <w:t xml:space="preserve">. </w:t>
      </w:r>
      <w:r w:rsidR="004A360B">
        <w:rPr>
          <w:rFonts w:eastAsia="Times New Roman" w:cs="Tahoma"/>
          <w:b/>
          <w:bCs/>
          <w:caps/>
          <w:kern w:val="24"/>
        </w:rPr>
        <w:t xml:space="preserve">Сведения о границах территории </w:t>
      </w:r>
      <w:r w:rsidR="004A360B" w:rsidRPr="004A360B">
        <w:rPr>
          <w:rFonts w:eastAsia="Times New Roman" w:cs="Tahoma"/>
          <w:b/>
          <w:bCs/>
          <w:caps/>
          <w:kern w:val="24"/>
        </w:rPr>
        <w:t>применительно к которой осуществляется подготовка проекта межевания</w:t>
      </w:r>
      <w:r w:rsidR="004A360B">
        <w:rPr>
          <w:rFonts w:eastAsia="Times New Roman" w:cs="Tahoma"/>
          <w:b/>
          <w:bCs/>
          <w:caps/>
          <w:kern w:val="24"/>
        </w:rPr>
        <w:t xml:space="preserve"> </w:t>
      </w:r>
    </w:p>
    <w:p w14:paraId="76E06584" w14:textId="77777777" w:rsidR="004A360B" w:rsidRDefault="004A360B" w:rsidP="004A360B">
      <w:pPr>
        <w:ind w:firstLine="709"/>
        <w:rPr>
          <w:rFonts w:eastAsia="Times New Roman"/>
          <w:kern w:val="0"/>
        </w:rPr>
      </w:pPr>
    </w:p>
    <w:p w14:paraId="433F0EB6" w14:textId="77777777" w:rsidR="00DF08AF" w:rsidRDefault="008A6D7D" w:rsidP="00FE3E84">
      <w:pPr>
        <w:tabs>
          <w:tab w:val="left" w:pos="9486"/>
        </w:tabs>
        <w:spacing w:line="360" w:lineRule="auto"/>
        <w:ind w:right="-1" w:firstLine="851"/>
        <w:contextualSpacing/>
        <w:jc w:val="both"/>
      </w:pPr>
      <w:r>
        <w:rPr>
          <w:rFonts w:eastAsia="Times New Roman"/>
          <w:kern w:val="0"/>
        </w:rPr>
        <w:t xml:space="preserve">Объект </w:t>
      </w:r>
      <w:r w:rsidR="009F39E6" w:rsidRPr="009F39E6">
        <w:rPr>
          <w:rFonts w:eastAsia="Times New Roman"/>
          <w:kern w:val="0"/>
        </w:rPr>
        <w:t>«</w:t>
      </w:r>
      <w:r w:rsidRPr="008A6D7D">
        <w:rPr>
          <w:rFonts w:eastAsia="Times New Roman"/>
          <w:kern w:val="0"/>
        </w:rPr>
        <w:t>Реконструкция сетей водоотведения для подключения территории «Лазурный берег»</w:t>
      </w:r>
      <w:r w:rsidR="009F39E6" w:rsidRPr="009F39E6">
        <w:rPr>
          <w:rFonts w:eastAsia="Times New Roman"/>
          <w:kern w:val="0"/>
        </w:rPr>
        <w:t>»</w:t>
      </w:r>
      <w:r w:rsidR="009F39E6">
        <w:rPr>
          <w:rFonts w:eastAsia="Times New Roman"/>
          <w:kern w:val="0"/>
        </w:rPr>
        <w:t xml:space="preserve"> </w:t>
      </w:r>
      <w:r w:rsidR="00D41027">
        <w:rPr>
          <w:rFonts w:eastAsia="Times New Roman"/>
          <w:kern w:val="0"/>
        </w:rPr>
        <w:t>запроектирован</w:t>
      </w:r>
      <w:r w:rsidR="004A360B">
        <w:t xml:space="preserve"> в </w:t>
      </w:r>
      <w:r w:rsidR="009F39E6" w:rsidRPr="009F39E6">
        <w:t>Амурск</w:t>
      </w:r>
      <w:r w:rsidR="009F39E6">
        <w:t>ой</w:t>
      </w:r>
      <w:r w:rsidR="009F39E6" w:rsidRPr="009F39E6">
        <w:t xml:space="preserve"> област</w:t>
      </w:r>
      <w:r w:rsidR="009F39E6">
        <w:t>и</w:t>
      </w:r>
      <w:r w:rsidR="00DF08AF">
        <w:t xml:space="preserve">, </w:t>
      </w:r>
      <w:r w:rsidR="009F39E6" w:rsidRPr="009F39E6">
        <w:t xml:space="preserve">г </w:t>
      </w:r>
      <w:r w:rsidR="005A6974">
        <w:t>Благовещенск</w:t>
      </w:r>
      <w:r w:rsidR="004A360B">
        <w:t xml:space="preserve">. Затрагиваемые земли предоставлены землями населенных пунктов на территории </w:t>
      </w:r>
      <w:r w:rsidR="009F39E6">
        <w:t>г</w:t>
      </w:r>
      <w:r w:rsidR="000F23D7">
        <w:t>.</w:t>
      </w:r>
      <w:r w:rsidR="008713A3">
        <w:t xml:space="preserve"> </w:t>
      </w:r>
      <w:r w:rsidR="005A6974">
        <w:t>Благовещенск</w:t>
      </w:r>
      <w:r w:rsidR="004A360B">
        <w:t>.</w:t>
      </w:r>
      <w:r w:rsidR="00064DF9">
        <w:t xml:space="preserve"> </w:t>
      </w:r>
    </w:p>
    <w:p w14:paraId="0534B08A" w14:textId="373720B2" w:rsidR="00E86A1F" w:rsidRPr="00FE3E84" w:rsidRDefault="004A360B" w:rsidP="00FE3E84">
      <w:pPr>
        <w:tabs>
          <w:tab w:val="left" w:pos="9486"/>
        </w:tabs>
        <w:spacing w:line="360" w:lineRule="auto"/>
        <w:ind w:right="-1" w:firstLine="851"/>
        <w:contextualSpacing/>
        <w:jc w:val="both"/>
      </w:pPr>
      <w:r>
        <w:t xml:space="preserve">Категория земель – </w:t>
      </w:r>
      <w:r w:rsidR="00DF08AF">
        <w:t>з</w:t>
      </w:r>
      <w:r>
        <w:t>емли населенных пунктов</w:t>
      </w:r>
      <w:r w:rsidR="00064DF9">
        <w:t xml:space="preserve">. </w:t>
      </w:r>
      <w:r>
        <w:t xml:space="preserve">Система координат – МСК </w:t>
      </w:r>
      <w:r w:rsidR="009F39E6">
        <w:t>28.</w:t>
      </w:r>
      <w:bookmarkEnd w:id="0"/>
    </w:p>
    <w:p w14:paraId="1449A494" w14:textId="1AFEFE6A" w:rsidR="00176BE8" w:rsidRDefault="006249A8" w:rsidP="00040919">
      <w:pPr>
        <w:jc w:val="center"/>
        <w:rPr>
          <w:rFonts w:eastAsia="Times New Roman" w:cs="Tahoma"/>
          <w:b/>
          <w:bCs/>
          <w:caps/>
          <w:kern w:val="24"/>
        </w:rPr>
      </w:pPr>
      <w:r>
        <w:rPr>
          <w:rFonts w:eastAsia="Times New Roman" w:cs="Tahoma"/>
          <w:b/>
          <w:bCs/>
          <w:kern w:val="24"/>
        </w:rPr>
        <w:lastRenderedPageBreak/>
        <w:t>4</w:t>
      </w:r>
      <w:r w:rsidR="00D81F4C" w:rsidRPr="00D81F4C">
        <w:rPr>
          <w:rFonts w:eastAsia="Times New Roman" w:cs="Tahoma"/>
          <w:b/>
          <w:bCs/>
          <w:kern w:val="24"/>
        </w:rPr>
        <w:t xml:space="preserve">. </w:t>
      </w:r>
      <w:r w:rsidR="00040919" w:rsidRPr="00040919">
        <w:rPr>
          <w:rFonts w:eastAsia="Times New Roman" w:cs="Tahoma"/>
          <w:b/>
          <w:bCs/>
          <w:caps/>
          <w:kern w:val="24"/>
        </w:rPr>
        <w:t>вид разрешенного использования образуемых земельных</w:t>
      </w:r>
      <w:r w:rsidR="00040919">
        <w:rPr>
          <w:rFonts w:eastAsia="Times New Roman" w:cs="Tahoma"/>
          <w:b/>
          <w:bCs/>
          <w:caps/>
          <w:kern w:val="24"/>
        </w:rPr>
        <w:t xml:space="preserve"> </w:t>
      </w:r>
      <w:r w:rsidR="00040919" w:rsidRPr="00040919">
        <w:rPr>
          <w:rFonts w:eastAsia="Times New Roman" w:cs="Tahoma"/>
          <w:b/>
          <w:bCs/>
          <w:caps/>
          <w:kern w:val="24"/>
        </w:rPr>
        <w:t>участков</w:t>
      </w:r>
      <w:r w:rsidR="006F5D0C">
        <w:rPr>
          <w:rFonts w:eastAsia="Times New Roman" w:cs="Tahoma"/>
          <w:b/>
          <w:bCs/>
          <w:caps/>
          <w:kern w:val="24"/>
        </w:rPr>
        <w:t>,</w:t>
      </w:r>
      <w:r w:rsidR="00D81F4C">
        <w:rPr>
          <w:rFonts w:eastAsia="Times New Roman" w:cs="Tahoma"/>
          <w:b/>
          <w:bCs/>
          <w:caps/>
          <w:kern w:val="24"/>
        </w:rPr>
        <w:t xml:space="preserve"> на к</w:t>
      </w:r>
      <w:r w:rsidR="006F5D0C">
        <w:rPr>
          <w:rFonts w:eastAsia="Times New Roman" w:cs="Tahoma"/>
          <w:b/>
          <w:bCs/>
          <w:caps/>
          <w:kern w:val="24"/>
        </w:rPr>
        <w:t>о</w:t>
      </w:r>
      <w:r w:rsidR="00D81F4C">
        <w:rPr>
          <w:rFonts w:eastAsia="Times New Roman" w:cs="Tahoma"/>
          <w:b/>
          <w:bCs/>
          <w:caps/>
          <w:kern w:val="24"/>
        </w:rPr>
        <w:t>торых линейный объект будет размещен</w:t>
      </w:r>
    </w:p>
    <w:p w14:paraId="2C95FA5D" w14:textId="10B28FF0" w:rsidR="00040919" w:rsidRDefault="00040919" w:rsidP="00040919">
      <w:pPr>
        <w:jc w:val="center"/>
        <w:rPr>
          <w:rFonts w:eastAsia="Times New Roman" w:cs="Tahoma"/>
          <w:b/>
          <w:bCs/>
          <w:caps/>
          <w:kern w:val="24"/>
        </w:rPr>
      </w:pPr>
    </w:p>
    <w:tbl>
      <w:tblPr>
        <w:tblStyle w:val="aff"/>
        <w:tblW w:w="0" w:type="auto"/>
        <w:tblLook w:val="04A0" w:firstRow="1" w:lastRow="0" w:firstColumn="1" w:lastColumn="0" w:noHBand="0" w:noVBand="1"/>
      </w:tblPr>
      <w:tblGrid>
        <w:gridCol w:w="846"/>
        <w:gridCol w:w="3118"/>
        <w:gridCol w:w="5948"/>
      </w:tblGrid>
      <w:tr w:rsidR="00040919" w14:paraId="408FF5A4" w14:textId="77777777" w:rsidTr="00040919">
        <w:tc>
          <w:tcPr>
            <w:tcW w:w="846" w:type="dxa"/>
          </w:tcPr>
          <w:p w14:paraId="1E883266" w14:textId="19FAE0E9" w:rsidR="00040919" w:rsidRPr="00040919" w:rsidRDefault="00040919" w:rsidP="006249A8">
            <w:pPr>
              <w:jc w:val="center"/>
              <w:rPr>
                <w:b/>
                <w:bCs/>
              </w:rPr>
            </w:pPr>
            <w:r w:rsidRPr="00040919">
              <w:rPr>
                <w:b/>
                <w:bCs/>
              </w:rPr>
              <w:t>П/п №</w:t>
            </w:r>
          </w:p>
        </w:tc>
        <w:tc>
          <w:tcPr>
            <w:tcW w:w="3118" w:type="dxa"/>
          </w:tcPr>
          <w:p w14:paraId="6A022AA6" w14:textId="3C069396" w:rsidR="00040919" w:rsidRPr="00040919" w:rsidRDefault="00040919" w:rsidP="00040919">
            <w:pPr>
              <w:jc w:val="both"/>
              <w:rPr>
                <w:b/>
                <w:bCs/>
              </w:rPr>
            </w:pPr>
            <w:r w:rsidRPr="00040919">
              <w:rPr>
                <w:b/>
                <w:bCs/>
              </w:rPr>
              <w:t>Кадастровый/условный номер</w:t>
            </w:r>
          </w:p>
        </w:tc>
        <w:tc>
          <w:tcPr>
            <w:tcW w:w="5948" w:type="dxa"/>
          </w:tcPr>
          <w:p w14:paraId="702B19F6" w14:textId="3069D654" w:rsidR="00040919" w:rsidRPr="00040919" w:rsidRDefault="00040919" w:rsidP="00040919">
            <w:pPr>
              <w:jc w:val="both"/>
              <w:rPr>
                <w:b/>
                <w:bCs/>
              </w:rPr>
            </w:pPr>
            <w:r w:rsidRPr="00040919">
              <w:rPr>
                <w:b/>
                <w:bCs/>
              </w:rPr>
              <w:t>Вид разрешенного использования</w:t>
            </w:r>
          </w:p>
        </w:tc>
      </w:tr>
      <w:tr w:rsidR="000C2766" w14:paraId="1B7A53C4" w14:textId="77777777" w:rsidTr="00040919">
        <w:tc>
          <w:tcPr>
            <w:tcW w:w="846" w:type="dxa"/>
          </w:tcPr>
          <w:p w14:paraId="6DCF7768" w14:textId="4B7586AE" w:rsidR="000C2766" w:rsidRDefault="000C2766" w:rsidP="000C2766">
            <w:pPr>
              <w:jc w:val="center"/>
            </w:pPr>
            <w:r>
              <w:t>1</w:t>
            </w:r>
          </w:p>
        </w:tc>
        <w:tc>
          <w:tcPr>
            <w:tcW w:w="3118" w:type="dxa"/>
          </w:tcPr>
          <w:p w14:paraId="4B24C106" w14:textId="60B31F5E" w:rsidR="000C2766" w:rsidRDefault="000C2766" w:rsidP="000C2766">
            <w:pPr>
              <w:jc w:val="both"/>
            </w:pPr>
            <w:r w:rsidRPr="00040919">
              <w:t>28:01:000000:1417</w:t>
            </w:r>
            <w:r>
              <w:t>2</w:t>
            </w:r>
          </w:p>
        </w:tc>
        <w:tc>
          <w:tcPr>
            <w:tcW w:w="5948" w:type="dxa"/>
          </w:tcPr>
          <w:p w14:paraId="5C0DE0EA" w14:textId="52C74472" w:rsidR="000C2766" w:rsidRDefault="000C2766" w:rsidP="000C2766">
            <w:pPr>
              <w:jc w:val="both"/>
            </w:pPr>
            <w:r w:rsidRPr="006249A8">
              <w:t>улично-дорожная сеть</w:t>
            </w:r>
          </w:p>
        </w:tc>
      </w:tr>
      <w:tr w:rsidR="000C2766" w14:paraId="77ACD5C4" w14:textId="77777777" w:rsidTr="00040919">
        <w:tc>
          <w:tcPr>
            <w:tcW w:w="846" w:type="dxa"/>
          </w:tcPr>
          <w:p w14:paraId="3EEC491D" w14:textId="76BCA0D1" w:rsidR="000C2766" w:rsidRDefault="000C2766" w:rsidP="000C2766">
            <w:pPr>
              <w:jc w:val="center"/>
            </w:pPr>
            <w:r>
              <w:t>2</w:t>
            </w:r>
          </w:p>
        </w:tc>
        <w:tc>
          <w:tcPr>
            <w:tcW w:w="3118" w:type="dxa"/>
          </w:tcPr>
          <w:p w14:paraId="09BDBF3F" w14:textId="4199A773" w:rsidR="000C2766" w:rsidRDefault="000C2766" w:rsidP="000C2766">
            <w:pPr>
              <w:jc w:val="both"/>
            </w:pPr>
            <w:r w:rsidRPr="00040919">
              <w:t>28:01:000000:1417</w:t>
            </w:r>
            <w:r>
              <w:t>3</w:t>
            </w:r>
          </w:p>
        </w:tc>
        <w:tc>
          <w:tcPr>
            <w:tcW w:w="5948" w:type="dxa"/>
          </w:tcPr>
          <w:p w14:paraId="4F5E81F8" w14:textId="3EB9BF0B" w:rsidR="000C2766" w:rsidRDefault="000C2766" w:rsidP="000C2766">
            <w:pPr>
              <w:jc w:val="both"/>
            </w:pPr>
            <w:r w:rsidRPr="006249A8">
              <w:t>Земельные участки (территории) общего пользования</w:t>
            </w:r>
          </w:p>
        </w:tc>
      </w:tr>
      <w:tr w:rsidR="000C2766" w14:paraId="0A980A99" w14:textId="77777777" w:rsidTr="00040919">
        <w:tc>
          <w:tcPr>
            <w:tcW w:w="846" w:type="dxa"/>
          </w:tcPr>
          <w:p w14:paraId="45E0E3FE" w14:textId="3D726970" w:rsidR="000C2766" w:rsidRDefault="000C2766" w:rsidP="000C2766">
            <w:pPr>
              <w:jc w:val="center"/>
            </w:pPr>
            <w:r>
              <w:t>3</w:t>
            </w:r>
          </w:p>
        </w:tc>
        <w:tc>
          <w:tcPr>
            <w:tcW w:w="3118" w:type="dxa"/>
          </w:tcPr>
          <w:p w14:paraId="5F975F16" w14:textId="76E2E1C8" w:rsidR="000C2766" w:rsidRPr="00040919" w:rsidRDefault="000C2766" w:rsidP="000C2766">
            <w:pPr>
              <w:jc w:val="both"/>
            </w:pPr>
            <w:r w:rsidRPr="00040919">
              <w:t>28:01:000000:14177</w:t>
            </w:r>
          </w:p>
        </w:tc>
        <w:tc>
          <w:tcPr>
            <w:tcW w:w="5948" w:type="dxa"/>
          </w:tcPr>
          <w:p w14:paraId="4D27CAB3" w14:textId="78FCBF39" w:rsidR="000C2766" w:rsidRDefault="000C2766" w:rsidP="000C2766">
            <w:pPr>
              <w:jc w:val="both"/>
            </w:pPr>
            <w:r w:rsidRPr="00040919">
              <w:t>Земельные участки (территории) общего пользования (код 12.0)</w:t>
            </w:r>
          </w:p>
        </w:tc>
      </w:tr>
      <w:tr w:rsidR="000C2766" w14:paraId="73012ABA" w14:textId="77777777" w:rsidTr="00040919">
        <w:tc>
          <w:tcPr>
            <w:tcW w:w="846" w:type="dxa"/>
          </w:tcPr>
          <w:p w14:paraId="3C91B5C4" w14:textId="6943BCBC" w:rsidR="000C2766" w:rsidRDefault="000C2766" w:rsidP="000C2766">
            <w:pPr>
              <w:jc w:val="center"/>
            </w:pPr>
            <w:r>
              <w:t>4</w:t>
            </w:r>
          </w:p>
        </w:tc>
        <w:tc>
          <w:tcPr>
            <w:tcW w:w="3118" w:type="dxa"/>
          </w:tcPr>
          <w:p w14:paraId="3CF6F9E5" w14:textId="1340DA6E" w:rsidR="000C2766" w:rsidRDefault="000C2766" w:rsidP="000C2766">
            <w:pPr>
              <w:jc w:val="both"/>
            </w:pPr>
            <w:r w:rsidRPr="00040919">
              <w:t>28:01:000000:1</w:t>
            </w:r>
            <w:r>
              <w:t>0478</w:t>
            </w:r>
          </w:p>
        </w:tc>
        <w:tc>
          <w:tcPr>
            <w:tcW w:w="5948" w:type="dxa"/>
          </w:tcPr>
          <w:p w14:paraId="69DD89ED" w14:textId="3A087704" w:rsidR="000C2766" w:rsidRDefault="000C2766" w:rsidP="000C2766">
            <w:pPr>
              <w:jc w:val="both"/>
            </w:pPr>
            <w:r w:rsidRPr="006249A8">
              <w:t>для улицы Октябрьская</w:t>
            </w:r>
          </w:p>
        </w:tc>
      </w:tr>
      <w:tr w:rsidR="000C2766" w14:paraId="3EBE1DF7" w14:textId="77777777" w:rsidTr="00040919">
        <w:tc>
          <w:tcPr>
            <w:tcW w:w="846" w:type="dxa"/>
          </w:tcPr>
          <w:p w14:paraId="6BC78789" w14:textId="66AC6A56" w:rsidR="000C2766" w:rsidRDefault="000C2766" w:rsidP="000C2766">
            <w:pPr>
              <w:jc w:val="center"/>
            </w:pPr>
            <w:r>
              <w:t>5</w:t>
            </w:r>
          </w:p>
        </w:tc>
        <w:tc>
          <w:tcPr>
            <w:tcW w:w="3118" w:type="dxa"/>
          </w:tcPr>
          <w:p w14:paraId="60A78BA1" w14:textId="71CAB21C" w:rsidR="000C2766" w:rsidRPr="00040919" w:rsidRDefault="000C2766" w:rsidP="000C2766">
            <w:pPr>
              <w:jc w:val="both"/>
            </w:pPr>
            <w:r w:rsidRPr="00040919">
              <w:t>28:01:000000:2215</w:t>
            </w:r>
          </w:p>
        </w:tc>
        <w:tc>
          <w:tcPr>
            <w:tcW w:w="5948" w:type="dxa"/>
          </w:tcPr>
          <w:p w14:paraId="16A478E1" w14:textId="081FDE53" w:rsidR="000C2766" w:rsidRDefault="000C2766" w:rsidP="000C2766">
            <w:pPr>
              <w:jc w:val="both"/>
            </w:pPr>
            <w:r w:rsidRPr="006249A8">
              <w:t>Коммунальное обслуживание (размещение линии электропередачи)</w:t>
            </w:r>
          </w:p>
        </w:tc>
      </w:tr>
      <w:tr w:rsidR="000C2766" w14:paraId="39E08F77" w14:textId="77777777" w:rsidTr="00040919">
        <w:tc>
          <w:tcPr>
            <w:tcW w:w="846" w:type="dxa"/>
          </w:tcPr>
          <w:p w14:paraId="356C6655" w14:textId="7F78509C" w:rsidR="000C2766" w:rsidRDefault="000C2766" w:rsidP="000C2766">
            <w:pPr>
              <w:jc w:val="center"/>
            </w:pPr>
            <w:r>
              <w:t>6</w:t>
            </w:r>
          </w:p>
        </w:tc>
        <w:tc>
          <w:tcPr>
            <w:tcW w:w="3118" w:type="dxa"/>
          </w:tcPr>
          <w:p w14:paraId="1A9EA086" w14:textId="49A0DD42" w:rsidR="000C2766" w:rsidRPr="00040919" w:rsidRDefault="000C2766" w:rsidP="000C2766">
            <w:pPr>
              <w:jc w:val="both"/>
            </w:pPr>
            <w:r w:rsidRPr="00040919">
              <w:t>28:01:000000:2947</w:t>
            </w:r>
          </w:p>
        </w:tc>
        <w:tc>
          <w:tcPr>
            <w:tcW w:w="5948" w:type="dxa"/>
          </w:tcPr>
          <w:p w14:paraId="5280FFC2" w14:textId="3B551547" w:rsidR="000C2766" w:rsidRDefault="000C2766" w:rsidP="000C2766">
            <w:pPr>
              <w:jc w:val="both"/>
            </w:pPr>
            <w:r w:rsidRPr="006249A8">
              <w:t>строительство берегоукрепительного сооружения - набережной по объекту: "Берегоукрепление и реконструкция набережной р. Амур</w:t>
            </w:r>
            <w:r>
              <w:t>.</w:t>
            </w:r>
            <w:r w:rsidRPr="006249A8">
              <w:t xml:space="preserve"> г. Благовещенск"</w:t>
            </w:r>
          </w:p>
        </w:tc>
      </w:tr>
      <w:tr w:rsidR="000C2766" w14:paraId="655924C6" w14:textId="77777777" w:rsidTr="00040919">
        <w:tc>
          <w:tcPr>
            <w:tcW w:w="846" w:type="dxa"/>
          </w:tcPr>
          <w:p w14:paraId="18444112" w14:textId="45B97C0A" w:rsidR="000C2766" w:rsidRDefault="000C2766" w:rsidP="000C2766">
            <w:pPr>
              <w:jc w:val="center"/>
            </w:pPr>
            <w:r>
              <w:t>7</w:t>
            </w:r>
          </w:p>
        </w:tc>
        <w:tc>
          <w:tcPr>
            <w:tcW w:w="3118" w:type="dxa"/>
          </w:tcPr>
          <w:p w14:paraId="0D811500" w14:textId="4A1E18A3" w:rsidR="000C2766" w:rsidRPr="00040919" w:rsidRDefault="000C2766" w:rsidP="000C2766">
            <w:pPr>
              <w:jc w:val="both"/>
            </w:pPr>
            <w:r w:rsidRPr="00040919">
              <w:t>ЕЗП</w:t>
            </w:r>
            <w:r>
              <w:t>/</w:t>
            </w:r>
            <w:r w:rsidRPr="00040919">
              <w:t>28:01:000000:154 ЗУ/28:01:120001:18</w:t>
            </w:r>
          </w:p>
        </w:tc>
        <w:tc>
          <w:tcPr>
            <w:tcW w:w="5948" w:type="dxa"/>
          </w:tcPr>
          <w:p w14:paraId="2C0F6317" w14:textId="751807FF" w:rsidR="000C2766" w:rsidRDefault="000C2766" w:rsidP="000C2766">
            <w:pPr>
              <w:jc w:val="both"/>
            </w:pPr>
            <w:r w:rsidRPr="006249A8">
              <w:t>для содержания и обеспечения жизнедеятельности земполотна</w:t>
            </w:r>
            <w:r w:rsidR="006F5D0C">
              <w:t xml:space="preserve"> </w:t>
            </w:r>
            <w:r w:rsidRPr="006249A8">
              <w:t>железнодорожных объектов</w:t>
            </w:r>
          </w:p>
        </w:tc>
      </w:tr>
    </w:tbl>
    <w:p w14:paraId="2D48AEF9" w14:textId="251A4A3D" w:rsidR="00040919" w:rsidRDefault="00040919" w:rsidP="00040919">
      <w:pPr>
        <w:jc w:val="both"/>
      </w:pPr>
    </w:p>
    <w:p w14:paraId="27593C96" w14:textId="77777777" w:rsidR="00AB519E" w:rsidRDefault="00AB519E" w:rsidP="00040919">
      <w:pPr>
        <w:jc w:val="both"/>
      </w:pPr>
    </w:p>
    <w:p w14:paraId="3C1A18B6" w14:textId="626C1ABD" w:rsidR="00AB519E" w:rsidRPr="00AB519E" w:rsidRDefault="00AB519E" w:rsidP="00AB519E">
      <w:pPr>
        <w:jc w:val="center"/>
        <w:rPr>
          <w:b/>
          <w:bCs/>
        </w:rPr>
      </w:pPr>
      <w:r w:rsidRPr="00AB519E">
        <w:rPr>
          <w:b/>
          <w:bCs/>
        </w:rPr>
        <w:t>5. ПУБЛИЧНЫЙ СЕРВИТУТ</w:t>
      </w:r>
    </w:p>
    <w:p w14:paraId="13BA8EA3" w14:textId="77777777" w:rsidR="00AB519E" w:rsidRDefault="00AB519E" w:rsidP="00040919">
      <w:pPr>
        <w:jc w:val="both"/>
      </w:pPr>
    </w:p>
    <w:p w14:paraId="3031C7C6" w14:textId="28D59CB8" w:rsidR="00E905FB" w:rsidRDefault="00E905FB" w:rsidP="00E905FB">
      <w:pPr>
        <w:spacing w:line="360" w:lineRule="auto"/>
        <w:ind w:firstLine="709"/>
        <w:jc w:val="both"/>
      </w:pPr>
      <w:r>
        <w:t>Согласно ст. 39.37 Земельного кодекса Российской Федерации (далее – ЗК РФ) для строительства, реконструкции, эксплуатации, капитального ремонта сетей водоотведения, их неотъемлемых технологических частей, если указанные объекты являются объектами федерального, регионального или местного значения, либо необходимы для оказания услуг водоотведения возможно установление публичного сервитута.</w:t>
      </w:r>
    </w:p>
    <w:p w14:paraId="2BC290B8" w14:textId="71E98BCB" w:rsidR="00D17055" w:rsidRDefault="003E7672" w:rsidP="00040919">
      <w:pPr>
        <w:jc w:val="both"/>
        <w:rPr>
          <w:b/>
          <w:bCs/>
        </w:rPr>
      </w:pPr>
      <w:r w:rsidRPr="003E7672">
        <w:rPr>
          <w:b/>
          <w:bCs/>
        </w:rPr>
        <w:t>Перечень координат з</w:t>
      </w:r>
      <w:r w:rsidR="00D23F2D" w:rsidRPr="003E7672">
        <w:rPr>
          <w:b/>
          <w:bCs/>
        </w:rPr>
        <w:t>он установления</w:t>
      </w:r>
      <w:r w:rsidR="00E905FB" w:rsidRPr="003E7672">
        <w:rPr>
          <w:b/>
          <w:bCs/>
        </w:rPr>
        <w:t xml:space="preserve"> публичного сервитута</w:t>
      </w:r>
      <w:r w:rsidRPr="003E7672">
        <w:rPr>
          <w:b/>
          <w:bCs/>
        </w:rPr>
        <w:t>:</w:t>
      </w:r>
    </w:p>
    <w:p w14:paraId="27A4E315" w14:textId="77777777" w:rsidR="003E7672" w:rsidRPr="003E7672" w:rsidRDefault="003E7672" w:rsidP="00040919">
      <w:pPr>
        <w:jc w:val="both"/>
        <w:rPr>
          <w:b/>
          <w:bCs/>
        </w:rPr>
      </w:pPr>
    </w:p>
    <w:tbl>
      <w:tblPr>
        <w:tblW w:w="9918" w:type="dxa"/>
        <w:tblLayout w:type="fixed"/>
        <w:tblLook w:val="04A0" w:firstRow="1" w:lastRow="0" w:firstColumn="1" w:lastColumn="0" w:noHBand="0" w:noVBand="1"/>
      </w:tblPr>
      <w:tblGrid>
        <w:gridCol w:w="1653"/>
        <w:gridCol w:w="1653"/>
        <w:gridCol w:w="1653"/>
        <w:gridCol w:w="1653"/>
        <w:gridCol w:w="1653"/>
        <w:gridCol w:w="1653"/>
      </w:tblGrid>
      <w:tr w:rsidR="003E7672" w:rsidRPr="003E7672" w14:paraId="61B02C2D" w14:textId="77777777" w:rsidTr="003E7672">
        <w:trPr>
          <w:trHeight w:val="300"/>
        </w:trPr>
        <w:tc>
          <w:tcPr>
            <w:tcW w:w="1653" w:type="dxa"/>
            <w:tcBorders>
              <w:top w:val="single" w:sz="4" w:space="0" w:color="auto"/>
              <w:left w:val="single" w:sz="4" w:space="0" w:color="auto"/>
              <w:bottom w:val="single" w:sz="4" w:space="0" w:color="auto"/>
              <w:right w:val="single" w:sz="4" w:space="0" w:color="auto"/>
            </w:tcBorders>
            <w:noWrap/>
            <w:vAlign w:val="center"/>
            <w:hideMark/>
          </w:tcPr>
          <w:p w14:paraId="7B2AC191"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w:t>
            </w:r>
          </w:p>
        </w:tc>
        <w:tc>
          <w:tcPr>
            <w:tcW w:w="1653" w:type="dxa"/>
            <w:tcBorders>
              <w:top w:val="single" w:sz="4" w:space="0" w:color="auto"/>
              <w:left w:val="nil"/>
              <w:bottom w:val="single" w:sz="4" w:space="0" w:color="auto"/>
              <w:right w:val="single" w:sz="4" w:space="0" w:color="auto"/>
            </w:tcBorders>
            <w:noWrap/>
            <w:vAlign w:val="center"/>
            <w:hideMark/>
          </w:tcPr>
          <w:p w14:paraId="3250DA94"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X</w:t>
            </w:r>
          </w:p>
        </w:tc>
        <w:tc>
          <w:tcPr>
            <w:tcW w:w="1653" w:type="dxa"/>
            <w:tcBorders>
              <w:top w:val="single" w:sz="4" w:space="0" w:color="auto"/>
              <w:left w:val="nil"/>
              <w:bottom w:val="single" w:sz="4" w:space="0" w:color="auto"/>
              <w:right w:val="single" w:sz="4" w:space="0" w:color="auto"/>
            </w:tcBorders>
            <w:noWrap/>
            <w:vAlign w:val="center"/>
            <w:hideMark/>
          </w:tcPr>
          <w:p w14:paraId="62DE1FD4"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Y</w:t>
            </w:r>
          </w:p>
        </w:tc>
        <w:tc>
          <w:tcPr>
            <w:tcW w:w="1653" w:type="dxa"/>
            <w:tcBorders>
              <w:top w:val="single" w:sz="4" w:space="0" w:color="auto"/>
              <w:left w:val="nil"/>
              <w:bottom w:val="single" w:sz="4" w:space="0" w:color="auto"/>
              <w:right w:val="single" w:sz="4" w:space="0" w:color="auto"/>
            </w:tcBorders>
            <w:noWrap/>
            <w:vAlign w:val="center"/>
            <w:hideMark/>
          </w:tcPr>
          <w:p w14:paraId="7E77ED77"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w:t>
            </w:r>
          </w:p>
        </w:tc>
        <w:tc>
          <w:tcPr>
            <w:tcW w:w="1653" w:type="dxa"/>
            <w:tcBorders>
              <w:top w:val="single" w:sz="4" w:space="0" w:color="auto"/>
              <w:left w:val="nil"/>
              <w:bottom w:val="single" w:sz="4" w:space="0" w:color="auto"/>
              <w:right w:val="single" w:sz="4" w:space="0" w:color="auto"/>
            </w:tcBorders>
            <w:noWrap/>
            <w:vAlign w:val="center"/>
            <w:hideMark/>
          </w:tcPr>
          <w:p w14:paraId="59DDEC2F"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X</w:t>
            </w:r>
          </w:p>
        </w:tc>
        <w:tc>
          <w:tcPr>
            <w:tcW w:w="1653" w:type="dxa"/>
            <w:tcBorders>
              <w:top w:val="single" w:sz="4" w:space="0" w:color="auto"/>
              <w:left w:val="nil"/>
              <w:bottom w:val="single" w:sz="4" w:space="0" w:color="auto"/>
              <w:right w:val="single" w:sz="4" w:space="0" w:color="auto"/>
            </w:tcBorders>
            <w:noWrap/>
            <w:vAlign w:val="center"/>
            <w:hideMark/>
          </w:tcPr>
          <w:p w14:paraId="31BAADF4" w14:textId="77777777" w:rsidR="003E7672" w:rsidRPr="003E7672" w:rsidRDefault="003E7672" w:rsidP="003E7672">
            <w:pPr>
              <w:widowControl/>
              <w:suppressAutoHyphens w:val="0"/>
              <w:jc w:val="center"/>
              <w:rPr>
                <w:rFonts w:ascii="Calibri" w:eastAsia="Times New Roman" w:hAnsi="Calibri" w:cs="Calibri"/>
                <w:b/>
                <w:bCs/>
                <w:color w:val="000000"/>
                <w:kern w:val="0"/>
                <w:sz w:val="22"/>
                <w:szCs w:val="22"/>
              </w:rPr>
            </w:pPr>
            <w:r w:rsidRPr="003E7672">
              <w:rPr>
                <w:rFonts w:ascii="Calibri" w:eastAsia="Times New Roman" w:hAnsi="Calibri" w:cs="Calibri"/>
                <w:b/>
                <w:bCs/>
                <w:color w:val="000000"/>
                <w:kern w:val="0"/>
                <w:sz w:val="22"/>
                <w:szCs w:val="22"/>
              </w:rPr>
              <w:t>Y</w:t>
            </w:r>
          </w:p>
        </w:tc>
      </w:tr>
      <w:tr w:rsidR="003E7672" w:rsidRPr="003E7672" w14:paraId="05F9E89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E9B9F9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w:t>
            </w:r>
          </w:p>
        </w:tc>
        <w:tc>
          <w:tcPr>
            <w:tcW w:w="1653" w:type="dxa"/>
            <w:tcBorders>
              <w:top w:val="nil"/>
              <w:left w:val="nil"/>
              <w:bottom w:val="single" w:sz="4" w:space="0" w:color="auto"/>
              <w:right w:val="single" w:sz="4" w:space="0" w:color="auto"/>
            </w:tcBorders>
            <w:noWrap/>
            <w:vAlign w:val="center"/>
            <w:hideMark/>
          </w:tcPr>
          <w:p w14:paraId="7345B3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454950,89</w:t>
            </w:r>
          </w:p>
        </w:tc>
        <w:tc>
          <w:tcPr>
            <w:tcW w:w="1653" w:type="dxa"/>
            <w:tcBorders>
              <w:top w:val="nil"/>
              <w:left w:val="nil"/>
              <w:bottom w:val="single" w:sz="4" w:space="0" w:color="auto"/>
              <w:right w:val="single" w:sz="4" w:space="0" w:color="auto"/>
            </w:tcBorders>
            <w:noWrap/>
            <w:vAlign w:val="center"/>
            <w:hideMark/>
          </w:tcPr>
          <w:p w14:paraId="540235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3289150,53</w:t>
            </w:r>
          </w:p>
        </w:tc>
        <w:tc>
          <w:tcPr>
            <w:tcW w:w="1653" w:type="dxa"/>
            <w:tcBorders>
              <w:top w:val="nil"/>
              <w:left w:val="nil"/>
              <w:bottom w:val="single" w:sz="4" w:space="0" w:color="auto"/>
              <w:right w:val="single" w:sz="4" w:space="0" w:color="auto"/>
            </w:tcBorders>
            <w:noWrap/>
            <w:vAlign w:val="center"/>
            <w:hideMark/>
          </w:tcPr>
          <w:p w14:paraId="73DC3F6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184</w:t>
            </w:r>
          </w:p>
        </w:tc>
        <w:tc>
          <w:tcPr>
            <w:tcW w:w="1653" w:type="dxa"/>
            <w:tcBorders>
              <w:top w:val="nil"/>
              <w:left w:val="nil"/>
              <w:bottom w:val="single" w:sz="4" w:space="0" w:color="auto"/>
              <w:right w:val="single" w:sz="4" w:space="0" w:color="auto"/>
            </w:tcBorders>
            <w:noWrap/>
            <w:vAlign w:val="center"/>
            <w:hideMark/>
          </w:tcPr>
          <w:p w14:paraId="637A59D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453830,53</w:t>
            </w:r>
          </w:p>
        </w:tc>
        <w:tc>
          <w:tcPr>
            <w:tcW w:w="1653" w:type="dxa"/>
            <w:tcBorders>
              <w:top w:val="nil"/>
              <w:left w:val="nil"/>
              <w:bottom w:val="single" w:sz="4" w:space="0" w:color="auto"/>
              <w:right w:val="single" w:sz="4" w:space="0" w:color="auto"/>
            </w:tcBorders>
            <w:noWrap/>
            <w:vAlign w:val="center"/>
            <w:hideMark/>
          </w:tcPr>
          <w:p w14:paraId="67D5891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3289075,71</w:t>
            </w:r>
          </w:p>
        </w:tc>
      </w:tr>
      <w:tr w:rsidR="003E7672" w:rsidRPr="003E7672" w14:paraId="47B8066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F5DA9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w:t>
            </w:r>
          </w:p>
        </w:tc>
        <w:tc>
          <w:tcPr>
            <w:tcW w:w="1653" w:type="dxa"/>
            <w:tcBorders>
              <w:top w:val="nil"/>
              <w:left w:val="nil"/>
              <w:bottom w:val="single" w:sz="4" w:space="0" w:color="auto"/>
              <w:right w:val="single" w:sz="4" w:space="0" w:color="auto"/>
            </w:tcBorders>
            <w:noWrap/>
            <w:vAlign w:val="center"/>
            <w:hideMark/>
          </w:tcPr>
          <w:p w14:paraId="272A2A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454947,41</w:t>
            </w:r>
          </w:p>
        </w:tc>
        <w:tc>
          <w:tcPr>
            <w:tcW w:w="1653" w:type="dxa"/>
            <w:tcBorders>
              <w:top w:val="nil"/>
              <w:left w:val="nil"/>
              <w:bottom w:val="single" w:sz="4" w:space="0" w:color="auto"/>
              <w:right w:val="single" w:sz="4" w:space="0" w:color="auto"/>
            </w:tcBorders>
            <w:noWrap/>
            <w:vAlign w:val="center"/>
            <w:hideMark/>
          </w:tcPr>
          <w:p w14:paraId="17B8588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3289170,77</w:t>
            </w:r>
          </w:p>
        </w:tc>
        <w:tc>
          <w:tcPr>
            <w:tcW w:w="1653" w:type="dxa"/>
            <w:tcBorders>
              <w:top w:val="nil"/>
              <w:left w:val="nil"/>
              <w:bottom w:val="single" w:sz="4" w:space="0" w:color="auto"/>
              <w:right w:val="single" w:sz="4" w:space="0" w:color="auto"/>
            </w:tcBorders>
            <w:noWrap/>
            <w:vAlign w:val="center"/>
            <w:hideMark/>
          </w:tcPr>
          <w:p w14:paraId="162928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185</w:t>
            </w:r>
          </w:p>
        </w:tc>
        <w:tc>
          <w:tcPr>
            <w:tcW w:w="1653" w:type="dxa"/>
            <w:tcBorders>
              <w:top w:val="nil"/>
              <w:left w:val="nil"/>
              <w:bottom w:val="single" w:sz="4" w:space="0" w:color="auto"/>
              <w:right w:val="single" w:sz="4" w:space="0" w:color="auto"/>
            </w:tcBorders>
            <w:noWrap/>
            <w:vAlign w:val="center"/>
            <w:hideMark/>
          </w:tcPr>
          <w:p w14:paraId="43FEFC5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453829,13</w:t>
            </w:r>
          </w:p>
        </w:tc>
        <w:tc>
          <w:tcPr>
            <w:tcW w:w="1653" w:type="dxa"/>
            <w:tcBorders>
              <w:top w:val="nil"/>
              <w:left w:val="nil"/>
              <w:bottom w:val="single" w:sz="4" w:space="0" w:color="auto"/>
              <w:right w:val="single" w:sz="4" w:space="0" w:color="auto"/>
            </w:tcBorders>
            <w:noWrap/>
            <w:vAlign w:val="center"/>
            <w:hideMark/>
          </w:tcPr>
          <w:p w14:paraId="2822523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3289074,83</w:t>
            </w:r>
          </w:p>
        </w:tc>
      </w:tr>
      <w:tr w:rsidR="003E7672" w:rsidRPr="003E7672" w14:paraId="49B4443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9DB81A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w:t>
            </w:r>
          </w:p>
        </w:tc>
        <w:tc>
          <w:tcPr>
            <w:tcW w:w="1653" w:type="dxa"/>
            <w:tcBorders>
              <w:top w:val="nil"/>
              <w:left w:val="nil"/>
              <w:bottom w:val="single" w:sz="4" w:space="0" w:color="auto"/>
              <w:right w:val="single" w:sz="4" w:space="0" w:color="auto"/>
            </w:tcBorders>
            <w:noWrap/>
            <w:vAlign w:val="center"/>
            <w:hideMark/>
          </w:tcPr>
          <w:p w14:paraId="7508C4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454944,23</w:t>
            </w:r>
          </w:p>
        </w:tc>
        <w:tc>
          <w:tcPr>
            <w:tcW w:w="1653" w:type="dxa"/>
            <w:tcBorders>
              <w:top w:val="nil"/>
              <w:left w:val="nil"/>
              <w:bottom w:val="single" w:sz="4" w:space="0" w:color="auto"/>
              <w:right w:val="single" w:sz="4" w:space="0" w:color="auto"/>
            </w:tcBorders>
            <w:noWrap/>
            <w:vAlign w:val="center"/>
            <w:hideMark/>
          </w:tcPr>
          <w:p w14:paraId="6C7663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3289192,51</w:t>
            </w:r>
          </w:p>
        </w:tc>
        <w:tc>
          <w:tcPr>
            <w:tcW w:w="1653" w:type="dxa"/>
            <w:tcBorders>
              <w:top w:val="nil"/>
              <w:left w:val="nil"/>
              <w:bottom w:val="single" w:sz="4" w:space="0" w:color="auto"/>
              <w:right w:val="single" w:sz="4" w:space="0" w:color="auto"/>
            </w:tcBorders>
            <w:noWrap/>
            <w:vAlign w:val="center"/>
            <w:hideMark/>
          </w:tcPr>
          <w:p w14:paraId="14C3C0A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186</w:t>
            </w:r>
          </w:p>
        </w:tc>
        <w:tc>
          <w:tcPr>
            <w:tcW w:w="1653" w:type="dxa"/>
            <w:tcBorders>
              <w:top w:val="nil"/>
              <w:left w:val="nil"/>
              <w:bottom w:val="single" w:sz="4" w:space="0" w:color="auto"/>
              <w:right w:val="single" w:sz="4" w:space="0" w:color="auto"/>
            </w:tcBorders>
            <w:noWrap/>
            <w:vAlign w:val="center"/>
            <w:hideMark/>
          </w:tcPr>
          <w:p w14:paraId="34C3483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453821,15</w:t>
            </w:r>
          </w:p>
        </w:tc>
        <w:tc>
          <w:tcPr>
            <w:tcW w:w="1653" w:type="dxa"/>
            <w:tcBorders>
              <w:top w:val="nil"/>
              <w:left w:val="nil"/>
              <w:bottom w:val="single" w:sz="4" w:space="0" w:color="auto"/>
              <w:right w:val="single" w:sz="4" w:space="0" w:color="auto"/>
            </w:tcBorders>
            <w:noWrap/>
            <w:vAlign w:val="center"/>
            <w:hideMark/>
          </w:tcPr>
          <w:p w14:paraId="42B58B7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3289073,68</w:t>
            </w:r>
          </w:p>
        </w:tc>
      </w:tr>
      <w:tr w:rsidR="003E7672" w:rsidRPr="003E7672" w14:paraId="351533D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3AB13E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w:t>
            </w:r>
          </w:p>
        </w:tc>
        <w:tc>
          <w:tcPr>
            <w:tcW w:w="1653" w:type="dxa"/>
            <w:tcBorders>
              <w:top w:val="nil"/>
              <w:left w:val="nil"/>
              <w:bottom w:val="single" w:sz="4" w:space="0" w:color="auto"/>
              <w:right w:val="single" w:sz="4" w:space="0" w:color="auto"/>
            </w:tcBorders>
            <w:noWrap/>
            <w:vAlign w:val="center"/>
            <w:hideMark/>
          </w:tcPr>
          <w:p w14:paraId="752872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454870,52</w:t>
            </w:r>
          </w:p>
        </w:tc>
        <w:tc>
          <w:tcPr>
            <w:tcW w:w="1653" w:type="dxa"/>
            <w:tcBorders>
              <w:top w:val="nil"/>
              <w:left w:val="nil"/>
              <w:bottom w:val="single" w:sz="4" w:space="0" w:color="auto"/>
              <w:right w:val="single" w:sz="4" w:space="0" w:color="auto"/>
            </w:tcBorders>
            <w:noWrap/>
            <w:vAlign w:val="center"/>
            <w:hideMark/>
          </w:tcPr>
          <w:p w14:paraId="2BC2ED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3289180,76</w:t>
            </w:r>
          </w:p>
        </w:tc>
        <w:tc>
          <w:tcPr>
            <w:tcW w:w="1653" w:type="dxa"/>
            <w:tcBorders>
              <w:top w:val="nil"/>
              <w:left w:val="nil"/>
              <w:bottom w:val="single" w:sz="4" w:space="0" w:color="auto"/>
              <w:right w:val="single" w:sz="4" w:space="0" w:color="auto"/>
            </w:tcBorders>
            <w:noWrap/>
            <w:vAlign w:val="center"/>
            <w:hideMark/>
          </w:tcPr>
          <w:p w14:paraId="70302E9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187</w:t>
            </w:r>
          </w:p>
        </w:tc>
        <w:tc>
          <w:tcPr>
            <w:tcW w:w="1653" w:type="dxa"/>
            <w:tcBorders>
              <w:top w:val="nil"/>
              <w:left w:val="nil"/>
              <w:bottom w:val="single" w:sz="4" w:space="0" w:color="auto"/>
              <w:right w:val="single" w:sz="4" w:space="0" w:color="auto"/>
            </w:tcBorders>
            <w:noWrap/>
            <w:vAlign w:val="center"/>
            <w:hideMark/>
          </w:tcPr>
          <w:p w14:paraId="03792FF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453807,21</w:t>
            </w:r>
          </w:p>
        </w:tc>
        <w:tc>
          <w:tcPr>
            <w:tcW w:w="1653" w:type="dxa"/>
            <w:tcBorders>
              <w:top w:val="nil"/>
              <w:left w:val="nil"/>
              <w:bottom w:val="single" w:sz="4" w:space="0" w:color="auto"/>
              <w:right w:val="single" w:sz="4" w:space="0" w:color="auto"/>
            </w:tcBorders>
            <w:noWrap/>
            <w:vAlign w:val="center"/>
            <w:hideMark/>
          </w:tcPr>
          <w:p w14:paraId="5B3255D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3289072,22</w:t>
            </w:r>
          </w:p>
        </w:tc>
      </w:tr>
      <w:tr w:rsidR="003E7672" w:rsidRPr="003E7672" w14:paraId="66CDDEE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97375B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w:t>
            </w:r>
          </w:p>
        </w:tc>
        <w:tc>
          <w:tcPr>
            <w:tcW w:w="1653" w:type="dxa"/>
            <w:tcBorders>
              <w:top w:val="nil"/>
              <w:left w:val="nil"/>
              <w:bottom w:val="single" w:sz="4" w:space="0" w:color="auto"/>
              <w:right w:val="single" w:sz="4" w:space="0" w:color="auto"/>
            </w:tcBorders>
            <w:noWrap/>
            <w:vAlign w:val="center"/>
            <w:hideMark/>
          </w:tcPr>
          <w:p w14:paraId="2D76909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454794,22</w:t>
            </w:r>
          </w:p>
        </w:tc>
        <w:tc>
          <w:tcPr>
            <w:tcW w:w="1653" w:type="dxa"/>
            <w:tcBorders>
              <w:top w:val="nil"/>
              <w:left w:val="nil"/>
              <w:bottom w:val="single" w:sz="4" w:space="0" w:color="auto"/>
              <w:right w:val="single" w:sz="4" w:space="0" w:color="auto"/>
            </w:tcBorders>
            <w:noWrap/>
            <w:vAlign w:val="center"/>
            <w:hideMark/>
          </w:tcPr>
          <w:p w14:paraId="3895DEC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3289168,39</w:t>
            </w:r>
          </w:p>
        </w:tc>
        <w:tc>
          <w:tcPr>
            <w:tcW w:w="1653" w:type="dxa"/>
            <w:tcBorders>
              <w:top w:val="nil"/>
              <w:left w:val="nil"/>
              <w:bottom w:val="single" w:sz="4" w:space="0" w:color="auto"/>
              <w:right w:val="single" w:sz="4" w:space="0" w:color="auto"/>
            </w:tcBorders>
            <w:noWrap/>
            <w:vAlign w:val="center"/>
            <w:hideMark/>
          </w:tcPr>
          <w:p w14:paraId="68903D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188</w:t>
            </w:r>
          </w:p>
        </w:tc>
        <w:tc>
          <w:tcPr>
            <w:tcW w:w="1653" w:type="dxa"/>
            <w:tcBorders>
              <w:top w:val="nil"/>
              <w:left w:val="nil"/>
              <w:bottom w:val="single" w:sz="4" w:space="0" w:color="auto"/>
              <w:right w:val="single" w:sz="4" w:space="0" w:color="auto"/>
            </w:tcBorders>
            <w:noWrap/>
            <w:vAlign w:val="center"/>
            <w:hideMark/>
          </w:tcPr>
          <w:p w14:paraId="009AF75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453781,23</w:t>
            </w:r>
          </w:p>
        </w:tc>
        <w:tc>
          <w:tcPr>
            <w:tcW w:w="1653" w:type="dxa"/>
            <w:tcBorders>
              <w:top w:val="nil"/>
              <w:left w:val="nil"/>
              <w:bottom w:val="single" w:sz="4" w:space="0" w:color="auto"/>
              <w:right w:val="single" w:sz="4" w:space="0" w:color="auto"/>
            </w:tcBorders>
            <w:noWrap/>
            <w:vAlign w:val="center"/>
            <w:hideMark/>
          </w:tcPr>
          <w:p w14:paraId="540F376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3289069,2</w:t>
            </w:r>
          </w:p>
        </w:tc>
      </w:tr>
      <w:tr w:rsidR="003E7672" w:rsidRPr="003E7672" w14:paraId="06245BF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2ED6A3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w:t>
            </w:r>
          </w:p>
        </w:tc>
        <w:tc>
          <w:tcPr>
            <w:tcW w:w="1653" w:type="dxa"/>
            <w:tcBorders>
              <w:top w:val="nil"/>
              <w:left w:val="nil"/>
              <w:bottom w:val="single" w:sz="4" w:space="0" w:color="auto"/>
              <w:right w:val="single" w:sz="4" w:space="0" w:color="auto"/>
            </w:tcBorders>
            <w:noWrap/>
            <w:vAlign w:val="center"/>
            <w:hideMark/>
          </w:tcPr>
          <w:p w14:paraId="690F693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454709,67</w:t>
            </w:r>
          </w:p>
        </w:tc>
        <w:tc>
          <w:tcPr>
            <w:tcW w:w="1653" w:type="dxa"/>
            <w:tcBorders>
              <w:top w:val="nil"/>
              <w:left w:val="nil"/>
              <w:bottom w:val="single" w:sz="4" w:space="0" w:color="auto"/>
              <w:right w:val="single" w:sz="4" w:space="0" w:color="auto"/>
            </w:tcBorders>
            <w:noWrap/>
            <w:vAlign w:val="center"/>
            <w:hideMark/>
          </w:tcPr>
          <w:p w14:paraId="0F450C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3289154,98</w:t>
            </w:r>
          </w:p>
        </w:tc>
        <w:tc>
          <w:tcPr>
            <w:tcW w:w="1653" w:type="dxa"/>
            <w:tcBorders>
              <w:top w:val="nil"/>
              <w:left w:val="nil"/>
              <w:bottom w:val="single" w:sz="4" w:space="0" w:color="auto"/>
              <w:right w:val="single" w:sz="4" w:space="0" w:color="auto"/>
            </w:tcBorders>
            <w:noWrap/>
            <w:vAlign w:val="center"/>
            <w:hideMark/>
          </w:tcPr>
          <w:p w14:paraId="670406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189</w:t>
            </w:r>
          </w:p>
        </w:tc>
        <w:tc>
          <w:tcPr>
            <w:tcW w:w="1653" w:type="dxa"/>
            <w:tcBorders>
              <w:top w:val="nil"/>
              <w:left w:val="nil"/>
              <w:bottom w:val="single" w:sz="4" w:space="0" w:color="auto"/>
              <w:right w:val="single" w:sz="4" w:space="0" w:color="auto"/>
            </w:tcBorders>
            <w:noWrap/>
            <w:vAlign w:val="center"/>
            <w:hideMark/>
          </w:tcPr>
          <w:p w14:paraId="206F3C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453772,85</w:t>
            </w:r>
          </w:p>
        </w:tc>
        <w:tc>
          <w:tcPr>
            <w:tcW w:w="1653" w:type="dxa"/>
            <w:tcBorders>
              <w:top w:val="nil"/>
              <w:left w:val="nil"/>
              <w:bottom w:val="single" w:sz="4" w:space="0" w:color="auto"/>
              <w:right w:val="single" w:sz="4" w:space="0" w:color="auto"/>
            </w:tcBorders>
            <w:noWrap/>
            <w:vAlign w:val="center"/>
            <w:hideMark/>
          </w:tcPr>
          <w:p w14:paraId="667A8A9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3289068,64</w:t>
            </w:r>
          </w:p>
        </w:tc>
      </w:tr>
      <w:tr w:rsidR="003E7672" w:rsidRPr="003E7672" w14:paraId="428A76B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BE9C0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w:t>
            </w:r>
          </w:p>
        </w:tc>
        <w:tc>
          <w:tcPr>
            <w:tcW w:w="1653" w:type="dxa"/>
            <w:tcBorders>
              <w:top w:val="nil"/>
              <w:left w:val="nil"/>
              <w:bottom w:val="single" w:sz="4" w:space="0" w:color="auto"/>
              <w:right w:val="single" w:sz="4" w:space="0" w:color="auto"/>
            </w:tcBorders>
            <w:noWrap/>
            <w:vAlign w:val="center"/>
            <w:hideMark/>
          </w:tcPr>
          <w:p w14:paraId="117E017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454675,88</w:t>
            </w:r>
          </w:p>
        </w:tc>
        <w:tc>
          <w:tcPr>
            <w:tcW w:w="1653" w:type="dxa"/>
            <w:tcBorders>
              <w:top w:val="nil"/>
              <w:left w:val="nil"/>
              <w:bottom w:val="single" w:sz="4" w:space="0" w:color="auto"/>
              <w:right w:val="single" w:sz="4" w:space="0" w:color="auto"/>
            </w:tcBorders>
            <w:noWrap/>
            <w:vAlign w:val="center"/>
            <w:hideMark/>
          </w:tcPr>
          <w:p w14:paraId="2A0C30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3289148,78</w:t>
            </w:r>
          </w:p>
        </w:tc>
        <w:tc>
          <w:tcPr>
            <w:tcW w:w="1653" w:type="dxa"/>
            <w:tcBorders>
              <w:top w:val="nil"/>
              <w:left w:val="nil"/>
              <w:bottom w:val="single" w:sz="4" w:space="0" w:color="auto"/>
              <w:right w:val="single" w:sz="4" w:space="0" w:color="auto"/>
            </w:tcBorders>
            <w:noWrap/>
            <w:vAlign w:val="center"/>
            <w:hideMark/>
          </w:tcPr>
          <w:p w14:paraId="30B6A71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190</w:t>
            </w:r>
          </w:p>
        </w:tc>
        <w:tc>
          <w:tcPr>
            <w:tcW w:w="1653" w:type="dxa"/>
            <w:tcBorders>
              <w:top w:val="nil"/>
              <w:left w:val="nil"/>
              <w:bottom w:val="single" w:sz="4" w:space="0" w:color="auto"/>
              <w:right w:val="single" w:sz="4" w:space="0" w:color="auto"/>
            </w:tcBorders>
            <w:noWrap/>
            <w:vAlign w:val="center"/>
            <w:hideMark/>
          </w:tcPr>
          <w:p w14:paraId="6A33F9E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453771,6</w:t>
            </w:r>
          </w:p>
        </w:tc>
        <w:tc>
          <w:tcPr>
            <w:tcW w:w="1653" w:type="dxa"/>
            <w:tcBorders>
              <w:top w:val="nil"/>
              <w:left w:val="nil"/>
              <w:bottom w:val="single" w:sz="4" w:space="0" w:color="auto"/>
              <w:right w:val="single" w:sz="4" w:space="0" w:color="auto"/>
            </w:tcBorders>
            <w:noWrap/>
            <w:vAlign w:val="center"/>
            <w:hideMark/>
          </w:tcPr>
          <w:p w14:paraId="67083FF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3289070,02</w:t>
            </w:r>
          </w:p>
        </w:tc>
      </w:tr>
      <w:tr w:rsidR="003E7672" w:rsidRPr="003E7672" w14:paraId="315F0147"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4F8323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w:t>
            </w:r>
          </w:p>
        </w:tc>
        <w:tc>
          <w:tcPr>
            <w:tcW w:w="1653" w:type="dxa"/>
            <w:tcBorders>
              <w:top w:val="nil"/>
              <w:left w:val="nil"/>
              <w:bottom w:val="single" w:sz="4" w:space="0" w:color="auto"/>
              <w:right w:val="single" w:sz="4" w:space="0" w:color="auto"/>
            </w:tcBorders>
            <w:noWrap/>
            <w:vAlign w:val="center"/>
            <w:hideMark/>
          </w:tcPr>
          <w:p w14:paraId="50ABB15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454464,03</w:t>
            </w:r>
          </w:p>
        </w:tc>
        <w:tc>
          <w:tcPr>
            <w:tcW w:w="1653" w:type="dxa"/>
            <w:tcBorders>
              <w:top w:val="nil"/>
              <w:left w:val="nil"/>
              <w:bottom w:val="single" w:sz="4" w:space="0" w:color="auto"/>
              <w:right w:val="single" w:sz="4" w:space="0" w:color="auto"/>
            </w:tcBorders>
            <w:noWrap/>
            <w:vAlign w:val="center"/>
            <w:hideMark/>
          </w:tcPr>
          <w:p w14:paraId="65BE268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3289115,58</w:t>
            </w:r>
          </w:p>
        </w:tc>
        <w:tc>
          <w:tcPr>
            <w:tcW w:w="1653" w:type="dxa"/>
            <w:tcBorders>
              <w:top w:val="nil"/>
              <w:left w:val="nil"/>
              <w:bottom w:val="single" w:sz="4" w:space="0" w:color="auto"/>
              <w:right w:val="single" w:sz="4" w:space="0" w:color="auto"/>
            </w:tcBorders>
            <w:noWrap/>
            <w:vAlign w:val="center"/>
            <w:hideMark/>
          </w:tcPr>
          <w:p w14:paraId="4AD8C21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191</w:t>
            </w:r>
          </w:p>
        </w:tc>
        <w:tc>
          <w:tcPr>
            <w:tcW w:w="1653" w:type="dxa"/>
            <w:tcBorders>
              <w:top w:val="nil"/>
              <w:left w:val="nil"/>
              <w:bottom w:val="single" w:sz="4" w:space="0" w:color="auto"/>
              <w:right w:val="single" w:sz="4" w:space="0" w:color="auto"/>
            </w:tcBorders>
            <w:noWrap/>
            <w:vAlign w:val="center"/>
            <w:hideMark/>
          </w:tcPr>
          <w:p w14:paraId="7899C2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453756,26</w:t>
            </w:r>
          </w:p>
        </w:tc>
        <w:tc>
          <w:tcPr>
            <w:tcW w:w="1653" w:type="dxa"/>
            <w:tcBorders>
              <w:top w:val="nil"/>
              <w:left w:val="nil"/>
              <w:bottom w:val="single" w:sz="4" w:space="0" w:color="auto"/>
              <w:right w:val="single" w:sz="4" w:space="0" w:color="auto"/>
            </w:tcBorders>
            <w:noWrap/>
            <w:vAlign w:val="center"/>
            <w:hideMark/>
          </w:tcPr>
          <w:p w14:paraId="3DC45E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3289068,58</w:t>
            </w:r>
          </w:p>
        </w:tc>
      </w:tr>
      <w:tr w:rsidR="003E7672" w:rsidRPr="003E7672" w14:paraId="6C5A43C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4C0DB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w:t>
            </w:r>
          </w:p>
        </w:tc>
        <w:tc>
          <w:tcPr>
            <w:tcW w:w="1653" w:type="dxa"/>
            <w:tcBorders>
              <w:top w:val="nil"/>
              <w:left w:val="nil"/>
              <w:bottom w:val="single" w:sz="4" w:space="0" w:color="auto"/>
              <w:right w:val="single" w:sz="4" w:space="0" w:color="auto"/>
            </w:tcBorders>
            <w:noWrap/>
            <w:vAlign w:val="center"/>
            <w:hideMark/>
          </w:tcPr>
          <w:p w14:paraId="15AFE9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454454,41</w:t>
            </w:r>
          </w:p>
        </w:tc>
        <w:tc>
          <w:tcPr>
            <w:tcW w:w="1653" w:type="dxa"/>
            <w:tcBorders>
              <w:top w:val="nil"/>
              <w:left w:val="nil"/>
              <w:bottom w:val="single" w:sz="4" w:space="0" w:color="auto"/>
              <w:right w:val="single" w:sz="4" w:space="0" w:color="auto"/>
            </w:tcBorders>
            <w:noWrap/>
            <w:vAlign w:val="center"/>
            <w:hideMark/>
          </w:tcPr>
          <w:p w14:paraId="188E5CD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3289114,12</w:t>
            </w:r>
          </w:p>
        </w:tc>
        <w:tc>
          <w:tcPr>
            <w:tcW w:w="1653" w:type="dxa"/>
            <w:tcBorders>
              <w:top w:val="nil"/>
              <w:left w:val="nil"/>
              <w:bottom w:val="single" w:sz="4" w:space="0" w:color="auto"/>
              <w:right w:val="single" w:sz="4" w:space="0" w:color="auto"/>
            </w:tcBorders>
            <w:noWrap/>
            <w:vAlign w:val="center"/>
            <w:hideMark/>
          </w:tcPr>
          <w:p w14:paraId="288D82F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192</w:t>
            </w:r>
          </w:p>
        </w:tc>
        <w:tc>
          <w:tcPr>
            <w:tcW w:w="1653" w:type="dxa"/>
            <w:tcBorders>
              <w:top w:val="nil"/>
              <w:left w:val="nil"/>
              <w:bottom w:val="single" w:sz="4" w:space="0" w:color="auto"/>
              <w:right w:val="single" w:sz="4" w:space="0" w:color="auto"/>
            </w:tcBorders>
            <w:noWrap/>
            <w:vAlign w:val="center"/>
            <w:hideMark/>
          </w:tcPr>
          <w:p w14:paraId="57E73C0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453734,74</w:t>
            </w:r>
          </w:p>
        </w:tc>
        <w:tc>
          <w:tcPr>
            <w:tcW w:w="1653" w:type="dxa"/>
            <w:tcBorders>
              <w:top w:val="nil"/>
              <w:left w:val="nil"/>
              <w:bottom w:val="single" w:sz="4" w:space="0" w:color="auto"/>
              <w:right w:val="single" w:sz="4" w:space="0" w:color="auto"/>
            </w:tcBorders>
            <w:noWrap/>
            <w:vAlign w:val="center"/>
            <w:hideMark/>
          </w:tcPr>
          <w:p w14:paraId="5CF634F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3289063,55</w:t>
            </w:r>
          </w:p>
        </w:tc>
      </w:tr>
      <w:tr w:rsidR="003E7672" w:rsidRPr="003E7672" w14:paraId="6D4DDDC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DE688D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w:t>
            </w:r>
          </w:p>
        </w:tc>
        <w:tc>
          <w:tcPr>
            <w:tcW w:w="1653" w:type="dxa"/>
            <w:tcBorders>
              <w:top w:val="nil"/>
              <w:left w:val="nil"/>
              <w:bottom w:val="single" w:sz="4" w:space="0" w:color="auto"/>
              <w:right w:val="single" w:sz="4" w:space="0" w:color="auto"/>
            </w:tcBorders>
            <w:noWrap/>
            <w:vAlign w:val="center"/>
            <w:hideMark/>
          </w:tcPr>
          <w:p w14:paraId="701CD42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454415,27</w:t>
            </w:r>
          </w:p>
        </w:tc>
        <w:tc>
          <w:tcPr>
            <w:tcW w:w="1653" w:type="dxa"/>
            <w:tcBorders>
              <w:top w:val="nil"/>
              <w:left w:val="nil"/>
              <w:bottom w:val="single" w:sz="4" w:space="0" w:color="auto"/>
              <w:right w:val="single" w:sz="4" w:space="0" w:color="auto"/>
            </w:tcBorders>
            <w:noWrap/>
            <w:vAlign w:val="center"/>
            <w:hideMark/>
          </w:tcPr>
          <w:p w14:paraId="1D03EE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3289105,23</w:t>
            </w:r>
          </w:p>
        </w:tc>
        <w:tc>
          <w:tcPr>
            <w:tcW w:w="1653" w:type="dxa"/>
            <w:tcBorders>
              <w:top w:val="nil"/>
              <w:left w:val="nil"/>
              <w:bottom w:val="single" w:sz="4" w:space="0" w:color="auto"/>
              <w:right w:val="single" w:sz="4" w:space="0" w:color="auto"/>
            </w:tcBorders>
            <w:noWrap/>
            <w:vAlign w:val="center"/>
            <w:hideMark/>
          </w:tcPr>
          <w:p w14:paraId="3AEFFA6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193</w:t>
            </w:r>
          </w:p>
        </w:tc>
        <w:tc>
          <w:tcPr>
            <w:tcW w:w="1653" w:type="dxa"/>
            <w:tcBorders>
              <w:top w:val="nil"/>
              <w:left w:val="nil"/>
              <w:bottom w:val="single" w:sz="4" w:space="0" w:color="auto"/>
              <w:right w:val="single" w:sz="4" w:space="0" w:color="auto"/>
            </w:tcBorders>
            <w:noWrap/>
            <w:vAlign w:val="center"/>
            <w:hideMark/>
          </w:tcPr>
          <w:p w14:paraId="2365A13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453715,42</w:t>
            </w:r>
          </w:p>
        </w:tc>
        <w:tc>
          <w:tcPr>
            <w:tcW w:w="1653" w:type="dxa"/>
            <w:tcBorders>
              <w:top w:val="nil"/>
              <w:left w:val="nil"/>
              <w:bottom w:val="single" w:sz="4" w:space="0" w:color="auto"/>
              <w:right w:val="single" w:sz="4" w:space="0" w:color="auto"/>
            </w:tcBorders>
            <w:noWrap/>
            <w:vAlign w:val="center"/>
            <w:hideMark/>
          </w:tcPr>
          <w:p w14:paraId="0CE5F7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3289054,07</w:t>
            </w:r>
          </w:p>
        </w:tc>
      </w:tr>
      <w:tr w:rsidR="003E7672" w:rsidRPr="003E7672" w14:paraId="0140F45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F42F99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w:t>
            </w:r>
          </w:p>
        </w:tc>
        <w:tc>
          <w:tcPr>
            <w:tcW w:w="1653" w:type="dxa"/>
            <w:tcBorders>
              <w:top w:val="nil"/>
              <w:left w:val="nil"/>
              <w:bottom w:val="single" w:sz="4" w:space="0" w:color="auto"/>
              <w:right w:val="single" w:sz="4" w:space="0" w:color="auto"/>
            </w:tcBorders>
            <w:noWrap/>
            <w:vAlign w:val="center"/>
            <w:hideMark/>
          </w:tcPr>
          <w:p w14:paraId="276DA99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454404,72</w:t>
            </w:r>
          </w:p>
        </w:tc>
        <w:tc>
          <w:tcPr>
            <w:tcW w:w="1653" w:type="dxa"/>
            <w:tcBorders>
              <w:top w:val="nil"/>
              <w:left w:val="nil"/>
              <w:bottom w:val="single" w:sz="4" w:space="0" w:color="auto"/>
              <w:right w:val="single" w:sz="4" w:space="0" w:color="auto"/>
            </w:tcBorders>
            <w:noWrap/>
            <w:vAlign w:val="center"/>
            <w:hideMark/>
          </w:tcPr>
          <w:p w14:paraId="350ECA6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3289103,71</w:t>
            </w:r>
          </w:p>
        </w:tc>
        <w:tc>
          <w:tcPr>
            <w:tcW w:w="1653" w:type="dxa"/>
            <w:tcBorders>
              <w:top w:val="nil"/>
              <w:left w:val="nil"/>
              <w:bottom w:val="single" w:sz="4" w:space="0" w:color="auto"/>
              <w:right w:val="single" w:sz="4" w:space="0" w:color="auto"/>
            </w:tcBorders>
            <w:noWrap/>
            <w:vAlign w:val="center"/>
            <w:hideMark/>
          </w:tcPr>
          <w:p w14:paraId="1376FF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194</w:t>
            </w:r>
          </w:p>
        </w:tc>
        <w:tc>
          <w:tcPr>
            <w:tcW w:w="1653" w:type="dxa"/>
            <w:tcBorders>
              <w:top w:val="nil"/>
              <w:left w:val="nil"/>
              <w:bottom w:val="single" w:sz="4" w:space="0" w:color="auto"/>
              <w:right w:val="single" w:sz="4" w:space="0" w:color="auto"/>
            </w:tcBorders>
            <w:noWrap/>
            <w:vAlign w:val="center"/>
            <w:hideMark/>
          </w:tcPr>
          <w:p w14:paraId="5746BC4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453715,66</w:t>
            </w:r>
          </w:p>
        </w:tc>
        <w:tc>
          <w:tcPr>
            <w:tcW w:w="1653" w:type="dxa"/>
            <w:tcBorders>
              <w:top w:val="nil"/>
              <w:left w:val="nil"/>
              <w:bottom w:val="single" w:sz="4" w:space="0" w:color="auto"/>
              <w:right w:val="single" w:sz="4" w:space="0" w:color="auto"/>
            </w:tcBorders>
            <w:noWrap/>
            <w:vAlign w:val="center"/>
            <w:hideMark/>
          </w:tcPr>
          <w:p w14:paraId="4FB22B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3289047,73</w:t>
            </w:r>
          </w:p>
        </w:tc>
      </w:tr>
      <w:tr w:rsidR="003E7672" w:rsidRPr="003E7672" w14:paraId="7F56FE4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3EB800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w:t>
            </w:r>
          </w:p>
        </w:tc>
        <w:tc>
          <w:tcPr>
            <w:tcW w:w="1653" w:type="dxa"/>
            <w:tcBorders>
              <w:top w:val="nil"/>
              <w:left w:val="nil"/>
              <w:bottom w:val="single" w:sz="4" w:space="0" w:color="auto"/>
              <w:right w:val="single" w:sz="4" w:space="0" w:color="auto"/>
            </w:tcBorders>
            <w:noWrap/>
            <w:vAlign w:val="center"/>
            <w:hideMark/>
          </w:tcPr>
          <w:p w14:paraId="6C9C84F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454190,42</w:t>
            </w:r>
          </w:p>
        </w:tc>
        <w:tc>
          <w:tcPr>
            <w:tcW w:w="1653" w:type="dxa"/>
            <w:tcBorders>
              <w:top w:val="nil"/>
              <w:left w:val="nil"/>
              <w:bottom w:val="single" w:sz="4" w:space="0" w:color="auto"/>
              <w:right w:val="single" w:sz="4" w:space="0" w:color="auto"/>
            </w:tcBorders>
            <w:noWrap/>
            <w:vAlign w:val="center"/>
            <w:hideMark/>
          </w:tcPr>
          <w:p w14:paraId="4BA68C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3289071,49</w:t>
            </w:r>
          </w:p>
        </w:tc>
        <w:tc>
          <w:tcPr>
            <w:tcW w:w="1653" w:type="dxa"/>
            <w:tcBorders>
              <w:top w:val="nil"/>
              <w:left w:val="nil"/>
              <w:bottom w:val="single" w:sz="4" w:space="0" w:color="auto"/>
              <w:right w:val="single" w:sz="4" w:space="0" w:color="auto"/>
            </w:tcBorders>
            <w:noWrap/>
            <w:vAlign w:val="center"/>
            <w:hideMark/>
          </w:tcPr>
          <w:p w14:paraId="4F59AD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195</w:t>
            </w:r>
          </w:p>
        </w:tc>
        <w:tc>
          <w:tcPr>
            <w:tcW w:w="1653" w:type="dxa"/>
            <w:tcBorders>
              <w:top w:val="nil"/>
              <w:left w:val="nil"/>
              <w:bottom w:val="single" w:sz="4" w:space="0" w:color="auto"/>
              <w:right w:val="single" w:sz="4" w:space="0" w:color="auto"/>
            </w:tcBorders>
            <w:noWrap/>
            <w:vAlign w:val="center"/>
            <w:hideMark/>
          </w:tcPr>
          <w:p w14:paraId="3E6FF1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453710,28</w:t>
            </w:r>
          </w:p>
        </w:tc>
        <w:tc>
          <w:tcPr>
            <w:tcW w:w="1653" w:type="dxa"/>
            <w:tcBorders>
              <w:top w:val="nil"/>
              <w:left w:val="nil"/>
              <w:bottom w:val="single" w:sz="4" w:space="0" w:color="auto"/>
              <w:right w:val="single" w:sz="4" w:space="0" w:color="auto"/>
            </w:tcBorders>
            <w:noWrap/>
            <w:vAlign w:val="center"/>
            <w:hideMark/>
          </w:tcPr>
          <w:p w14:paraId="6781F3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3289047,53</w:t>
            </w:r>
          </w:p>
        </w:tc>
      </w:tr>
      <w:tr w:rsidR="003E7672" w:rsidRPr="003E7672" w14:paraId="1B46C33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76717C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w:t>
            </w:r>
          </w:p>
        </w:tc>
        <w:tc>
          <w:tcPr>
            <w:tcW w:w="1653" w:type="dxa"/>
            <w:tcBorders>
              <w:top w:val="nil"/>
              <w:left w:val="nil"/>
              <w:bottom w:val="single" w:sz="4" w:space="0" w:color="auto"/>
              <w:right w:val="single" w:sz="4" w:space="0" w:color="auto"/>
            </w:tcBorders>
            <w:noWrap/>
            <w:vAlign w:val="center"/>
            <w:hideMark/>
          </w:tcPr>
          <w:p w14:paraId="590924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454179,08</w:t>
            </w:r>
          </w:p>
        </w:tc>
        <w:tc>
          <w:tcPr>
            <w:tcW w:w="1653" w:type="dxa"/>
            <w:tcBorders>
              <w:top w:val="nil"/>
              <w:left w:val="nil"/>
              <w:bottom w:val="single" w:sz="4" w:space="0" w:color="auto"/>
              <w:right w:val="single" w:sz="4" w:space="0" w:color="auto"/>
            </w:tcBorders>
            <w:noWrap/>
            <w:vAlign w:val="center"/>
            <w:hideMark/>
          </w:tcPr>
          <w:p w14:paraId="4EC888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3289074,77</w:t>
            </w:r>
          </w:p>
        </w:tc>
        <w:tc>
          <w:tcPr>
            <w:tcW w:w="1653" w:type="dxa"/>
            <w:tcBorders>
              <w:top w:val="nil"/>
              <w:left w:val="nil"/>
              <w:bottom w:val="single" w:sz="4" w:space="0" w:color="auto"/>
              <w:right w:val="single" w:sz="4" w:space="0" w:color="auto"/>
            </w:tcBorders>
            <w:noWrap/>
            <w:vAlign w:val="center"/>
            <w:hideMark/>
          </w:tcPr>
          <w:p w14:paraId="7E2B60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196</w:t>
            </w:r>
          </w:p>
        </w:tc>
        <w:tc>
          <w:tcPr>
            <w:tcW w:w="1653" w:type="dxa"/>
            <w:tcBorders>
              <w:top w:val="nil"/>
              <w:left w:val="nil"/>
              <w:bottom w:val="single" w:sz="4" w:space="0" w:color="auto"/>
              <w:right w:val="single" w:sz="4" w:space="0" w:color="auto"/>
            </w:tcBorders>
            <w:noWrap/>
            <w:vAlign w:val="center"/>
            <w:hideMark/>
          </w:tcPr>
          <w:p w14:paraId="6116F3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453709,44</w:t>
            </w:r>
          </w:p>
        </w:tc>
        <w:tc>
          <w:tcPr>
            <w:tcW w:w="1653" w:type="dxa"/>
            <w:tcBorders>
              <w:top w:val="nil"/>
              <w:left w:val="nil"/>
              <w:bottom w:val="single" w:sz="4" w:space="0" w:color="auto"/>
              <w:right w:val="single" w:sz="4" w:space="0" w:color="auto"/>
            </w:tcBorders>
            <w:noWrap/>
            <w:vAlign w:val="center"/>
            <w:hideMark/>
          </w:tcPr>
          <w:p w14:paraId="48846C9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3289047,77</w:t>
            </w:r>
          </w:p>
        </w:tc>
      </w:tr>
      <w:tr w:rsidR="003E7672" w:rsidRPr="003E7672" w14:paraId="3B57E62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4BBA6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w:t>
            </w:r>
          </w:p>
        </w:tc>
        <w:tc>
          <w:tcPr>
            <w:tcW w:w="1653" w:type="dxa"/>
            <w:tcBorders>
              <w:top w:val="nil"/>
              <w:left w:val="nil"/>
              <w:bottom w:val="single" w:sz="4" w:space="0" w:color="auto"/>
              <w:right w:val="single" w:sz="4" w:space="0" w:color="auto"/>
            </w:tcBorders>
            <w:noWrap/>
            <w:vAlign w:val="center"/>
            <w:hideMark/>
          </w:tcPr>
          <w:p w14:paraId="2DF87C6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454164,21</w:t>
            </w:r>
          </w:p>
        </w:tc>
        <w:tc>
          <w:tcPr>
            <w:tcW w:w="1653" w:type="dxa"/>
            <w:tcBorders>
              <w:top w:val="nil"/>
              <w:left w:val="nil"/>
              <w:bottom w:val="single" w:sz="4" w:space="0" w:color="auto"/>
              <w:right w:val="single" w:sz="4" w:space="0" w:color="auto"/>
            </w:tcBorders>
            <w:noWrap/>
            <w:vAlign w:val="center"/>
            <w:hideMark/>
          </w:tcPr>
          <w:p w14:paraId="30C82E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3289072,7</w:t>
            </w:r>
          </w:p>
        </w:tc>
        <w:tc>
          <w:tcPr>
            <w:tcW w:w="1653" w:type="dxa"/>
            <w:tcBorders>
              <w:top w:val="nil"/>
              <w:left w:val="nil"/>
              <w:bottom w:val="single" w:sz="4" w:space="0" w:color="auto"/>
              <w:right w:val="single" w:sz="4" w:space="0" w:color="auto"/>
            </w:tcBorders>
            <w:noWrap/>
            <w:vAlign w:val="center"/>
            <w:hideMark/>
          </w:tcPr>
          <w:p w14:paraId="0ABD92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197</w:t>
            </w:r>
          </w:p>
        </w:tc>
        <w:tc>
          <w:tcPr>
            <w:tcW w:w="1653" w:type="dxa"/>
            <w:tcBorders>
              <w:top w:val="nil"/>
              <w:left w:val="nil"/>
              <w:bottom w:val="single" w:sz="4" w:space="0" w:color="auto"/>
              <w:right w:val="single" w:sz="4" w:space="0" w:color="auto"/>
            </w:tcBorders>
            <w:noWrap/>
            <w:vAlign w:val="center"/>
            <w:hideMark/>
          </w:tcPr>
          <w:p w14:paraId="25AF752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453706,4</w:t>
            </w:r>
          </w:p>
        </w:tc>
        <w:tc>
          <w:tcPr>
            <w:tcW w:w="1653" w:type="dxa"/>
            <w:tcBorders>
              <w:top w:val="nil"/>
              <w:left w:val="nil"/>
              <w:bottom w:val="single" w:sz="4" w:space="0" w:color="auto"/>
              <w:right w:val="single" w:sz="4" w:space="0" w:color="auto"/>
            </w:tcBorders>
            <w:noWrap/>
            <w:vAlign w:val="center"/>
            <w:hideMark/>
          </w:tcPr>
          <w:p w14:paraId="572ED96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3289047,99</w:t>
            </w:r>
          </w:p>
        </w:tc>
      </w:tr>
      <w:tr w:rsidR="003E7672" w:rsidRPr="003E7672" w14:paraId="03109F8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625C2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w:t>
            </w:r>
          </w:p>
        </w:tc>
        <w:tc>
          <w:tcPr>
            <w:tcW w:w="1653" w:type="dxa"/>
            <w:tcBorders>
              <w:top w:val="nil"/>
              <w:left w:val="nil"/>
              <w:bottom w:val="single" w:sz="4" w:space="0" w:color="auto"/>
              <w:right w:val="single" w:sz="4" w:space="0" w:color="auto"/>
            </w:tcBorders>
            <w:noWrap/>
            <w:vAlign w:val="center"/>
            <w:hideMark/>
          </w:tcPr>
          <w:p w14:paraId="61A79CF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454164,12</w:t>
            </w:r>
          </w:p>
        </w:tc>
        <w:tc>
          <w:tcPr>
            <w:tcW w:w="1653" w:type="dxa"/>
            <w:tcBorders>
              <w:top w:val="nil"/>
              <w:left w:val="nil"/>
              <w:bottom w:val="single" w:sz="4" w:space="0" w:color="auto"/>
              <w:right w:val="single" w:sz="4" w:space="0" w:color="auto"/>
            </w:tcBorders>
            <w:noWrap/>
            <w:vAlign w:val="center"/>
            <w:hideMark/>
          </w:tcPr>
          <w:p w14:paraId="763E3F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3289072,7</w:t>
            </w:r>
          </w:p>
        </w:tc>
        <w:tc>
          <w:tcPr>
            <w:tcW w:w="1653" w:type="dxa"/>
            <w:tcBorders>
              <w:top w:val="nil"/>
              <w:left w:val="nil"/>
              <w:bottom w:val="single" w:sz="4" w:space="0" w:color="auto"/>
              <w:right w:val="single" w:sz="4" w:space="0" w:color="auto"/>
            </w:tcBorders>
            <w:noWrap/>
            <w:vAlign w:val="center"/>
            <w:hideMark/>
          </w:tcPr>
          <w:p w14:paraId="4D251D1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198</w:t>
            </w:r>
          </w:p>
        </w:tc>
        <w:tc>
          <w:tcPr>
            <w:tcW w:w="1653" w:type="dxa"/>
            <w:tcBorders>
              <w:top w:val="nil"/>
              <w:left w:val="nil"/>
              <w:bottom w:val="single" w:sz="4" w:space="0" w:color="auto"/>
              <w:right w:val="single" w:sz="4" w:space="0" w:color="auto"/>
            </w:tcBorders>
            <w:noWrap/>
            <w:vAlign w:val="center"/>
            <w:hideMark/>
          </w:tcPr>
          <w:p w14:paraId="23D8BA9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453703,49</w:t>
            </w:r>
          </w:p>
        </w:tc>
        <w:tc>
          <w:tcPr>
            <w:tcW w:w="1653" w:type="dxa"/>
            <w:tcBorders>
              <w:top w:val="nil"/>
              <w:left w:val="nil"/>
              <w:bottom w:val="single" w:sz="4" w:space="0" w:color="auto"/>
              <w:right w:val="single" w:sz="4" w:space="0" w:color="auto"/>
            </w:tcBorders>
            <w:noWrap/>
            <w:vAlign w:val="center"/>
            <w:hideMark/>
          </w:tcPr>
          <w:p w14:paraId="4C7A18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3289048,21</w:t>
            </w:r>
          </w:p>
        </w:tc>
      </w:tr>
      <w:tr w:rsidR="003E7672" w:rsidRPr="003E7672" w14:paraId="4F00931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FC5B8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w:t>
            </w:r>
          </w:p>
        </w:tc>
        <w:tc>
          <w:tcPr>
            <w:tcW w:w="1653" w:type="dxa"/>
            <w:tcBorders>
              <w:top w:val="nil"/>
              <w:left w:val="nil"/>
              <w:bottom w:val="single" w:sz="4" w:space="0" w:color="auto"/>
              <w:right w:val="single" w:sz="4" w:space="0" w:color="auto"/>
            </w:tcBorders>
            <w:noWrap/>
            <w:vAlign w:val="center"/>
            <w:hideMark/>
          </w:tcPr>
          <w:p w14:paraId="4F4D26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454159,93</w:t>
            </w:r>
          </w:p>
        </w:tc>
        <w:tc>
          <w:tcPr>
            <w:tcW w:w="1653" w:type="dxa"/>
            <w:tcBorders>
              <w:top w:val="nil"/>
              <w:left w:val="nil"/>
              <w:bottom w:val="single" w:sz="4" w:space="0" w:color="auto"/>
              <w:right w:val="single" w:sz="4" w:space="0" w:color="auto"/>
            </w:tcBorders>
            <w:noWrap/>
            <w:vAlign w:val="center"/>
            <w:hideMark/>
          </w:tcPr>
          <w:p w14:paraId="5DD1503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3289100,19</w:t>
            </w:r>
          </w:p>
        </w:tc>
        <w:tc>
          <w:tcPr>
            <w:tcW w:w="1653" w:type="dxa"/>
            <w:tcBorders>
              <w:top w:val="nil"/>
              <w:left w:val="nil"/>
              <w:bottom w:val="single" w:sz="4" w:space="0" w:color="auto"/>
              <w:right w:val="single" w:sz="4" w:space="0" w:color="auto"/>
            </w:tcBorders>
            <w:noWrap/>
            <w:vAlign w:val="center"/>
            <w:hideMark/>
          </w:tcPr>
          <w:p w14:paraId="41FEABD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199</w:t>
            </w:r>
          </w:p>
        </w:tc>
        <w:tc>
          <w:tcPr>
            <w:tcW w:w="1653" w:type="dxa"/>
            <w:tcBorders>
              <w:top w:val="nil"/>
              <w:left w:val="nil"/>
              <w:bottom w:val="single" w:sz="4" w:space="0" w:color="auto"/>
              <w:right w:val="single" w:sz="4" w:space="0" w:color="auto"/>
            </w:tcBorders>
            <w:noWrap/>
            <w:vAlign w:val="center"/>
            <w:hideMark/>
          </w:tcPr>
          <w:p w14:paraId="62122AF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453700,48</w:t>
            </w:r>
          </w:p>
        </w:tc>
        <w:tc>
          <w:tcPr>
            <w:tcW w:w="1653" w:type="dxa"/>
            <w:tcBorders>
              <w:top w:val="nil"/>
              <w:left w:val="nil"/>
              <w:bottom w:val="single" w:sz="4" w:space="0" w:color="auto"/>
              <w:right w:val="single" w:sz="4" w:space="0" w:color="auto"/>
            </w:tcBorders>
            <w:noWrap/>
            <w:vAlign w:val="center"/>
            <w:hideMark/>
          </w:tcPr>
          <w:p w14:paraId="6E0849B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3289048,44</w:t>
            </w:r>
          </w:p>
        </w:tc>
      </w:tr>
      <w:tr w:rsidR="003E7672" w:rsidRPr="003E7672" w14:paraId="71E74CF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418FB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w:t>
            </w:r>
          </w:p>
        </w:tc>
        <w:tc>
          <w:tcPr>
            <w:tcW w:w="1653" w:type="dxa"/>
            <w:tcBorders>
              <w:top w:val="nil"/>
              <w:left w:val="nil"/>
              <w:bottom w:val="single" w:sz="4" w:space="0" w:color="auto"/>
              <w:right w:val="single" w:sz="4" w:space="0" w:color="auto"/>
            </w:tcBorders>
            <w:noWrap/>
            <w:vAlign w:val="center"/>
            <w:hideMark/>
          </w:tcPr>
          <w:p w14:paraId="2D76602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454155,75</w:t>
            </w:r>
          </w:p>
        </w:tc>
        <w:tc>
          <w:tcPr>
            <w:tcW w:w="1653" w:type="dxa"/>
            <w:tcBorders>
              <w:top w:val="nil"/>
              <w:left w:val="nil"/>
              <w:bottom w:val="single" w:sz="4" w:space="0" w:color="auto"/>
              <w:right w:val="single" w:sz="4" w:space="0" w:color="auto"/>
            </w:tcBorders>
            <w:noWrap/>
            <w:vAlign w:val="center"/>
            <w:hideMark/>
          </w:tcPr>
          <w:p w14:paraId="3152B60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3289124,39</w:t>
            </w:r>
          </w:p>
        </w:tc>
        <w:tc>
          <w:tcPr>
            <w:tcW w:w="1653" w:type="dxa"/>
            <w:tcBorders>
              <w:top w:val="nil"/>
              <w:left w:val="nil"/>
              <w:bottom w:val="single" w:sz="4" w:space="0" w:color="auto"/>
              <w:right w:val="single" w:sz="4" w:space="0" w:color="auto"/>
            </w:tcBorders>
            <w:noWrap/>
            <w:vAlign w:val="center"/>
            <w:hideMark/>
          </w:tcPr>
          <w:p w14:paraId="4D1DA4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200</w:t>
            </w:r>
          </w:p>
        </w:tc>
        <w:tc>
          <w:tcPr>
            <w:tcW w:w="1653" w:type="dxa"/>
            <w:tcBorders>
              <w:top w:val="nil"/>
              <w:left w:val="nil"/>
              <w:bottom w:val="single" w:sz="4" w:space="0" w:color="auto"/>
              <w:right w:val="single" w:sz="4" w:space="0" w:color="auto"/>
            </w:tcBorders>
            <w:noWrap/>
            <w:vAlign w:val="center"/>
            <w:hideMark/>
          </w:tcPr>
          <w:p w14:paraId="052D3B7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453695,08</w:t>
            </w:r>
          </w:p>
        </w:tc>
        <w:tc>
          <w:tcPr>
            <w:tcW w:w="1653" w:type="dxa"/>
            <w:tcBorders>
              <w:top w:val="nil"/>
              <w:left w:val="nil"/>
              <w:bottom w:val="single" w:sz="4" w:space="0" w:color="auto"/>
              <w:right w:val="single" w:sz="4" w:space="0" w:color="auto"/>
            </w:tcBorders>
            <w:noWrap/>
            <w:vAlign w:val="center"/>
            <w:hideMark/>
          </w:tcPr>
          <w:p w14:paraId="334ED2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3289048,14</w:t>
            </w:r>
          </w:p>
        </w:tc>
      </w:tr>
      <w:tr w:rsidR="003E7672" w:rsidRPr="003E7672" w14:paraId="705ADDF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180438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w:t>
            </w:r>
          </w:p>
        </w:tc>
        <w:tc>
          <w:tcPr>
            <w:tcW w:w="1653" w:type="dxa"/>
            <w:tcBorders>
              <w:top w:val="nil"/>
              <w:left w:val="nil"/>
              <w:bottom w:val="single" w:sz="4" w:space="0" w:color="auto"/>
              <w:right w:val="single" w:sz="4" w:space="0" w:color="auto"/>
            </w:tcBorders>
            <w:noWrap/>
            <w:vAlign w:val="center"/>
            <w:hideMark/>
          </w:tcPr>
          <w:p w14:paraId="40AC25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454151,37</w:t>
            </w:r>
          </w:p>
        </w:tc>
        <w:tc>
          <w:tcPr>
            <w:tcW w:w="1653" w:type="dxa"/>
            <w:tcBorders>
              <w:top w:val="nil"/>
              <w:left w:val="nil"/>
              <w:bottom w:val="single" w:sz="4" w:space="0" w:color="auto"/>
              <w:right w:val="single" w:sz="4" w:space="0" w:color="auto"/>
            </w:tcBorders>
            <w:noWrap/>
            <w:vAlign w:val="center"/>
            <w:hideMark/>
          </w:tcPr>
          <w:p w14:paraId="27184F1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3289150,37</w:t>
            </w:r>
          </w:p>
        </w:tc>
        <w:tc>
          <w:tcPr>
            <w:tcW w:w="1653" w:type="dxa"/>
            <w:tcBorders>
              <w:top w:val="nil"/>
              <w:left w:val="nil"/>
              <w:bottom w:val="single" w:sz="4" w:space="0" w:color="auto"/>
              <w:right w:val="single" w:sz="4" w:space="0" w:color="auto"/>
            </w:tcBorders>
            <w:noWrap/>
            <w:vAlign w:val="center"/>
            <w:hideMark/>
          </w:tcPr>
          <w:p w14:paraId="6A9E9D0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201</w:t>
            </w:r>
          </w:p>
        </w:tc>
        <w:tc>
          <w:tcPr>
            <w:tcW w:w="1653" w:type="dxa"/>
            <w:tcBorders>
              <w:top w:val="nil"/>
              <w:left w:val="nil"/>
              <w:bottom w:val="single" w:sz="4" w:space="0" w:color="auto"/>
              <w:right w:val="single" w:sz="4" w:space="0" w:color="auto"/>
            </w:tcBorders>
            <w:noWrap/>
            <w:vAlign w:val="center"/>
            <w:hideMark/>
          </w:tcPr>
          <w:p w14:paraId="61FB5C4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453692,02</w:t>
            </w:r>
          </w:p>
        </w:tc>
        <w:tc>
          <w:tcPr>
            <w:tcW w:w="1653" w:type="dxa"/>
            <w:tcBorders>
              <w:top w:val="nil"/>
              <w:left w:val="nil"/>
              <w:bottom w:val="single" w:sz="4" w:space="0" w:color="auto"/>
              <w:right w:val="single" w:sz="4" w:space="0" w:color="auto"/>
            </w:tcBorders>
            <w:noWrap/>
            <w:vAlign w:val="center"/>
            <w:hideMark/>
          </w:tcPr>
          <w:p w14:paraId="030EF85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3289048,43</w:t>
            </w:r>
          </w:p>
        </w:tc>
      </w:tr>
      <w:tr w:rsidR="003E7672" w:rsidRPr="003E7672" w14:paraId="69BC7BD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901AF2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lastRenderedPageBreak/>
              <w:t>19</w:t>
            </w:r>
          </w:p>
        </w:tc>
        <w:tc>
          <w:tcPr>
            <w:tcW w:w="1653" w:type="dxa"/>
            <w:tcBorders>
              <w:top w:val="nil"/>
              <w:left w:val="nil"/>
              <w:bottom w:val="single" w:sz="4" w:space="0" w:color="auto"/>
              <w:right w:val="single" w:sz="4" w:space="0" w:color="auto"/>
            </w:tcBorders>
            <w:noWrap/>
            <w:vAlign w:val="center"/>
            <w:hideMark/>
          </w:tcPr>
          <w:p w14:paraId="00A8A5D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454140,57</w:t>
            </w:r>
          </w:p>
        </w:tc>
        <w:tc>
          <w:tcPr>
            <w:tcW w:w="1653" w:type="dxa"/>
            <w:tcBorders>
              <w:top w:val="nil"/>
              <w:left w:val="nil"/>
              <w:bottom w:val="single" w:sz="4" w:space="0" w:color="auto"/>
              <w:right w:val="single" w:sz="4" w:space="0" w:color="auto"/>
            </w:tcBorders>
            <w:noWrap/>
            <w:vAlign w:val="center"/>
            <w:hideMark/>
          </w:tcPr>
          <w:p w14:paraId="60EFC21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3289213,93</w:t>
            </w:r>
          </w:p>
        </w:tc>
        <w:tc>
          <w:tcPr>
            <w:tcW w:w="1653" w:type="dxa"/>
            <w:tcBorders>
              <w:top w:val="nil"/>
              <w:left w:val="nil"/>
              <w:bottom w:val="single" w:sz="4" w:space="0" w:color="auto"/>
              <w:right w:val="single" w:sz="4" w:space="0" w:color="auto"/>
            </w:tcBorders>
            <w:noWrap/>
            <w:vAlign w:val="center"/>
            <w:hideMark/>
          </w:tcPr>
          <w:p w14:paraId="68F5A5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202</w:t>
            </w:r>
          </w:p>
        </w:tc>
        <w:tc>
          <w:tcPr>
            <w:tcW w:w="1653" w:type="dxa"/>
            <w:tcBorders>
              <w:top w:val="nil"/>
              <w:left w:val="nil"/>
              <w:bottom w:val="single" w:sz="4" w:space="0" w:color="auto"/>
              <w:right w:val="single" w:sz="4" w:space="0" w:color="auto"/>
            </w:tcBorders>
            <w:noWrap/>
            <w:vAlign w:val="center"/>
            <w:hideMark/>
          </w:tcPr>
          <w:p w14:paraId="32E1C16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453686,7</w:t>
            </w:r>
          </w:p>
        </w:tc>
        <w:tc>
          <w:tcPr>
            <w:tcW w:w="1653" w:type="dxa"/>
            <w:tcBorders>
              <w:top w:val="nil"/>
              <w:left w:val="nil"/>
              <w:bottom w:val="single" w:sz="4" w:space="0" w:color="auto"/>
              <w:right w:val="single" w:sz="4" w:space="0" w:color="auto"/>
            </w:tcBorders>
            <w:noWrap/>
            <w:vAlign w:val="center"/>
            <w:hideMark/>
          </w:tcPr>
          <w:p w14:paraId="19C65B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3289048,91</w:t>
            </w:r>
          </w:p>
        </w:tc>
      </w:tr>
      <w:tr w:rsidR="003E7672" w:rsidRPr="003E7672" w14:paraId="203432C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EE80C6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w:t>
            </w:r>
          </w:p>
        </w:tc>
        <w:tc>
          <w:tcPr>
            <w:tcW w:w="1653" w:type="dxa"/>
            <w:tcBorders>
              <w:top w:val="nil"/>
              <w:left w:val="nil"/>
              <w:bottom w:val="single" w:sz="4" w:space="0" w:color="auto"/>
              <w:right w:val="single" w:sz="4" w:space="0" w:color="auto"/>
            </w:tcBorders>
            <w:noWrap/>
            <w:vAlign w:val="center"/>
            <w:hideMark/>
          </w:tcPr>
          <w:p w14:paraId="2730735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454138,84</w:t>
            </w:r>
          </w:p>
        </w:tc>
        <w:tc>
          <w:tcPr>
            <w:tcW w:w="1653" w:type="dxa"/>
            <w:tcBorders>
              <w:top w:val="nil"/>
              <w:left w:val="nil"/>
              <w:bottom w:val="single" w:sz="4" w:space="0" w:color="auto"/>
              <w:right w:val="single" w:sz="4" w:space="0" w:color="auto"/>
            </w:tcBorders>
            <w:noWrap/>
            <w:vAlign w:val="center"/>
            <w:hideMark/>
          </w:tcPr>
          <w:p w14:paraId="08C63CD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3289224,93</w:t>
            </w:r>
          </w:p>
        </w:tc>
        <w:tc>
          <w:tcPr>
            <w:tcW w:w="1653" w:type="dxa"/>
            <w:tcBorders>
              <w:top w:val="nil"/>
              <w:left w:val="nil"/>
              <w:bottom w:val="single" w:sz="4" w:space="0" w:color="auto"/>
              <w:right w:val="single" w:sz="4" w:space="0" w:color="auto"/>
            </w:tcBorders>
            <w:noWrap/>
            <w:vAlign w:val="center"/>
            <w:hideMark/>
          </w:tcPr>
          <w:p w14:paraId="38196C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203</w:t>
            </w:r>
          </w:p>
        </w:tc>
        <w:tc>
          <w:tcPr>
            <w:tcW w:w="1653" w:type="dxa"/>
            <w:tcBorders>
              <w:top w:val="nil"/>
              <w:left w:val="nil"/>
              <w:bottom w:val="single" w:sz="4" w:space="0" w:color="auto"/>
              <w:right w:val="single" w:sz="4" w:space="0" w:color="auto"/>
            </w:tcBorders>
            <w:noWrap/>
            <w:vAlign w:val="center"/>
            <w:hideMark/>
          </w:tcPr>
          <w:p w14:paraId="425FC8B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453680,35</w:t>
            </w:r>
          </w:p>
        </w:tc>
        <w:tc>
          <w:tcPr>
            <w:tcW w:w="1653" w:type="dxa"/>
            <w:tcBorders>
              <w:top w:val="nil"/>
              <w:left w:val="nil"/>
              <w:bottom w:val="single" w:sz="4" w:space="0" w:color="auto"/>
              <w:right w:val="single" w:sz="4" w:space="0" w:color="auto"/>
            </w:tcBorders>
            <w:noWrap/>
            <w:vAlign w:val="center"/>
            <w:hideMark/>
          </w:tcPr>
          <w:p w14:paraId="6FA4CC0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3289049,81</w:t>
            </w:r>
          </w:p>
        </w:tc>
      </w:tr>
      <w:tr w:rsidR="003E7672" w:rsidRPr="003E7672" w14:paraId="55E00A2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D8D27C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w:t>
            </w:r>
          </w:p>
        </w:tc>
        <w:tc>
          <w:tcPr>
            <w:tcW w:w="1653" w:type="dxa"/>
            <w:tcBorders>
              <w:top w:val="nil"/>
              <w:left w:val="nil"/>
              <w:bottom w:val="single" w:sz="4" w:space="0" w:color="auto"/>
              <w:right w:val="single" w:sz="4" w:space="0" w:color="auto"/>
            </w:tcBorders>
            <w:noWrap/>
            <w:vAlign w:val="center"/>
            <w:hideMark/>
          </w:tcPr>
          <w:p w14:paraId="7B3CDB0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454134,75</w:t>
            </w:r>
          </w:p>
        </w:tc>
        <w:tc>
          <w:tcPr>
            <w:tcW w:w="1653" w:type="dxa"/>
            <w:tcBorders>
              <w:top w:val="nil"/>
              <w:left w:val="nil"/>
              <w:bottom w:val="single" w:sz="4" w:space="0" w:color="auto"/>
              <w:right w:val="single" w:sz="4" w:space="0" w:color="auto"/>
            </w:tcBorders>
            <w:noWrap/>
            <w:vAlign w:val="center"/>
            <w:hideMark/>
          </w:tcPr>
          <w:p w14:paraId="68ACA46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3289251,41</w:t>
            </w:r>
          </w:p>
        </w:tc>
        <w:tc>
          <w:tcPr>
            <w:tcW w:w="1653" w:type="dxa"/>
            <w:tcBorders>
              <w:top w:val="nil"/>
              <w:left w:val="nil"/>
              <w:bottom w:val="single" w:sz="4" w:space="0" w:color="auto"/>
              <w:right w:val="single" w:sz="4" w:space="0" w:color="auto"/>
            </w:tcBorders>
            <w:noWrap/>
            <w:vAlign w:val="center"/>
            <w:hideMark/>
          </w:tcPr>
          <w:p w14:paraId="422B775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204</w:t>
            </w:r>
          </w:p>
        </w:tc>
        <w:tc>
          <w:tcPr>
            <w:tcW w:w="1653" w:type="dxa"/>
            <w:tcBorders>
              <w:top w:val="nil"/>
              <w:left w:val="nil"/>
              <w:bottom w:val="single" w:sz="4" w:space="0" w:color="auto"/>
              <w:right w:val="single" w:sz="4" w:space="0" w:color="auto"/>
            </w:tcBorders>
            <w:noWrap/>
            <w:vAlign w:val="center"/>
            <w:hideMark/>
          </w:tcPr>
          <w:p w14:paraId="188EAE8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453680,74</w:t>
            </w:r>
          </w:p>
        </w:tc>
        <w:tc>
          <w:tcPr>
            <w:tcW w:w="1653" w:type="dxa"/>
            <w:tcBorders>
              <w:top w:val="nil"/>
              <w:left w:val="nil"/>
              <w:bottom w:val="single" w:sz="4" w:space="0" w:color="auto"/>
              <w:right w:val="single" w:sz="4" w:space="0" w:color="auto"/>
            </w:tcBorders>
            <w:noWrap/>
            <w:vAlign w:val="center"/>
            <w:hideMark/>
          </w:tcPr>
          <w:p w14:paraId="34CA746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3289042,1</w:t>
            </w:r>
          </w:p>
        </w:tc>
      </w:tr>
      <w:tr w:rsidR="003E7672" w:rsidRPr="003E7672" w14:paraId="700DD88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EF159C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w:t>
            </w:r>
          </w:p>
        </w:tc>
        <w:tc>
          <w:tcPr>
            <w:tcW w:w="1653" w:type="dxa"/>
            <w:tcBorders>
              <w:top w:val="nil"/>
              <w:left w:val="nil"/>
              <w:bottom w:val="single" w:sz="4" w:space="0" w:color="auto"/>
              <w:right w:val="single" w:sz="4" w:space="0" w:color="auto"/>
            </w:tcBorders>
            <w:noWrap/>
            <w:vAlign w:val="center"/>
            <w:hideMark/>
          </w:tcPr>
          <w:p w14:paraId="5C0CD2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454134,02</w:t>
            </w:r>
          </w:p>
        </w:tc>
        <w:tc>
          <w:tcPr>
            <w:tcW w:w="1653" w:type="dxa"/>
            <w:tcBorders>
              <w:top w:val="nil"/>
              <w:left w:val="nil"/>
              <w:bottom w:val="single" w:sz="4" w:space="0" w:color="auto"/>
              <w:right w:val="single" w:sz="4" w:space="0" w:color="auto"/>
            </w:tcBorders>
            <w:noWrap/>
            <w:vAlign w:val="center"/>
            <w:hideMark/>
          </w:tcPr>
          <w:p w14:paraId="72EE71A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3289256,6</w:t>
            </w:r>
          </w:p>
        </w:tc>
        <w:tc>
          <w:tcPr>
            <w:tcW w:w="1653" w:type="dxa"/>
            <w:tcBorders>
              <w:top w:val="nil"/>
              <w:left w:val="nil"/>
              <w:bottom w:val="single" w:sz="4" w:space="0" w:color="auto"/>
              <w:right w:val="single" w:sz="4" w:space="0" w:color="auto"/>
            </w:tcBorders>
            <w:noWrap/>
            <w:vAlign w:val="center"/>
            <w:hideMark/>
          </w:tcPr>
          <w:p w14:paraId="408A0A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205</w:t>
            </w:r>
          </w:p>
        </w:tc>
        <w:tc>
          <w:tcPr>
            <w:tcW w:w="1653" w:type="dxa"/>
            <w:tcBorders>
              <w:top w:val="nil"/>
              <w:left w:val="nil"/>
              <w:bottom w:val="single" w:sz="4" w:space="0" w:color="auto"/>
              <w:right w:val="single" w:sz="4" w:space="0" w:color="auto"/>
            </w:tcBorders>
            <w:noWrap/>
            <w:vAlign w:val="center"/>
            <w:hideMark/>
          </w:tcPr>
          <w:p w14:paraId="0ABDCD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453679,74</w:t>
            </w:r>
          </w:p>
        </w:tc>
        <w:tc>
          <w:tcPr>
            <w:tcW w:w="1653" w:type="dxa"/>
            <w:tcBorders>
              <w:top w:val="nil"/>
              <w:left w:val="nil"/>
              <w:bottom w:val="single" w:sz="4" w:space="0" w:color="auto"/>
              <w:right w:val="single" w:sz="4" w:space="0" w:color="auto"/>
            </w:tcBorders>
            <w:noWrap/>
            <w:vAlign w:val="center"/>
            <w:hideMark/>
          </w:tcPr>
          <w:p w14:paraId="2E9047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3289020,09</w:t>
            </w:r>
          </w:p>
        </w:tc>
      </w:tr>
      <w:tr w:rsidR="003E7672" w:rsidRPr="003E7672" w14:paraId="074E498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E3994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w:t>
            </w:r>
          </w:p>
        </w:tc>
        <w:tc>
          <w:tcPr>
            <w:tcW w:w="1653" w:type="dxa"/>
            <w:tcBorders>
              <w:top w:val="nil"/>
              <w:left w:val="nil"/>
              <w:bottom w:val="single" w:sz="4" w:space="0" w:color="auto"/>
              <w:right w:val="single" w:sz="4" w:space="0" w:color="auto"/>
            </w:tcBorders>
            <w:noWrap/>
            <w:vAlign w:val="center"/>
            <w:hideMark/>
          </w:tcPr>
          <w:p w14:paraId="61FF24E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454131,65</w:t>
            </w:r>
          </w:p>
        </w:tc>
        <w:tc>
          <w:tcPr>
            <w:tcW w:w="1653" w:type="dxa"/>
            <w:tcBorders>
              <w:top w:val="nil"/>
              <w:left w:val="nil"/>
              <w:bottom w:val="single" w:sz="4" w:space="0" w:color="auto"/>
              <w:right w:val="single" w:sz="4" w:space="0" w:color="auto"/>
            </w:tcBorders>
            <w:noWrap/>
            <w:vAlign w:val="center"/>
            <w:hideMark/>
          </w:tcPr>
          <w:p w14:paraId="1438C5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3289266,69</w:t>
            </w:r>
          </w:p>
        </w:tc>
        <w:tc>
          <w:tcPr>
            <w:tcW w:w="1653" w:type="dxa"/>
            <w:tcBorders>
              <w:top w:val="nil"/>
              <w:left w:val="nil"/>
              <w:bottom w:val="single" w:sz="4" w:space="0" w:color="auto"/>
              <w:right w:val="single" w:sz="4" w:space="0" w:color="auto"/>
            </w:tcBorders>
            <w:noWrap/>
            <w:vAlign w:val="center"/>
            <w:hideMark/>
          </w:tcPr>
          <w:p w14:paraId="610865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206</w:t>
            </w:r>
          </w:p>
        </w:tc>
        <w:tc>
          <w:tcPr>
            <w:tcW w:w="1653" w:type="dxa"/>
            <w:tcBorders>
              <w:top w:val="nil"/>
              <w:left w:val="nil"/>
              <w:bottom w:val="single" w:sz="4" w:space="0" w:color="auto"/>
              <w:right w:val="single" w:sz="4" w:space="0" w:color="auto"/>
            </w:tcBorders>
            <w:noWrap/>
            <w:vAlign w:val="center"/>
            <w:hideMark/>
          </w:tcPr>
          <w:p w14:paraId="1A1D0DF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453679,3</w:t>
            </w:r>
          </w:p>
        </w:tc>
        <w:tc>
          <w:tcPr>
            <w:tcW w:w="1653" w:type="dxa"/>
            <w:tcBorders>
              <w:top w:val="nil"/>
              <w:left w:val="nil"/>
              <w:bottom w:val="single" w:sz="4" w:space="0" w:color="auto"/>
              <w:right w:val="single" w:sz="4" w:space="0" w:color="auto"/>
            </w:tcBorders>
            <w:noWrap/>
            <w:vAlign w:val="center"/>
            <w:hideMark/>
          </w:tcPr>
          <w:p w14:paraId="67AD88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3289020,07</w:t>
            </w:r>
          </w:p>
        </w:tc>
      </w:tr>
      <w:tr w:rsidR="003E7672" w:rsidRPr="003E7672" w14:paraId="4BECE70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168247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w:t>
            </w:r>
          </w:p>
        </w:tc>
        <w:tc>
          <w:tcPr>
            <w:tcW w:w="1653" w:type="dxa"/>
            <w:tcBorders>
              <w:top w:val="nil"/>
              <w:left w:val="nil"/>
              <w:bottom w:val="single" w:sz="4" w:space="0" w:color="auto"/>
              <w:right w:val="single" w:sz="4" w:space="0" w:color="auto"/>
            </w:tcBorders>
            <w:noWrap/>
            <w:vAlign w:val="center"/>
            <w:hideMark/>
          </w:tcPr>
          <w:p w14:paraId="734D158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454131,87</w:t>
            </w:r>
          </w:p>
        </w:tc>
        <w:tc>
          <w:tcPr>
            <w:tcW w:w="1653" w:type="dxa"/>
            <w:tcBorders>
              <w:top w:val="nil"/>
              <w:left w:val="nil"/>
              <w:bottom w:val="single" w:sz="4" w:space="0" w:color="auto"/>
              <w:right w:val="single" w:sz="4" w:space="0" w:color="auto"/>
            </w:tcBorders>
            <w:noWrap/>
            <w:vAlign w:val="center"/>
            <w:hideMark/>
          </w:tcPr>
          <w:p w14:paraId="6F3F73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3289302,19</w:t>
            </w:r>
          </w:p>
        </w:tc>
        <w:tc>
          <w:tcPr>
            <w:tcW w:w="1653" w:type="dxa"/>
            <w:tcBorders>
              <w:top w:val="nil"/>
              <w:left w:val="nil"/>
              <w:bottom w:val="single" w:sz="4" w:space="0" w:color="auto"/>
              <w:right w:val="single" w:sz="4" w:space="0" w:color="auto"/>
            </w:tcBorders>
            <w:noWrap/>
            <w:vAlign w:val="center"/>
            <w:hideMark/>
          </w:tcPr>
          <w:p w14:paraId="702D643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207</w:t>
            </w:r>
          </w:p>
        </w:tc>
        <w:tc>
          <w:tcPr>
            <w:tcW w:w="1653" w:type="dxa"/>
            <w:tcBorders>
              <w:top w:val="nil"/>
              <w:left w:val="nil"/>
              <w:bottom w:val="single" w:sz="4" w:space="0" w:color="auto"/>
              <w:right w:val="single" w:sz="4" w:space="0" w:color="auto"/>
            </w:tcBorders>
            <w:noWrap/>
            <w:vAlign w:val="center"/>
            <w:hideMark/>
          </w:tcPr>
          <w:p w14:paraId="186A1EC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453679,3</w:t>
            </w:r>
          </w:p>
        </w:tc>
        <w:tc>
          <w:tcPr>
            <w:tcW w:w="1653" w:type="dxa"/>
            <w:tcBorders>
              <w:top w:val="nil"/>
              <w:left w:val="nil"/>
              <w:bottom w:val="single" w:sz="4" w:space="0" w:color="auto"/>
              <w:right w:val="single" w:sz="4" w:space="0" w:color="auto"/>
            </w:tcBorders>
            <w:noWrap/>
            <w:vAlign w:val="center"/>
            <w:hideMark/>
          </w:tcPr>
          <w:p w14:paraId="3A2C2DF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3289014,19</w:t>
            </w:r>
          </w:p>
        </w:tc>
      </w:tr>
      <w:tr w:rsidR="003E7672" w:rsidRPr="003E7672" w14:paraId="255E572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A67C0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w:t>
            </w:r>
          </w:p>
        </w:tc>
        <w:tc>
          <w:tcPr>
            <w:tcW w:w="1653" w:type="dxa"/>
            <w:tcBorders>
              <w:top w:val="nil"/>
              <w:left w:val="nil"/>
              <w:bottom w:val="single" w:sz="4" w:space="0" w:color="auto"/>
              <w:right w:val="single" w:sz="4" w:space="0" w:color="auto"/>
            </w:tcBorders>
            <w:noWrap/>
            <w:vAlign w:val="center"/>
            <w:hideMark/>
          </w:tcPr>
          <w:p w14:paraId="59434C0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454122,21</w:t>
            </w:r>
          </w:p>
        </w:tc>
        <w:tc>
          <w:tcPr>
            <w:tcW w:w="1653" w:type="dxa"/>
            <w:tcBorders>
              <w:top w:val="nil"/>
              <w:left w:val="nil"/>
              <w:bottom w:val="single" w:sz="4" w:space="0" w:color="auto"/>
              <w:right w:val="single" w:sz="4" w:space="0" w:color="auto"/>
            </w:tcBorders>
            <w:noWrap/>
            <w:vAlign w:val="center"/>
            <w:hideMark/>
          </w:tcPr>
          <w:p w14:paraId="05C829F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3289340,18</w:t>
            </w:r>
          </w:p>
        </w:tc>
        <w:tc>
          <w:tcPr>
            <w:tcW w:w="1653" w:type="dxa"/>
            <w:tcBorders>
              <w:top w:val="nil"/>
              <w:left w:val="nil"/>
              <w:bottom w:val="single" w:sz="4" w:space="0" w:color="auto"/>
              <w:right w:val="single" w:sz="4" w:space="0" w:color="auto"/>
            </w:tcBorders>
            <w:noWrap/>
            <w:vAlign w:val="center"/>
            <w:hideMark/>
          </w:tcPr>
          <w:p w14:paraId="6AFED3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208</w:t>
            </w:r>
          </w:p>
        </w:tc>
        <w:tc>
          <w:tcPr>
            <w:tcW w:w="1653" w:type="dxa"/>
            <w:tcBorders>
              <w:top w:val="nil"/>
              <w:left w:val="nil"/>
              <w:bottom w:val="single" w:sz="4" w:space="0" w:color="auto"/>
              <w:right w:val="single" w:sz="4" w:space="0" w:color="auto"/>
            </w:tcBorders>
            <w:noWrap/>
            <w:vAlign w:val="center"/>
            <w:hideMark/>
          </w:tcPr>
          <w:p w14:paraId="4D132ED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453680,3</w:t>
            </w:r>
          </w:p>
        </w:tc>
        <w:tc>
          <w:tcPr>
            <w:tcW w:w="1653" w:type="dxa"/>
            <w:tcBorders>
              <w:top w:val="nil"/>
              <w:left w:val="nil"/>
              <w:bottom w:val="single" w:sz="4" w:space="0" w:color="auto"/>
              <w:right w:val="single" w:sz="4" w:space="0" w:color="auto"/>
            </w:tcBorders>
            <w:noWrap/>
            <w:vAlign w:val="center"/>
            <w:hideMark/>
          </w:tcPr>
          <w:p w14:paraId="73F8A8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3289007,02</w:t>
            </w:r>
          </w:p>
        </w:tc>
      </w:tr>
      <w:tr w:rsidR="003E7672" w:rsidRPr="003E7672" w14:paraId="6E36C4E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F42A6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w:t>
            </w:r>
          </w:p>
        </w:tc>
        <w:tc>
          <w:tcPr>
            <w:tcW w:w="1653" w:type="dxa"/>
            <w:tcBorders>
              <w:top w:val="nil"/>
              <w:left w:val="nil"/>
              <w:bottom w:val="single" w:sz="4" w:space="0" w:color="auto"/>
              <w:right w:val="single" w:sz="4" w:space="0" w:color="auto"/>
            </w:tcBorders>
            <w:noWrap/>
            <w:vAlign w:val="center"/>
            <w:hideMark/>
          </w:tcPr>
          <w:p w14:paraId="2AE7FDC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454121,12</w:t>
            </w:r>
          </w:p>
        </w:tc>
        <w:tc>
          <w:tcPr>
            <w:tcW w:w="1653" w:type="dxa"/>
            <w:tcBorders>
              <w:top w:val="nil"/>
              <w:left w:val="nil"/>
              <w:bottom w:val="single" w:sz="4" w:space="0" w:color="auto"/>
              <w:right w:val="single" w:sz="4" w:space="0" w:color="auto"/>
            </w:tcBorders>
            <w:noWrap/>
            <w:vAlign w:val="center"/>
            <w:hideMark/>
          </w:tcPr>
          <w:p w14:paraId="20FEE38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3289344,47</w:t>
            </w:r>
          </w:p>
        </w:tc>
        <w:tc>
          <w:tcPr>
            <w:tcW w:w="1653" w:type="dxa"/>
            <w:tcBorders>
              <w:top w:val="nil"/>
              <w:left w:val="nil"/>
              <w:bottom w:val="single" w:sz="4" w:space="0" w:color="auto"/>
              <w:right w:val="single" w:sz="4" w:space="0" w:color="auto"/>
            </w:tcBorders>
            <w:noWrap/>
            <w:vAlign w:val="center"/>
            <w:hideMark/>
          </w:tcPr>
          <w:p w14:paraId="6D6C7D8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209</w:t>
            </w:r>
          </w:p>
        </w:tc>
        <w:tc>
          <w:tcPr>
            <w:tcW w:w="1653" w:type="dxa"/>
            <w:tcBorders>
              <w:top w:val="nil"/>
              <w:left w:val="nil"/>
              <w:bottom w:val="single" w:sz="4" w:space="0" w:color="auto"/>
              <w:right w:val="single" w:sz="4" w:space="0" w:color="auto"/>
            </w:tcBorders>
            <w:noWrap/>
            <w:vAlign w:val="center"/>
            <w:hideMark/>
          </w:tcPr>
          <w:p w14:paraId="76186DB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453680,55</w:t>
            </w:r>
          </w:p>
        </w:tc>
        <w:tc>
          <w:tcPr>
            <w:tcW w:w="1653" w:type="dxa"/>
            <w:tcBorders>
              <w:top w:val="nil"/>
              <w:left w:val="nil"/>
              <w:bottom w:val="single" w:sz="4" w:space="0" w:color="auto"/>
              <w:right w:val="single" w:sz="4" w:space="0" w:color="auto"/>
            </w:tcBorders>
            <w:noWrap/>
            <w:vAlign w:val="center"/>
            <w:hideMark/>
          </w:tcPr>
          <w:p w14:paraId="223534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3288995,92</w:t>
            </w:r>
          </w:p>
        </w:tc>
      </w:tr>
      <w:tr w:rsidR="003E7672" w:rsidRPr="003E7672" w14:paraId="39CC8DE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62BDE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w:t>
            </w:r>
          </w:p>
        </w:tc>
        <w:tc>
          <w:tcPr>
            <w:tcW w:w="1653" w:type="dxa"/>
            <w:tcBorders>
              <w:top w:val="nil"/>
              <w:left w:val="nil"/>
              <w:bottom w:val="single" w:sz="4" w:space="0" w:color="auto"/>
              <w:right w:val="single" w:sz="4" w:space="0" w:color="auto"/>
            </w:tcBorders>
            <w:noWrap/>
            <w:vAlign w:val="center"/>
            <w:hideMark/>
          </w:tcPr>
          <w:p w14:paraId="1C1604C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454119,21</w:t>
            </w:r>
          </w:p>
        </w:tc>
        <w:tc>
          <w:tcPr>
            <w:tcW w:w="1653" w:type="dxa"/>
            <w:tcBorders>
              <w:top w:val="nil"/>
              <w:left w:val="nil"/>
              <w:bottom w:val="single" w:sz="4" w:space="0" w:color="auto"/>
              <w:right w:val="single" w:sz="4" w:space="0" w:color="auto"/>
            </w:tcBorders>
            <w:noWrap/>
            <w:vAlign w:val="center"/>
            <w:hideMark/>
          </w:tcPr>
          <w:p w14:paraId="13C0EAC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3289345,13</w:t>
            </w:r>
          </w:p>
        </w:tc>
        <w:tc>
          <w:tcPr>
            <w:tcW w:w="1653" w:type="dxa"/>
            <w:tcBorders>
              <w:top w:val="nil"/>
              <w:left w:val="nil"/>
              <w:bottom w:val="single" w:sz="4" w:space="0" w:color="auto"/>
              <w:right w:val="single" w:sz="4" w:space="0" w:color="auto"/>
            </w:tcBorders>
            <w:noWrap/>
            <w:vAlign w:val="center"/>
            <w:hideMark/>
          </w:tcPr>
          <w:p w14:paraId="6AFAC00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210</w:t>
            </w:r>
          </w:p>
        </w:tc>
        <w:tc>
          <w:tcPr>
            <w:tcW w:w="1653" w:type="dxa"/>
            <w:tcBorders>
              <w:top w:val="nil"/>
              <w:left w:val="nil"/>
              <w:bottom w:val="single" w:sz="4" w:space="0" w:color="auto"/>
              <w:right w:val="single" w:sz="4" w:space="0" w:color="auto"/>
            </w:tcBorders>
            <w:noWrap/>
            <w:vAlign w:val="center"/>
            <w:hideMark/>
          </w:tcPr>
          <w:p w14:paraId="30A4FB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453678,68</w:t>
            </w:r>
          </w:p>
        </w:tc>
        <w:tc>
          <w:tcPr>
            <w:tcW w:w="1653" w:type="dxa"/>
            <w:tcBorders>
              <w:top w:val="nil"/>
              <w:left w:val="nil"/>
              <w:bottom w:val="single" w:sz="4" w:space="0" w:color="auto"/>
              <w:right w:val="single" w:sz="4" w:space="0" w:color="auto"/>
            </w:tcBorders>
            <w:noWrap/>
            <w:vAlign w:val="center"/>
            <w:hideMark/>
          </w:tcPr>
          <w:p w14:paraId="443ED7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3288991,21</w:t>
            </w:r>
          </w:p>
        </w:tc>
      </w:tr>
      <w:tr w:rsidR="003E7672" w:rsidRPr="003E7672" w14:paraId="363B1F3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76B8B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w:t>
            </w:r>
          </w:p>
        </w:tc>
        <w:tc>
          <w:tcPr>
            <w:tcW w:w="1653" w:type="dxa"/>
            <w:tcBorders>
              <w:top w:val="nil"/>
              <w:left w:val="nil"/>
              <w:bottom w:val="single" w:sz="4" w:space="0" w:color="auto"/>
              <w:right w:val="single" w:sz="4" w:space="0" w:color="auto"/>
            </w:tcBorders>
            <w:noWrap/>
            <w:vAlign w:val="center"/>
            <w:hideMark/>
          </w:tcPr>
          <w:p w14:paraId="73DE8DC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454084,71</w:t>
            </w:r>
          </w:p>
        </w:tc>
        <w:tc>
          <w:tcPr>
            <w:tcW w:w="1653" w:type="dxa"/>
            <w:tcBorders>
              <w:top w:val="nil"/>
              <w:left w:val="nil"/>
              <w:bottom w:val="single" w:sz="4" w:space="0" w:color="auto"/>
              <w:right w:val="single" w:sz="4" w:space="0" w:color="auto"/>
            </w:tcBorders>
            <w:noWrap/>
            <w:vAlign w:val="center"/>
            <w:hideMark/>
          </w:tcPr>
          <w:p w14:paraId="3BF33EB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3289552,07</w:t>
            </w:r>
          </w:p>
        </w:tc>
        <w:tc>
          <w:tcPr>
            <w:tcW w:w="1653" w:type="dxa"/>
            <w:tcBorders>
              <w:top w:val="nil"/>
              <w:left w:val="nil"/>
              <w:bottom w:val="single" w:sz="4" w:space="0" w:color="auto"/>
              <w:right w:val="single" w:sz="4" w:space="0" w:color="auto"/>
            </w:tcBorders>
            <w:noWrap/>
            <w:vAlign w:val="center"/>
            <w:hideMark/>
          </w:tcPr>
          <w:p w14:paraId="7DB946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211</w:t>
            </w:r>
          </w:p>
        </w:tc>
        <w:tc>
          <w:tcPr>
            <w:tcW w:w="1653" w:type="dxa"/>
            <w:tcBorders>
              <w:top w:val="nil"/>
              <w:left w:val="nil"/>
              <w:bottom w:val="single" w:sz="4" w:space="0" w:color="auto"/>
              <w:right w:val="single" w:sz="4" w:space="0" w:color="auto"/>
            </w:tcBorders>
            <w:noWrap/>
            <w:vAlign w:val="center"/>
            <w:hideMark/>
          </w:tcPr>
          <w:p w14:paraId="47D81E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453677,47</w:t>
            </w:r>
          </w:p>
        </w:tc>
        <w:tc>
          <w:tcPr>
            <w:tcW w:w="1653" w:type="dxa"/>
            <w:tcBorders>
              <w:top w:val="nil"/>
              <w:left w:val="nil"/>
              <w:bottom w:val="single" w:sz="4" w:space="0" w:color="auto"/>
              <w:right w:val="single" w:sz="4" w:space="0" w:color="auto"/>
            </w:tcBorders>
            <w:noWrap/>
            <w:vAlign w:val="center"/>
            <w:hideMark/>
          </w:tcPr>
          <w:p w14:paraId="490A967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3288972,61</w:t>
            </w:r>
          </w:p>
        </w:tc>
      </w:tr>
      <w:tr w:rsidR="003E7672" w:rsidRPr="003E7672" w14:paraId="3C5F771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52915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w:t>
            </w:r>
          </w:p>
        </w:tc>
        <w:tc>
          <w:tcPr>
            <w:tcW w:w="1653" w:type="dxa"/>
            <w:tcBorders>
              <w:top w:val="nil"/>
              <w:left w:val="nil"/>
              <w:bottom w:val="single" w:sz="4" w:space="0" w:color="auto"/>
              <w:right w:val="single" w:sz="4" w:space="0" w:color="auto"/>
            </w:tcBorders>
            <w:noWrap/>
            <w:vAlign w:val="center"/>
            <w:hideMark/>
          </w:tcPr>
          <w:p w14:paraId="641CB43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454086,02</w:t>
            </w:r>
          </w:p>
        </w:tc>
        <w:tc>
          <w:tcPr>
            <w:tcW w:w="1653" w:type="dxa"/>
            <w:tcBorders>
              <w:top w:val="nil"/>
              <w:left w:val="nil"/>
              <w:bottom w:val="single" w:sz="4" w:space="0" w:color="auto"/>
              <w:right w:val="single" w:sz="4" w:space="0" w:color="auto"/>
            </w:tcBorders>
            <w:noWrap/>
            <w:vAlign w:val="center"/>
            <w:hideMark/>
          </w:tcPr>
          <w:p w14:paraId="3C3B377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3289563,01</w:t>
            </w:r>
          </w:p>
        </w:tc>
        <w:tc>
          <w:tcPr>
            <w:tcW w:w="1653" w:type="dxa"/>
            <w:tcBorders>
              <w:top w:val="nil"/>
              <w:left w:val="nil"/>
              <w:bottom w:val="single" w:sz="4" w:space="0" w:color="auto"/>
              <w:right w:val="single" w:sz="4" w:space="0" w:color="auto"/>
            </w:tcBorders>
            <w:noWrap/>
            <w:vAlign w:val="center"/>
            <w:hideMark/>
          </w:tcPr>
          <w:p w14:paraId="46CAB52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212</w:t>
            </w:r>
          </w:p>
        </w:tc>
        <w:tc>
          <w:tcPr>
            <w:tcW w:w="1653" w:type="dxa"/>
            <w:tcBorders>
              <w:top w:val="nil"/>
              <w:left w:val="nil"/>
              <w:bottom w:val="single" w:sz="4" w:space="0" w:color="auto"/>
              <w:right w:val="single" w:sz="4" w:space="0" w:color="auto"/>
            </w:tcBorders>
            <w:noWrap/>
            <w:vAlign w:val="center"/>
            <w:hideMark/>
          </w:tcPr>
          <w:p w14:paraId="69938C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453668,11</w:t>
            </w:r>
          </w:p>
        </w:tc>
        <w:tc>
          <w:tcPr>
            <w:tcW w:w="1653" w:type="dxa"/>
            <w:tcBorders>
              <w:top w:val="nil"/>
              <w:left w:val="nil"/>
              <w:bottom w:val="single" w:sz="4" w:space="0" w:color="auto"/>
              <w:right w:val="single" w:sz="4" w:space="0" w:color="auto"/>
            </w:tcBorders>
            <w:noWrap/>
            <w:vAlign w:val="center"/>
            <w:hideMark/>
          </w:tcPr>
          <w:p w14:paraId="5C9432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3288972,99</w:t>
            </w:r>
          </w:p>
        </w:tc>
      </w:tr>
      <w:tr w:rsidR="003E7672" w:rsidRPr="003E7672" w14:paraId="7EA150F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5693C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w:t>
            </w:r>
          </w:p>
        </w:tc>
        <w:tc>
          <w:tcPr>
            <w:tcW w:w="1653" w:type="dxa"/>
            <w:tcBorders>
              <w:top w:val="nil"/>
              <w:left w:val="nil"/>
              <w:bottom w:val="single" w:sz="4" w:space="0" w:color="auto"/>
              <w:right w:val="single" w:sz="4" w:space="0" w:color="auto"/>
            </w:tcBorders>
            <w:noWrap/>
            <w:vAlign w:val="center"/>
            <w:hideMark/>
          </w:tcPr>
          <w:p w14:paraId="2135428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454093,96</w:t>
            </w:r>
          </w:p>
        </w:tc>
        <w:tc>
          <w:tcPr>
            <w:tcW w:w="1653" w:type="dxa"/>
            <w:tcBorders>
              <w:top w:val="nil"/>
              <w:left w:val="nil"/>
              <w:bottom w:val="single" w:sz="4" w:space="0" w:color="auto"/>
              <w:right w:val="single" w:sz="4" w:space="0" w:color="auto"/>
            </w:tcBorders>
            <w:noWrap/>
            <w:vAlign w:val="center"/>
            <w:hideMark/>
          </w:tcPr>
          <w:p w14:paraId="13458B1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3289566,19</w:t>
            </w:r>
          </w:p>
        </w:tc>
        <w:tc>
          <w:tcPr>
            <w:tcW w:w="1653" w:type="dxa"/>
            <w:tcBorders>
              <w:top w:val="nil"/>
              <w:left w:val="nil"/>
              <w:bottom w:val="single" w:sz="4" w:space="0" w:color="auto"/>
              <w:right w:val="single" w:sz="4" w:space="0" w:color="auto"/>
            </w:tcBorders>
            <w:noWrap/>
            <w:vAlign w:val="center"/>
            <w:hideMark/>
          </w:tcPr>
          <w:p w14:paraId="6DF5894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213</w:t>
            </w:r>
          </w:p>
        </w:tc>
        <w:tc>
          <w:tcPr>
            <w:tcW w:w="1653" w:type="dxa"/>
            <w:tcBorders>
              <w:top w:val="nil"/>
              <w:left w:val="nil"/>
              <w:bottom w:val="single" w:sz="4" w:space="0" w:color="auto"/>
              <w:right w:val="single" w:sz="4" w:space="0" w:color="auto"/>
            </w:tcBorders>
            <w:noWrap/>
            <w:vAlign w:val="center"/>
            <w:hideMark/>
          </w:tcPr>
          <w:p w14:paraId="7F9F80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453668,11</w:t>
            </w:r>
          </w:p>
        </w:tc>
        <w:tc>
          <w:tcPr>
            <w:tcW w:w="1653" w:type="dxa"/>
            <w:tcBorders>
              <w:top w:val="nil"/>
              <w:left w:val="nil"/>
              <w:bottom w:val="single" w:sz="4" w:space="0" w:color="auto"/>
              <w:right w:val="single" w:sz="4" w:space="0" w:color="auto"/>
            </w:tcBorders>
            <w:noWrap/>
            <w:vAlign w:val="center"/>
            <w:hideMark/>
          </w:tcPr>
          <w:p w14:paraId="2517018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3288961,76</w:t>
            </w:r>
          </w:p>
        </w:tc>
      </w:tr>
      <w:tr w:rsidR="003E7672" w:rsidRPr="003E7672" w14:paraId="7840087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DABAF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w:t>
            </w:r>
          </w:p>
        </w:tc>
        <w:tc>
          <w:tcPr>
            <w:tcW w:w="1653" w:type="dxa"/>
            <w:tcBorders>
              <w:top w:val="nil"/>
              <w:left w:val="nil"/>
              <w:bottom w:val="single" w:sz="4" w:space="0" w:color="auto"/>
              <w:right w:val="single" w:sz="4" w:space="0" w:color="auto"/>
            </w:tcBorders>
            <w:noWrap/>
            <w:vAlign w:val="center"/>
            <w:hideMark/>
          </w:tcPr>
          <w:p w14:paraId="0E76D7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454098,63</w:t>
            </w:r>
          </w:p>
        </w:tc>
        <w:tc>
          <w:tcPr>
            <w:tcW w:w="1653" w:type="dxa"/>
            <w:tcBorders>
              <w:top w:val="nil"/>
              <w:left w:val="nil"/>
              <w:bottom w:val="single" w:sz="4" w:space="0" w:color="auto"/>
              <w:right w:val="single" w:sz="4" w:space="0" w:color="auto"/>
            </w:tcBorders>
            <w:noWrap/>
            <w:vAlign w:val="center"/>
            <w:hideMark/>
          </w:tcPr>
          <w:p w14:paraId="0025B6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3289563,2</w:t>
            </w:r>
          </w:p>
        </w:tc>
        <w:tc>
          <w:tcPr>
            <w:tcW w:w="1653" w:type="dxa"/>
            <w:tcBorders>
              <w:top w:val="nil"/>
              <w:left w:val="nil"/>
              <w:bottom w:val="single" w:sz="4" w:space="0" w:color="auto"/>
              <w:right w:val="single" w:sz="4" w:space="0" w:color="auto"/>
            </w:tcBorders>
            <w:noWrap/>
            <w:vAlign w:val="center"/>
            <w:hideMark/>
          </w:tcPr>
          <w:p w14:paraId="41E60B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214</w:t>
            </w:r>
          </w:p>
        </w:tc>
        <w:tc>
          <w:tcPr>
            <w:tcW w:w="1653" w:type="dxa"/>
            <w:tcBorders>
              <w:top w:val="nil"/>
              <w:left w:val="nil"/>
              <w:bottom w:val="single" w:sz="4" w:space="0" w:color="auto"/>
              <w:right w:val="single" w:sz="4" w:space="0" w:color="auto"/>
            </w:tcBorders>
            <w:noWrap/>
            <w:vAlign w:val="center"/>
            <w:hideMark/>
          </w:tcPr>
          <w:p w14:paraId="314634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453667,8</w:t>
            </w:r>
          </w:p>
        </w:tc>
        <w:tc>
          <w:tcPr>
            <w:tcW w:w="1653" w:type="dxa"/>
            <w:tcBorders>
              <w:top w:val="nil"/>
              <w:left w:val="nil"/>
              <w:bottom w:val="single" w:sz="4" w:space="0" w:color="auto"/>
              <w:right w:val="single" w:sz="4" w:space="0" w:color="auto"/>
            </w:tcBorders>
            <w:noWrap/>
            <w:vAlign w:val="center"/>
            <w:hideMark/>
          </w:tcPr>
          <w:p w14:paraId="6D5530D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3288953,92</w:t>
            </w:r>
          </w:p>
        </w:tc>
      </w:tr>
      <w:tr w:rsidR="003E7672" w:rsidRPr="003E7672" w14:paraId="18B8C47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B90AA9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w:t>
            </w:r>
          </w:p>
        </w:tc>
        <w:tc>
          <w:tcPr>
            <w:tcW w:w="1653" w:type="dxa"/>
            <w:tcBorders>
              <w:top w:val="nil"/>
              <w:left w:val="nil"/>
              <w:bottom w:val="single" w:sz="4" w:space="0" w:color="auto"/>
              <w:right w:val="single" w:sz="4" w:space="0" w:color="auto"/>
            </w:tcBorders>
            <w:noWrap/>
            <w:vAlign w:val="center"/>
            <w:hideMark/>
          </w:tcPr>
          <w:p w14:paraId="07ED777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454102,77</w:t>
            </w:r>
          </w:p>
        </w:tc>
        <w:tc>
          <w:tcPr>
            <w:tcW w:w="1653" w:type="dxa"/>
            <w:tcBorders>
              <w:top w:val="nil"/>
              <w:left w:val="nil"/>
              <w:bottom w:val="single" w:sz="4" w:space="0" w:color="auto"/>
              <w:right w:val="single" w:sz="4" w:space="0" w:color="auto"/>
            </w:tcBorders>
            <w:noWrap/>
            <w:vAlign w:val="center"/>
            <w:hideMark/>
          </w:tcPr>
          <w:p w14:paraId="3C0BE4F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3289570,34</w:t>
            </w:r>
          </w:p>
        </w:tc>
        <w:tc>
          <w:tcPr>
            <w:tcW w:w="1653" w:type="dxa"/>
            <w:tcBorders>
              <w:top w:val="nil"/>
              <w:left w:val="nil"/>
              <w:bottom w:val="single" w:sz="4" w:space="0" w:color="auto"/>
              <w:right w:val="single" w:sz="4" w:space="0" w:color="auto"/>
            </w:tcBorders>
            <w:noWrap/>
            <w:vAlign w:val="center"/>
            <w:hideMark/>
          </w:tcPr>
          <w:p w14:paraId="2F5AE8E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215</w:t>
            </w:r>
          </w:p>
        </w:tc>
        <w:tc>
          <w:tcPr>
            <w:tcW w:w="1653" w:type="dxa"/>
            <w:tcBorders>
              <w:top w:val="nil"/>
              <w:left w:val="nil"/>
              <w:bottom w:val="single" w:sz="4" w:space="0" w:color="auto"/>
              <w:right w:val="single" w:sz="4" w:space="0" w:color="auto"/>
            </w:tcBorders>
            <w:noWrap/>
            <w:vAlign w:val="center"/>
            <w:hideMark/>
          </w:tcPr>
          <w:p w14:paraId="4DA61A0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453667,27</w:t>
            </w:r>
          </w:p>
        </w:tc>
        <w:tc>
          <w:tcPr>
            <w:tcW w:w="1653" w:type="dxa"/>
            <w:tcBorders>
              <w:top w:val="nil"/>
              <w:left w:val="nil"/>
              <w:bottom w:val="single" w:sz="4" w:space="0" w:color="auto"/>
              <w:right w:val="single" w:sz="4" w:space="0" w:color="auto"/>
            </w:tcBorders>
            <w:noWrap/>
            <w:vAlign w:val="center"/>
            <w:hideMark/>
          </w:tcPr>
          <w:p w14:paraId="78420B4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3288948,42</w:t>
            </w:r>
          </w:p>
        </w:tc>
      </w:tr>
      <w:tr w:rsidR="003E7672" w:rsidRPr="003E7672" w14:paraId="77054DD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3550E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w:t>
            </w:r>
          </w:p>
        </w:tc>
        <w:tc>
          <w:tcPr>
            <w:tcW w:w="1653" w:type="dxa"/>
            <w:tcBorders>
              <w:top w:val="nil"/>
              <w:left w:val="nil"/>
              <w:bottom w:val="single" w:sz="4" w:space="0" w:color="auto"/>
              <w:right w:val="single" w:sz="4" w:space="0" w:color="auto"/>
            </w:tcBorders>
            <w:noWrap/>
            <w:vAlign w:val="center"/>
            <w:hideMark/>
          </w:tcPr>
          <w:p w14:paraId="7128697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454126,6</w:t>
            </w:r>
          </w:p>
        </w:tc>
        <w:tc>
          <w:tcPr>
            <w:tcW w:w="1653" w:type="dxa"/>
            <w:tcBorders>
              <w:top w:val="nil"/>
              <w:left w:val="nil"/>
              <w:bottom w:val="single" w:sz="4" w:space="0" w:color="auto"/>
              <w:right w:val="single" w:sz="4" w:space="0" w:color="auto"/>
            </w:tcBorders>
            <w:noWrap/>
            <w:vAlign w:val="center"/>
            <w:hideMark/>
          </w:tcPr>
          <w:p w14:paraId="3662B5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3289611,44</w:t>
            </w:r>
          </w:p>
        </w:tc>
        <w:tc>
          <w:tcPr>
            <w:tcW w:w="1653" w:type="dxa"/>
            <w:tcBorders>
              <w:top w:val="nil"/>
              <w:left w:val="nil"/>
              <w:bottom w:val="single" w:sz="4" w:space="0" w:color="auto"/>
              <w:right w:val="single" w:sz="4" w:space="0" w:color="auto"/>
            </w:tcBorders>
            <w:noWrap/>
            <w:vAlign w:val="center"/>
            <w:hideMark/>
          </w:tcPr>
          <w:p w14:paraId="03DF93B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216</w:t>
            </w:r>
          </w:p>
        </w:tc>
        <w:tc>
          <w:tcPr>
            <w:tcW w:w="1653" w:type="dxa"/>
            <w:tcBorders>
              <w:top w:val="nil"/>
              <w:left w:val="nil"/>
              <w:bottom w:val="single" w:sz="4" w:space="0" w:color="auto"/>
              <w:right w:val="single" w:sz="4" w:space="0" w:color="auto"/>
            </w:tcBorders>
            <w:noWrap/>
            <w:vAlign w:val="center"/>
            <w:hideMark/>
          </w:tcPr>
          <w:p w14:paraId="3332E1B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453665,09</w:t>
            </w:r>
          </w:p>
        </w:tc>
        <w:tc>
          <w:tcPr>
            <w:tcW w:w="1653" w:type="dxa"/>
            <w:tcBorders>
              <w:top w:val="nil"/>
              <w:left w:val="nil"/>
              <w:bottom w:val="single" w:sz="4" w:space="0" w:color="auto"/>
              <w:right w:val="single" w:sz="4" w:space="0" w:color="auto"/>
            </w:tcBorders>
            <w:noWrap/>
            <w:vAlign w:val="center"/>
            <w:hideMark/>
          </w:tcPr>
          <w:p w14:paraId="42093A1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3288935,2</w:t>
            </w:r>
          </w:p>
        </w:tc>
      </w:tr>
      <w:tr w:rsidR="003E7672" w:rsidRPr="003E7672" w14:paraId="2EF1D96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187AB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w:t>
            </w:r>
          </w:p>
        </w:tc>
        <w:tc>
          <w:tcPr>
            <w:tcW w:w="1653" w:type="dxa"/>
            <w:tcBorders>
              <w:top w:val="nil"/>
              <w:left w:val="nil"/>
              <w:bottom w:val="single" w:sz="4" w:space="0" w:color="auto"/>
              <w:right w:val="single" w:sz="4" w:space="0" w:color="auto"/>
            </w:tcBorders>
            <w:noWrap/>
            <w:vAlign w:val="center"/>
            <w:hideMark/>
          </w:tcPr>
          <w:p w14:paraId="6CDBDB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454110,15</w:t>
            </w:r>
          </w:p>
        </w:tc>
        <w:tc>
          <w:tcPr>
            <w:tcW w:w="1653" w:type="dxa"/>
            <w:tcBorders>
              <w:top w:val="nil"/>
              <w:left w:val="nil"/>
              <w:bottom w:val="single" w:sz="4" w:space="0" w:color="auto"/>
              <w:right w:val="single" w:sz="4" w:space="0" w:color="auto"/>
            </w:tcBorders>
            <w:noWrap/>
            <w:vAlign w:val="center"/>
            <w:hideMark/>
          </w:tcPr>
          <w:p w14:paraId="4986316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3289614,24</w:t>
            </w:r>
          </w:p>
        </w:tc>
        <w:tc>
          <w:tcPr>
            <w:tcW w:w="1653" w:type="dxa"/>
            <w:tcBorders>
              <w:top w:val="nil"/>
              <w:left w:val="nil"/>
              <w:bottom w:val="single" w:sz="4" w:space="0" w:color="auto"/>
              <w:right w:val="single" w:sz="4" w:space="0" w:color="auto"/>
            </w:tcBorders>
            <w:noWrap/>
            <w:vAlign w:val="center"/>
            <w:hideMark/>
          </w:tcPr>
          <w:p w14:paraId="3C21AB4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217</w:t>
            </w:r>
          </w:p>
        </w:tc>
        <w:tc>
          <w:tcPr>
            <w:tcW w:w="1653" w:type="dxa"/>
            <w:tcBorders>
              <w:top w:val="nil"/>
              <w:left w:val="nil"/>
              <w:bottom w:val="single" w:sz="4" w:space="0" w:color="auto"/>
              <w:right w:val="single" w:sz="4" w:space="0" w:color="auto"/>
            </w:tcBorders>
            <w:noWrap/>
            <w:vAlign w:val="center"/>
            <w:hideMark/>
          </w:tcPr>
          <w:p w14:paraId="72B3EC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453662,82</w:t>
            </w:r>
          </w:p>
        </w:tc>
        <w:tc>
          <w:tcPr>
            <w:tcW w:w="1653" w:type="dxa"/>
            <w:tcBorders>
              <w:top w:val="nil"/>
              <w:left w:val="nil"/>
              <w:bottom w:val="single" w:sz="4" w:space="0" w:color="auto"/>
              <w:right w:val="single" w:sz="4" w:space="0" w:color="auto"/>
            </w:tcBorders>
            <w:noWrap/>
            <w:vAlign w:val="center"/>
            <w:hideMark/>
          </w:tcPr>
          <w:p w14:paraId="7B7E14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3288926,61</w:t>
            </w:r>
          </w:p>
        </w:tc>
      </w:tr>
      <w:tr w:rsidR="003E7672" w:rsidRPr="003E7672" w14:paraId="62A7023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F2E8D9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w:t>
            </w:r>
          </w:p>
        </w:tc>
        <w:tc>
          <w:tcPr>
            <w:tcW w:w="1653" w:type="dxa"/>
            <w:tcBorders>
              <w:top w:val="nil"/>
              <w:left w:val="nil"/>
              <w:bottom w:val="single" w:sz="4" w:space="0" w:color="auto"/>
              <w:right w:val="single" w:sz="4" w:space="0" w:color="auto"/>
            </w:tcBorders>
            <w:noWrap/>
            <w:vAlign w:val="center"/>
            <w:hideMark/>
          </w:tcPr>
          <w:p w14:paraId="07FB1B7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454098,27</w:t>
            </w:r>
          </w:p>
        </w:tc>
        <w:tc>
          <w:tcPr>
            <w:tcW w:w="1653" w:type="dxa"/>
            <w:tcBorders>
              <w:top w:val="nil"/>
              <w:left w:val="nil"/>
              <w:bottom w:val="single" w:sz="4" w:space="0" w:color="auto"/>
              <w:right w:val="single" w:sz="4" w:space="0" w:color="auto"/>
            </w:tcBorders>
            <w:noWrap/>
            <w:vAlign w:val="center"/>
            <w:hideMark/>
          </w:tcPr>
          <w:p w14:paraId="4759B23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3289617,91</w:t>
            </w:r>
          </w:p>
        </w:tc>
        <w:tc>
          <w:tcPr>
            <w:tcW w:w="1653" w:type="dxa"/>
            <w:tcBorders>
              <w:top w:val="nil"/>
              <w:left w:val="nil"/>
              <w:bottom w:val="single" w:sz="4" w:space="0" w:color="auto"/>
              <w:right w:val="single" w:sz="4" w:space="0" w:color="auto"/>
            </w:tcBorders>
            <w:noWrap/>
            <w:vAlign w:val="center"/>
            <w:hideMark/>
          </w:tcPr>
          <w:p w14:paraId="5716F03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218</w:t>
            </w:r>
          </w:p>
        </w:tc>
        <w:tc>
          <w:tcPr>
            <w:tcW w:w="1653" w:type="dxa"/>
            <w:tcBorders>
              <w:top w:val="nil"/>
              <w:left w:val="nil"/>
              <w:bottom w:val="single" w:sz="4" w:space="0" w:color="auto"/>
              <w:right w:val="single" w:sz="4" w:space="0" w:color="auto"/>
            </w:tcBorders>
            <w:noWrap/>
            <w:vAlign w:val="center"/>
            <w:hideMark/>
          </w:tcPr>
          <w:p w14:paraId="2609B6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453659,59</w:t>
            </w:r>
          </w:p>
        </w:tc>
        <w:tc>
          <w:tcPr>
            <w:tcW w:w="1653" w:type="dxa"/>
            <w:tcBorders>
              <w:top w:val="nil"/>
              <w:left w:val="nil"/>
              <w:bottom w:val="single" w:sz="4" w:space="0" w:color="auto"/>
              <w:right w:val="single" w:sz="4" w:space="0" w:color="auto"/>
            </w:tcBorders>
            <w:noWrap/>
            <w:vAlign w:val="center"/>
            <w:hideMark/>
          </w:tcPr>
          <w:p w14:paraId="5DBACF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3288922,48</w:t>
            </w:r>
          </w:p>
        </w:tc>
      </w:tr>
      <w:tr w:rsidR="003E7672" w:rsidRPr="003E7672" w14:paraId="2ACB56C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C0CCA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w:t>
            </w:r>
          </w:p>
        </w:tc>
        <w:tc>
          <w:tcPr>
            <w:tcW w:w="1653" w:type="dxa"/>
            <w:tcBorders>
              <w:top w:val="nil"/>
              <w:left w:val="nil"/>
              <w:bottom w:val="single" w:sz="4" w:space="0" w:color="auto"/>
              <w:right w:val="single" w:sz="4" w:space="0" w:color="auto"/>
            </w:tcBorders>
            <w:noWrap/>
            <w:vAlign w:val="center"/>
            <w:hideMark/>
          </w:tcPr>
          <w:p w14:paraId="51C363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454098,61</w:t>
            </w:r>
          </w:p>
        </w:tc>
        <w:tc>
          <w:tcPr>
            <w:tcW w:w="1653" w:type="dxa"/>
            <w:tcBorders>
              <w:top w:val="nil"/>
              <w:left w:val="nil"/>
              <w:bottom w:val="single" w:sz="4" w:space="0" w:color="auto"/>
              <w:right w:val="single" w:sz="4" w:space="0" w:color="auto"/>
            </w:tcBorders>
            <w:noWrap/>
            <w:vAlign w:val="center"/>
            <w:hideMark/>
          </w:tcPr>
          <w:p w14:paraId="4FCD355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3289626,38</w:t>
            </w:r>
          </w:p>
        </w:tc>
        <w:tc>
          <w:tcPr>
            <w:tcW w:w="1653" w:type="dxa"/>
            <w:tcBorders>
              <w:top w:val="nil"/>
              <w:left w:val="nil"/>
              <w:bottom w:val="single" w:sz="4" w:space="0" w:color="auto"/>
              <w:right w:val="single" w:sz="4" w:space="0" w:color="auto"/>
            </w:tcBorders>
            <w:noWrap/>
            <w:vAlign w:val="center"/>
            <w:hideMark/>
          </w:tcPr>
          <w:p w14:paraId="0E85010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219</w:t>
            </w:r>
          </w:p>
        </w:tc>
        <w:tc>
          <w:tcPr>
            <w:tcW w:w="1653" w:type="dxa"/>
            <w:tcBorders>
              <w:top w:val="nil"/>
              <w:left w:val="nil"/>
              <w:bottom w:val="single" w:sz="4" w:space="0" w:color="auto"/>
              <w:right w:val="single" w:sz="4" w:space="0" w:color="auto"/>
            </w:tcBorders>
            <w:noWrap/>
            <w:vAlign w:val="center"/>
            <w:hideMark/>
          </w:tcPr>
          <w:p w14:paraId="1F857E5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453657,36</w:t>
            </w:r>
          </w:p>
        </w:tc>
        <w:tc>
          <w:tcPr>
            <w:tcW w:w="1653" w:type="dxa"/>
            <w:tcBorders>
              <w:top w:val="nil"/>
              <w:left w:val="nil"/>
              <w:bottom w:val="single" w:sz="4" w:space="0" w:color="auto"/>
              <w:right w:val="single" w:sz="4" w:space="0" w:color="auto"/>
            </w:tcBorders>
            <w:noWrap/>
            <w:vAlign w:val="center"/>
            <w:hideMark/>
          </w:tcPr>
          <w:p w14:paraId="5F4D127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3288920,07</w:t>
            </w:r>
          </w:p>
        </w:tc>
      </w:tr>
      <w:tr w:rsidR="003E7672" w:rsidRPr="003E7672" w14:paraId="2F9E112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5CCAC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37</w:t>
            </w:r>
          </w:p>
        </w:tc>
        <w:tc>
          <w:tcPr>
            <w:tcW w:w="1653" w:type="dxa"/>
            <w:tcBorders>
              <w:top w:val="nil"/>
              <w:left w:val="nil"/>
              <w:bottom w:val="single" w:sz="4" w:space="0" w:color="auto"/>
              <w:right w:val="single" w:sz="4" w:space="0" w:color="auto"/>
            </w:tcBorders>
            <w:noWrap/>
            <w:vAlign w:val="center"/>
            <w:hideMark/>
          </w:tcPr>
          <w:p w14:paraId="27F2D7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454099,03</w:t>
            </w:r>
          </w:p>
        </w:tc>
        <w:tc>
          <w:tcPr>
            <w:tcW w:w="1653" w:type="dxa"/>
            <w:tcBorders>
              <w:top w:val="nil"/>
              <w:left w:val="nil"/>
              <w:bottom w:val="single" w:sz="4" w:space="0" w:color="auto"/>
              <w:right w:val="single" w:sz="4" w:space="0" w:color="auto"/>
            </w:tcBorders>
            <w:noWrap/>
            <w:vAlign w:val="center"/>
            <w:hideMark/>
          </w:tcPr>
          <w:p w14:paraId="2A32FE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3289643,54</w:t>
            </w:r>
          </w:p>
        </w:tc>
        <w:tc>
          <w:tcPr>
            <w:tcW w:w="1653" w:type="dxa"/>
            <w:tcBorders>
              <w:top w:val="nil"/>
              <w:left w:val="nil"/>
              <w:bottom w:val="single" w:sz="4" w:space="0" w:color="auto"/>
              <w:right w:val="single" w:sz="4" w:space="0" w:color="auto"/>
            </w:tcBorders>
            <w:noWrap/>
            <w:vAlign w:val="center"/>
            <w:hideMark/>
          </w:tcPr>
          <w:p w14:paraId="014AF66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220</w:t>
            </w:r>
          </w:p>
        </w:tc>
        <w:tc>
          <w:tcPr>
            <w:tcW w:w="1653" w:type="dxa"/>
            <w:tcBorders>
              <w:top w:val="nil"/>
              <w:left w:val="nil"/>
              <w:bottom w:val="single" w:sz="4" w:space="0" w:color="auto"/>
              <w:right w:val="single" w:sz="4" w:space="0" w:color="auto"/>
            </w:tcBorders>
            <w:noWrap/>
            <w:vAlign w:val="center"/>
            <w:hideMark/>
          </w:tcPr>
          <w:p w14:paraId="33DA8C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453654,87</w:t>
            </w:r>
          </w:p>
        </w:tc>
        <w:tc>
          <w:tcPr>
            <w:tcW w:w="1653" w:type="dxa"/>
            <w:tcBorders>
              <w:top w:val="nil"/>
              <w:left w:val="nil"/>
              <w:bottom w:val="single" w:sz="4" w:space="0" w:color="auto"/>
              <w:right w:val="single" w:sz="4" w:space="0" w:color="auto"/>
            </w:tcBorders>
            <w:noWrap/>
            <w:vAlign w:val="center"/>
            <w:hideMark/>
          </w:tcPr>
          <w:p w14:paraId="625D47F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3288919,85</w:t>
            </w:r>
          </w:p>
        </w:tc>
      </w:tr>
      <w:tr w:rsidR="003E7672" w:rsidRPr="003E7672" w14:paraId="61918A3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E05D00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38</w:t>
            </w:r>
          </w:p>
        </w:tc>
        <w:tc>
          <w:tcPr>
            <w:tcW w:w="1653" w:type="dxa"/>
            <w:tcBorders>
              <w:top w:val="nil"/>
              <w:left w:val="nil"/>
              <w:bottom w:val="single" w:sz="4" w:space="0" w:color="auto"/>
              <w:right w:val="single" w:sz="4" w:space="0" w:color="auto"/>
            </w:tcBorders>
            <w:noWrap/>
            <w:vAlign w:val="center"/>
            <w:hideMark/>
          </w:tcPr>
          <w:p w14:paraId="200B615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454096,68</w:t>
            </w:r>
          </w:p>
        </w:tc>
        <w:tc>
          <w:tcPr>
            <w:tcW w:w="1653" w:type="dxa"/>
            <w:tcBorders>
              <w:top w:val="nil"/>
              <w:left w:val="nil"/>
              <w:bottom w:val="single" w:sz="4" w:space="0" w:color="auto"/>
              <w:right w:val="single" w:sz="4" w:space="0" w:color="auto"/>
            </w:tcBorders>
            <w:noWrap/>
            <w:vAlign w:val="center"/>
            <w:hideMark/>
          </w:tcPr>
          <w:p w14:paraId="6FA2C9B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3289642,76</w:t>
            </w:r>
          </w:p>
        </w:tc>
        <w:tc>
          <w:tcPr>
            <w:tcW w:w="1653" w:type="dxa"/>
            <w:tcBorders>
              <w:top w:val="nil"/>
              <w:left w:val="nil"/>
              <w:bottom w:val="single" w:sz="4" w:space="0" w:color="auto"/>
              <w:right w:val="single" w:sz="4" w:space="0" w:color="auto"/>
            </w:tcBorders>
            <w:noWrap/>
            <w:vAlign w:val="center"/>
            <w:hideMark/>
          </w:tcPr>
          <w:p w14:paraId="532102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221</w:t>
            </w:r>
          </w:p>
        </w:tc>
        <w:tc>
          <w:tcPr>
            <w:tcW w:w="1653" w:type="dxa"/>
            <w:tcBorders>
              <w:top w:val="nil"/>
              <w:left w:val="nil"/>
              <w:bottom w:val="single" w:sz="4" w:space="0" w:color="auto"/>
              <w:right w:val="single" w:sz="4" w:space="0" w:color="auto"/>
            </w:tcBorders>
            <w:noWrap/>
            <w:vAlign w:val="center"/>
            <w:hideMark/>
          </w:tcPr>
          <w:p w14:paraId="347A977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453655,84</w:t>
            </w:r>
          </w:p>
        </w:tc>
        <w:tc>
          <w:tcPr>
            <w:tcW w:w="1653" w:type="dxa"/>
            <w:tcBorders>
              <w:top w:val="nil"/>
              <w:left w:val="nil"/>
              <w:bottom w:val="single" w:sz="4" w:space="0" w:color="auto"/>
              <w:right w:val="single" w:sz="4" w:space="0" w:color="auto"/>
            </w:tcBorders>
            <w:noWrap/>
            <w:vAlign w:val="center"/>
            <w:hideMark/>
          </w:tcPr>
          <w:p w14:paraId="5E1187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3288923,75</w:t>
            </w:r>
          </w:p>
        </w:tc>
      </w:tr>
      <w:tr w:rsidR="003E7672" w:rsidRPr="003E7672" w14:paraId="1E99B5C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7706C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39</w:t>
            </w:r>
          </w:p>
        </w:tc>
        <w:tc>
          <w:tcPr>
            <w:tcW w:w="1653" w:type="dxa"/>
            <w:tcBorders>
              <w:top w:val="nil"/>
              <w:left w:val="nil"/>
              <w:bottom w:val="single" w:sz="4" w:space="0" w:color="auto"/>
              <w:right w:val="single" w:sz="4" w:space="0" w:color="auto"/>
            </w:tcBorders>
            <w:noWrap/>
            <w:vAlign w:val="center"/>
            <w:hideMark/>
          </w:tcPr>
          <w:p w14:paraId="1EFB47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454082,23</w:t>
            </w:r>
          </w:p>
        </w:tc>
        <w:tc>
          <w:tcPr>
            <w:tcW w:w="1653" w:type="dxa"/>
            <w:tcBorders>
              <w:top w:val="nil"/>
              <w:left w:val="nil"/>
              <w:bottom w:val="single" w:sz="4" w:space="0" w:color="auto"/>
              <w:right w:val="single" w:sz="4" w:space="0" w:color="auto"/>
            </w:tcBorders>
            <w:noWrap/>
            <w:vAlign w:val="center"/>
            <w:hideMark/>
          </w:tcPr>
          <w:p w14:paraId="28F930F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3289640,25</w:t>
            </w:r>
          </w:p>
        </w:tc>
        <w:tc>
          <w:tcPr>
            <w:tcW w:w="1653" w:type="dxa"/>
            <w:tcBorders>
              <w:top w:val="nil"/>
              <w:left w:val="nil"/>
              <w:bottom w:val="single" w:sz="4" w:space="0" w:color="auto"/>
              <w:right w:val="single" w:sz="4" w:space="0" w:color="auto"/>
            </w:tcBorders>
            <w:noWrap/>
            <w:vAlign w:val="center"/>
            <w:hideMark/>
          </w:tcPr>
          <w:p w14:paraId="7AD7E59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222</w:t>
            </w:r>
          </w:p>
        </w:tc>
        <w:tc>
          <w:tcPr>
            <w:tcW w:w="1653" w:type="dxa"/>
            <w:tcBorders>
              <w:top w:val="nil"/>
              <w:left w:val="nil"/>
              <w:bottom w:val="single" w:sz="4" w:space="0" w:color="auto"/>
              <w:right w:val="single" w:sz="4" w:space="0" w:color="auto"/>
            </w:tcBorders>
            <w:noWrap/>
            <w:vAlign w:val="center"/>
            <w:hideMark/>
          </w:tcPr>
          <w:p w14:paraId="478EDF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453656,65</w:t>
            </w:r>
          </w:p>
        </w:tc>
        <w:tc>
          <w:tcPr>
            <w:tcW w:w="1653" w:type="dxa"/>
            <w:tcBorders>
              <w:top w:val="nil"/>
              <w:left w:val="nil"/>
              <w:bottom w:val="single" w:sz="4" w:space="0" w:color="auto"/>
              <w:right w:val="single" w:sz="4" w:space="0" w:color="auto"/>
            </w:tcBorders>
            <w:noWrap/>
            <w:vAlign w:val="center"/>
            <w:hideMark/>
          </w:tcPr>
          <w:p w14:paraId="4F161E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3288928,03</w:t>
            </w:r>
          </w:p>
        </w:tc>
      </w:tr>
      <w:tr w:rsidR="003E7672" w:rsidRPr="003E7672" w14:paraId="2402C8A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9DE808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40</w:t>
            </w:r>
          </w:p>
        </w:tc>
        <w:tc>
          <w:tcPr>
            <w:tcW w:w="1653" w:type="dxa"/>
            <w:tcBorders>
              <w:top w:val="nil"/>
              <w:left w:val="nil"/>
              <w:bottom w:val="single" w:sz="4" w:space="0" w:color="auto"/>
              <w:right w:val="single" w:sz="4" w:space="0" w:color="auto"/>
            </w:tcBorders>
            <w:noWrap/>
            <w:vAlign w:val="center"/>
            <w:hideMark/>
          </w:tcPr>
          <w:p w14:paraId="37F4DB6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454081,71</w:t>
            </w:r>
          </w:p>
        </w:tc>
        <w:tc>
          <w:tcPr>
            <w:tcW w:w="1653" w:type="dxa"/>
            <w:tcBorders>
              <w:top w:val="nil"/>
              <w:left w:val="nil"/>
              <w:bottom w:val="single" w:sz="4" w:space="0" w:color="auto"/>
              <w:right w:val="single" w:sz="4" w:space="0" w:color="auto"/>
            </w:tcBorders>
            <w:noWrap/>
            <w:vAlign w:val="center"/>
            <w:hideMark/>
          </w:tcPr>
          <w:p w14:paraId="479313D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3289645,55</w:t>
            </w:r>
          </w:p>
        </w:tc>
        <w:tc>
          <w:tcPr>
            <w:tcW w:w="1653" w:type="dxa"/>
            <w:tcBorders>
              <w:top w:val="nil"/>
              <w:left w:val="nil"/>
              <w:bottom w:val="single" w:sz="4" w:space="0" w:color="auto"/>
              <w:right w:val="single" w:sz="4" w:space="0" w:color="auto"/>
            </w:tcBorders>
            <w:noWrap/>
            <w:vAlign w:val="center"/>
            <w:hideMark/>
          </w:tcPr>
          <w:p w14:paraId="706D8C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223</w:t>
            </w:r>
          </w:p>
        </w:tc>
        <w:tc>
          <w:tcPr>
            <w:tcW w:w="1653" w:type="dxa"/>
            <w:tcBorders>
              <w:top w:val="nil"/>
              <w:left w:val="nil"/>
              <w:bottom w:val="single" w:sz="4" w:space="0" w:color="auto"/>
              <w:right w:val="single" w:sz="4" w:space="0" w:color="auto"/>
            </w:tcBorders>
            <w:noWrap/>
            <w:vAlign w:val="center"/>
            <w:hideMark/>
          </w:tcPr>
          <w:p w14:paraId="35C44E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453657,06</w:t>
            </w:r>
          </w:p>
        </w:tc>
        <w:tc>
          <w:tcPr>
            <w:tcW w:w="1653" w:type="dxa"/>
            <w:tcBorders>
              <w:top w:val="nil"/>
              <w:left w:val="nil"/>
              <w:bottom w:val="single" w:sz="4" w:space="0" w:color="auto"/>
              <w:right w:val="single" w:sz="4" w:space="0" w:color="auto"/>
            </w:tcBorders>
            <w:noWrap/>
            <w:vAlign w:val="center"/>
            <w:hideMark/>
          </w:tcPr>
          <w:p w14:paraId="46F79B0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3288931,51</w:t>
            </w:r>
          </w:p>
        </w:tc>
      </w:tr>
      <w:tr w:rsidR="003E7672" w:rsidRPr="003E7672" w14:paraId="3CD3AD0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9D8DD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41</w:t>
            </w:r>
          </w:p>
        </w:tc>
        <w:tc>
          <w:tcPr>
            <w:tcW w:w="1653" w:type="dxa"/>
            <w:tcBorders>
              <w:top w:val="nil"/>
              <w:left w:val="nil"/>
              <w:bottom w:val="single" w:sz="4" w:space="0" w:color="auto"/>
              <w:right w:val="single" w:sz="4" w:space="0" w:color="auto"/>
            </w:tcBorders>
            <w:noWrap/>
            <w:vAlign w:val="center"/>
            <w:hideMark/>
          </w:tcPr>
          <w:p w14:paraId="2FC6A17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454072,89</w:t>
            </w:r>
          </w:p>
        </w:tc>
        <w:tc>
          <w:tcPr>
            <w:tcW w:w="1653" w:type="dxa"/>
            <w:tcBorders>
              <w:top w:val="nil"/>
              <w:left w:val="nil"/>
              <w:bottom w:val="single" w:sz="4" w:space="0" w:color="auto"/>
              <w:right w:val="single" w:sz="4" w:space="0" w:color="auto"/>
            </w:tcBorders>
            <w:noWrap/>
            <w:vAlign w:val="center"/>
            <w:hideMark/>
          </w:tcPr>
          <w:p w14:paraId="722D404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3289644,28</w:t>
            </w:r>
          </w:p>
        </w:tc>
        <w:tc>
          <w:tcPr>
            <w:tcW w:w="1653" w:type="dxa"/>
            <w:tcBorders>
              <w:top w:val="nil"/>
              <w:left w:val="nil"/>
              <w:bottom w:val="single" w:sz="4" w:space="0" w:color="auto"/>
              <w:right w:val="single" w:sz="4" w:space="0" w:color="auto"/>
            </w:tcBorders>
            <w:noWrap/>
            <w:vAlign w:val="center"/>
            <w:hideMark/>
          </w:tcPr>
          <w:p w14:paraId="4D089D4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224</w:t>
            </w:r>
          </w:p>
        </w:tc>
        <w:tc>
          <w:tcPr>
            <w:tcW w:w="1653" w:type="dxa"/>
            <w:tcBorders>
              <w:top w:val="nil"/>
              <w:left w:val="nil"/>
              <w:bottom w:val="single" w:sz="4" w:space="0" w:color="auto"/>
              <w:right w:val="single" w:sz="4" w:space="0" w:color="auto"/>
            </w:tcBorders>
            <w:noWrap/>
            <w:vAlign w:val="center"/>
            <w:hideMark/>
          </w:tcPr>
          <w:p w14:paraId="5E871F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453645,64</w:t>
            </w:r>
          </w:p>
        </w:tc>
        <w:tc>
          <w:tcPr>
            <w:tcW w:w="1653" w:type="dxa"/>
            <w:tcBorders>
              <w:top w:val="nil"/>
              <w:left w:val="nil"/>
              <w:bottom w:val="single" w:sz="4" w:space="0" w:color="auto"/>
              <w:right w:val="single" w:sz="4" w:space="0" w:color="auto"/>
            </w:tcBorders>
            <w:noWrap/>
            <w:vAlign w:val="center"/>
            <w:hideMark/>
          </w:tcPr>
          <w:p w14:paraId="00CFBEB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3288934,82</w:t>
            </w:r>
          </w:p>
        </w:tc>
      </w:tr>
      <w:tr w:rsidR="003E7672" w:rsidRPr="003E7672" w14:paraId="0EDA884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FA18A6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42</w:t>
            </w:r>
          </w:p>
        </w:tc>
        <w:tc>
          <w:tcPr>
            <w:tcW w:w="1653" w:type="dxa"/>
            <w:tcBorders>
              <w:top w:val="nil"/>
              <w:left w:val="nil"/>
              <w:bottom w:val="single" w:sz="4" w:space="0" w:color="auto"/>
              <w:right w:val="single" w:sz="4" w:space="0" w:color="auto"/>
            </w:tcBorders>
            <w:noWrap/>
            <w:vAlign w:val="center"/>
            <w:hideMark/>
          </w:tcPr>
          <w:p w14:paraId="1347AB2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454069,45</w:t>
            </w:r>
          </w:p>
        </w:tc>
        <w:tc>
          <w:tcPr>
            <w:tcW w:w="1653" w:type="dxa"/>
            <w:tcBorders>
              <w:top w:val="nil"/>
              <w:left w:val="nil"/>
              <w:bottom w:val="single" w:sz="4" w:space="0" w:color="auto"/>
              <w:right w:val="single" w:sz="4" w:space="0" w:color="auto"/>
            </w:tcBorders>
            <w:noWrap/>
            <w:vAlign w:val="center"/>
            <w:hideMark/>
          </w:tcPr>
          <w:p w14:paraId="3F7E865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3289665,71</w:t>
            </w:r>
          </w:p>
        </w:tc>
        <w:tc>
          <w:tcPr>
            <w:tcW w:w="1653" w:type="dxa"/>
            <w:tcBorders>
              <w:top w:val="nil"/>
              <w:left w:val="nil"/>
              <w:bottom w:val="single" w:sz="4" w:space="0" w:color="auto"/>
              <w:right w:val="single" w:sz="4" w:space="0" w:color="auto"/>
            </w:tcBorders>
            <w:noWrap/>
            <w:vAlign w:val="center"/>
            <w:hideMark/>
          </w:tcPr>
          <w:p w14:paraId="73F452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225</w:t>
            </w:r>
          </w:p>
        </w:tc>
        <w:tc>
          <w:tcPr>
            <w:tcW w:w="1653" w:type="dxa"/>
            <w:tcBorders>
              <w:top w:val="nil"/>
              <w:left w:val="nil"/>
              <w:bottom w:val="single" w:sz="4" w:space="0" w:color="auto"/>
              <w:right w:val="single" w:sz="4" w:space="0" w:color="auto"/>
            </w:tcBorders>
            <w:noWrap/>
            <w:vAlign w:val="center"/>
            <w:hideMark/>
          </w:tcPr>
          <w:p w14:paraId="7F0B20D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453642,54</w:t>
            </w:r>
          </w:p>
        </w:tc>
        <w:tc>
          <w:tcPr>
            <w:tcW w:w="1653" w:type="dxa"/>
            <w:tcBorders>
              <w:top w:val="nil"/>
              <w:left w:val="nil"/>
              <w:bottom w:val="single" w:sz="4" w:space="0" w:color="auto"/>
              <w:right w:val="single" w:sz="4" w:space="0" w:color="auto"/>
            </w:tcBorders>
            <w:noWrap/>
            <w:vAlign w:val="center"/>
            <w:hideMark/>
          </w:tcPr>
          <w:p w14:paraId="68F80B6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3288935,08</w:t>
            </w:r>
          </w:p>
        </w:tc>
      </w:tr>
      <w:tr w:rsidR="003E7672" w:rsidRPr="003E7672" w14:paraId="0E102C8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0A9AF3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43</w:t>
            </w:r>
          </w:p>
        </w:tc>
        <w:tc>
          <w:tcPr>
            <w:tcW w:w="1653" w:type="dxa"/>
            <w:tcBorders>
              <w:top w:val="nil"/>
              <w:left w:val="nil"/>
              <w:bottom w:val="single" w:sz="4" w:space="0" w:color="auto"/>
              <w:right w:val="single" w:sz="4" w:space="0" w:color="auto"/>
            </w:tcBorders>
            <w:noWrap/>
            <w:vAlign w:val="center"/>
            <w:hideMark/>
          </w:tcPr>
          <w:p w14:paraId="38B341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454064,45</w:t>
            </w:r>
          </w:p>
        </w:tc>
        <w:tc>
          <w:tcPr>
            <w:tcW w:w="1653" w:type="dxa"/>
            <w:tcBorders>
              <w:top w:val="nil"/>
              <w:left w:val="nil"/>
              <w:bottom w:val="single" w:sz="4" w:space="0" w:color="auto"/>
              <w:right w:val="single" w:sz="4" w:space="0" w:color="auto"/>
            </w:tcBorders>
            <w:noWrap/>
            <w:vAlign w:val="center"/>
            <w:hideMark/>
          </w:tcPr>
          <w:p w14:paraId="4FDDC22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3289699,46</w:t>
            </w:r>
          </w:p>
        </w:tc>
        <w:tc>
          <w:tcPr>
            <w:tcW w:w="1653" w:type="dxa"/>
            <w:tcBorders>
              <w:top w:val="nil"/>
              <w:left w:val="nil"/>
              <w:bottom w:val="single" w:sz="4" w:space="0" w:color="auto"/>
              <w:right w:val="single" w:sz="4" w:space="0" w:color="auto"/>
            </w:tcBorders>
            <w:noWrap/>
            <w:vAlign w:val="center"/>
            <w:hideMark/>
          </w:tcPr>
          <w:p w14:paraId="096D2F9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226</w:t>
            </w:r>
          </w:p>
        </w:tc>
        <w:tc>
          <w:tcPr>
            <w:tcW w:w="1653" w:type="dxa"/>
            <w:tcBorders>
              <w:top w:val="nil"/>
              <w:left w:val="nil"/>
              <w:bottom w:val="single" w:sz="4" w:space="0" w:color="auto"/>
              <w:right w:val="single" w:sz="4" w:space="0" w:color="auto"/>
            </w:tcBorders>
            <w:noWrap/>
            <w:vAlign w:val="center"/>
            <w:hideMark/>
          </w:tcPr>
          <w:p w14:paraId="3CC6EE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453642,35</w:t>
            </w:r>
          </w:p>
        </w:tc>
        <w:tc>
          <w:tcPr>
            <w:tcW w:w="1653" w:type="dxa"/>
            <w:tcBorders>
              <w:top w:val="nil"/>
              <w:left w:val="nil"/>
              <w:bottom w:val="single" w:sz="4" w:space="0" w:color="auto"/>
              <w:right w:val="single" w:sz="4" w:space="0" w:color="auto"/>
            </w:tcBorders>
            <w:noWrap/>
            <w:vAlign w:val="center"/>
            <w:hideMark/>
          </w:tcPr>
          <w:p w14:paraId="36A90A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3288929,04</w:t>
            </w:r>
          </w:p>
        </w:tc>
      </w:tr>
      <w:tr w:rsidR="003E7672" w:rsidRPr="003E7672" w14:paraId="7B0AE7F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D88C03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44</w:t>
            </w:r>
          </w:p>
        </w:tc>
        <w:tc>
          <w:tcPr>
            <w:tcW w:w="1653" w:type="dxa"/>
            <w:tcBorders>
              <w:top w:val="nil"/>
              <w:left w:val="nil"/>
              <w:bottom w:val="single" w:sz="4" w:space="0" w:color="auto"/>
              <w:right w:val="single" w:sz="4" w:space="0" w:color="auto"/>
            </w:tcBorders>
            <w:noWrap/>
            <w:vAlign w:val="center"/>
            <w:hideMark/>
          </w:tcPr>
          <w:p w14:paraId="2241AB0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454064,16</w:t>
            </w:r>
          </w:p>
        </w:tc>
        <w:tc>
          <w:tcPr>
            <w:tcW w:w="1653" w:type="dxa"/>
            <w:tcBorders>
              <w:top w:val="nil"/>
              <w:left w:val="nil"/>
              <w:bottom w:val="single" w:sz="4" w:space="0" w:color="auto"/>
              <w:right w:val="single" w:sz="4" w:space="0" w:color="auto"/>
            </w:tcBorders>
            <w:noWrap/>
            <w:vAlign w:val="center"/>
            <w:hideMark/>
          </w:tcPr>
          <w:p w14:paraId="4C4C2C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3289701,45</w:t>
            </w:r>
          </w:p>
        </w:tc>
        <w:tc>
          <w:tcPr>
            <w:tcW w:w="1653" w:type="dxa"/>
            <w:tcBorders>
              <w:top w:val="nil"/>
              <w:left w:val="nil"/>
              <w:bottom w:val="single" w:sz="4" w:space="0" w:color="auto"/>
              <w:right w:val="single" w:sz="4" w:space="0" w:color="auto"/>
            </w:tcBorders>
            <w:noWrap/>
            <w:vAlign w:val="center"/>
            <w:hideMark/>
          </w:tcPr>
          <w:p w14:paraId="2143B5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227</w:t>
            </w:r>
          </w:p>
        </w:tc>
        <w:tc>
          <w:tcPr>
            <w:tcW w:w="1653" w:type="dxa"/>
            <w:tcBorders>
              <w:top w:val="nil"/>
              <w:left w:val="nil"/>
              <w:bottom w:val="single" w:sz="4" w:space="0" w:color="auto"/>
              <w:right w:val="single" w:sz="4" w:space="0" w:color="auto"/>
            </w:tcBorders>
            <w:noWrap/>
            <w:vAlign w:val="center"/>
            <w:hideMark/>
          </w:tcPr>
          <w:p w14:paraId="3D9BF4C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453639,26</w:t>
            </w:r>
          </w:p>
        </w:tc>
        <w:tc>
          <w:tcPr>
            <w:tcW w:w="1653" w:type="dxa"/>
            <w:tcBorders>
              <w:top w:val="nil"/>
              <w:left w:val="nil"/>
              <w:bottom w:val="single" w:sz="4" w:space="0" w:color="auto"/>
              <w:right w:val="single" w:sz="4" w:space="0" w:color="auto"/>
            </w:tcBorders>
            <w:noWrap/>
            <w:vAlign w:val="center"/>
            <w:hideMark/>
          </w:tcPr>
          <w:p w14:paraId="230B13F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3288929,29</w:t>
            </w:r>
          </w:p>
        </w:tc>
      </w:tr>
      <w:tr w:rsidR="003E7672" w:rsidRPr="003E7672" w14:paraId="388F679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C71CFC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w:t>
            </w:r>
          </w:p>
        </w:tc>
        <w:tc>
          <w:tcPr>
            <w:tcW w:w="1653" w:type="dxa"/>
            <w:tcBorders>
              <w:top w:val="nil"/>
              <w:left w:val="nil"/>
              <w:bottom w:val="single" w:sz="4" w:space="0" w:color="auto"/>
              <w:right w:val="single" w:sz="4" w:space="0" w:color="auto"/>
            </w:tcBorders>
            <w:noWrap/>
            <w:vAlign w:val="center"/>
            <w:hideMark/>
          </w:tcPr>
          <w:p w14:paraId="653C4E5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454112</w:t>
            </w:r>
          </w:p>
        </w:tc>
        <w:tc>
          <w:tcPr>
            <w:tcW w:w="1653" w:type="dxa"/>
            <w:tcBorders>
              <w:top w:val="nil"/>
              <w:left w:val="nil"/>
              <w:bottom w:val="single" w:sz="4" w:space="0" w:color="auto"/>
              <w:right w:val="single" w:sz="4" w:space="0" w:color="auto"/>
            </w:tcBorders>
            <w:noWrap/>
            <w:vAlign w:val="center"/>
            <w:hideMark/>
          </w:tcPr>
          <w:p w14:paraId="559766F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3289706,67</w:t>
            </w:r>
          </w:p>
        </w:tc>
        <w:tc>
          <w:tcPr>
            <w:tcW w:w="1653" w:type="dxa"/>
            <w:tcBorders>
              <w:top w:val="nil"/>
              <w:left w:val="nil"/>
              <w:bottom w:val="single" w:sz="4" w:space="0" w:color="auto"/>
              <w:right w:val="single" w:sz="4" w:space="0" w:color="auto"/>
            </w:tcBorders>
            <w:noWrap/>
            <w:vAlign w:val="center"/>
            <w:hideMark/>
          </w:tcPr>
          <w:p w14:paraId="2C5593A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228</w:t>
            </w:r>
          </w:p>
        </w:tc>
        <w:tc>
          <w:tcPr>
            <w:tcW w:w="1653" w:type="dxa"/>
            <w:tcBorders>
              <w:top w:val="nil"/>
              <w:left w:val="nil"/>
              <w:bottom w:val="single" w:sz="4" w:space="0" w:color="auto"/>
              <w:right w:val="single" w:sz="4" w:space="0" w:color="auto"/>
            </w:tcBorders>
            <w:noWrap/>
            <w:vAlign w:val="center"/>
            <w:hideMark/>
          </w:tcPr>
          <w:p w14:paraId="6A0F496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453635,97</w:t>
            </w:r>
          </w:p>
        </w:tc>
        <w:tc>
          <w:tcPr>
            <w:tcW w:w="1653" w:type="dxa"/>
            <w:tcBorders>
              <w:top w:val="nil"/>
              <w:left w:val="nil"/>
              <w:bottom w:val="single" w:sz="4" w:space="0" w:color="auto"/>
              <w:right w:val="single" w:sz="4" w:space="0" w:color="auto"/>
            </w:tcBorders>
            <w:noWrap/>
            <w:vAlign w:val="center"/>
            <w:hideMark/>
          </w:tcPr>
          <w:p w14:paraId="67801AC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3288928,91</w:t>
            </w:r>
          </w:p>
        </w:tc>
      </w:tr>
      <w:tr w:rsidR="003E7672" w:rsidRPr="003E7672" w14:paraId="42D2D31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0868B0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46</w:t>
            </w:r>
          </w:p>
        </w:tc>
        <w:tc>
          <w:tcPr>
            <w:tcW w:w="1653" w:type="dxa"/>
            <w:tcBorders>
              <w:top w:val="nil"/>
              <w:left w:val="nil"/>
              <w:bottom w:val="single" w:sz="4" w:space="0" w:color="auto"/>
              <w:right w:val="single" w:sz="4" w:space="0" w:color="auto"/>
            </w:tcBorders>
            <w:noWrap/>
            <w:vAlign w:val="center"/>
            <w:hideMark/>
          </w:tcPr>
          <w:p w14:paraId="7491B1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454150,7</w:t>
            </w:r>
          </w:p>
        </w:tc>
        <w:tc>
          <w:tcPr>
            <w:tcW w:w="1653" w:type="dxa"/>
            <w:tcBorders>
              <w:top w:val="nil"/>
              <w:left w:val="nil"/>
              <w:bottom w:val="single" w:sz="4" w:space="0" w:color="auto"/>
              <w:right w:val="single" w:sz="4" w:space="0" w:color="auto"/>
            </w:tcBorders>
            <w:noWrap/>
            <w:vAlign w:val="center"/>
            <w:hideMark/>
          </w:tcPr>
          <w:p w14:paraId="146334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3289694,44</w:t>
            </w:r>
          </w:p>
        </w:tc>
        <w:tc>
          <w:tcPr>
            <w:tcW w:w="1653" w:type="dxa"/>
            <w:tcBorders>
              <w:top w:val="nil"/>
              <w:left w:val="nil"/>
              <w:bottom w:val="single" w:sz="4" w:space="0" w:color="auto"/>
              <w:right w:val="single" w:sz="4" w:space="0" w:color="auto"/>
            </w:tcBorders>
            <w:noWrap/>
            <w:vAlign w:val="center"/>
            <w:hideMark/>
          </w:tcPr>
          <w:p w14:paraId="3CDE17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229</w:t>
            </w:r>
          </w:p>
        </w:tc>
        <w:tc>
          <w:tcPr>
            <w:tcW w:w="1653" w:type="dxa"/>
            <w:tcBorders>
              <w:top w:val="nil"/>
              <w:left w:val="nil"/>
              <w:bottom w:val="single" w:sz="4" w:space="0" w:color="auto"/>
              <w:right w:val="single" w:sz="4" w:space="0" w:color="auto"/>
            </w:tcBorders>
            <w:noWrap/>
            <w:vAlign w:val="center"/>
            <w:hideMark/>
          </w:tcPr>
          <w:p w14:paraId="2F39742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453635,4</w:t>
            </w:r>
          </w:p>
        </w:tc>
        <w:tc>
          <w:tcPr>
            <w:tcW w:w="1653" w:type="dxa"/>
            <w:tcBorders>
              <w:top w:val="nil"/>
              <w:left w:val="nil"/>
              <w:bottom w:val="single" w:sz="4" w:space="0" w:color="auto"/>
              <w:right w:val="single" w:sz="4" w:space="0" w:color="auto"/>
            </w:tcBorders>
            <w:noWrap/>
            <w:vAlign w:val="center"/>
            <w:hideMark/>
          </w:tcPr>
          <w:p w14:paraId="4A29DB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3288916,74</w:t>
            </w:r>
          </w:p>
        </w:tc>
      </w:tr>
      <w:tr w:rsidR="003E7672" w:rsidRPr="003E7672" w14:paraId="5DBEAD2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CF8D69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47</w:t>
            </w:r>
          </w:p>
        </w:tc>
        <w:tc>
          <w:tcPr>
            <w:tcW w:w="1653" w:type="dxa"/>
            <w:tcBorders>
              <w:top w:val="nil"/>
              <w:left w:val="nil"/>
              <w:bottom w:val="single" w:sz="4" w:space="0" w:color="auto"/>
              <w:right w:val="single" w:sz="4" w:space="0" w:color="auto"/>
            </w:tcBorders>
            <w:noWrap/>
            <w:vAlign w:val="center"/>
            <w:hideMark/>
          </w:tcPr>
          <w:p w14:paraId="614C88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454154,07</w:t>
            </w:r>
          </w:p>
        </w:tc>
        <w:tc>
          <w:tcPr>
            <w:tcW w:w="1653" w:type="dxa"/>
            <w:tcBorders>
              <w:top w:val="nil"/>
              <w:left w:val="nil"/>
              <w:bottom w:val="single" w:sz="4" w:space="0" w:color="auto"/>
              <w:right w:val="single" w:sz="4" w:space="0" w:color="auto"/>
            </w:tcBorders>
            <w:noWrap/>
            <w:vAlign w:val="center"/>
            <w:hideMark/>
          </w:tcPr>
          <w:p w14:paraId="501366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3289705,25</w:t>
            </w:r>
          </w:p>
        </w:tc>
        <w:tc>
          <w:tcPr>
            <w:tcW w:w="1653" w:type="dxa"/>
            <w:tcBorders>
              <w:top w:val="nil"/>
              <w:left w:val="nil"/>
              <w:bottom w:val="single" w:sz="4" w:space="0" w:color="auto"/>
              <w:right w:val="single" w:sz="4" w:space="0" w:color="auto"/>
            </w:tcBorders>
            <w:noWrap/>
            <w:vAlign w:val="center"/>
            <w:hideMark/>
          </w:tcPr>
          <w:p w14:paraId="135F5E1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230</w:t>
            </w:r>
          </w:p>
        </w:tc>
        <w:tc>
          <w:tcPr>
            <w:tcW w:w="1653" w:type="dxa"/>
            <w:tcBorders>
              <w:top w:val="nil"/>
              <w:left w:val="nil"/>
              <w:bottom w:val="single" w:sz="4" w:space="0" w:color="auto"/>
              <w:right w:val="single" w:sz="4" w:space="0" w:color="auto"/>
            </w:tcBorders>
            <w:noWrap/>
            <w:vAlign w:val="center"/>
            <w:hideMark/>
          </w:tcPr>
          <w:p w14:paraId="4CAA999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453634,8</w:t>
            </w:r>
          </w:p>
        </w:tc>
        <w:tc>
          <w:tcPr>
            <w:tcW w:w="1653" w:type="dxa"/>
            <w:tcBorders>
              <w:top w:val="nil"/>
              <w:left w:val="nil"/>
              <w:bottom w:val="single" w:sz="4" w:space="0" w:color="auto"/>
              <w:right w:val="single" w:sz="4" w:space="0" w:color="auto"/>
            </w:tcBorders>
            <w:noWrap/>
            <w:vAlign w:val="center"/>
            <w:hideMark/>
          </w:tcPr>
          <w:p w14:paraId="47D1FC0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3288916,74</w:t>
            </w:r>
          </w:p>
        </w:tc>
      </w:tr>
      <w:tr w:rsidR="003E7672" w:rsidRPr="003E7672" w14:paraId="197E388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70485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48</w:t>
            </w:r>
          </w:p>
        </w:tc>
        <w:tc>
          <w:tcPr>
            <w:tcW w:w="1653" w:type="dxa"/>
            <w:tcBorders>
              <w:top w:val="nil"/>
              <w:left w:val="nil"/>
              <w:bottom w:val="single" w:sz="4" w:space="0" w:color="auto"/>
              <w:right w:val="single" w:sz="4" w:space="0" w:color="auto"/>
            </w:tcBorders>
            <w:noWrap/>
            <w:vAlign w:val="center"/>
            <w:hideMark/>
          </w:tcPr>
          <w:p w14:paraId="039100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454171,04</w:t>
            </w:r>
          </w:p>
        </w:tc>
        <w:tc>
          <w:tcPr>
            <w:tcW w:w="1653" w:type="dxa"/>
            <w:tcBorders>
              <w:top w:val="nil"/>
              <w:left w:val="nil"/>
              <w:bottom w:val="single" w:sz="4" w:space="0" w:color="auto"/>
              <w:right w:val="single" w:sz="4" w:space="0" w:color="auto"/>
            </w:tcBorders>
            <w:noWrap/>
            <w:vAlign w:val="center"/>
            <w:hideMark/>
          </w:tcPr>
          <w:p w14:paraId="6CBDA68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3289699,42</w:t>
            </w:r>
          </w:p>
        </w:tc>
        <w:tc>
          <w:tcPr>
            <w:tcW w:w="1653" w:type="dxa"/>
            <w:tcBorders>
              <w:top w:val="nil"/>
              <w:left w:val="nil"/>
              <w:bottom w:val="single" w:sz="4" w:space="0" w:color="auto"/>
              <w:right w:val="single" w:sz="4" w:space="0" w:color="auto"/>
            </w:tcBorders>
            <w:noWrap/>
            <w:vAlign w:val="center"/>
            <w:hideMark/>
          </w:tcPr>
          <w:p w14:paraId="42AB8F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231</w:t>
            </w:r>
          </w:p>
        </w:tc>
        <w:tc>
          <w:tcPr>
            <w:tcW w:w="1653" w:type="dxa"/>
            <w:tcBorders>
              <w:top w:val="nil"/>
              <w:left w:val="nil"/>
              <w:bottom w:val="single" w:sz="4" w:space="0" w:color="auto"/>
              <w:right w:val="single" w:sz="4" w:space="0" w:color="auto"/>
            </w:tcBorders>
            <w:noWrap/>
            <w:vAlign w:val="center"/>
            <w:hideMark/>
          </w:tcPr>
          <w:p w14:paraId="4ABB22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453638,53</w:t>
            </w:r>
          </w:p>
        </w:tc>
        <w:tc>
          <w:tcPr>
            <w:tcW w:w="1653" w:type="dxa"/>
            <w:tcBorders>
              <w:top w:val="nil"/>
              <w:left w:val="nil"/>
              <w:bottom w:val="single" w:sz="4" w:space="0" w:color="auto"/>
              <w:right w:val="single" w:sz="4" w:space="0" w:color="auto"/>
            </w:tcBorders>
            <w:noWrap/>
            <w:vAlign w:val="center"/>
            <w:hideMark/>
          </w:tcPr>
          <w:p w14:paraId="081E9D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3288908,75</w:t>
            </w:r>
          </w:p>
        </w:tc>
      </w:tr>
      <w:tr w:rsidR="003E7672" w:rsidRPr="003E7672" w14:paraId="514A013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A4B687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49</w:t>
            </w:r>
          </w:p>
        </w:tc>
        <w:tc>
          <w:tcPr>
            <w:tcW w:w="1653" w:type="dxa"/>
            <w:tcBorders>
              <w:top w:val="nil"/>
              <w:left w:val="nil"/>
              <w:bottom w:val="single" w:sz="4" w:space="0" w:color="auto"/>
              <w:right w:val="single" w:sz="4" w:space="0" w:color="auto"/>
            </w:tcBorders>
            <w:noWrap/>
            <w:vAlign w:val="center"/>
            <w:hideMark/>
          </w:tcPr>
          <w:p w14:paraId="59F353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454167,73</w:t>
            </w:r>
          </w:p>
        </w:tc>
        <w:tc>
          <w:tcPr>
            <w:tcW w:w="1653" w:type="dxa"/>
            <w:tcBorders>
              <w:top w:val="nil"/>
              <w:left w:val="nil"/>
              <w:bottom w:val="single" w:sz="4" w:space="0" w:color="auto"/>
              <w:right w:val="single" w:sz="4" w:space="0" w:color="auto"/>
            </w:tcBorders>
            <w:noWrap/>
            <w:vAlign w:val="center"/>
            <w:hideMark/>
          </w:tcPr>
          <w:p w14:paraId="66D37C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3289689,06</w:t>
            </w:r>
          </w:p>
        </w:tc>
        <w:tc>
          <w:tcPr>
            <w:tcW w:w="1653" w:type="dxa"/>
            <w:tcBorders>
              <w:top w:val="nil"/>
              <w:left w:val="nil"/>
              <w:bottom w:val="single" w:sz="4" w:space="0" w:color="auto"/>
              <w:right w:val="single" w:sz="4" w:space="0" w:color="auto"/>
            </w:tcBorders>
            <w:noWrap/>
            <w:vAlign w:val="center"/>
            <w:hideMark/>
          </w:tcPr>
          <w:p w14:paraId="5A66700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232</w:t>
            </w:r>
          </w:p>
        </w:tc>
        <w:tc>
          <w:tcPr>
            <w:tcW w:w="1653" w:type="dxa"/>
            <w:tcBorders>
              <w:top w:val="nil"/>
              <w:left w:val="nil"/>
              <w:bottom w:val="single" w:sz="4" w:space="0" w:color="auto"/>
              <w:right w:val="single" w:sz="4" w:space="0" w:color="auto"/>
            </w:tcBorders>
            <w:noWrap/>
            <w:vAlign w:val="center"/>
            <w:hideMark/>
          </w:tcPr>
          <w:p w14:paraId="26E57E7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453639,05</w:t>
            </w:r>
          </w:p>
        </w:tc>
        <w:tc>
          <w:tcPr>
            <w:tcW w:w="1653" w:type="dxa"/>
            <w:tcBorders>
              <w:top w:val="nil"/>
              <w:left w:val="nil"/>
              <w:bottom w:val="single" w:sz="4" w:space="0" w:color="auto"/>
              <w:right w:val="single" w:sz="4" w:space="0" w:color="auto"/>
            </w:tcBorders>
            <w:noWrap/>
            <w:vAlign w:val="center"/>
            <w:hideMark/>
          </w:tcPr>
          <w:p w14:paraId="4D304EC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3288903,15</w:t>
            </w:r>
          </w:p>
        </w:tc>
      </w:tr>
      <w:tr w:rsidR="003E7672" w:rsidRPr="003E7672" w14:paraId="44C89EE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F1CFF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50</w:t>
            </w:r>
          </w:p>
        </w:tc>
        <w:tc>
          <w:tcPr>
            <w:tcW w:w="1653" w:type="dxa"/>
            <w:tcBorders>
              <w:top w:val="nil"/>
              <w:left w:val="nil"/>
              <w:bottom w:val="single" w:sz="4" w:space="0" w:color="auto"/>
              <w:right w:val="single" w:sz="4" w:space="0" w:color="auto"/>
            </w:tcBorders>
            <w:noWrap/>
            <w:vAlign w:val="center"/>
            <w:hideMark/>
          </w:tcPr>
          <w:p w14:paraId="3681F8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454228,49</w:t>
            </w:r>
          </w:p>
        </w:tc>
        <w:tc>
          <w:tcPr>
            <w:tcW w:w="1653" w:type="dxa"/>
            <w:tcBorders>
              <w:top w:val="nil"/>
              <w:left w:val="nil"/>
              <w:bottom w:val="single" w:sz="4" w:space="0" w:color="auto"/>
              <w:right w:val="single" w:sz="4" w:space="0" w:color="auto"/>
            </w:tcBorders>
            <w:noWrap/>
            <w:vAlign w:val="center"/>
            <w:hideMark/>
          </w:tcPr>
          <w:p w14:paraId="33268EF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3289669,86</w:t>
            </w:r>
          </w:p>
        </w:tc>
        <w:tc>
          <w:tcPr>
            <w:tcW w:w="1653" w:type="dxa"/>
            <w:tcBorders>
              <w:top w:val="nil"/>
              <w:left w:val="nil"/>
              <w:bottom w:val="single" w:sz="4" w:space="0" w:color="auto"/>
              <w:right w:val="single" w:sz="4" w:space="0" w:color="auto"/>
            </w:tcBorders>
            <w:noWrap/>
            <w:vAlign w:val="center"/>
            <w:hideMark/>
          </w:tcPr>
          <w:p w14:paraId="6947F6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233</w:t>
            </w:r>
          </w:p>
        </w:tc>
        <w:tc>
          <w:tcPr>
            <w:tcW w:w="1653" w:type="dxa"/>
            <w:tcBorders>
              <w:top w:val="nil"/>
              <w:left w:val="nil"/>
              <w:bottom w:val="single" w:sz="4" w:space="0" w:color="auto"/>
              <w:right w:val="single" w:sz="4" w:space="0" w:color="auto"/>
            </w:tcBorders>
            <w:noWrap/>
            <w:vAlign w:val="center"/>
            <w:hideMark/>
          </w:tcPr>
          <w:p w14:paraId="08BBB84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453652,17</w:t>
            </w:r>
          </w:p>
        </w:tc>
        <w:tc>
          <w:tcPr>
            <w:tcW w:w="1653" w:type="dxa"/>
            <w:tcBorders>
              <w:top w:val="nil"/>
              <w:left w:val="nil"/>
              <w:bottom w:val="single" w:sz="4" w:space="0" w:color="auto"/>
              <w:right w:val="single" w:sz="4" w:space="0" w:color="auto"/>
            </w:tcBorders>
            <w:noWrap/>
            <w:vAlign w:val="center"/>
            <w:hideMark/>
          </w:tcPr>
          <w:p w14:paraId="249A0BE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3288900,46</w:t>
            </w:r>
          </w:p>
        </w:tc>
      </w:tr>
      <w:tr w:rsidR="003E7672" w:rsidRPr="003E7672" w14:paraId="40F0496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F83C30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51</w:t>
            </w:r>
          </w:p>
        </w:tc>
        <w:tc>
          <w:tcPr>
            <w:tcW w:w="1653" w:type="dxa"/>
            <w:tcBorders>
              <w:top w:val="nil"/>
              <w:left w:val="nil"/>
              <w:bottom w:val="single" w:sz="4" w:space="0" w:color="auto"/>
              <w:right w:val="single" w:sz="4" w:space="0" w:color="auto"/>
            </w:tcBorders>
            <w:noWrap/>
            <w:vAlign w:val="center"/>
            <w:hideMark/>
          </w:tcPr>
          <w:p w14:paraId="5CDEB5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454228,9</w:t>
            </w:r>
          </w:p>
        </w:tc>
        <w:tc>
          <w:tcPr>
            <w:tcW w:w="1653" w:type="dxa"/>
            <w:tcBorders>
              <w:top w:val="nil"/>
              <w:left w:val="nil"/>
              <w:bottom w:val="single" w:sz="4" w:space="0" w:color="auto"/>
              <w:right w:val="single" w:sz="4" w:space="0" w:color="auto"/>
            </w:tcBorders>
            <w:noWrap/>
            <w:vAlign w:val="center"/>
            <w:hideMark/>
          </w:tcPr>
          <w:p w14:paraId="66D63EB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3289667,11</w:t>
            </w:r>
          </w:p>
        </w:tc>
        <w:tc>
          <w:tcPr>
            <w:tcW w:w="1653" w:type="dxa"/>
            <w:tcBorders>
              <w:top w:val="nil"/>
              <w:left w:val="nil"/>
              <w:bottom w:val="single" w:sz="4" w:space="0" w:color="auto"/>
              <w:right w:val="single" w:sz="4" w:space="0" w:color="auto"/>
            </w:tcBorders>
            <w:noWrap/>
            <w:vAlign w:val="center"/>
            <w:hideMark/>
          </w:tcPr>
          <w:p w14:paraId="4431135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234</w:t>
            </w:r>
          </w:p>
        </w:tc>
        <w:tc>
          <w:tcPr>
            <w:tcW w:w="1653" w:type="dxa"/>
            <w:tcBorders>
              <w:top w:val="nil"/>
              <w:left w:val="nil"/>
              <w:bottom w:val="single" w:sz="4" w:space="0" w:color="auto"/>
              <w:right w:val="single" w:sz="4" w:space="0" w:color="auto"/>
            </w:tcBorders>
            <w:noWrap/>
            <w:vAlign w:val="center"/>
            <w:hideMark/>
          </w:tcPr>
          <w:p w14:paraId="29C03CD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453652,37</w:t>
            </w:r>
          </w:p>
        </w:tc>
        <w:tc>
          <w:tcPr>
            <w:tcW w:w="1653" w:type="dxa"/>
            <w:tcBorders>
              <w:top w:val="nil"/>
              <w:left w:val="nil"/>
              <w:bottom w:val="single" w:sz="4" w:space="0" w:color="auto"/>
              <w:right w:val="single" w:sz="4" w:space="0" w:color="auto"/>
            </w:tcBorders>
            <w:noWrap/>
            <w:vAlign w:val="center"/>
            <w:hideMark/>
          </w:tcPr>
          <w:p w14:paraId="4EEBA39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3288906,33</w:t>
            </w:r>
          </w:p>
        </w:tc>
      </w:tr>
      <w:tr w:rsidR="003E7672" w:rsidRPr="003E7672" w14:paraId="3F6E884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D3DA5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52</w:t>
            </w:r>
          </w:p>
        </w:tc>
        <w:tc>
          <w:tcPr>
            <w:tcW w:w="1653" w:type="dxa"/>
            <w:tcBorders>
              <w:top w:val="nil"/>
              <w:left w:val="nil"/>
              <w:bottom w:val="single" w:sz="4" w:space="0" w:color="auto"/>
              <w:right w:val="single" w:sz="4" w:space="0" w:color="auto"/>
            </w:tcBorders>
            <w:noWrap/>
            <w:vAlign w:val="center"/>
            <w:hideMark/>
          </w:tcPr>
          <w:p w14:paraId="2101183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454231</w:t>
            </w:r>
          </w:p>
        </w:tc>
        <w:tc>
          <w:tcPr>
            <w:tcW w:w="1653" w:type="dxa"/>
            <w:tcBorders>
              <w:top w:val="nil"/>
              <w:left w:val="nil"/>
              <w:bottom w:val="single" w:sz="4" w:space="0" w:color="auto"/>
              <w:right w:val="single" w:sz="4" w:space="0" w:color="auto"/>
            </w:tcBorders>
            <w:noWrap/>
            <w:vAlign w:val="center"/>
            <w:hideMark/>
          </w:tcPr>
          <w:p w14:paraId="420B2EA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3289666,37</w:t>
            </w:r>
          </w:p>
        </w:tc>
        <w:tc>
          <w:tcPr>
            <w:tcW w:w="1653" w:type="dxa"/>
            <w:tcBorders>
              <w:top w:val="nil"/>
              <w:left w:val="nil"/>
              <w:bottom w:val="single" w:sz="4" w:space="0" w:color="auto"/>
              <w:right w:val="single" w:sz="4" w:space="0" w:color="auto"/>
            </w:tcBorders>
            <w:noWrap/>
            <w:vAlign w:val="center"/>
            <w:hideMark/>
          </w:tcPr>
          <w:p w14:paraId="420A993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235</w:t>
            </w:r>
          </w:p>
        </w:tc>
        <w:tc>
          <w:tcPr>
            <w:tcW w:w="1653" w:type="dxa"/>
            <w:tcBorders>
              <w:top w:val="nil"/>
              <w:left w:val="nil"/>
              <w:bottom w:val="single" w:sz="4" w:space="0" w:color="auto"/>
              <w:right w:val="single" w:sz="4" w:space="0" w:color="auto"/>
            </w:tcBorders>
            <w:noWrap/>
            <w:vAlign w:val="center"/>
            <w:hideMark/>
          </w:tcPr>
          <w:p w14:paraId="2BA56C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453652,76</w:t>
            </w:r>
          </w:p>
        </w:tc>
        <w:tc>
          <w:tcPr>
            <w:tcW w:w="1653" w:type="dxa"/>
            <w:tcBorders>
              <w:top w:val="nil"/>
              <w:left w:val="nil"/>
              <w:bottom w:val="single" w:sz="4" w:space="0" w:color="auto"/>
              <w:right w:val="single" w:sz="4" w:space="0" w:color="auto"/>
            </w:tcBorders>
            <w:noWrap/>
            <w:vAlign w:val="center"/>
            <w:hideMark/>
          </w:tcPr>
          <w:p w14:paraId="0439FB6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3288911,8</w:t>
            </w:r>
          </w:p>
        </w:tc>
      </w:tr>
      <w:tr w:rsidR="003E7672" w:rsidRPr="003E7672" w14:paraId="1736F65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E6F71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53</w:t>
            </w:r>
          </w:p>
        </w:tc>
        <w:tc>
          <w:tcPr>
            <w:tcW w:w="1653" w:type="dxa"/>
            <w:tcBorders>
              <w:top w:val="nil"/>
              <w:left w:val="nil"/>
              <w:bottom w:val="single" w:sz="4" w:space="0" w:color="auto"/>
              <w:right w:val="single" w:sz="4" w:space="0" w:color="auto"/>
            </w:tcBorders>
            <w:noWrap/>
            <w:vAlign w:val="center"/>
            <w:hideMark/>
          </w:tcPr>
          <w:p w14:paraId="6474374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454229,43</w:t>
            </w:r>
          </w:p>
        </w:tc>
        <w:tc>
          <w:tcPr>
            <w:tcW w:w="1653" w:type="dxa"/>
            <w:tcBorders>
              <w:top w:val="nil"/>
              <w:left w:val="nil"/>
              <w:bottom w:val="single" w:sz="4" w:space="0" w:color="auto"/>
              <w:right w:val="single" w:sz="4" w:space="0" w:color="auto"/>
            </w:tcBorders>
            <w:noWrap/>
            <w:vAlign w:val="center"/>
            <w:hideMark/>
          </w:tcPr>
          <w:p w14:paraId="597A304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3289641,76</w:t>
            </w:r>
          </w:p>
        </w:tc>
        <w:tc>
          <w:tcPr>
            <w:tcW w:w="1653" w:type="dxa"/>
            <w:tcBorders>
              <w:top w:val="nil"/>
              <w:left w:val="nil"/>
              <w:bottom w:val="single" w:sz="4" w:space="0" w:color="auto"/>
              <w:right w:val="single" w:sz="4" w:space="0" w:color="auto"/>
            </w:tcBorders>
            <w:noWrap/>
            <w:vAlign w:val="center"/>
            <w:hideMark/>
          </w:tcPr>
          <w:p w14:paraId="3F9B138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236</w:t>
            </w:r>
          </w:p>
        </w:tc>
        <w:tc>
          <w:tcPr>
            <w:tcW w:w="1653" w:type="dxa"/>
            <w:tcBorders>
              <w:top w:val="nil"/>
              <w:left w:val="nil"/>
              <w:bottom w:val="single" w:sz="4" w:space="0" w:color="auto"/>
              <w:right w:val="single" w:sz="4" w:space="0" w:color="auto"/>
            </w:tcBorders>
            <w:noWrap/>
            <w:vAlign w:val="center"/>
            <w:hideMark/>
          </w:tcPr>
          <w:p w14:paraId="3B49B01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453653,08</w:t>
            </w:r>
          </w:p>
        </w:tc>
        <w:tc>
          <w:tcPr>
            <w:tcW w:w="1653" w:type="dxa"/>
            <w:tcBorders>
              <w:top w:val="nil"/>
              <w:left w:val="nil"/>
              <w:bottom w:val="single" w:sz="4" w:space="0" w:color="auto"/>
              <w:right w:val="single" w:sz="4" w:space="0" w:color="auto"/>
            </w:tcBorders>
            <w:noWrap/>
            <w:vAlign w:val="center"/>
            <w:hideMark/>
          </w:tcPr>
          <w:p w14:paraId="14F507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3288914,74</w:t>
            </w:r>
          </w:p>
        </w:tc>
      </w:tr>
      <w:tr w:rsidR="003E7672" w:rsidRPr="003E7672" w14:paraId="646D80E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2962E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54</w:t>
            </w:r>
          </w:p>
        </w:tc>
        <w:tc>
          <w:tcPr>
            <w:tcW w:w="1653" w:type="dxa"/>
            <w:tcBorders>
              <w:top w:val="nil"/>
              <w:left w:val="nil"/>
              <w:bottom w:val="single" w:sz="4" w:space="0" w:color="auto"/>
              <w:right w:val="single" w:sz="4" w:space="0" w:color="auto"/>
            </w:tcBorders>
            <w:noWrap/>
            <w:vAlign w:val="center"/>
            <w:hideMark/>
          </w:tcPr>
          <w:p w14:paraId="46892A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454229,04</w:t>
            </w:r>
          </w:p>
        </w:tc>
        <w:tc>
          <w:tcPr>
            <w:tcW w:w="1653" w:type="dxa"/>
            <w:tcBorders>
              <w:top w:val="nil"/>
              <w:left w:val="nil"/>
              <w:bottom w:val="single" w:sz="4" w:space="0" w:color="auto"/>
              <w:right w:val="single" w:sz="4" w:space="0" w:color="auto"/>
            </w:tcBorders>
            <w:noWrap/>
            <w:vAlign w:val="center"/>
            <w:hideMark/>
          </w:tcPr>
          <w:p w14:paraId="1735AB3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3289637,09</w:t>
            </w:r>
          </w:p>
        </w:tc>
        <w:tc>
          <w:tcPr>
            <w:tcW w:w="1653" w:type="dxa"/>
            <w:tcBorders>
              <w:top w:val="nil"/>
              <w:left w:val="nil"/>
              <w:bottom w:val="single" w:sz="4" w:space="0" w:color="auto"/>
              <w:right w:val="single" w:sz="4" w:space="0" w:color="auto"/>
            </w:tcBorders>
            <w:noWrap/>
            <w:vAlign w:val="center"/>
            <w:hideMark/>
          </w:tcPr>
          <w:p w14:paraId="00F674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237</w:t>
            </w:r>
          </w:p>
        </w:tc>
        <w:tc>
          <w:tcPr>
            <w:tcW w:w="1653" w:type="dxa"/>
            <w:tcBorders>
              <w:top w:val="nil"/>
              <w:left w:val="nil"/>
              <w:bottom w:val="single" w:sz="4" w:space="0" w:color="auto"/>
              <w:right w:val="single" w:sz="4" w:space="0" w:color="auto"/>
            </w:tcBorders>
            <w:noWrap/>
            <w:vAlign w:val="center"/>
            <w:hideMark/>
          </w:tcPr>
          <w:p w14:paraId="09EB1D0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453653,31</w:t>
            </w:r>
          </w:p>
        </w:tc>
        <w:tc>
          <w:tcPr>
            <w:tcW w:w="1653" w:type="dxa"/>
            <w:tcBorders>
              <w:top w:val="nil"/>
              <w:left w:val="nil"/>
              <w:bottom w:val="single" w:sz="4" w:space="0" w:color="auto"/>
              <w:right w:val="single" w:sz="4" w:space="0" w:color="auto"/>
            </w:tcBorders>
            <w:noWrap/>
            <w:vAlign w:val="center"/>
            <w:hideMark/>
          </w:tcPr>
          <w:p w14:paraId="1BC4B55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3288915,7</w:t>
            </w:r>
          </w:p>
        </w:tc>
      </w:tr>
      <w:tr w:rsidR="003E7672" w:rsidRPr="003E7672" w14:paraId="62ECB34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7F688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55</w:t>
            </w:r>
          </w:p>
        </w:tc>
        <w:tc>
          <w:tcPr>
            <w:tcW w:w="1653" w:type="dxa"/>
            <w:tcBorders>
              <w:top w:val="nil"/>
              <w:left w:val="nil"/>
              <w:bottom w:val="single" w:sz="4" w:space="0" w:color="auto"/>
              <w:right w:val="single" w:sz="4" w:space="0" w:color="auto"/>
            </w:tcBorders>
            <w:noWrap/>
            <w:vAlign w:val="center"/>
            <w:hideMark/>
          </w:tcPr>
          <w:p w14:paraId="27DD8F3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454293,41</w:t>
            </w:r>
          </w:p>
        </w:tc>
        <w:tc>
          <w:tcPr>
            <w:tcW w:w="1653" w:type="dxa"/>
            <w:tcBorders>
              <w:top w:val="nil"/>
              <w:left w:val="nil"/>
              <w:bottom w:val="single" w:sz="4" w:space="0" w:color="auto"/>
              <w:right w:val="single" w:sz="4" w:space="0" w:color="auto"/>
            </w:tcBorders>
            <w:noWrap/>
            <w:vAlign w:val="center"/>
            <w:hideMark/>
          </w:tcPr>
          <w:p w14:paraId="79CC69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3289629,17</w:t>
            </w:r>
          </w:p>
        </w:tc>
        <w:tc>
          <w:tcPr>
            <w:tcW w:w="1653" w:type="dxa"/>
            <w:tcBorders>
              <w:top w:val="nil"/>
              <w:left w:val="nil"/>
              <w:bottom w:val="single" w:sz="4" w:space="0" w:color="auto"/>
              <w:right w:val="single" w:sz="4" w:space="0" w:color="auto"/>
            </w:tcBorders>
            <w:noWrap/>
            <w:vAlign w:val="center"/>
            <w:hideMark/>
          </w:tcPr>
          <w:p w14:paraId="31FF083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238</w:t>
            </w:r>
          </w:p>
        </w:tc>
        <w:tc>
          <w:tcPr>
            <w:tcW w:w="1653" w:type="dxa"/>
            <w:tcBorders>
              <w:top w:val="nil"/>
              <w:left w:val="nil"/>
              <w:bottom w:val="single" w:sz="4" w:space="0" w:color="auto"/>
              <w:right w:val="single" w:sz="4" w:space="0" w:color="auto"/>
            </w:tcBorders>
            <w:noWrap/>
            <w:vAlign w:val="center"/>
            <w:hideMark/>
          </w:tcPr>
          <w:p w14:paraId="1FEBBF5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453658</w:t>
            </w:r>
          </w:p>
        </w:tc>
        <w:tc>
          <w:tcPr>
            <w:tcW w:w="1653" w:type="dxa"/>
            <w:tcBorders>
              <w:top w:val="nil"/>
              <w:left w:val="nil"/>
              <w:bottom w:val="single" w:sz="4" w:space="0" w:color="auto"/>
              <w:right w:val="single" w:sz="4" w:space="0" w:color="auto"/>
            </w:tcBorders>
            <w:noWrap/>
            <w:vAlign w:val="center"/>
            <w:hideMark/>
          </w:tcPr>
          <w:p w14:paraId="3218226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3288916,11</w:t>
            </w:r>
          </w:p>
        </w:tc>
      </w:tr>
      <w:tr w:rsidR="003E7672" w:rsidRPr="003E7672" w14:paraId="766E1DD7"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DA710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56</w:t>
            </w:r>
          </w:p>
        </w:tc>
        <w:tc>
          <w:tcPr>
            <w:tcW w:w="1653" w:type="dxa"/>
            <w:tcBorders>
              <w:top w:val="nil"/>
              <w:left w:val="nil"/>
              <w:bottom w:val="single" w:sz="4" w:space="0" w:color="auto"/>
              <w:right w:val="single" w:sz="4" w:space="0" w:color="auto"/>
            </w:tcBorders>
            <w:noWrap/>
            <w:vAlign w:val="center"/>
            <w:hideMark/>
          </w:tcPr>
          <w:p w14:paraId="7D42FA4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454292,31</w:t>
            </w:r>
          </w:p>
        </w:tc>
        <w:tc>
          <w:tcPr>
            <w:tcW w:w="1653" w:type="dxa"/>
            <w:tcBorders>
              <w:top w:val="nil"/>
              <w:left w:val="nil"/>
              <w:bottom w:val="single" w:sz="4" w:space="0" w:color="auto"/>
              <w:right w:val="single" w:sz="4" w:space="0" w:color="auto"/>
            </w:tcBorders>
            <w:noWrap/>
            <w:vAlign w:val="center"/>
            <w:hideMark/>
          </w:tcPr>
          <w:p w14:paraId="0D89074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3289642,59</w:t>
            </w:r>
          </w:p>
        </w:tc>
        <w:tc>
          <w:tcPr>
            <w:tcW w:w="1653" w:type="dxa"/>
            <w:tcBorders>
              <w:top w:val="nil"/>
              <w:left w:val="nil"/>
              <w:bottom w:val="single" w:sz="4" w:space="0" w:color="auto"/>
              <w:right w:val="single" w:sz="4" w:space="0" w:color="auto"/>
            </w:tcBorders>
            <w:noWrap/>
            <w:vAlign w:val="center"/>
            <w:hideMark/>
          </w:tcPr>
          <w:p w14:paraId="5CE92EB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239</w:t>
            </w:r>
          </w:p>
        </w:tc>
        <w:tc>
          <w:tcPr>
            <w:tcW w:w="1653" w:type="dxa"/>
            <w:tcBorders>
              <w:top w:val="nil"/>
              <w:left w:val="nil"/>
              <w:bottom w:val="single" w:sz="4" w:space="0" w:color="auto"/>
              <w:right w:val="single" w:sz="4" w:space="0" w:color="auto"/>
            </w:tcBorders>
            <w:noWrap/>
            <w:vAlign w:val="center"/>
            <w:hideMark/>
          </w:tcPr>
          <w:p w14:paraId="78B13E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453658,99</w:t>
            </w:r>
          </w:p>
        </w:tc>
        <w:tc>
          <w:tcPr>
            <w:tcW w:w="1653" w:type="dxa"/>
            <w:tcBorders>
              <w:top w:val="nil"/>
              <w:left w:val="nil"/>
              <w:bottom w:val="single" w:sz="4" w:space="0" w:color="auto"/>
              <w:right w:val="single" w:sz="4" w:space="0" w:color="auto"/>
            </w:tcBorders>
            <w:noWrap/>
            <w:vAlign w:val="center"/>
            <w:hideMark/>
          </w:tcPr>
          <w:p w14:paraId="42C40E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3288913,72</w:t>
            </w:r>
          </w:p>
        </w:tc>
      </w:tr>
      <w:tr w:rsidR="003E7672" w:rsidRPr="003E7672" w14:paraId="352EBEB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97BC8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57</w:t>
            </w:r>
          </w:p>
        </w:tc>
        <w:tc>
          <w:tcPr>
            <w:tcW w:w="1653" w:type="dxa"/>
            <w:tcBorders>
              <w:top w:val="nil"/>
              <w:left w:val="nil"/>
              <w:bottom w:val="single" w:sz="4" w:space="0" w:color="auto"/>
              <w:right w:val="single" w:sz="4" w:space="0" w:color="auto"/>
            </w:tcBorders>
            <w:noWrap/>
            <w:vAlign w:val="center"/>
            <w:hideMark/>
          </w:tcPr>
          <w:p w14:paraId="1CBF195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454288,32</w:t>
            </w:r>
          </w:p>
        </w:tc>
        <w:tc>
          <w:tcPr>
            <w:tcW w:w="1653" w:type="dxa"/>
            <w:tcBorders>
              <w:top w:val="nil"/>
              <w:left w:val="nil"/>
              <w:bottom w:val="single" w:sz="4" w:space="0" w:color="auto"/>
              <w:right w:val="single" w:sz="4" w:space="0" w:color="auto"/>
            </w:tcBorders>
            <w:noWrap/>
            <w:vAlign w:val="center"/>
            <w:hideMark/>
          </w:tcPr>
          <w:p w14:paraId="6A3C1EC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3289665,24</w:t>
            </w:r>
          </w:p>
        </w:tc>
        <w:tc>
          <w:tcPr>
            <w:tcW w:w="1653" w:type="dxa"/>
            <w:tcBorders>
              <w:top w:val="nil"/>
              <w:left w:val="nil"/>
              <w:bottom w:val="single" w:sz="4" w:space="0" w:color="auto"/>
              <w:right w:val="single" w:sz="4" w:space="0" w:color="auto"/>
            </w:tcBorders>
            <w:noWrap/>
            <w:vAlign w:val="center"/>
            <w:hideMark/>
          </w:tcPr>
          <w:p w14:paraId="1F76BC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240</w:t>
            </w:r>
          </w:p>
        </w:tc>
        <w:tc>
          <w:tcPr>
            <w:tcW w:w="1653" w:type="dxa"/>
            <w:tcBorders>
              <w:top w:val="nil"/>
              <w:left w:val="nil"/>
              <w:bottom w:val="single" w:sz="4" w:space="0" w:color="auto"/>
              <w:right w:val="single" w:sz="4" w:space="0" w:color="auto"/>
            </w:tcBorders>
            <w:noWrap/>
            <w:vAlign w:val="center"/>
            <w:hideMark/>
          </w:tcPr>
          <w:p w14:paraId="293890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453661,3</w:t>
            </w:r>
          </w:p>
        </w:tc>
        <w:tc>
          <w:tcPr>
            <w:tcW w:w="1653" w:type="dxa"/>
            <w:tcBorders>
              <w:top w:val="nil"/>
              <w:left w:val="nil"/>
              <w:bottom w:val="single" w:sz="4" w:space="0" w:color="auto"/>
              <w:right w:val="single" w:sz="4" w:space="0" w:color="auto"/>
            </w:tcBorders>
            <w:noWrap/>
            <w:vAlign w:val="center"/>
            <w:hideMark/>
          </w:tcPr>
          <w:p w14:paraId="7A088D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3288911,41</w:t>
            </w:r>
          </w:p>
        </w:tc>
      </w:tr>
      <w:tr w:rsidR="003E7672" w:rsidRPr="003E7672" w14:paraId="6F8A746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D567EB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58</w:t>
            </w:r>
          </w:p>
        </w:tc>
        <w:tc>
          <w:tcPr>
            <w:tcW w:w="1653" w:type="dxa"/>
            <w:tcBorders>
              <w:top w:val="nil"/>
              <w:left w:val="nil"/>
              <w:bottom w:val="single" w:sz="4" w:space="0" w:color="auto"/>
              <w:right w:val="single" w:sz="4" w:space="0" w:color="auto"/>
            </w:tcBorders>
            <w:noWrap/>
            <w:vAlign w:val="center"/>
            <w:hideMark/>
          </w:tcPr>
          <w:p w14:paraId="5A481A5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454329,29</w:t>
            </w:r>
          </w:p>
        </w:tc>
        <w:tc>
          <w:tcPr>
            <w:tcW w:w="1653" w:type="dxa"/>
            <w:tcBorders>
              <w:top w:val="nil"/>
              <w:left w:val="nil"/>
              <w:bottom w:val="single" w:sz="4" w:space="0" w:color="auto"/>
              <w:right w:val="single" w:sz="4" w:space="0" w:color="auto"/>
            </w:tcBorders>
            <w:noWrap/>
            <w:vAlign w:val="center"/>
            <w:hideMark/>
          </w:tcPr>
          <w:p w14:paraId="1B26FF4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3289652,8</w:t>
            </w:r>
          </w:p>
        </w:tc>
        <w:tc>
          <w:tcPr>
            <w:tcW w:w="1653" w:type="dxa"/>
            <w:tcBorders>
              <w:top w:val="nil"/>
              <w:left w:val="nil"/>
              <w:bottom w:val="single" w:sz="4" w:space="0" w:color="auto"/>
              <w:right w:val="single" w:sz="4" w:space="0" w:color="auto"/>
            </w:tcBorders>
            <w:noWrap/>
            <w:vAlign w:val="center"/>
            <w:hideMark/>
          </w:tcPr>
          <w:p w14:paraId="421C1CD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241</w:t>
            </w:r>
          </w:p>
        </w:tc>
        <w:tc>
          <w:tcPr>
            <w:tcW w:w="1653" w:type="dxa"/>
            <w:tcBorders>
              <w:top w:val="nil"/>
              <w:left w:val="nil"/>
              <w:bottom w:val="single" w:sz="4" w:space="0" w:color="auto"/>
              <w:right w:val="single" w:sz="4" w:space="0" w:color="auto"/>
            </w:tcBorders>
            <w:noWrap/>
            <w:vAlign w:val="center"/>
            <w:hideMark/>
          </w:tcPr>
          <w:p w14:paraId="4B8A1F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453661,8</w:t>
            </w:r>
          </w:p>
        </w:tc>
        <w:tc>
          <w:tcPr>
            <w:tcW w:w="1653" w:type="dxa"/>
            <w:tcBorders>
              <w:top w:val="nil"/>
              <w:left w:val="nil"/>
              <w:bottom w:val="single" w:sz="4" w:space="0" w:color="auto"/>
              <w:right w:val="single" w:sz="4" w:space="0" w:color="auto"/>
            </w:tcBorders>
            <w:noWrap/>
            <w:vAlign w:val="center"/>
            <w:hideMark/>
          </w:tcPr>
          <w:p w14:paraId="0CD8AD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3288910,17</w:t>
            </w:r>
          </w:p>
        </w:tc>
      </w:tr>
      <w:tr w:rsidR="003E7672" w:rsidRPr="003E7672" w14:paraId="0F8E304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DA1392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59</w:t>
            </w:r>
          </w:p>
        </w:tc>
        <w:tc>
          <w:tcPr>
            <w:tcW w:w="1653" w:type="dxa"/>
            <w:tcBorders>
              <w:top w:val="nil"/>
              <w:left w:val="nil"/>
              <w:bottom w:val="single" w:sz="4" w:space="0" w:color="auto"/>
              <w:right w:val="single" w:sz="4" w:space="0" w:color="auto"/>
            </w:tcBorders>
            <w:noWrap/>
            <w:vAlign w:val="center"/>
            <w:hideMark/>
          </w:tcPr>
          <w:p w14:paraId="1D19CE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454344,74</w:t>
            </w:r>
          </w:p>
        </w:tc>
        <w:tc>
          <w:tcPr>
            <w:tcW w:w="1653" w:type="dxa"/>
            <w:tcBorders>
              <w:top w:val="nil"/>
              <w:left w:val="nil"/>
              <w:bottom w:val="single" w:sz="4" w:space="0" w:color="auto"/>
              <w:right w:val="single" w:sz="4" w:space="0" w:color="auto"/>
            </w:tcBorders>
            <w:noWrap/>
            <w:vAlign w:val="center"/>
            <w:hideMark/>
          </w:tcPr>
          <w:p w14:paraId="021D903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3289649,37</w:t>
            </w:r>
          </w:p>
        </w:tc>
        <w:tc>
          <w:tcPr>
            <w:tcW w:w="1653" w:type="dxa"/>
            <w:tcBorders>
              <w:top w:val="nil"/>
              <w:left w:val="nil"/>
              <w:bottom w:val="single" w:sz="4" w:space="0" w:color="auto"/>
              <w:right w:val="single" w:sz="4" w:space="0" w:color="auto"/>
            </w:tcBorders>
            <w:noWrap/>
            <w:vAlign w:val="center"/>
            <w:hideMark/>
          </w:tcPr>
          <w:p w14:paraId="4331659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242</w:t>
            </w:r>
          </w:p>
        </w:tc>
        <w:tc>
          <w:tcPr>
            <w:tcW w:w="1653" w:type="dxa"/>
            <w:tcBorders>
              <w:top w:val="nil"/>
              <w:left w:val="nil"/>
              <w:bottom w:val="single" w:sz="4" w:space="0" w:color="auto"/>
              <w:right w:val="single" w:sz="4" w:space="0" w:color="auto"/>
            </w:tcBorders>
            <w:noWrap/>
            <w:vAlign w:val="center"/>
            <w:hideMark/>
          </w:tcPr>
          <w:p w14:paraId="5914329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453661,81</w:t>
            </w:r>
          </w:p>
        </w:tc>
        <w:tc>
          <w:tcPr>
            <w:tcW w:w="1653" w:type="dxa"/>
            <w:tcBorders>
              <w:top w:val="nil"/>
              <w:left w:val="nil"/>
              <w:bottom w:val="single" w:sz="4" w:space="0" w:color="auto"/>
              <w:right w:val="single" w:sz="4" w:space="0" w:color="auto"/>
            </w:tcBorders>
            <w:noWrap/>
            <w:vAlign w:val="center"/>
            <w:hideMark/>
          </w:tcPr>
          <w:p w14:paraId="76E6CE8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3288909,11</w:t>
            </w:r>
          </w:p>
        </w:tc>
      </w:tr>
      <w:tr w:rsidR="003E7672" w:rsidRPr="003E7672" w14:paraId="0CD86EE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CDE7A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60</w:t>
            </w:r>
          </w:p>
        </w:tc>
        <w:tc>
          <w:tcPr>
            <w:tcW w:w="1653" w:type="dxa"/>
            <w:tcBorders>
              <w:top w:val="nil"/>
              <w:left w:val="nil"/>
              <w:bottom w:val="single" w:sz="4" w:space="0" w:color="auto"/>
              <w:right w:val="single" w:sz="4" w:space="0" w:color="auto"/>
            </w:tcBorders>
            <w:noWrap/>
            <w:vAlign w:val="center"/>
            <w:hideMark/>
          </w:tcPr>
          <w:p w14:paraId="5DFEB8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454393,51</w:t>
            </w:r>
          </w:p>
        </w:tc>
        <w:tc>
          <w:tcPr>
            <w:tcW w:w="1653" w:type="dxa"/>
            <w:tcBorders>
              <w:top w:val="nil"/>
              <w:left w:val="nil"/>
              <w:bottom w:val="single" w:sz="4" w:space="0" w:color="auto"/>
              <w:right w:val="single" w:sz="4" w:space="0" w:color="auto"/>
            </w:tcBorders>
            <w:noWrap/>
            <w:vAlign w:val="center"/>
            <w:hideMark/>
          </w:tcPr>
          <w:p w14:paraId="1009E7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3289640,81</w:t>
            </w:r>
          </w:p>
        </w:tc>
        <w:tc>
          <w:tcPr>
            <w:tcW w:w="1653" w:type="dxa"/>
            <w:tcBorders>
              <w:top w:val="nil"/>
              <w:left w:val="nil"/>
              <w:bottom w:val="single" w:sz="4" w:space="0" w:color="auto"/>
              <w:right w:val="single" w:sz="4" w:space="0" w:color="auto"/>
            </w:tcBorders>
            <w:noWrap/>
            <w:vAlign w:val="center"/>
            <w:hideMark/>
          </w:tcPr>
          <w:p w14:paraId="670957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243</w:t>
            </w:r>
          </w:p>
        </w:tc>
        <w:tc>
          <w:tcPr>
            <w:tcW w:w="1653" w:type="dxa"/>
            <w:tcBorders>
              <w:top w:val="nil"/>
              <w:left w:val="nil"/>
              <w:bottom w:val="single" w:sz="4" w:space="0" w:color="auto"/>
              <w:right w:val="single" w:sz="4" w:space="0" w:color="auto"/>
            </w:tcBorders>
            <w:noWrap/>
            <w:vAlign w:val="center"/>
            <w:hideMark/>
          </w:tcPr>
          <w:p w14:paraId="6C5F3AF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453661,02</w:t>
            </w:r>
          </w:p>
        </w:tc>
        <w:tc>
          <w:tcPr>
            <w:tcW w:w="1653" w:type="dxa"/>
            <w:tcBorders>
              <w:top w:val="nil"/>
              <w:left w:val="nil"/>
              <w:bottom w:val="single" w:sz="4" w:space="0" w:color="auto"/>
              <w:right w:val="single" w:sz="4" w:space="0" w:color="auto"/>
            </w:tcBorders>
            <w:noWrap/>
            <w:vAlign w:val="center"/>
            <w:hideMark/>
          </w:tcPr>
          <w:p w14:paraId="1C65EA4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3288901,87</w:t>
            </w:r>
          </w:p>
        </w:tc>
      </w:tr>
      <w:tr w:rsidR="003E7672" w:rsidRPr="003E7672" w14:paraId="0247E3A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623124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61</w:t>
            </w:r>
          </w:p>
        </w:tc>
        <w:tc>
          <w:tcPr>
            <w:tcW w:w="1653" w:type="dxa"/>
            <w:tcBorders>
              <w:top w:val="nil"/>
              <w:left w:val="nil"/>
              <w:bottom w:val="single" w:sz="4" w:space="0" w:color="auto"/>
              <w:right w:val="single" w:sz="4" w:space="0" w:color="auto"/>
            </w:tcBorders>
            <w:noWrap/>
            <w:vAlign w:val="center"/>
            <w:hideMark/>
          </w:tcPr>
          <w:p w14:paraId="6A80BB0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454384,71</w:t>
            </w:r>
          </w:p>
        </w:tc>
        <w:tc>
          <w:tcPr>
            <w:tcW w:w="1653" w:type="dxa"/>
            <w:tcBorders>
              <w:top w:val="nil"/>
              <w:left w:val="nil"/>
              <w:bottom w:val="single" w:sz="4" w:space="0" w:color="auto"/>
              <w:right w:val="single" w:sz="4" w:space="0" w:color="auto"/>
            </w:tcBorders>
            <w:noWrap/>
            <w:vAlign w:val="center"/>
            <w:hideMark/>
          </w:tcPr>
          <w:p w14:paraId="6794E7B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3289629,33</w:t>
            </w:r>
          </w:p>
        </w:tc>
        <w:tc>
          <w:tcPr>
            <w:tcW w:w="1653" w:type="dxa"/>
            <w:tcBorders>
              <w:top w:val="nil"/>
              <w:left w:val="nil"/>
              <w:bottom w:val="single" w:sz="4" w:space="0" w:color="auto"/>
              <w:right w:val="single" w:sz="4" w:space="0" w:color="auto"/>
            </w:tcBorders>
            <w:noWrap/>
            <w:vAlign w:val="center"/>
            <w:hideMark/>
          </w:tcPr>
          <w:p w14:paraId="568968C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244</w:t>
            </w:r>
          </w:p>
        </w:tc>
        <w:tc>
          <w:tcPr>
            <w:tcW w:w="1653" w:type="dxa"/>
            <w:tcBorders>
              <w:top w:val="nil"/>
              <w:left w:val="nil"/>
              <w:bottom w:val="single" w:sz="4" w:space="0" w:color="auto"/>
              <w:right w:val="single" w:sz="4" w:space="0" w:color="auto"/>
            </w:tcBorders>
            <w:noWrap/>
            <w:vAlign w:val="center"/>
            <w:hideMark/>
          </w:tcPr>
          <w:p w14:paraId="7086C28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453660,52</w:t>
            </w:r>
          </w:p>
        </w:tc>
        <w:tc>
          <w:tcPr>
            <w:tcW w:w="1653" w:type="dxa"/>
            <w:tcBorders>
              <w:top w:val="nil"/>
              <w:left w:val="nil"/>
              <w:bottom w:val="single" w:sz="4" w:space="0" w:color="auto"/>
              <w:right w:val="single" w:sz="4" w:space="0" w:color="auto"/>
            </w:tcBorders>
            <w:noWrap/>
            <w:vAlign w:val="center"/>
            <w:hideMark/>
          </w:tcPr>
          <w:p w14:paraId="7CE1ECD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3288900,16</w:t>
            </w:r>
          </w:p>
        </w:tc>
      </w:tr>
      <w:tr w:rsidR="003E7672" w:rsidRPr="003E7672" w14:paraId="69B34AC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AF6292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62</w:t>
            </w:r>
          </w:p>
        </w:tc>
        <w:tc>
          <w:tcPr>
            <w:tcW w:w="1653" w:type="dxa"/>
            <w:tcBorders>
              <w:top w:val="nil"/>
              <w:left w:val="nil"/>
              <w:bottom w:val="single" w:sz="4" w:space="0" w:color="auto"/>
              <w:right w:val="single" w:sz="4" w:space="0" w:color="auto"/>
            </w:tcBorders>
            <w:noWrap/>
            <w:vAlign w:val="center"/>
            <w:hideMark/>
          </w:tcPr>
          <w:p w14:paraId="7095BE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454401,72</w:t>
            </w:r>
          </w:p>
        </w:tc>
        <w:tc>
          <w:tcPr>
            <w:tcW w:w="1653" w:type="dxa"/>
            <w:tcBorders>
              <w:top w:val="nil"/>
              <w:left w:val="nil"/>
              <w:bottom w:val="single" w:sz="4" w:space="0" w:color="auto"/>
              <w:right w:val="single" w:sz="4" w:space="0" w:color="auto"/>
            </w:tcBorders>
            <w:noWrap/>
            <w:vAlign w:val="center"/>
            <w:hideMark/>
          </w:tcPr>
          <w:p w14:paraId="3BA8AD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3289622,43</w:t>
            </w:r>
          </w:p>
        </w:tc>
        <w:tc>
          <w:tcPr>
            <w:tcW w:w="1653" w:type="dxa"/>
            <w:tcBorders>
              <w:top w:val="nil"/>
              <w:left w:val="nil"/>
              <w:bottom w:val="single" w:sz="4" w:space="0" w:color="auto"/>
              <w:right w:val="single" w:sz="4" w:space="0" w:color="auto"/>
            </w:tcBorders>
            <w:noWrap/>
            <w:vAlign w:val="center"/>
            <w:hideMark/>
          </w:tcPr>
          <w:p w14:paraId="510290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245</w:t>
            </w:r>
          </w:p>
        </w:tc>
        <w:tc>
          <w:tcPr>
            <w:tcW w:w="1653" w:type="dxa"/>
            <w:tcBorders>
              <w:top w:val="nil"/>
              <w:left w:val="nil"/>
              <w:bottom w:val="single" w:sz="4" w:space="0" w:color="auto"/>
              <w:right w:val="single" w:sz="4" w:space="0" w:color="auto"/>
            </w:tcBorders>
            <w:noWrap/>
            <w:vAlign w:val="center"/>
            <w:hideMark/>
          </w:tcPr>
          <w:p w14:paraId="6A7EB47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453658,23</w:t>
            </w:r>
          </w:p>
        </w:tc>
        <w:tc>
          <w:tcPr>
            <w:tcW w:w="1653" w:type="dxa"/>
            <w:tcBorders>
              <w:top w:val="nil"/>
              <w:left w:val="nil"/>
              <w:bottom w:val="single" w:sz="4" w:space="0" w:color="auto"/>
              <w:right w:val="single" w:sz="4" w:space="0" w:color="auto"/>
            </w:tcBorders>
            <w:noWrap/>
            <w:vAlign w:val="center"/>
            <w:hideMark/>
          </w:tcPr>
          <w:p w14:paraId="19DDB6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3288896,46</w:t>
            </w:r>
          </w:p>
        </w:tc>
      </w:tr>
      <w:tr w:rsidR="003E7672" w:rsidRPr="003E7672" w14:paraId="27148B1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E4962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63</w:t>
            </w:r>
          </w:p>
        </w:tc>
        <w:tc>
          <w:tcPr>
            <w:tcW w:w="1653" w:type="dxa"/>
            <w:tcBorders>
              <w:top w:val="nil"/>
              <w:left w:val="nil"/>
              <w:bottom w:val="single" w:sz="4" w:space="0" w:color="auto"/>
              <w:right w:val="single" w:sz="4" w:space="0" w:color="auto"/>
            </w:tcBorders>
            <w:noWrap/>
            <w:vAlign w:val="center"/>
            <w:hideMark/>
          </w:tcPr>
          <w:p w14:paraId="006510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454504,67</w:t>
            </w:r>
          </w:p>
        </w:tc>
        <w:tc>
          <w:tcPr>
            <w:tcW w:w="1653" w:type="dxa"/>
            <w:tcBorders>
              <w:top w:val="nil"/>
              <w:left w:val="nil"/>
              <w:bottom w:val="single" w:sz="4" w:space="0" w:color="auto"/>
              <w:right w:val="single" w:sz="4" w:space="0" w:color="auto"/>
            </w:tcBorders>
            <w:noWrap/>
            <w:vAlign w:val="center"/>
            <w:hideMark/>
          </w:tcPr>
          <w:p w14:paraId="403FF90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3289610,57</w:t>
            </w:r>
          </w:p>
        </w:tc>
        <w:tc>
          <w:tcPr>
            <w:tcW w:w="1653" w:type="dxa"/>
            <w:tcBorders>
              <w:top w:val="nil"/>
              <w:left w:val="nil"/>
              <w:bottom w:val="single" w:sz="4" w:space="0" w:color="auto"/>
              <w:right w:val="single" w:sz="4" w:space="0" w:color="auto"/>
            </w:tcBorders>
            <w:noWrap/>
            <w:vAlign w:val="center"/>
            <w:hideMark/>
          </w:tcPr>
          <w:p w14:paraId="7142521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246</w:t>
            </w:r>
          </w:p>
        </w:tc>
        <w:tc>
          <w:tcPr>
            <w:tcW w:w="1653" w:type="dxa"/>
            <w:tcBorders>
              <w:top w:val="nil"/>
              <w:left w:val="nil"/>
              <w:bottom w:val="single" w:sz="4" w:space="0" w:color="auto"/>
              <w:right w:val="single" w:sz="4" w:space="0" w:color="auto"/>
            </w:tcBorders>
            <w:noWrap/>
            <w:vAlign w:val="center"/>
            <w:hideMark/>
          </w:tcPr>
          <w:p w14:paraId="185554C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453659</w:t>
            </w:r>
          </w:p>
        </w:tc>
        <w:tc>
          <w:tcPr>
            <w:tcW w:w="1653" w:type="dxa"/>
            <w:tcBorders>
              <w:top w:val="nil"/>
              <w:left w:val="nil"/>
              <w:bottom w:val="single" w:sz="4" w:space="0" w:color="auto"/>
              <w:right w:val="single" w:sz="4" w:space="0" w:color="auto"/>
            </w:tcBorders>
            <w:noWrap/>
            <w:vAlign w:val="center"/>
            <w:hideMark/>
          </w:tcPr>
          <w:p w14:paraId="1CA2A80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3288888,66</w:t>
            </w:r>
          </w:p>
        </w:tc>
      </w:tr>
      <w:tr w:rsidR="003E7672" w:rsidRPr="003E7672" w14:paraId="58A8B06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A2942A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64</w:t>
            </w:r>
          </w:p>
        </w:tc>
        <w:tc>
          <w:tcPr>
            <w:tcW w:w="1653" w:type="dxa"/>
            <w:tcBorders>
              <w:top w:val="nil"/>
              <w:left w:val="nil"/>
              <w:bottom w:val="single" w:sz="4" w:space="0" w:color="auto"/>
              <w:right w:val="single" w:sz="4" w:space="0" w:color="auto"/>
            </w:tcBorders>
            <w:noWrap/>
            <w:vAlign w:val="center"/>
            <w:hideMark/>
          </w:tcPr>
          <w:p w14:paraId="7BEE00B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454657,83</w:t>
            </w:r>
          </w:p>
        </w:tc>
        <w:tc>
          <w:tcPr>
            <w:tcW w:w="1653" w:type="dxa"/>
            <w:tcBorders>
              <w:top w:val="nil"/>
              <w:left w:val="nil"/>
              <w:bottom w:val="single" w:sz="4" w:space="0" w:color="auto"/>
              <w:right w:val="single" w:sz="4" w:space="0" w:color="auto"/>
            </w:tcBorders>
            <w:noWrap/>
            <w:vAlign w:val="center"/>
            <w:hideMark/>
          </w:tcPr>
          <w:p w14:paraId="749D56D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3289594,17</w:t>
            </w:r>
          </w:p>
        </w:tc>
        <w:tc>
          <w:tcPr>
            <w:tcW w:w="1653" w:type="dxa"/>
            <w:tcBorders>
              <w:top w:val="nil"/>
              <w:left w:val="nil"/>
              <w:bottom w:val="single" w:sz="4" w:space="0" w:color="auto"/>
              <w:right w:val="single" w:sz="4" w:space="0" w:color="auto"/>
            </w:tcBorders>
            <w:noWrap/>
            <w:vAlign w:val="center"/>
            <w:hideMark/>
          </w:tcPr>
          <w:p w14:paraId="5319A6D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247</w:t>
            </w:r>
          </w:p>
        </w:tc>
        <w:tc>
          <w:tcPr>
            <w:tcW w:w="1653" w:type="dxa"/>
            <w:tcBorders>
              <w:top w:val="nil"/>
              <w:left w:val="nil"/>
              <w:bottom w:val="single" w:sz="4" w:space="0" w:color="auto"/>
              <w:right w:val="single" w:sz="4" w:space="0" w:color="auto"/>
            </w:tcBorders>
            <w:noWrap/>
            <w:vAlign w:val="center"/>
            <w:hideMark/>
          </w:tcPr>
          <w:p w14:paraId="1A2332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453658,92</w:t>
            </w:r>
          </w:p>
        </w:tc>
        <w:tc>
          <w:tcPr>
            <w:tcW w:w="1653" w:type="dxa"/>
            <w:tcBorders>
              <w:top w:val="nil"/>
              <w:left w:val="nil"/>
              <w:bottom w:val="single" w:sz="4" w:space="0" w:color="auto"/>
              <w:right w:val="single" w:sz="4" w:space="0" w:color="auto"/>
            </w:tcBorders>
            <w:noWrap/>
            <w:vAlign w:val="center"/>
            <w:hideMark/>
          </w:tcPr>
          <w:p w14:paraId="535AAC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3288885,3</w:t>
            </w:r>
          </w:p>
        </w:tc>
      </w:tr>
      <w:tr w:rsidR="003E7672" w:rsidRPr="003E7672" w14:paraId="331EE6B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A8525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lastRenderedPageBreak/>
              <w:t>65</w:t>
            </w:r>
          </w:p>
        </w:tc>
        <w:tc>
          <w:tcPr>
            <w:tcW w:w="1653" w:type="dxa"/>
            <w:tcBorders>
              <w:top w:val="nil"/>
              <w:left w:val="nil"/>
              <w:bottom w:val="single" w:sz="4" w:space="0" w:color="auto"/>
              <w:right w:val="single" w:sz="4" w:space="0" w:color="auto"/>
            </w:tcBorders>
            <w:noWrap/>
            <w:vAlign w:val="center"/>
            <w:hideMark/>
          </w:tcPr>
          <w:p w14:paraId="40FCB2E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454662,04</w:t>
            </w:r>
          </w:p>
        </w:tc>
        <w:tc>
          <w:tcPr>
            <w:tcW w:w="1653" w:type="dxa"/>
            <w:tcBorders>
              <w:top w:val="nil"/>
              <w:left w:val="nil"/>
              <w:bottom w:val="single" w:sz="4" w:space="0" w:color="auto"/>
              <w:right w:val="single" w:sz="4" w:space="0" w:color="auto"/>
            </w:tcBorders>
            <w:noWrap/>
            <w:vAlign w:val="center"/>
            <w:hideMark/>
          </w:tcPr>
          <w:p w14:paraId="39676CF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3289591,13</w:t>
            </w:r>
          </w:p>
        </w:tc>
        <w:tc>
          <w:tcPr>
            <w:tcW w:w="1653" w:type="dxa"/>
            <w:tcBorders>
              <w:top w:val="nil"/>
              <w:left w:val="nil"/>
              <w:bottom w:val="single" w:sz="4" w:space="0" w:color="auto"/>
              <w:right w:val="single" w:sz="4" w:space="0" w:color="auto"/>
            </w:tcBorders>
            <w:noWrap/>
            <w:vAlign w:val="center"/>
            <w:hideMark/>
          </w:tcPr>
          <w:p w14:paraId="4FCBB9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248</w:t>
            </w:r>
          </w:p>
        </w:tc>
        <w:tc>
          <w:tcPr>
            <w:tcW w:w="1653" w:type="dxa"/>
            <w:tcBorders>
              <w:top w:val="nil"/>
              <w:left w:val="nil"/>
              <w:bottom w:val="single" w:sz="4" w:space="0" w:color="auto"/>
              <w:right w:val="single" w:sz="4" w:space="0" w:color="auto"/>
            </w:tcBorders>
            <w:noWrap/>
            <w:vAlign w:val="center"/>
            <w:hideMark/>
          </w:tcPr>
          <w:p w14:paraId="558D2E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453682,97</w:t>
            </w:r>
          </w:p>
        </w:tc>
        <w:tc>
          <w:tcPr>
            <w:tcW w:w="1653" w:type="dxa"/>
            <w:tcBorders>
              <w:top w:val="nil"/>
              <w:left w:val="nil"/>
              <w:bottom w:val="single" w:sz="4" w:space="0" w:color="auto"/>
              <w:right w:val="single" w:sz="4" w:space="0" w:color="auto"/>
            </w:tcBorders>
            <w:noWrap/>
            <w:vAlign w:val="center"/>
            <w:hideMark/>
          </w:tcPr>
          <w:p w14:paraId="242B7B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3288890,26</w:t>
            </w:r>
          </w:p>
        </w:tc>
      </w:tr>
      <w:tr w:rsidR="003E7672" w:rsidRPr="003E7672" w14:paraId="74611FB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385085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66</w:t>
            </w:r>
          </w:p>
        </w:tc>
        <w:tc>
          <w:tcPr>
            <w:tcW w:w="1653" w:type="dxa"/>
            <w:tcBorders>
              <w:top w:val="nil"/>
              <w:left w:val="nil"/>
              <w:bottom w:val="single" w:sz="4" w:space="0" w:color="auto"/>
              <w:right w:val="single" w:sz="4" w:space="0" w:color="auto"/>
            </w:tcBorders>
            <w:noWrap/>
            <w:vAlign w:val="center"/>
            <w:hideMark/>
          </w:tcPr>
          <w:p w14:paraId="619EBF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454664,02</w:t>
            </w:r>
          </w:p>
        </w:tc>
        <w:tc>
          <w:tcPr>
            <w:tcW w:w="1653" w:type="dxa"/>
            <w:tcBorders>
              <w:top w:val="nil"/>
              <w:left w:val="nil"/>
              <w:bottom w:val="single" w:sz="4" w:space="0" w:color="auto"/>
              <w:right w:val="single" w:sz="4" w:space="0" w:color="auto"/>
            </w:tcBorders>
            <w:noWrap/>
            <w:vAlign w:val="center"/>
            <w:hideMark/>
          </w:tcPr>
          <w:p w14:paraId="2224E0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3289593,82</w:t>
            </w:r>
          </w:p>
        </w:tc>
        <w:tc>
          <w:tcPr>
            <w:tcW w:w="1653" w:type="dxa"/>
            <w:tcBorders>
              <w:top w:val="nil"/>
              <w:left w:val="nil"/>
              <w:bottom w:val="single" w:sz="4" w:space="0" w:color="auto"/>
              <w:right w:val="single" w:sz="4" w:space="0" w:color="auto"/>
            </w:tcBorders>
            <w:noWrap/>
            <w:vAlign w:val="center"/>
            <w:hideMark/>
          </w:tcPr>
          <w:p w14:paraId="7BD3A9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249</w:t>
            </w:r>
          </w:p>
        </w:tc>
        <w:tc>
          <w:tcPr>
            <w:tcW w:w="1653" w:type="dxa"/>
            <w:tcBorders>
              <w:top w:val="nil"/>
              <w:left w:val="nil"/>
              <w:bottom w:val="single" w:sz="4" w:space="0" w:color="auto"/>
              <w:right w:val="single" w:sz="4" w:space="0" w:color="auto"/>
            </w:tcBorders>
            <w:noWrap/>
            <w:vAlign w:val="center"/>
            <w:hideMark/>
          </w:tcPr>
          <w:p w14:paraId="0211A93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453678,66</w:t>
            </w:r>
          </w:p>
        </w:tc>
        <w:tc>
          <w:tcPr>
            <w:tcW w:w="1653" w:type="dxa"/>
            <w:tcBorders>
              <w:top w:val="nil"/>
              <w:left w:val="nil"/>
              <w:bottom w:val="single" w:sz="4" w:space="0" w:color="auto"/>
              <w:right w:val="single" w:sz="4" w:space="0" w:color="auto"/>
            </w:tcBorders>
            <w:noWrap/>
            <w:vAlign w:val="center"/>
            <w:hideMark/>
          </w:tcPr>
          <w:p w14:paraId="7A9655A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3288916,15</w:t>
            </w:r>
          </w:p>
        </w:tc>
      </w:tr>
      <w:tr w:rsidR="003E7672" w:rsidRPr="003E7672" w14:paraId="41ECB1E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D09BE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67</w:t>
            </w:r>
          </w:p>
        </w:tc>
        <w:tc>
          <w:tcPr>
            <w:tcW w:w="1653" w:type="dxa"/>
            <w:tcBorders>
              <w:top w:val="nil"/>
              <w:left w:val="nil"/>
              <w:bottom w:val="single" w:sz="4" w:space="0" w:color="auto"/>
              <w:right w:val="single" w:sz="4" w:space="0" w:color="auto"/>
            </w:tcBorders>
            <w:noWrap/>
            <w:vAlign w:val="center"/>
            <w:hideMark/>
          </w:tcPr>
          <w:p w14:paraId="09DABE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454666,4</w:t>
            </w:r>
          </w:p>
        </w:tc>
        <w:tc>
          <w:tcPr>
            <w:tcW w:w="1653" w:type="dxa"/>
            <w:tcBorders>
              <w:top w:val="nil"/>
              <w:left w:val="nil"/>
              <w:bottom w:val="single" w:sz="4" w:space="0" w:color="auto"/>
              <w:right w:val="single" w:sz="4" w:space="0" w:color="auto"/>
            </w:tcBorders>
            <w:noWrap/>
            <w:vAlign w:val="center"/>
            <w:hideMark/>
          </w:tcPr>
          <w:p w14:paraId="27D4A8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3289595,1</w:t>
            </w:r>
          </w:p>
        </w:tc>
        <w:tc>
          <w:tcPr>
            <w:tcW w:w="1653" w:type="dxa"/>
            <w:tcBorders>
              <w:top w:val="nil"/>
              <w:left w:val="nil"/>
              <w:bottom w:val="single" w:sz="4" w:space="0" w:color="auto"/>
              <w:right w:val="single" w:sz="4" w:space="0" w:color="auto"/>
            </w:tcBorders>
            <w:noWrap/>
            <w:vAlign w:val="center"/>
            <w:hideMark/>
          </w:tcPr>
          <w:p w14:paraId="2445FF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250</w:t>
            </w:r>
          </w:p>
        </w:tc>
        <w:tc>
          <w:tcPr>
            <w:tcW w:w="1653" w:type="dxa"/>
            <w:tcBorders>
              <w:top w:val="nil"/>
              <w:left w:val="nil"/>
              <w:bottom w:val="single" w:sz="4" w:space="0" w:color="auto"/>
              <w:right w:val="single" w:sz="4" w:space="0" w:color="auto"/>
            </w:tcBorders>
            <w:noWrap/>
            <w:vAlign w:val="center"/>
            <w:hideMark/>
          </w:tcPr>
          <w:p w14:paraId="2C54859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453678,81</w:t>
            </w:r>
          </w:p>
        </w:tc>
        <w:tc>
          <w:tcPr>
            <w:tcW w:w="1653" w:type="dxa"/>
            <w:tcBorders>
              <w:top w:val="nil"/>
              <w:left w:val="nil"/>
              <w:bottom w:val="single" w:sz="4" w:space="0" w:color="auto"/>
              <w:right w:val="single" w:sz="4" w:space="0" w:color="auto"/>
            </w:tcBorders>
            <w:noWrap/>
            <w:vAlign w:val="center"/>
            <w:hideMark/>
          </w:tcPr>
          <w:p w14:paraId="419666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3288931,33</w:t>
            </w:r>
          </w:p>
        </w:tc>
      </w:tr>
      <w:tr w:rsidR="003E7672" w:rsidRPr="003E7672" w14:paraId="1AFD391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0714B8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68</w:t>
            </w:r>
          </w:p>
        </w:tc>
        <w:tc>
          <w:tcPr>
            <w:tcW w:w="1653" w:type="dxa"/>
            <w:tcBorders>
              <w:top w:val="nil"/>
              <w:left w:val="nil"/>
              <w:bottom w:val="single" w:sz="4" w:space="0" w:color="auto"/>
              <w:right w:val="single" w:sz="4" w:space="0" w:color="auto"/>
            </w:tcBorders>
            <w:noWrap/>
            <w:vAlign w:val="center"/>
            <w:hideMark/>
          </w:tcPr>
          <w:p w14:paraId="056B29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454670,76</w:t>
            </w:r>
          </w:p>
        </w:tc>
        <w:tc>
          <w:tcPr>
            <w:tcW w:w="1653" w:type="dxa"/>
            <w:tcBorders>
              <w:top w:val="nil"/>
              <w:left w:val="nil"/>
              <w:bottom w:val="single" w:sz="4" w:space="0" w:color="auto"/>
              <w:right w:val="single" w:sz="4" w:space="0" w:color="auto"/>
            </w:tcBorders>
            <w:noWrap/>
            <w:vAlign w:val="center"/>
            <w:hideMark/>
          </w:tcPr>
          <w:p w14:paraId="7B2000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3289595,66</w:t>
            </w:r>
          </w:p>
        </w:tc>
        <w:tc>
          <w:tcPr>
            <w:tcW w:w="1653" w:type="dxa"/>
            <w:tcBorders>
              <w:top w:val="nil"/>
              <w:left w:val="nil"/>
              <w:bottom w:val="single" w:sz="4" w:space="0" w:color="auto"/>
              <w:right w:val="single" w:sz="4" w:space="0" w:color="auto"/>
            </w:tcBorders>
            <w:noWrap/>
            <w:vAlign w:val="center"/>
            <w:hideMark/>
          </w:tcPr>
          <w:p w14:paraId="15B0BB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251</w:t>
            </w:r>
          </w:p>
        </w:tc>
        <w:tc>
          <w:tcPr>
            <w:tcW w:w="1653" w:type="dxa"/>
            <w:tcBorders>
              <w:top w:val="nil"/>
              <w:left w:val="nil"/>
              <w:bottom w:val="single" w:sz="4" w:space="0" w:color="auto"/>
              <w:right w:val="single" w:sz="4" w:space="0" w:color="auto"/>
            </w:tcBorders>
            <w:noWrap/>
            <w:vAlign w:val="center"/>
            <w:hideMark/>
          </w:tcPr>
          <w:p w14:paraId="380ECC3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453678,13</w:t>
            </w:r>
          </w:p>
        </w:tc>
        <w:tc>
          <w:tcPr>
            <w:tcW w:w="1653" w:type="dxa"/>
            <w:tcBorders>
              <w:top w:val="nil"/>
              <w:left w:val="nil"/>
              <w:bottom w:val="single" w:sz="4" w:space="0" w:color="auto"/>
              <w:right w:val="single" w:sz="4" w:space="0" w:color="auto"/>
            </w:tcBorders>
            <w:noWrap/>
            <w:vAlign w:val="center"/>
            <w:hideMark/>
          </w:tcPr>
          <w:p w14:paraId="2ABC75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3288938,19</w:t>
            </w:r>
          </w:p>
        </w:tc>
      </w:tr>
      <w:tr w:rsidR="003E7672" w:rsidRPr="003E7672" w14:paraId="7AC5EDA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F82E2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69</w:t>
            </w:r>
          </w:p>
        </w:tc>
        <w:tc>
          <w:tcPr>
            <w:tcW w:w="1653" w:type="dxa"/>
            <w:tcBorders>
              <w:top w:val="nil"/>
              <w:left w:val="nil"/>
              <w:bottom w:val="single" w:sz="4" w:space="0" w:color="auto"/>
              <w:right w:val="single" w:sz="4" w:space="0" w:color="auto"/>
            </w:tcBorders>
            <w:noWrap/>
            <w:vAlign w:val="center"/>
            <w:hideMark/>
          </w:tcPr>
          <w:p w14:paraId="5B2A7C4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454724,27</w:t>
            </w:r>
          </w:p>
        </w:tc>
        <w:tc>
          <w:tcPr>
            <w:tcW w:w="1653" w:type="dxa"/>
            <w:tcBorders>
              <w:top w:val="nil"/>
              <w:left w:val="nil"/>
              <w:bottom w:val="single" w:sz="4" w:space="0" w:color="auto"/>
              <w:right w:val="single" w:sz="4" w:space="0" w:color="auto"/>
            </w:tcBorders>
            <w:noWrap/>
            <w:vAlign w:val="center"/>
            <w:hideMark/>
          </w:tcPr>
          <w:p w14:paraId="07EEC41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3289586,86</w:t>
            </w:r>
          </w:p>
        </w:tc>
        <w:tc>
          <w:tcPr>
            <w:tcW w:w="1653" w:type="dxa"/>
            <w:tcBorders>
              <w:top w:val="nil"/>
              <w:left w:val="nil"/>
              <w:bottom w:val="single" w:sz="4" w:space="0" w:color="auto"/>
              <w:right w:val="single" w:sz="4" w:space="0" w:color="auto"/>
            </w:tcBorders>
            <w:noWrap/>
            <w:vAlign w:val="center"/>
            <w:hideMark/>
          </w:tcPr>
          <w:p w14:paraId="6DE4F8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252</w:t>
            </w:r>
          </w:p>
        </w:tc>
        <w:tc>
          <w:tcPr>
            <w:tcW w:w="1653" w:type="dxa"/>
            <w:tcBorders>
              <w:top w:val="nil"/>
              <w:left w:val="nil"/>
              <w:bottom w:val="single" w:sz="4" w:space="0" w:color="auto"/>
              <w:right w:val="single" w:sz="4" w:space="0" w:color="auto"/>
            </w:tcBorders>
            <w:noWrap/>
            <w:vAlign w:val="center"/>
            <w:hideMark/>
          </w:tcPr>
          <w:p w14:paraId="0423D9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453679,22</w:t>
            </w:r>
          </w:p>
        </w:tc>
        <w:tc>
          <w:tcPr>
            <w:tcW w:w="1653" w:type="dxa"/>
            <w:tcBorders>
              <w:top w:val="nil"/>
              <w:left w:val="nil"/>
              <w:bottom w:val="single" w:sz="4" w:space="0" w:color="auto"/>
              <w:right w:val="single" w:sz="4" w:space="0" w:color="auto"/>
            </w:tcBorders>
            <w:noWrap/>
            <w:vAlign w:val="center"/>
            <w:hideMark/>
          </w:tcPr>
          <w:p w14:paraId="6E66D9F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3288939,06</w:t>
            </w:r>
          </w:p>
        </w:tc>
      </w:tr>
      <w:tr w:rsidR="003E7672" w:rsidRPr="003E7672" w14:paraId="030F89F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63A9C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70</w:t>
            </w:r>
          </w:p>
        </w:tc>
        <w:tc>
          <w:tcPr>
            <w:tcW w:w="1653" w:type="dxa"/>
            <w:tcBorders>
              <w:top w:val="nil"/>
              <w:left w:val="nil"/>
              <w:bottom w:val="single" w:sz="4" w:space="0" w:color="auto"/>
              <w:right w:val="single" w:sz="4" w:space="0" w:color="auto"/>
            </w:tcBorders>
            <w:noWrap/>
            <w:vAlign w:val="center"/>
            <w:hideMark/>
          </w:tcPr>
          <w:p w14:paraId="61A1E1D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454723,95</w:t>
            </w:r>
          </w:p>
        </w:tc>
        <w:tc>
          <w:tcPr>
            <w:tcW w:w="1653" w:type="dxa"/>
            <w:tcBorders>
              <w:top w:val="nil"/>
              <w:left w:val="nil"/>
              <w:bottom w:val="single" w:sz="4" w:space="0" w:color="auto"/>
              <w:right w:val="single" w:sz="4" w:space="0" w:color="auto"/>
            </w:tcBorders>
            <w:noWrap/>
            <w:vAlign w:val="center"/>
            <w:hideMark/>
          </w:tcPr>
          <w:p w14:paraId="1A610CF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3289577,87</w:t>
            </w:r>
          </w:p>
        </w:tc>
        <w:tc>
          <w:tcPr>
            <w:tcW w:w="1653" w:type="dxa"/>
            <w:tcBorders>
              <w:top w:val="nil"/>
              <w:left w:val="nil"/>
              <w:bottom w:val="single" w:sz="4" w:space="0" w:color="auto"/>
              <w:right w:val="single" w:sz="4" w:space="0" w:color="auto"/>
            </w:tcBorders>
            <w:noWrap/>
            <w:vAlign w:val="center"/>
            <w:hideMark/>
          </w:tcPr>
          <w:p w14:paraId="183ADA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253</w:t>
            </w:r>
          </w:p>
        </w:tc>
        <w:tc>
          <w:tcPr>
            <w:tcW w:w="1653" w:type="dxa"/>
            <w:tcBorders>
              <w:top w:val="nil"/>
              <w:left w:val="nil"/>
              <w:bottom w:val="single" w:sz="4" w:space="0" w:color="auto"/>
              <w:right w:val="single" w:sz="4" w:space="0" w:color="auto"/>
            </w:tcBorders>
            <w:noWrap/>
            <w:vAlign w:val="center"/>
            <w:hideMark/>
          </w:tcPr>
          <w:p w14:paraId="24D9CBF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453677,89</w:t>
            </w:r>
          </w:p>
        </w:tc>
        <w:tc>
          <w:tcPr>
            <w:tcW w:w="1653" w:type="dxa"/>
            <w:tcBorders>
              <w:top w:val="nil"/>
              <w:left w:val="nil"/>
              <w:bottom w:val="single" w:sz="4" w:space="0" w:color="auto"/>
              <w:right w:val="single" w:sz="4" w:space="0" w:color="auto"/>
            </w:tcBorders>
            <w:noWrap/>
            <w:vAlign w:val="center"/>
            <w:hideMark/>
          </w:tcPr>
          <w:p w14:paraId="5272395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3288960,71</w:t>
            </w:r>
          </w:p>
        </w:tc>
      </w:tr>
      <w:tr w:rsidR="003E7672" w:rsidRPr="003E7672" w14:paraId="39597D3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62B9E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71</w:t>
            </w:r>
          </w:p>
        </w:tc>
        <w:tc>
          <w:tcPr>
            <w:tcW w:w="1653" w:type="dxa"/>
            <w:tcBorders>
              <w:top w:val="nil"/>
              <w:left w:val="nil"/>
              <w:bottom w:val="single" w:sz="4" w:space="0" w:color="auto"/>
              <w:right w:val="single" w:sz="4" w:space="0" w:color="auto"/>
            </w:tcBorders>
            <w:noWrap/>
            <w:vAlign w:val="center"/>
            <w:hideMark/>
          </w:tcPr>
          <w:p w14:paraId="52638DF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454727,25</w:t>
            </w:r>
          </w:p>
        </w:tc>
        <w:tc>
          <w:tcPr>
            <w:tcW w:w="1653" w:type="dxa"/>
            <w:tcBorders>
              <w:top w:val="nil"/>
              <w:left w:val="nil"/>
              <w:bottom w:val="single" w:sz="4" w:space="0" w:color="auto"/>
              <w:right w:val="single" w:sz="4" w:space="0" w:color="auto"/>
            </w:tcBorders>
            <w:noWrap/>
            <w:vAlign w:val="center"/>
            <w:hideMark/>
          </w:tcPr>
          <w:p w14:paraId="504B1A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3289577,55</w:t>
            </w:r>
          </w:p>
        </w:tc>
        <w:tc>
          <w:tcPr>
            <w:tcW w:w="1653" w:type="dxa"/>
            <w:tcBorders>
              <w:top w:val="nil"/>
              <w:left w:val="nil"/>
              <w:bottom w:val="single" w:sz="4" w:space="0" w:color="auto"/>
              <w:right w:val="single" w:sz="4" w:space="0" w:color="auto"/>
            </w:tcBorders>
            <w:noWrap/>
            <w:vAlign w:val="center"/>
            <w:hideMark/>
          </w:tcPr>
          <w:p w14:paraId="6C3E34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254</w:t>
            </w:r>
          </w:p>
        </w:tc>
        <w:tc>
          <w:tcPr>
            <w:tcW w:w="1653" w:type="dxa"/>
            <w:tcBorders>
              <w:top w:val="nil"/>
              <w:left w:val="nil"/>
              <w:bottom w:val="single" w:sz="4" w:space="0" w:color="auto"/>
              <w:right w:val="single" w:sz="4" w:space="0" w:color="auto"/>
            </w:tcBorders>
            <w:noWrap/>
            <w:vAlign w:val="center"/>
            <w:hideMark/>
          </w:tcPr>
          <w:p w14:paraId="296A414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453681,05</w:t>
            </w:r>
          </w:p>
        </w:tc>
        <w:tc>
          <w:tcPr>
            <w:tcW w:w="1653" w:type="dxa"/>
            <w:tcBorders>
              <w:top w:val="nil"/>
              <w:left w:val="nil"/>
              <w:bottom w:val="single" w:sz="4" w:space="0" w:color="auto"/>
              <w:right w:val="single" w:sz="4" w:space="0" w:color="auto"/>
            </w:tcBorders>
            <w:noWrap/>
            <w:vAlign w:val="center"/>
            <w:hideMark/>
          </w:tcPr>
          <w:p w14:paraId="6C55F9B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3288964,58</w:t>
            </w:r>
          </w:p>
        </w:tc>
      </w:tr>
      <w:tr w:rsidR="003E7672" w:rsidRPr="003E7672" w14:paraId="6E81603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92515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72</w:t>
            </w:r>
          </w:p>
        </w:tc>
        <w:tc>
          <w:tcPr>
            <w:tcW w:w="1653" w:type="dxa"/>
            <w:tcBorders>
              <w:top w:val="nil"/>
              <w:left w:val="nil"/>
              <w:bottom w:val="single" w:sz="4" w:space="0" w:color="auto"/>
              <w:right w:val="single" w:sz="4" w:space="0" w:color="auto"/>
            </w:tcBorders>
            <w:noWrap/>
            <w:vAlign w:val="center"/>
            <w:hideMark/>
          </w:tcPr>
          <w:p w14:paraId="5EC302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454733,25</w:t>
            </w:r>
          </w:p>
        </w:tc>
        <w:tc>
          <w:tcPr>
            <w:tcW w:w="1653" w:type="dxa"/>
            <w:tcBorders>
              <w:top w:val="nil"/>
              <w:left w:val="nil"/>
              <w:bottom w:val="single" w:sz="4" w:space="0" w:color="auto"/>
              <w:right w:val="single" w:sz="4" w:space="0" w:color="auto"/>
            </w:tcBorders>
            <w:noWrap/>
            <w:vAlign w:val="center"/>
            <w:hideMark/>
          </w:tcPr>
          <w:p w14:paraId="7A490FE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3289576,95</w:t>
            </w:r>
          </w:p>
        </w:tc>
        <w:tc>
          <w:tcPr>
            <w:tcW w:w="1653" w:type="dxa"/>
            <w:tcBorders>
              <w:top w:val="nil"/>
              <w:left w:val="nil"/>
              <w:bottom w:val="single" w:sz="4" w:space="0" w:color="auto"/>
              <w:right w:val="single" w:sz="4" w:space="0" w:color="auto"/>
            </w:tcBorders>
            <w:noWrap/>
            <w:vAlign w:val="center"/>
            <w:hideMark/>
          </w:tcPr>
          <w:p w14:paraId="5FF36E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255</w:t>
            </w:r>
          </w:p>
        </w:tc>
        <w:tc>
          <w:tcPr>
            <w:tcW w:w="1653" w:type="dxa"/>
            <w:tcBorders>
              <w:top w:val="nil"/>
              <w:left w:val="nil"/>
              <w:bottom w:val="single" w:sz="4" w:space="0" w:color="auto"/>
              <w:right w:val="single" w:sz="4" w:space="0" w:color="auto"/>
            </w:tcBorders>
            <w:noWrap/>
            <w:vAlign w:val="center"/>
            <w:hideMark/>
          </w:tcPr>
          <w:p w14:paraId="18D59D3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453688,02</w:t>
            </w:r>
          </w:p>
        </w:tc>
        <w:tc>
          <w:tcPr>
            <w:tcW w:w="1653" w:type="dxa"/>
            <w:tcBorders>
              <w:top w:val="nil"/>
              <w:left w:val="nil"/>
              <w:bottom w:val="single" w:sz="4" w:space="0" w:color="auto"/>
              <w:right w:val="single" w:sz="4" w:space="0" w:color="auto"/>
            </w:tcBorders>
            <w:noWrap/>
            <w:vAlign w:val="center"/>
            <w:hideMark/>
          </w:tcPr>
          <w:p w14:paraId="55FD390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3288965,52</w:t>
            </w:r>
          </w:p>
        </w:tc>
      </w:tr>
      <w:tr w:rsidR="003E7672" w:rsidRPr="003E7672" w14:paraId="30C6609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453F67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73</w:t>
            </w:r>
          </w:p>
        </w:tc>
        <w:tc>
          <w:tcPr>
            <w:tcW w:w="1653" w:type="dxa"/>
            <w:tcBorders>
              <w:top w:val="nil"/>
              <w:left w:val="nil"/>
              <w:bottom w:val="single" w:sz="4" w:space="0" w:color="auto"/>
              <w:right w:val="single" w:sz="4" w:space="0" w:color="auto"/>
            </w:tcBorders>
            <w:noWrap/>
            <w:vAlign w:val="center"/>
            <w:hideMark/>
          </w:tcPr>
          <w:p w14:paraId="5422213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454808,42</w:t>
            </w:r>
          </w:p>
        </w:tc>
        <w:tc>
          <w:tcPr>
            <w:tcW w:w="1653" w:type="dxa"/>
            <w:tcBorders>
              <w:top w:val="nil"/>
              <w:left w:val="nil"/>
              <w:bottom w:val="single" w:sz="4" w:space="0" w:color="auto"/>
              <w:right w:val="single" w:sz="4" w:space="0" w:color="auto"/>
            </w:tcBorders>
            <w:noWrap/>
            <w:vAlign w:val="center"/>
            <w:hideMark/>
          </w:tcPr>
          <w:p w14:paraId="3C6054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3289569,68</w:t>
            </w:r>
          </w:p>
        </w:tc>
        <w:tc>
          <w:tcPr>
            <w:tcW w:w="1653" w:type="dxa"/>
            <w:tcBorders>
              <w:top w:val="nil"/>
              <w:left w:val="nil"/>
              <w:bottom w:val="single" w:sz="4" w:space="0" w:color="auto"/>
              <w:right w:val="single" w:sz="4" w:space="0" w:color="auto"/>
            </w:tcBorders>
            <w:noWrap/>
            <w:vAlign w:val="center"/>
            <w:hideMark/>
          </w:tcPr>
          <w:p w14:paraId="5692DA1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256</w:t>
            </w:r>
          </w:p>
        </w:tc>
        <w:tc>
          <w:tcPr>
            <w:tcW w:w="1653" w:type="dxa"/>
            <w:tcBorders>
              <w:top w:val="nil"/>
              <w:left w:val="nil"/>
              <w:bottom w:val="single" w:sz="4" w:space="0" w:color="auto"/>
              <w:right w:val="single" w:sz="4" w:space="0" w:color="auto"/>
            </w:tcBorders>
            <w:noWrap/>
            <w:vAlign w:val="center"/>
            <w:hideMark/>
          </w:tcPr>
          <w:p w14:paraId="5AC4B88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453689,78</w:t>
            </w:r>
          </w:p>
        </w:tc>
        <w:tc>
          <w:tcPr>
            <w:tcW w:w="1653" w:type="dxa"/>
            <w:tcBorders>
              <w:top w:val="nil"/>
              <w:left w:val="nil"/>
              <w:bottom w:val="single" w:sz="4" w:space="0" w:color="auto"/>
              <w:right w:val="single" w:sz="4" w:space="0" w:color="auto"/>
            </w:tcBorders>
            <w:noWrap/>
            <w:vAlign w:val="center"/>
            <w:hideMark/>
          </w:tcPr>
          <w:p w14:paraId="47E82AF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3288969,43</w:t>
            </w:r>
          </w:p>
        </w:tc>
      </w:tr>
      <w:tr w:rsidR="003E7672" w:rsidRPr="003E7672" w14:paraId="742B94F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5734BA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74</w:t>
            </w:r>
          </w:p>
        </w:tc>
        <w:tc>
          <w:tcPr>
            <w:tcW w:w="1653" w:type="dxa"/>
            <w:tcBorders>
              <w:top w:val="nil"/>
              <w:left w:val="nil"/>
              <w:bottom w:val="single" w:sz="4" w:space="0" w:color="auto"/>
              <w:right w:val="single" w:sz="4" w:space="0" w:color="auto"/>
            </w:tcBorders>
            <w:noWrap/>
            <w:vAlign w:val="center"/>
            <w:hideMark/>
          </w:tcPr>
          <w:p w14:paraId="732B24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454810,23</w:t>
            </w:r>
          </w:p>
        </w:tc>
        <w:tc>
          <w:tcPr>
            <w:tcW w:w="1653" w:type="dxa"/>
            <w:tcBorders>
              <w:top w:val="nil"/>
              <w:left w:val="nil"/>
              <w:bottom w:val="single" w:sz="4" w:space="0" w:color="auto"/>
              <w:right w:val="single" w:sz="4" w:space="0" w:color="auto"/>
            </w:tcBorders>
            <w:noWrap/>
            <w:vAlign w:val="center"/>
            <w:hideMark/>
          </w:tcPr>
          <w:p w14:paraId="59150E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3289582,73</w:t>
            </w:r>
          </w:p>
        </w:tc>
        <w:tc>
          <w:tcPr>
            <w:tcW w:w="1653" w:type="dxa"/>
            <w:tcBorders>
              <w:top w:val="nil"/>
              <w:left w:val="nil"/>
              <w:bottom w:val="single" w:sz="4" w:space="0" w:color="auto"/>
              <w:right w:val="single" w:sz="4" w:space="0" w:color="auto"/>
            </w:tcBorders>
            <w:noWrap/>
            <w:vAlign w:val="center"/>
            <w:hideMark/>
          </w:tcPr>
          <w:p w14:paraId="17CAE3A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257</w:t>
            </w:r>
          </w:p>
        </w:tc>
        <w:tc>
          <w:tcPr>
            <w:tcW w:w="1653" w:type="dxa"/>
            <w:tcBorders>
              <w:top w:val="nil"/>
              <w:left w:val="nil"/>
              <w:bottom w:val="single" w:sz="4" w:space="0" w:color="auto"/>
              <w:right w:val="single" w:sz="4" w:space="0" w:color="auto"/>
            </w:tcBorders>
            <w:noWrap/>
            <w:vAlign w:val="center"/>
            <w:hideMark/>
          </w:tcPr>
          <w:p w14:paraId="5D8D0A5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453692</w:t>
            </w:r>
          </w:p>
        </w:tc>
        <w:tc>
          <w:tcPr>
            <w:tcW w:w="1653" w:type="dxa"/>
            <w:tcBorders>
              <w:top w:val="nil"/>
              <w:left w:val="nil"/>
              <w:bottom w:val="single" w:sz="4" w:space="0" w:color="auto"/>
              <w:right w:val="single" w:sz="4" w:space="0" w:color="auto"/>
            </w:tcBorders>
            <w:noWrap/>
            <w:vAlign w:val="center"/>
            <w:hideMark/>
          </w:tcPr>
          <w:p w14:paraId="06D3533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3288978,21</w:t>
            </w:r>
          </w:p>
        </w:tc>
      </w:tr>
      <w:tr w:rsidR="003E7672" w:rsidRPr="003E7672" w14:paraId="288A14D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6FE55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75</w:t>
            </w:r>
          </w:p>
        </w:tc>
        <w:tc>
          <w:tcPr>
            <w:tcW w:w="1653" w:type="dxa"/>
            <w:tcBorders>
              <w:top w:val="nil"/>
              <w:left w:val="nil"/>
              <w:bottom w:val="single" w:sz="4" w:space="0" w:color="auto"/>
              <w:right w:val="single" w:sz="4" w:space="0" w:color="auto"/>
            </w:tcBorders>
            <w:noWrap/>
            <w:vAlign w:val="center"/>
            <w:hideMark/>
          </w:tcPr>
          <w:p w14:paraId="261533B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454812,32</w:t>
            </w:r>
          </w:p>
        </w:tc>
        <w:tc>
          <w:tcPr>
            <w:tcW w:w="1653" w:type="dxa"/>
            <w:tcBorders>
              <w:top w:val="nil"/>
              <w:left w:val="nil"/>
              <w:bottom w:val="single" w:sz="4" w:space="0" w:color="auto"/>
              <w:right w:val="single" w:sz="4" w:space="0" w:color="auto"/>
            </w:tcBorders>
            <w:noWrap/>
            <w:vAlign w:val="center"/>
            <w:hideMark/>
          </w:tcPr>
          <w:p w14:paraId="166D29E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3289597,79</w:t>
            </w:r>
          </w:p>
        </w:tc>
        <w:tc>
          <w:tcPr>
            <w:tcW w:w="1653" w:type="dxa"/>
            <w:tcBorders>
              <w:top w:val="nil"/>
              <w:left w:val="nil"/>
              <w:bottom w:val="single" w:sz="4" w:space="0" w:color="auto"/>
              <w:right w:val="single" w:sz="4" w:space="0" w:color="auto"/>
            </w:tcBorders>
            <w:noWrap/>
            <w:vAlign w:val="center"/>
            <w:hideMark/>
          </w:tcPr>
          <w:p w14:paraId="74ED4E8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258</w:t>
            </w:r>
          </w:p>
        </w:tc>
        <w:tc>
          <w:tcPr>
            <w:tcW w:w="1653" w:type="dxa"/>
            <w:tcBorders>
              <w:top w:val="nil"/>
              <w:left w:val="nil"/>
              <w:bottom w:val="single" w:sz="4" w:space="0" w:color="auto"/>
              <w:right w:val="single" w:sz="4" w:space="0" w:color="auto"/>
            </w:tcBorders>
            <w:noWrap/>
            <w:vAlign w:val="center"/>
            <w:hideMark/>
          </w:tcPr>
          <w:p w14:paraId="4EEA28B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453688,01</w:t>
            </w:r>
          </w:p>
        </w:tc>
        <w:tc>
          <w:tcPr>
            <w:tcW w:w="1653" w:type="dxa"/>
            <w:tcBorders>
              <w:top w:val="nil"/>
              <w:left w:val="nil"/>
              <w:bottom w:val="single" w:sz="4" w:space="0" w:color="auto"/>
              <w:right w:val="single" w:sz="4" w:space="0" w:color="auto"/>
            </w:tcBorders>
            <w:noWrap/>
            <w:vAlign w:val="center"/>
            <w:hideMark/>
          </w:tcPr>
          <w:p w14:paraId="082903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3288978</w:t>
            </w:r>
          </w:p>
        </w:tc>
      </w:tr>
      <w:tr w:rsidR="003E7672" w:rsidRPr="003E7672" w14:paraId="4D707D2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44F3EF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76</w:t>
            </w:r>
          </w:p>
        </w:tc>
        <w:tc>
          <w:tcPr>
            <w:tcW w:w="1653" w:type="dxa"/>
            <w:tcBorders>
              <w:top w:val="nil"/>
              <w:left w:val="nil"/>
              <w:bottom w:val="single" w:sz="4" w:space="0" w:color="auto"/>
              <w:right w:val="single" w:sz="4" w:space="0" w:color="auto"/>
            </w:tcBorders>
            <w:noWrap/>
            <w:vAlign w:val="center"/>
            <w:hideMark/>
          </w:tcPr>
          <w:p w14:paraId="7F2FA46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454767,51</w:t>
            </w:r>
          </w:p>
        </w:tc>
        <w:tc>
          <w:tcPr>
            <w:tcW w:w="1653" w:type="dxa"/>
            <w:tcBorders>
              <w:top w:val="nil"/>
              <w:left w:val="nil"/>
              <w:bottom w:val="single" w:sz="4" w:space="0" w:color="auto"/>
              <w:right w:val="single" w:sz="4" w:space="0" w:color="auto"/>
            </w:tcBorders>
            <w:noWrap/>
            <w:vAlign w:val="center"/>
            <w:hideMark/>
          </w:tcPr>
          <w:p w14:paraId="61C219D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3289603,47</w:t>
            </w:r>
          </w:p>
        </w:tc>
        <w:tc>
          <w:tcPr>
            <w:tcW w:w="1653" w:type="dxa"/>
            <w:tcBorders>
              <w:top w:val="nil"/>
              <w:left w:val="nil"/>
              <w:bottom w:val="single" w:sz="4" w:space="0" w:color="auto"/>
              <w:right w:val="single" w:sz="4" w:space="0" w:color="auto"/>
            </w:tcBorders>
            <w:noWrap/>
            <w:vAlign w:val="center"/>
            <w:hideMark/>
          </w:tcPr>
          <w:p w14:paraId="6E6650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259</w:t>
            </w:r>
          </w:p>
        </w:tc>
        <w:tc>
          <w:tcPr>
            <w:tcW w:w="1653" w:type="dxa"/>
            <w:tcBorders>
              <w:top w:val="nil"/>
              <w:left w:val="nil"/>
              <w:bottom w:val="single" w:sz="4" w:space="0" w:color="auto"/>
              <w:right w:val="single" w:sz="4" w:space="0" w:color="auto"/>
            </w:tcBorders>
            <w:noWrap/>
            <w:vAlign w:val="center"/>
            <w:hideMark/>
          </w:tcPr>
          <w:p w14:paraId="66181CB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453687,8</w:t>
            </w:r>
          </w:p>
        </w:tc>
        <w:tc>
          <w:tcPr>
            <w:tcW w:w="1653" w:type="dxa"/>
            <w:tcBorders>
              <w:top w:val="nil"/>
              <w:left w:val="nil"/>
              <w:bottom w:val="single" w:sz="4" w:space="0" w:color="auto"/>
              <w:right w:val="single" w:sz="4" w:space="0" w:color="auto"/>
            </w:tcBorders>
            <w:noWrap/>
            <w:vAlign w:val="center"/>
            <w:hideMark/>
          </w:tcPr>
          <w:p w14:paraId="4612771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3288982</w:t>
            </w:r>
          </w:p>
        </w:tc>
      </w:tr>
      <w:tr w:rsidR="003E7672" w:rsidRPr="003E7672" w14:paraId="047C684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F7F524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77</w:t>
            </w:r>
          </w:p>
        </w:tc>
        <w:tc>
          <w:tcPr>
            <w:tcW w:w="1653" w:type="dxa"/>
            <w:tcBorders>
              <w:top w:val="nil"/>
              <w:left w:val="nil"/>
              <w:bottom w:val="single" w:sz="4" w:space="0" w:color="auto"/>
              <w:right w:val="single" w:sz="4" w:space="0" w:color="auto"/>
            </w:tcBorders>
            <w:noWrap/>
            <w:vAlign w:val="center"/>
            <w:hideMark/>
          </w:tcPr>
          <w:p w14:paraId="0283942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454495,09</w:t>
            </w:r>
          </w:p>
        </w:tc>
        <w:tc>
          <w:tcPr>
            <w:tcW w:w="1653" w:type="dxa"/>
            <w:tcBorders>
              <w:top w:val="nil"/>
              <w:left w:val="nil"/>
              <w:bottom w:val="single" w:sz="4" w:space="0" w:color="auto"/>
              <w:right w:val="single" w:sz="4" w:space="0" w:color="auto"/>
            </w:tcBorders>
            <w:noWrap/>
            <w:vAlign w:val="center"/>
            <w:hideMark/>
          </w:tcPr>
          <w:p w14:paraId="0CD8794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3289645,09</w:t>
            </w:r>
          </w:p>
        </w:tc>
        <w:tc>
          <w:tcPr>
            <w:tcW w:w="1653" w:type="dxa"/>
            <w:tcBorders>
              <w:top w:val="nil"/>
              <w:left w:val="nil"/>
              <w:bottom w:val="single" w:sz="4" w:space="0" w:color="auto"/>
              <w:right w:val="single" w:sz="4" w:space="0" w:color="auto"/>
            </w:tcBorders>
            <w:noWrap/>
            <w:vAlign w:val="center"/>
            <w:hideMark/>
          </w:tcPr>
          <w:p w14:paraId="67B0BC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260</w:t>
            </w:r>
          </w:p>
        </w:tc>
        <w:tc>
          <w:tcPr>
            <w:tcW w:w="1653" w:type="dxa"/>
            <w:tcBorders>
              <w:top w:val="nil"/>
              <w:left w:val="nil"/>
              <w:bottom w:val="single" w:sz="4" w:space="0" w:color="auto"/>
              <w:right w:val="single" w:sz="4" w:space="0" w:color="auto"/>
            </w:tcBorders>
            <w:noWrap/>
            <w:vAlign w:val="center"/>
            <w:hideMark/>
          </w:tcPr>
          <w:p w14:paraId="024CF32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453686,61</w:t>
            </w:r>
          </w:p>
        </w:tc>
        <w:tc>
          <w:tcPr>
            <w:tcW w:w="1653" w:type="dxa"/>
            <w:tcBorders>
              <w:top w:val="nil"/>
              <w:left w:val="nil"/>
              <w:bottom w:val="single" w:sz="4" w:space="0" w:color="auto"/>
              <w:right w:val="single" w:sz="4" w:space="0" w:color="auto"/>
            </w:tcBorders>
            <w:noWrap/>
            <w:vAlign w:val="center"/>
            <w:hideMark/>
          </w:tcPr>
          <w:p w14:paraId="5D18337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3288986,8</w:t>
            </w:r>
          </w:p>
        </w:tc>
      </w:tr>
      <w:tr w:rsidR="003E7672" w:rsidRPr="003E7672" w14:paraId="0825B4E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3BA48A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78</w:t>
            </w:r>
          </w:p>
        </w:tc>
        <w:tc>
          <w:tcPr>
            <w:tcW w:w="1653" w:type="dxa"/>
            <w:tcBorders>
              <w:top w:val="nil"/>
              <w:left w:val="nil"/>
              <w:bottom w:val="single" w:sz="4" w:space="0" w:color="auto"/>
              <w:right w:val="single" w:sz="4" w:space="0" w:color="auto"/>
            </w:tcBorders>
            <w:noWrap/>
            <w:vAlign w:val="center"/>
            <w:hideMark/>
          </w:tcPr>
          <w:p w14:paraId="0C824A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454345,68</w:t>
            </w:r>
          </w:p>
        </w:tc>
        <w:tc>
          <w:tcPr>
            <w:tcW w:w="1653" w:type="dxa"/>
            <w:tcBorders>
              <w:top w:val="nil"/>
              <w:left w:val="nil"/>
              <w:bottom w:val="single" w:sz="4" w:space="0" w:color="auto"/>
              <w:right w:val="single" w:sz="4" w:space="0" w:color="auto"/>
            </w:tcBorders>
            <w:noWrap/>
            <w:vAlign w:val="center"/>
            <w:hideMark/>
          </w:tcPr>
          <w:p w14:paraId="7D6EC3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3289668,43</w:t>
            </w:r>
          </w:p>
        </w:tc>
        <w:tc>
          <w:tcPr>
            <w:tcW w:w="1653" w:type="dxa"/>
            <w:tcBorders>
              <w:top w:val="nil"/>
              <w:left w:val="nil"/>
              <w:bottom w:val="single" w:sz="4" w:space="0" w:color="auto"/>
              <w:right w:val="single" w:sz="4" w:space="0" w:color="auto"/>
            </w:tcBorders>
            <w:noWrap/>
            <w:vAlign w:val="center"/>
            <w:hideMark/>
          </w:tcPr>
          <w:p w14:paraId="1D3F34B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261</w:t>
            </w:r>
          </w:p>
        </w:tc>
        <w:tc>
          <w:tcPr>
            <w:tcW w:w="1653" w:type="dxa"/>
            <w:tcBorders>
              <w:top w:val="nil"/>
              <w:left w:val="nil"/>
              <w:bottom w:val="single" w:sz="4" w:space="0" w:color="auto"/>
              <w:right w:val="single" w:sz="4" w:space="0" w:color="auto"/>
            </w:tcBorders>
            <w:noWrap/>
            <w:vAlign w:val="center"/>
            <w:hideMark/>
          </w:tcPr>
          <w:p w14:paraId="1CD6A8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453687,04</w:t>
            </w:r>
          </w:p>
        </w:tc>
        <w:tc>
          <w:tcPr>
            <w:tcW w:w="1653" w:type="dxa"/>
            <w:tcBorders>
              <w:top w:val="nil"/>
              <w:left w:val="nil"/>
              <w:bottom w:val="single" w:sz="4" w:space="0" w:color="auto"/>
              <w:right w:val="single" w:sz="4" w:space="0" w:color="auto"/>
            </w:tcBorders>
            <w:noWrap/>
            <w:vAlign w:val="center"/>
            <w:hideMark/>
          </w:tcPr>
          <w:p w14:paraId="7210C3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3288991,52</w:t>
            </w:r>
          </w:p>
        </w:tc>
      </w:tr>
      <w:tr w:rsidR="003E7672" w:rsidRPr="003E7672" w14:paraId="6183F85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99A55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79</w:t>
            </w:r>
          </w:p>
        </w:tc>
        <w:tc>
          <w:tcPr>
            <w:tcW w:w="1653" w:type="dxa"/>
            <w:tcBorders>
              <w:top w:val="nil"/>
              <w:left w:val="nil"/>
              <w:bottom w:val="single" w:sz="4" w:space="0" w:color="auto"/>
              <w:right w:val="single" w:sz="4" w:space="0" w:color="auto"/>
            </w:tcBorders>
            <w:noWrap/>
            <w:vAlign w:val="center"/>
            <w:hideMark/>
          </w:tcPr>
          <w:p w14:paraId="20C121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454145,94</w:t>
            </w:r>
          </w:p>
        </w:tc>
        <w:tc>
          <w:tcPr>
            <w:tcW w:w="1653" w:type="dxa"/>
            <w:tcBorders>
              <w:top w:val="nil"/>
              <w:left w:val="nil"/>
              <w:bottom w:val="single" w:sz="4" w:space="0" w:color="auto"/>
              <w:right w:val="single" w:sz="4" w:space="0" w:color="auto"/>
            </w:tcBorders>
            <w:noWrap/>
            <w:vAlign w:val="center"/>
            <w:hideMark/>
          </w:tcPr>
          <w:p w14:paraId="2C34691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3289732,17</w:t>
            </w:r>
          </w:p>
        </w:tc>
        <w:tc>
          <w:tcPr>
            <w:tcW w:w="1653" w:type="dxa"/>
            <w:tcBorders>
              <w:top w:val="nil"/>
              <w:left w:val="nil"/>
              <w:bottom w:val="single" w:sz="4" w:space="0" w:color="auto"/>
              <w:right w:val="single" w:sz="4" w:space="0" w:color="auto"/>
            </w:tcBorders>
            <w:noWrap/>
            <w:vAlign w:val="center"/>
            <w:hideMark/>
          </w:tcPr>
          <w:p w14:paraId="71AF9E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262</w:t>
            </w:r>
          </w:p>
        </w:tc>
        <w:tc>
          <w:tcPr>
            <w:tcW w:w="1653" w:type="dxa"/>
            <w:tcBorders>
              <w:top w:val="nil"/>
              <w:left w:val="nil"/>
              <w:bottom w:val="single" w:sz="4" w:space="0" w:color="auto"/>
              <w:right w:val="single" w:sz="4" w:space="0" w:color="auto"/>
            </w:tcBorders>
            <w:noWrap/>
            <w:vAlign w:val="center"/>
            <w:hideMark/>
          </w:tcPr>
          <w:p w14:paraId="796EA7D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453687,3</w:t>
            </w:r>
          </w:p>
        </w:tc>
        <w:tc>
          <w:tcPr>
            <w:tcW w:w="1653" w:type="dxa"/>
            <w:tcBorders>
              <w:top w:val="nil"/>
              <w:left w:val="nil"/>
              <w:bottom w:val="single" w:sz="4" w:space="0" w:color="auto"/>
              <w:right w:val="single" w:sz="4" w:space="0" w:color="auto"/>
            </w:tcBorders>
            <w:noWrap/>
            <w:vAlign w:val="center"/>
            <w:hideMark/>
          </w:tcPr>
          <w:p w14:paraId="252A44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3288994,44</w:t>
            </w:r>
          </w:p>
        </w:tc>
      </w:tr>
      <w:tr w:rsidR="003E7672" w:rsidRPr="003E7672" w14:paraId="7C8BDC49"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EDBA38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80</w:t>
            </w:r>
          </w:p>
        </w:tc>
        <w:tc>
          <w:tcPr>
            <w:tcW w:w="1653" w:type="dxa"/>
            <w:tcBorders>
              <w:top w:val="nil"/>
              <w:left w:val="nil"/>
              <w:bottom w:val="single" w:sz="4" w:space="0" w:color="auto"/>
              <w:right w:val="single" w:sz="4" w:space="0" w:color="auto"/>
            </w:tcBorders>
            <w:noWrap/>
            <w:vAlign w:val="center"/>
            <w:hideMark/>
          </w:tcPr>
          <w:p w14:paraId="6B1C94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454118,36</w:t>
            </w:r>
          </w:p>
        </w:tc>
        <w:tc>
          <w:tcPr>
            <w:tcW w:w="1653" w:type="dxa"/>
            <w:tcBorders>
              <w:top w:val="nil"/>
              <w:left w:val="nil"/>
              <w:bottom w:val="single" w:sz="4" w:space="0" w:color="auto"/>
              <w:right w:val="single" w:sz="4" w:space="0" w:color="auto"/>
            </w:tcBorders>
            <w:noWrap/>
            <w:vAlign w:val="center"/>
            <w:hideMark/>
          </w:tcPr>
          <w:p w14:paraId="4266EC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3289744,91</w:t>
            </w:r>
          </w:p>
        </w:tc>
        <w:tc>
          <w:tcPr>
            <w:tcW w:w="1653" w:type="dxa"/>
            <w:tcBorders>
              <w:top w:val="nil"/>
              <w:left w:val="nil"/>
              <w:bottom w:val="single" w:sz="4" w:space="0" w:color="auto"/>
              <w:right w:val="single" w:sz="4" w:space="0" w:color="auto"/>
            </w:tcBorders>
            <w:noWrap/>
            <w:vAlign w:val="center"/>
            <w:hideMark/>
          </w:tcPr>
          <w:p w14:paraId="017DEB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263</w:t>
            </w:r>
          </w:p>
        </w:tc>
        <w:tc>
          <w:tcPr>
            <w:tcW w:w="1653" w:type="dxa"/>
            <w:tcBorders>
              <w:top w:val="nil"/>
              <w:left w:val="nil"/>
              <w:bottom w:val="single" w:sz="4" w:space="0" w:color="auto"/>
              <w:right w:val="single" w:sz="4" w:space="0" w:color="auto"/>
            </w:tcBorders>
            <w:noWrap/>
            <w:vAlign w:val="center"/>
            <w:hideMark/>
          </w:tcPr>
          <w:p w14:paraId="56C575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453687,63</w:t>
            </w:r>
          </w:p>
        </w:tc>
        <w:tc>
          <w:tcPr>
            <w:tcW w:w="1653" w:type="dxa"/>
            <w:tcBorders>
              <w:top w:val="nil"/>
              <w:left w:val="nil"/>
              <w:bottom w:val="single" w:sz="4" w:space="0" w:color="auto"/>
              <w:right w:val="single" w:sz="4" w:space="0" w:color="auto"/>
            </w:tcBorders>
            <w:noWrap/>
            <w:vAlign w:val="center"/>
            <w:hideMark/>
          </w:tcPr>
          <w:p w14:paraId="7036ACB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3288998,03</w:t>
            </w:r>
          </w:p>
        </w:tc>
      </w:tr>
      <w:tr w:rsidR="003E7672" w:rsidRPr="003E7672" w14:paraId="69F2B54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C8EE29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81</w:t>
            </w:r>
          </w:p>
        </w:tc>
        <w:tc>
          <w:tcPr>
            <w:tcW w:w="1653" w:type="dxa"/>
            <w:tcBorders>
              <w:top w:val="nil"/>
              <w:left w:val="nil"/>
              <w:bottom w:val="single" w:sz="4" w:space="0" w:color="auto"/>
              <w:right w:val="single" w:sz="4" w:space="0" w:color="auto"/>
            </w:tcBorders>
            <w:noWrap/>
            <w:vAlign w:val="center"/>
            <w:hideMark/>
          </w:tcPr>
          <w:p w14:paraId="3096AC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454096,68</w:t>
            </w:r>
          </w:p>
        </w:tc>
        <w:tc>
          <w:tcPr>
            <w:tcW w:w="1653" w:type="dxa"/>
            <w:tcBorders>
              <w:top w:val="nil"/>
              <w:left w:val="nil"/>
              <w:bottom w:val="single" w:sz="4" w:space="0" w:color="auto"/>
              <w:right w:val="single" w:sz="4" w:space="0" w:color="auto"/>
            </w:tcBorders>
            <w:noWrap/>
            <w:vAlign w:val="center"/>
            <w:hideMark/>
          </w:tcPr>
          <w:p w14:paraId="1F72927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3289752,59</w:t>
            </w:r>
          </w:p>
        </w:tc>
        <w:tc>
          <w:tcPr>
            <w:tcW w:w="1653" w:type="dxa"/>
            <w:tcBorders>
              <w:top w:val="nil"/>
              <w:left w:val="nil"/>
              <w:bottom w:val="single" w:sz="4" w:space="0" w:color="auto"/>
              <w:right w:val="single" w:sz="4" w:space="0" w:color="auto"/>
            </w:tcBorders>
            <w:noWrap/>
            <w:vAlign w:val="center"/>
            <w:hideMark/>
          </w:tcPr>
          <w:p w14:paraId="0969EC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264</w:t>
            </w:r>
          </w:p>
        </w:tc>
        <w:tc>
          <w:tcPr>
            <w:tcW w:w="1653" w:type="dxa"/>
            <w:tcBorders>
              <w:top w:val="nil"/>
              <w:left w:val="nil"/>
              <w:bottom w:val="single" w:sz="4" w:space="0" w:color="auto"/>
              <w:right w:val="single" w:sz="4" w:space="0" w:color="auto"/>
            </w:tcBorders>
            <w:noWrap/>
            <w:vAlign w:val="center"/>
            <w:hideMark/>
          </w:tcPr>
          <w:p w14:paraId="3FB2DFB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453688,04</w:t>
            </w:r>
          </w:p>
        </w:tc>
        <w:tc>
          <w:tcPr>
            <w:tcW w:w="1653" w:type="dxa"/>
            <w:tcBorders>
              <w:top w:val="nil"/>
              <w:left w:val="nil"/>
              <w:bottom w:val="single" w:sz="4" w:space="0" w:color="auto"/>
              <w:right w:val="single" w:sz="4" w:space="0" w:color="auto"/>
            </w:tcBorders>
            <w:noWrap/>
            <w:vAlign w:val="center"/>
            <w:hideMark/>
          </w:tcPr>
          <w:p w14:paraId="4C3D62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3289002,68</w:t>
            </w:r>
          </w:p>
        </w:tc>
      </w:tr>
      <w:tr w:rsidR="003E7672" w:rsidRPr="003E7672" w14:paraId="4B28E19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F20CF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82</w:t>
            </w:r>
          </w:p>
        </w:tc>
        <w:tc>
          <w:tcPr>
            <w:tcW w:w="1653" w:type="dxa"/>
            <w:tcBorders>
              <w:top w:val="nil"/>
              <w:left w:val="nil"/>
              <w:bottom w:val="single" w:sz="4" w:space="0" w:color="auto"/>
              <w:right w:val="single" w:sz="4" w:space="0" w:color="auto"/>
            </w:tcBorders>
            <w:noWrap/>
            <w:vAlign w:val="center"/>
            <w:hideMark/>
          </w:tcPr>
          <w:p w14:paraId="48CE5D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454094,6</w:t>
            </w:r>
          </w:p>
        </w:tc>
        <w:tc>
          <w:tcPr>
            <w:tcW w:w="1653" w:type="dxa"/>
            <w:tcBorders>
              <w:top w:val="nil"/>
              <w:left w:val="nil"/>
              <w:bottom w:val="single" w:sz="4" w:space="0" w:color="auto"/>
              <w:right w:val="single" w:sz="4" w:space="0" w:color="auto"/>
            </w:tcBorders>
            <w:noWrap/>
            <w:vAlign w:val="center"/>
            <w:hideMark/>
          </w:tcPr>
          <w:p w14:paraId="2FF625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3289746,35</w:t>
            </w:r>
          </w:p>
        </w:tc>
        <w:tc>
          <w:tcPr>
            <w:tcW w:w="1653" w:type="dxa"/>
            <w:tcBorders>
              <w:top w:val="nil"/>
              <w:left w:val="nil"/>
              <w:bottom w:val="single" w:sz="4" w:space="0" w:color="auto"/>
              <w:right w:val="single" w:sz="4" w:space="0" w:color="auto"/>
            </w:tcBorders>
            <w:noWrap/>
            <w:vAlign w:val="center"/>
            <w:hideMark/>
          </w:tcPr>
          <w:p w14:paraId="111858A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265</w:t>
            </w:r>
          </w:p>
        </w:tc>
        <w:tc>
          <w:tcPr>
            <w:tcW w:w="1653" w:type="dxa"/>
            <w:tcBorders>
              <w:top w:val="nil"/>
              <w:left w:val="nil"/>
              <w:bottom w:val="single" w:sz="4" w:space="0" w:color="auto"/>
              <w:right w:val="single" w:sz="4" w:space="0" w:color="auto"/>
            </w:tcBorders>
            <w:noWrap/>
            <w:vAlign w:val="center"/>
            <w:hideMark/>
          </w:tcPr>
          <w:p w14:paraId="6E0E84D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453689,51</w:t>
            </w:r>
          </w:p>
        </w:tc>
        <w:tc>
          <w:tcPr>
            <w:tcW w:w="1653" w:type="dxa"/>
            <w:tcBorders>
              <w:top w:val="nil"/>
              <w:left w:val="nil"/>
              <w:bottom w:val="single" w:sz="4" w:space="0" w:color="auto"/>
              <w:right w:val="single" w:sz="4" w:space="0" w:color="auto"/>
            </w:tcBorders>
            <w:noWrap/>
            <w:vAlign w:val="center"/>
            <w:hideMark/>
          </w:tcPr>
          <w:p w14:paraId="3E0B1B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3289010,19</w:t>
            </w:r>
          </w:p>
        </w:tc>
      </w:tr>
      <w:tr w:rsidR="003E7672" w:rsidRPr="003E7672" w14:paraId="0F51D30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A6458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83</w:t>
            </w:r>
          </w:p>
        </w:tc>
        <w:tc>
          <w:tcPr>
            <w:tcW w:w="1653" w:type="dxa"/>
            <w:tcBorders>
              <w:top w:val="nil"/>
              <w:left w:val="nil"/>
              <w:bottom w:val="single" w:sz="4" w:space="0" w:color="auto"/>
              <w:right w:val="single" w:sz="4" w:space="0" w:color="auto"/>
            </w:tcBorders>
            <w:noWrap/>
            <w:vAlign w:val="center"/>
            <w:hideMark/>
          </w:tcPr>
          <w:p w14:paraId="769A274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454066,21</w:t>
            </w:r>
          </w:p>
        </w:tc>
        <w:tc>
          <w:tcPr>
            <w:tcW w:w="1653" w:type="dxa"/>
            <w:tcBorders>
              <w:top w:val="nil"/>
              <w:left w:val="nil"/>
              <w:bottom w:val="single" w:sz="4" w:space="0" w:color="auto"/>
              <w:right w:val="single" w:sz="4" w:space="0" w:color="auto"/>
            </w:tcBorders>
            <w:noWrap/>
            <w:vAlign w:val="center"/>
            <w:hideMark/>
          </w:tcPr>
          <w:p w14:paraId="12E29A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3289755,63</w:t>
            </w:r>
          </w:p>
        </w:tc>
        <w:tc>
          <w:tcPr>
            <w:tcW w:w="1653" w:type="dxa"/>
            <w:tcBorders>
              <w:top w:val="nil"/>
              <w:left w:val="nil"/>
              <w:bottom w:val="single" w:sz="4" w:space="0" w:color="auto"/>
              <w:right w:val="single" w:sz="4" w:space="0" w:color="auto"/>
            </w:tcBorders>
            <w:noWrap/>
            <w:vAlign w:val="center"/>
            <w:hideMark/>
          </w:tcPr>
          <w:p w14:paraId="1A53BE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266</w:t>
            </w:r>
          </w:p>
        </w:tc>
        <w:tc>
          <w:tcPr>
            <w:tcW w:w="1653" w:type="dxa"/>
            <w:tcBorders>
              <w:top w:val="nil"/>
              <w:left w:val="nil"/>
              <w:bottom w:val="single" w:sz="4" w:space="0" w:color="auto"/>
              <w:right w:val="single" w:sz="4" w:space="0" w:color="auto"/>
            </w:tcBorders>
            <w:noWrap/>
            <w:vAlign w:val="center"/>
            <w:hideMark/>
          </w:tcPr>
          <w:p w14:paraId="19CE78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453684,78</w:t>
            </w:r>
          </w:p>
        </w:tc>
        <w:tc>
          <w:tcPr>
            <w:tcW w:w="1653" w:type="dxa"/>
            <w:tcBorders>
              <w:top w:val="nil"/>
              <w:left w:val="nil"/>
              <w:bottom w:val="single" w:sz="4" w:space="0" w:color="auto"/>
              <w:right w:val="single" w:sz="4" w:space="0" w:color="auto"/>
            </w:tcBorders>
            <w:noWrap/>
            <w:vAlign w:val="center"/>
            <w:hideMark/>
          </w:tcPr>
          <w:p w14:paraId="20FC6F9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3289010,35</w:t>
            </w:r>
          </w:p>
        </w:tc>
      </w:tr>
      <w:tr w:rsidR="003E7672" w:rsidRPr="003E7672" w14:paraId="0678F08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1190E2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84</w:t>
            </w:r>
          </w:p>
        </w:tc>
        <w:tc>
          <w:tcPr>
            <w:tcW w:w="1653" w:type="dxa"/>
            <w:tcBorders>
              <w:top w:val="nil"/>
              <w:left w:val="nil"/>
              <w:bottom w:val="single" w:sz="4" w:space="0" w:color="auto"/>
              <w:right w:val="single" w:sz="4" w:space="0" w:color="auto"/>
            </w:tcBorders>
            <w:noWrap/>
            <w:vAlign w:val="center"/>
            <w:hideMark/>
          </w:tcPr>
          <w:p w14:paraId="4940D5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454045,21</w:t>
            </w:r>
          </w:p>
        </w:tc>
        <w:tc>
          <w:tcPr>
            <w:tcW w:w="1653" w:type="dxa"/>
            <w:tcBorders>
              <w:top w:val="nil"/>
              <w:left w:val="nil"/>
              <w:bottom w:val="single" w:sz="4" w:space="0" w:color="auto"/>
              <w:right w:val="single" w:sz="4" w:space="0" w:color="auto"/>
            </w:tcBorders>
            <w:noWrap/>
            <w:vAlign w:val="center"/>
            <w:hideMark/>
          </w:tcPr>
          <w:p w14:paraId="57598E7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3289754,33</w:t>
            </w:r>
          </w:p>
        </w:tc>
        <w:tc>
          <w:tcPr>
            <w:tcW w:w="1653" w:type="dxa"/>
            <w:tcBorders>
              <w:top w:val="nil"/>
              <w:left w:val="nil"/>
              <w:bottom w:val="single" w:sz="4" w:space="0" w:color="auto"/>
              <w:right w:val="single" w:sz="4" w:space="0" w:color="auto"/>
            </w:tcBorders>
            <w:noWrap/>
            <w:vAlign w:val="center"/>
            <w:hideMark/>
          </w:tcPr>
          <w:p w14:paraId="21BB963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267</w:t>
            </w:r>
          </w:p>
        </w:tc>
        <w:tc>
          <w:tcPr>
            <w:tcW w:w="1653" w:type="dxa"/>
            <w:tcBorders>
              <w:top w:val="nil"/>
              <w:left w:val="nil"/>
              <w:bottom w:val="single" w:sz="4" w:space="0" w:color="auto"/>
              <w:right w:val="single" w:sz="4" w:space="0" w:color="auto"/>
            </w:tcBorders>
            <w:noWrap/>
            <w:vAlign w:val="center"/>
            <w:hideMark/>
          </w:tcPr>
          <w:p w14:paraId="347EA92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453685,04</w:t>
            </w:r>
          </w:p>
        </w:tc>
        <w:tc>
          <w:tcPr>
            <w:tcW w:w="1653" w:type="dxa"/>
            <w:tcBorders>
              <w:top w:val="nil"/>
              <w:left w:val="nil"/>
              <w:bottom w:val="single" w:sz="4" w:space="0" w:color="auto"/>
              <w:right w:val="single" w:sz="4" w:space="0" w:color="auto"/>
            </w:tcBorders>
            <w:noWrap/>
            <w:vAlign w:val="center"/>
            <w:hideMark/>
          </w:tcPr>
          <w:p w14:paraId="7A2C099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3289016,35</w:t>
            </w:r>
          </w:p>
        </w:tc>
      </w:tr>
      <w:tr w:rsidR="003E7672" w:rsidRPr="003E7672" w14:paraId="1893B91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8B10D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85</w:t>
            </w:r>
          </w:p>
        </w:tc>
        <w:tc>
          <w:tcPr>
            <w:tcW w:w="1653" w:type="dxa"/>
            <w:tcBorders>
              <w:top w:val="nil"/>
              <w:left w:val="nil"/>
              <w:bottom w:val="single" w:sz="4" w:space="0" w:color="auto"/>
              <w:right w:val="single" w:sz="4" w:space="0" w:color="auto"/>
            </w:tcBorders>
            <w:noWrap/>
            <w:vAlign w:val="center"/>
            <w:hideMark/>
          </w:tcPr>
          <w:p w14:paraId="6B500A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454036,75</w:t>
            </w:r>
          </w:p>
        </w:tc>
        <w:tc>
          <w:tcPr>
            <w:tcW w:w="1653" w:type="dxa"/>
            <w:tcBorders>
              <w:top w:val="nil"/>
              <w:left w:val="nil"/>
              <w:bottom w:val="single" w:sz="4" w:space="0" w:color="auto"/>
              <w:right w:val="single" w:sz="4" w:space="0" w:color="auto"/>
            </w:tcBorders>
            <w:noWrap/>
            <w:vAlign w:val="center"/>
            <w:hideMark/>
          </w:tcPr>
          <w:p w14:paraId="78A4B8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3289743,82</w:t>
            </w:r>
          </w:p>
        </w:tc>
        <w:tc>
          <w:tcPr>
            <w:tcW w:w="1653" w:type="dxa"/>
            <w:tcBorders>
              <w:top w:val="nil"/>
              <w:left w:val="nil"/>
              <w:bottom w:val="single" w:sz="4" w:space="0" w:color="auto"/>
              <w:right w:val="single" w:sz="4" w:space="0" w:color="auto"/>
            </w:tcBorders>
            <w:noWrap/>
            <w:vAlign w:val="center"/>
            <w:hideMark/>
          </w:tcPr>
          <w:p w14:paraId="623A41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268</w:t>
            </w:r>
          </w:p>
        </w:tc>
        <w:tc>
          <w:tcPr>
            <w:tcW w:w="1653" w:type="dxa"/>
            <w:tcBorders>
              <w:top w:val="nil"/>
              <w:left w:val="nil"/>
              <w:bottom w:val="single" w:sz="4" w:space="0" w:color="auto"/>
              <w:right w:val="single" w:sz="4" w:space="0" w:color="auto"/>
            </w:tcBorders>
            <w:noWrap/>
            <w:vAlign w:val="center"/>
            <w:hideMark/>
          </w:tcPr>
          <w:p w14:paraId="6FFE43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453686,58</w:t>
            </w:r>
          </w:p>
        </w:tc>
        <w:tc>
          <w:tcPr>
            <w:tcW w:w="1653" w:type="dxa"/>
            <w:tcBorders>
              <w:top w:val="nil"/>
              <w:left w:val="nil"/>
              <w:bottom w:val="single" w:sz="4" w:space="0" w:color="auto"/>
              <w:right w:val="single" w:sz="4" w:space="0" w:color="auto"/>
            </w:tcBorders>
            <w:noWrap/>
            <w:vAlign w:val="center"/>
            <w:hideMark/>
          </w:tcPr>
          <w:p w14:paraId="0861520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3289016,51</w:t>
            </w:r>
          </w:p>
        </w:tc>
      </w:tr>
      <w:tr w:rsidR="003E7672" w:rsidRPr="003E7672" w14:paraId="1420B00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6319C0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86</w:t>
            </w:r>
          </w:p>
        </w:tc>
        <w:tc>
          <w:tcPr>
            <w:tcW w:w="1653" w:type="dxa"/>
            <w:tcBorders>
              <w:top w:val="nil"/>
              <w:left w:val="nil"/>
              <w:bottom w:val="single" w:sz="4" w:space="0" w:color="auto"/>
              <w:right w:val="single" w:sz="4" w:space="0" w:color="auto"/>
            </w:tcBorders>
            <w:noWrap/>
            <w:vAlign w:val="center"/>
            <w:hideMark/>
          </w:tcPr>
          <w:p w14:paraId="683C64A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454038,13</w:t>
            </w:r>
          </w:p>
        </w:tc>
        <w:tc>
          <w:tcPr>
            <w:tcW w:w="1653" w:type="dxa"/>
            <w:tcBorders>
              <w:top w:val="nil"/>
              <w:left w:val="nil"/>
              <w:bottom w:val="single" w:sz="4" w:space="0" w:color="auto"/>
              <w:right w:val="single" w:sz="4" w:space="0" w:color="auto"/>
            </w:tcBorders>
            <w:noWrap/>
            <w:vAlign w:val="center"/>
            <w:hideMark/>
          </w:tcPr>
          <w:p w14:paraId="6FED60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3289729,46</w:t>
            </w:r>
          </w:p>
        </w:tc>
        <w:tc>
          <w:tcPr>
            <w:tcW w:w="1653" w:type="dxa"/>
            <w:tcBorders>
              <w:top w:val="nil"/>
              <w:left w:val="nil"/>
              <w:bottom w:val="single" w:sz="4" w:space="0" w:color="auto"/>
              <w:right w:val="single" w:sz="4" w:space="0" w:color="auto"/>
            </w:tcBorders>
            <w:noWrap/>
            <w:vAlign w:val="center"/>
            <w:hideMark/>
          </w:tcPr>
          <w:p w14:paraId="009A5EE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269</w:t>
            </w:r>
          </w:p>
        </w:tc>
        <w:tc>
          <w:tcPr>
            <w:tcW w:w="1653" w:type="dxa"/>
            <w:tcBorders>
              <w:top w:val="nil"/>
              <w:left w:val="nil"/>
              <w:bottom w:val="single" w:sz="4" w:space="0" w:color="auto"/>
              <w:right w:val="single" w:sz="4" w:space="0" w:color="auto"/>
            </w:tcBorders>
            <w:noWrap/>
            <w:vAlign w:val="center"/>
            <w:hideMark/>
          </w:tcPr>
          <w:p w14:paraId="3D372A5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453686,87</w:t>
            </w:r>
          </w:p>
        </w:tc>
        <w:tc>
          <w:tcPr>
            <w:tcW w:w="1653" w:type="dxa"/>
            <w:tcBorders>
              <w:top w:val="nil"/>
              <w:left w:val="nil"/>
              <w:bottom w:val="single" w:sz="4" w:space="0" w:color="auto"/>
              <w:right w:val="single" w:sz="4" w:space="0" w:color="auto"/>
            </w:tcBorders>
            <w:noWrap/>
            <w:vAlign w:val="center"/>
            <w:hideMark/>
          </w:tcPr>
          <w:p w14:paraId="086134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3289022,8</w:t>
            </w:r>
          </w:p>
        </w:tc>
      </w:tr>
      <w:tr w:rsidR="003E7672" w:rsidRPr="003E7672" w14:paraId="08EEB96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50E34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87</w:t>
            </w:r>
          </w:p>
        </w:tc>
        <w:tc>
          <w:tcPr>
            <w:tcW w:w="1653" w:type="dxa"/>
            <w:tcBorders>
              <w:top w:val="nil"/>
              <w:left w:val="nil"/>
              <w:bottom w:val="single" w:sz="4" w:space="0" w:color="auto"/>
              <w:right w:val="single" w:sz="4" w:space="0" w:color="auto"/>
            </w:tcBorders>
            <w:noWrap/>
            <w:vAlign w:val="center"/>
            <w:hideMark/>
          </w:tcPr>
          <w:p w14:paraId="4CFADD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454038,36</w:t>
            </w:r>
          </w:p>
        </w:tc>
        <w:tc>
          <w:tcPr>
            <w:tcW w:w="1653" w:type="dxa"/>
            <w:tcBorders>
              <w:top w:val="nil"/>
              <w:left w:val="nil"/>
              <w:bottom w:val="single" w:sz="4" w:space="0" w:color="auto"/>
              <w:right w:val="single" w:sz="4" w:space="0" w:color="auto"/>
            </w:tcBorders>
            <w:noWrap/>
            <w:vAlign w:val="center"/>
            <w:hideMark/>
          </w:tcPr>
          <w:p w14:paraId="4F00ECB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3289727,18</w:t>
            </w:r>
          </w:p>
        </w:tc>
        <w:tc>
          <w:tcPr>
            <w:tcW w:w="1653" w:type="dxa"/>
            <w:tcBorders>
              <w:top w:val="nil"/>
              <w:left w:val="nil"/>
              <w:bottom w:val="single" w:sz="4" w:space="0" w:color="auto"/>
              <w:right w:val="single" w:sz="4" w:space="0" w:color="auto"/>
            </w:tcBorders>
            <w:noWrap/>
            <w:vAlign w:val="center"/>
            <w:hideMark/>
          </w:tcPr>
          <w:p w14:paraId="7185D9C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270</w:t>
            </w:r>
          </w:p>
        </w:tc>
        <w:tc>
          <w:tcPr>
            <w:tcW w:w="1653" w:type="dxa"/>
            <w:tcBorders>
              <w:top w:val="nil"/>
              <w:left w:val="nil"/>
              <w:bottom w:val="single" w:sz="4" w:space="0" w:color="auto"/>
              <w:right w:val="single" w:sz="4" w:space="0" w:color="auto"/>
            </w:tcBorders>
            <w:noWrap/>
            <w:vAlign w:val="center"/>
            <w:hideMark/>
          </w:tcPr>
          <w:p w14:paraId="3700BB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453687,36</w:t>
            </w:r>
          </w:p>
        </w:tc>
        <w:tc>
          <w:tcPr>
            <w:tcW w:w="1653" w:type="dxa"/>
            <w:tcBorders>
              <w:top w:val="nil"/>
              <w:left w:val="nil"/>
              <w:bottom w:val="single" w:sz="4" w:space="0" w:color="auto"/>
              <w:right w:val="single" w:sz="4" w:space="0" w:color="auto"/>
            </w:tcBorders>
            <w:noWrap/>
            <w:vAlign w:val="center"/>
            <w:hideMark/>
          </w:tcPr>
          <w:p w14:paraId="322322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3289029,78</w:t>
            </w:r>
          </w:p>
        </w:tc>
      </w:tr>
      <w:tr w:rsidR="003E7672" w:rsidRPr="003E7672" w14:paraId="605AC1D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94A78E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88</w:t>
            </w:r>
          </w:p>
        </w:tc>
        <w:tc>
          <w:tcPr>
            <w:tcW w:w="1653" w:type="dxa"/>
            <w:tcBorders>
              <w:top w:val="nil"/>
              <w:left w:val="nil"/>
              <w:bottom w:val="single" w:sz="4" w:space="0" w:color="auto"/>
              <w:right w:val="single" w:sz="4" w:space="0" w:color="auto"/>
            </w:tcBorders>
            <w:noWrap/>
            <w:vAlign w:val="center"/>
            <w:hideMark/>
          </w:tcPr>
          <w:p w14:paraId="490D3EB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454038,59</w:t>
            </w:r>
          </w:p>
        </w:tc>
        <w:tc>
          <w:tcPr>
            <w:tcW w:w="1653" w:type="dxa"/>
            <w:tcBorders>
              <w:top w:val="nil"/>
              <w:left w:val="nil"/>
              <w:bottom w:val="single" w:sz="4" w:space="0" w:color="auto"/>
              <w:right w:val="single" w:sz="4" w:space="0" w:color="auto"/>
            </w:tcBorders>
            <w:noWrap/>
            <w:vAlign w:val="center"/>
            <w:hideMark/>
          </w:tcPr>
          <w:p w14:paraId="1C2CA61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3289722,15</w:t>
            </w:r>
          </w:p>
        </w:tc>
        <w:tc>
          <w:tcPr>
            <w:tcW w:w="1653" w:type="dxa"/>
            <w:tcBorders>
              <w:top w:val="nil"/>
              <w:left w:val="nil"/>
              <w:bottom w:val="single" w:sz="4" w:space="0" w:color="auto"/>
              <w:right w:val="single" w:sz="4" w:space="0" w:color="auto"/>
            </w:tcBorders>
            <w:noWrap/>
            <w:vAlign w:val="center"/>
            <w:hideMark/>
          </w:tcPr>
          <w:p w14:paraId="77EB7F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271</w:t>
            </w:r>
          </w:p>
        </w:tc>
        <w:tc>
          <w:tcPr>
            <w:tcW w:w="1653" w:type="dxa"/>
            <w:tcBorders>
              <w:top w:val="nil"/>
              <w:left w:val="nil"/>
              <w:bottom w:val="single" w:sz="4" w:space="0" w:color="auto"/>
              <w:right w:val="single" w:sz="4" w:space="0" w:color="auto"/>
            </w:tcBorders>
            <w:noWrap/>
            <w:vAlign w:val="center"/>
            <w:hideMark/>
          </w:tcPr>
          <w:p w14:paraId="208C89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453687,73</w:t>
            </w:r>
          </w:p>
        </w:tc>
        <w:tc>
          <w:tcPr>
            <w:tcW w:w="1653" w:type="dxa"/>
            <w:tcBorders>
              <w:top w:val="nil"/>
              <w:left w:val="nil"/>
              <w:bottom w:val="single" w:sz="4" w:space="0" w:color="auto"/>
              <w:right w:val="single" w:sz="4" w:space="0" w:color="auto"/>
            </w:tcBorders>
            <w:noWrap/>
            <w:vAlign w:val="center"/>
            <w:hideMark/>
          </w:tcPr>
          <w:p w14:paraId="4A84B68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3289035,92</w:t>
            </w:r>
          </w:p>
        </w:tc>
      </w:tr>
      <w:tr w:rsidR="003E7672" w:rsidRPr="003E7672" w14:paraId="15B8CAF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4CA3C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89</w:t>
            </w:r>
          </w:p>
        </w:tc>
        <w:tc>
          <w:tcPr>
            <w:tcW w:w="1653" w:type="dxa"/>
            <w:tcBorders>
              <w:top w:val="nil"/>
              <w:left w:val="nil"/>
              <w:bottom w:val="single" w:sz="4" w:space="0" w:color="auto"/>
              <w:right w:val="single" w:sz="4" w:space="0" w:color="auto"/>
            </w:tcBorders>
            <w:noWrap/>
            <w:vAlign w:val="center"/>
            <w:hideMark/>
          </w:tcPr>
          <w:p w14:paraId="2D902D4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454038,55</w:t>
            </w:r>
          </w:p>
        </w:tc>
        <w:tc>
          <w:tcPr>
            <w:tcW w:w="1653" w:type="dxa"/>
            <w:tcBorders>
              <w:top w:val="nil"/>
              <w:left w:val="nil"/>
              <w:bottom w:val="single" w:sz="4" w:space="0" w:color="auto"/>
              <w:right w:val="single" w:sz="4" w:space="0" w:color="auto"/>
            </w:tcBorders>
            <w:noWrap/>
            <w:vAlign w:val="center"/>
            <w:hideMark/>
          </w:tcPr>
          <w:p w14:paraId="0F2708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3289721,66</w:t>
            </w:r>
          </w:p>
        </w:tc>
        <w:tc>
          <w:tcPr>
            <w:tcW w:w="1653" w:type="dxa"/>
            <w:tcBorders>
              <w:top w:val="nil"/>
              <w:left w:val="nil"/>
              <w:bottom w:val="single" w:sz="4" w:space="0" w:color="auto"/>
              <w:right w:val="single" w:sz="4" w:space="0" w:color="auto"/>
            </w:tcBorders>
            <w:noWrap/>
            <w:vAlign w:val="center"/>
            <w:hideMark/>
          </w:tcPr>
          <w:p w14:paraId="676C476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272</w:t>
            </w:r>
          </w:p>
        </w:tc>
        <w:tc>
          <w:tcPr>
            <w:tcW w:w="1653" w:type="dxa"/>
            <w:tcBorders>
              <w:top w:val="nil"/>
              <w:left w:val="nil"/>
              <w:bottom w:val="single" w:sz="4" w:space="0" w:color="auto"/>
              <w:right w:val="single" w:sz="4" w:space="0" w:color="auto"/>
            </w:tcBorders>
            <w:noWrap/>
            <w:vAlign w:val="center"/>
            <w:hideMark/>
          </w:tcPr>
          <w:p w14:paraId="3FFBA6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453686,18</w:t>
            </w:r>
          </w:p>
        </w:tc>
        <w:tc>
          <w:tcPr>
            <w:tcW w:w="1653" w:type="dxa"/>
            <w:tcBorders>
              <w:top w:val="nil"/>
              <w:left w:val="nil"/>
              <w:bottom w:val="single" w:sz="4" w:space="0" w:color="auto"/>
              <w:right w:val="single" w:sz="4" w:space="0" w:color="auto"/>
            </w:tcBorders>
            <w:noWrap/>
            <w:vAlign w:val="center"/>
            <w:hideMark/>
          </w:tcPr>
          <w:p w14:paraId="342BF73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3289036,02</w:t>
            </w:r>
          </w:p>
        </w:tc>
      </w:tr>
      <w:tr w:rsidR="003E7672" w:rsidRPr="003E7672" w14:paraId="08814F5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D4FE7A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90</w:t>
            </w:r>
          </w:p>
        </w:tc>
        <w:tc>
          <w:tcPr>
            <w:tcW w:w="1653" w:type="dxa"/>
            <w:tcBorders>
              <w:top w:val="nil"/>
              <w:left w:val="nil"/>
              <w:bottom w:val="single" w:sz="4" w:space="0" w:color="auto"/>
              <w:right w:val="single" w:sz="4" w:space="0" w:color="auto"/>
            </w:tcBorders>
            <w:noWrap/>
            <w:vAlign w:val="center"/>
            <w:hideMark/>
          </w:tcPr>
          <w:p w14:paraId="2D7613A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454038,99</w:t>
            </w:r>
          </w:p>
        </w:tc>
        <w:tc>
          <w:tcPr>
            <w:tcW w:w="1653" w:type="dxa"/>
            <w:tcBorders>
              <w:top w:val="nil"/>
              <w:left w:val="nil"/>
              <w:bottom w:val="single" w:sz="4" w:space="0" w:color="auto"/>
              <w:right w:val="single" w:sz="4" w:space="0" w:color="auto"/>
            </w:tcBorders>
            <w:noWrap/>
            <w:vAlign w:val="center"/>
            <w:hideMark/>
          </w:tcPr>
          <w:p w14:paraId="25DC095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3289720,14</w:t>
            </w:r>
          </w:p>
        </w:tc>
        <w:tc>
          <w:tcPr>
            <w:tcW w:w="1653" w:type="dxa"/>
            <w:tcBorders>
              <w:top w:val="nil"/>
              <w:left w:val="nil"/>
              <w:bottom w:val="single" w:sz="4" w:space="0" w:color="auto"/>
              <w:right w:val="single" w:sz="4" w:space="0" w:color="auto"/>
            </w:tcBorders>
            <w:noWrap/>
            <w:vAlign w:val="center"/>
            <w:hideMark/>
          </w:tcPr>
          <w:p w14:paraId="055F202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273</w:t>
            </w:r>
          </w:p>
        </w:tc>
        <w:tc>
          <w:tcPr>
            <w:tcW w:w="1653" w:type="dxa"/>
            <w:tcBorders>
              <w:top w:val="nil"/>
              <w:left w:val="nil"/>
              <w:bottom w:val="single" w:sz="4" w:space="0" w:color="auto"/>
              <w:right w:val="single" w:sz="4" w:space="0" w:color="auto"/>
            </w:tcBorders>
            <w:noWrap/>
            <w:vAlign w:val="center"/>
            <w:hideMark/>
          </w:tcPr>
          <w:p w14:paraId="2D605D7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453686,48</w:t>
            </w:r>
          </w:p>
        </w:tc>
        <w:tc>
          <w:tcPr>
            <w:tcW w:w="1653" w:type="dxa"/>
            <w:tcBorders>
              <w:top w:val="nil"/>
              <w:left w:val="nil"/>
              <w:bottom w:val="single" w:sz="4" w:space="0" w:color="auto"/>
              <w:right w:val="single" w:sz="4" w:space="0" w:color="auto"/>
            </w:tcBorders>
            <w:noWrap/>
            <w:vAlign w:val="center"/>
            <w:hideMark/>
          </w:tcPr>
          <w:p w14:paraId="64ED8E8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3289041,28</w:t>
            </w:r>
          </w:p>
        </w:tc>
      </w:tr>
      <w:tr w:rsidR="003E7672" w:rsidRPr="003E7672" w14:paraId="68A2AF2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3CCCFC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91</w:t>
            </w:r>
          </w:p>
        </w:tc>
        <w:tc>
          <w:tcPr>
            <w:tcW w:w="1653" w:type="dxa"/>
            <w:tcBorders>
              <w:top w:val="nil"/>
              <w:left w:val="nil"/>
              <w:bottom w:val="single" w:sz="4" w:space="0" w:color="auto"/>
              <w:right w:val="single" w:sz="4" w:space="0" w:color="auto"/>
            </w:tcBorders>
            <w:noWrap/>
            <w:vAlign w:val="center"/>
            <w:hideMark/>
          </w:tcPr>
          <w:p w14:paraId="434D1B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454039,57</w:t>
            </w:r>
          </w:p>
        </w:tc>
        <w:tc>
          <w:tcPr>
            <w:tcW w:w="1653" w:type="dxa"/>
            <w:tcBorders>
              <w:top w:val="nil"/>
              <w:left w:val="nil"/>
              <w:bottom w:val="single" w:sz="4" w:space="0" w:color="auto"/>
              <w:right w:val="single" w:sz="4" w:space="0" w:color="auto"/>
            </w:tcBorders>
            <w:noWrap/>
            <w:vAlign w:val="center"/>
            <w:hideMark/>
          </w:tcPr>
          <w:p w14:paraId="00354A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3289714,11</w:t>
            </w:r>
          </w:p>
        </w:tc>
        <w:tc>
          <w:tcPr>
            <w:tcW w:w="1653" w:type="dxa"/>
            <w:tcBorders>
              <w:top w:val="nil"/>
              <w:left w:val="nil"/>
              <w:bottom w:val="single" w:sz="4" w:space="0" w:color="auto"/>
              <w:right w:val="single" w:sz="4" w:space="0" w:color="auto"/>
            </w:tcBorders>
            <w:noWrap/>
            <w:vAlign w:val="center"/>
            <w:hideMark/>
          </w:tcPr>
          <w:p w14:paraId="176DB24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274</w:t>
            </w:r>
          </w:p>
        </w:tc>
        <w:tc>
          <w:tcPr>
            <w:tcW w:w="1653" w:type="dxa"/>
            <w:tcBorders>
              <w:top w:val="nil"/>
              <w:left w:val="nil"/>
              <w:bottom w:val="single" w:sz="4" w:space="0" w:color="auto"/>
              <w:right w:val="single" w:sz="4" w:space="0" w:color="auto"/>
            </w:tcBorders>
            <w:noWrap/>
            <w:vAlign w:val="center"/>
            <w:hideMark/>
          </w:tcPr>
          <w:p w14:paraId="665DC08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453687,71</w:t>
            </w:r>
          </w:p>
        </w:tc>
        <w:tc>
          <w:tcPr>
            <w:tcW w:w="1653" w:type="dxa"/>
            <w:tcBorders>
              <w:top w:val="nil"/>
              <w:left w:val="nil"/>
              <w:bottom w:val="single" w:sz="4" w:space="0" w:color="auto"/>
              <w:right w:val="single" w:sz="4" w:space="0" w:color="auto"/>
            </w:tcBorders>
            <w:noWrap/>
            <w:vAlign w:val="center"/>
            <w:hideMark/>
          </w:tcPr>
          <w:p w14:paraId="35B129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3289042</w:t>
            </w:r>
          </w:p>
        </w:tc>
      </w:tr>
      <w:tr w:rsidR="003E7672" w:rsidRPr="003E7672" w14:paraId="4E53200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425881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92</w:t>
            </w:r>
          </w:p>
        </w:tc>
        <w:tc>
          <w:tcPr>
            <w:tcW w:w="1653" w:type="dxa"/>
            <w:tcBorders>
              <w:top w:val="nil"/>
              <w:left w:val="nil"/>
              <w:bottom w:val="single" w:sz="4" w:space="0" w:color="auto"/>
              <w:right w:val="single" w:sz="4" w:space="0" w:color="auto"/>
            </w:tcBorders>
            <w:noWrap/>
            <w:vAlign w:val="center"/>
            <w:hideMark/>
          </w:tcPr>
          <w:p w14:paraId="6EE395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454040,48</w:t>
            </w:r>
          </w:p>
        </w:tc>
        <w:tc>
          <w:tcPr>
            <w:tcW w:w="1653" w:type="dxa"/>
            <w:tcBorders>
              <w:top w:val="nil"/>
              <w:left w:val="nil"/>
              <w:bottom w:val="single" w:sz="4" w:space="0" w:color="auto"/>
              <w:right w:val="single" w:sz="4" w:space="0" w:color="auto"/>
            </w:tcBorders>
            <w:noWrap/>
            <w:vAlign w:val="center"/>
            <w:hideMark/>
          </w:tcPr>
          <w:p w14:paraId="2BE86F1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3289705,85</w:t>
            </w:r>
          </w:p>
        </w:tc>
        <w:tc>
          <w:tcPr>
            <w:tcW w:w="1653" w:type="dxa"/>
            <w:tcBorders>
              <w:top w:val="nil"/>
              <w:left w:val="nil"/>
              <w:bottom w:val="single" w:sz="4" w:space="0" w:color="auto"/>
              <w:right w:val="single" w:sz="4" w:space="0" w:color="auto"/>
            </w:tcBorders>
            <w:noWrap/>
            <w:vAlign w:val="center"/>
            <w:hideMark/>
          </w:tcPr>
          <w:p w14:paraId="0EFA557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275</w:t>
            </w:r>
          </w:p>
        </w:tc>
        <w:tc>
          <w:tcPr>
            <w:tcW w:w="1653" w:type="dxa"/>
            <w:tcBorders>
              <w:top w:val="nil"/>
              <w:left w:val="nil"/>
              <w:bottom w:val="single" w:sz="4" w:space="0" w:color="auto"/>
              <w:right w:val="single" w:sz="4" w:space="0" w:color="auto"/>
            </w:tcBorders>
            <w:noWrap/>
            <w:vAlign w:val="center"/>
            <w:hideMark/>
          </w:tcPr>
          <w:p w14:paraId="34AD92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453691,17</w:t>
            </w:r>
          </w:p>
        </w:tc>
        <w:tc>
          <w:tcPr>
            <w:tcW w:w="1653" w:type="dxa"/>
            <w:tcBorders>
              <w:top w:val="nil"/>
              <w:left w:val="nil"/>
              <w:bottom w:val="single" w:sz="4" w:space="0" w:color="auto"/>
              <w:right w:val="single" w:sz="4" w:space="0" w:color="auto"/>
            </w:tcBorders>
            <w:noWrap/>
            <w:vAlign w:val="center"/>
            <w:hideMark/>
          </w:tcPr>
          <w:p w14:paraId="01CA70B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3289041,8</w:t>
            </w:r>
          </w:p>
        </w:tc>
      </w:tr>
      <w:tr w:rsidR="003E7672" w:rsidRPr="003E7672" w14:paraId="4F7F2A9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60191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93</w:t>
            </w:r>
          </w:p>
        </w:tc>
        <w:tc>
          <w:tcPr>
            <w:tcW w:w="1653" w:type="dxa"/>
            <w:tcBorders>
              <w:top w:val="nil"/>
              <w:left w:val="nil"/>
              <w:bottom w:val="single" w:sz="4" w:space="0" w:color="auto"/>
              <w:right w:val="single" w:sz="4" w:space="0" w:color="auto"/>
            </w:tcBorders>
            <w:noWrap/>
            <w:vAlign w:val="center"/>
            <w:hideMark/>
          </w:tcPr>
          <w:p w14:paraId="6534F95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454040,99</w:t>
            </w:r>
          </w:p>
        </w:tc>
        <w:tc>
          <w:tcPr>
            <w:tcW w:w="1653" w:type="dxa"/>
            <w:tcBorders>
              <w:top w:val="nil"/>
              <w:left w:val="nil"/>
              <w:bottom w:val="single" w:sz="4" w:space="0" w:color="auto"/>
              <w:right w:val="single" w:sz="4" w:space="0" w:color="auto"/>
            </w:tcBorders>
            <w:noWrap/>
            <w:vAlign w:val="center"/>
            <w:hideMark/>
          </w:tcPr>
          <w:p w14:paraId="3C4F147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3289700,74</w:t>
            </w:r>
          </w:p>
        </w:tc>
        <w:tc>
          <w:tcPr>
            <w:tcW w:w="1653" w:type="dxa"/>
            <w:tcBorders>
              <w:top w:val="nil"/>
              <w:left w:val="nil"/>
              <w:bottom w:val="single" w:sz="4" w:space="0" w:color="auto"/>
              <w:right w:val="single" w:sz="4" w:space="0" w:color="auto"/>
            </w:tcBorders>
            <w:noWrap/>
            <w:vAlign w:val="center"/>
            <w:hideMark/>
          </w:tcPr>
          <w:p w14:paraId="40CFFA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276</w:t>
            </w:r>
          </w:p>
        </w:tc>
        <w:tc>
          <w:tcPr>
            <w:tcW w:w="1653" w:type="dxa"/>
            <w:tcBorders>
              <w:top w:val="nil"/>
              <w:left w:val="nil"/>
              <w:bottom w:val="single" w:sz="4" w:space="0" w:color="auto"/>
              <w:right w:val="single" w:sz="4" w:space="0" w:color="auto"/>
            </w:tcBorders>
            <w:noWrap/>
            <w:vAlign w:val="center"/>
            <w:hideMark/>
          </w:tcPr>
          <w:p w14:paraId="05CDF80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453691,19</w:t>
            </w:r>
          </w:p>
        </w:tc>
        <w:tc>
          <w:tcPr>
            <w:tcW w:w="1653" w:type="dxa"/>
            <w:tcBorders>
              <w:top w:val="nil"/>
              <w:left w:val="nil"/>
              <w:bottom w:val="single" w:sz="4" w:space="0" w:color="auto"/>
              <w:right w:val="single" w:sz="4" w:space="0" w:color="auto"/>
            </w:tcBorders>
            <w:noWrap/>
            <w:vAlign w:val="center"/>
            <w:hideMark/>
          </w:tcPr>
          <w:p w14:paraId="49B2129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3289042,08</w:t>
            </w:r>
          </w:p>
        </w:tc>
      </w:tr>
      <w:tr w:rsidR="003E7672" w:rsidRPr="003E7672" w14:paraId="34A42AD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C914A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94</w:t>
            </w:r>
          </w:p>
        </w:tc>
        <w:tc>
          <w:tcPr>
            <w:tcW w:w="1653" w:type="dxa"/>
            <w:tcBorders>
              <w:top w:val="nil"/>
              <w:left w:val="nil"/>
              <w:bottom w:val="single" w:sz="4" w:space="0" w:color="auto"/>
              <w:right w:val="single" w:sz="4" w:space="0" w:color="auto"/>
            </w:tcBorders>
            <w:noWrap/>
            <w:vAlign w:val="center"/>
            <w:hideMark/>
          </w:tcPr>
          <w:p w14:paraId="4CEF8E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454042,37</w:t>
            </w:r>
          </w:p>
        </w:tc>
        <w:tc>
          <w:tcPr>
            <w:tcW w:w="1653" w:type="dxa"/>
            <w:tcBorders>
              <w:top w:val="nil"/>
              <w:left w:val="nil"/>
              <w:bottom w:val="single" w:sz="4" w:space="0" w:color="auto"/>
              <w:right w:val="single" w:sz="4" w:space="0" w:color="auto"/>
            </w:tcBorders>
            <w:noWrap/>
            <w:vAlign w:val="center"/>
            <w:hideMark/>
          </w:tcPr>
          <w:p w14:paraId="1D4A64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3289685,69</w:t>
            </w:r>
          </w:p>
        </w:tc>
        <w:tc>
          <w:tcPr>
            <w:tcW w:w="1653" w:type="dxa"/>
            <w:tcBorders>
              <w:top w:val="nil"/>
              <w:left w:val="nil"/>
              <w:bottom w:val="single" w:sz="4" w:space="0" w:color="auto"/>
              <w:right w:val="single" w:sz="4" w:space="0" w:color="auto"/>
            </w:tcBorders>
            <w:noWrap/>
            <w:vAlign w:val="center"/>
            <w:hideMark/>
          </w:tcPr>
          <w:p w14:paraId="4A0AC6D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277</w:t>
            </w:r>
          </w:p>
        </w:tc>
        <w:tc>
          <w:tcPr>
            <w:tcW w:w="1653" w:type="dxa"/>
            <w:tcBorders>
              <w:top w:val="nil"/>
              <w:left w:val="nil"/>
              <w:bottom w:val="single" w:sz="4" w:space="0" w:color="auto"/>
              <w:right w:val="single" w:sz="4" w:space="0" w:color="auto"/>
            </w:tcBorders>
            <w:noWrap/>
            <w:vAlign w:val="center"/>
            <w:hideMark/>
          </w:tcPr>
          <w:p w14:paraId="1A7C39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453694,22</w:t>
            </w:r>
          </w:p>
        </w:tc>
        <w:tc>
          <w:tcPr>
            <w:tcW w:w="1653" w:type="dxa"/>
            <w:tcBorders>
              <w:top w:val="nil"/>
              <w:left w:val="nil"/>
              <w:bottom w:val="single" w:sz="4" w:space="0" w:color="auto"/>
              <w:right w:val="single" w:sz="4" w:space="0" w:color="auto"/>
            </w:tcBorders>
            <w:noWrap/>
            <w:vAlign w:val="center"/>
            <w:hideMark/>
          </w:tcPr>
          <w:p w14:paraId="2AA91C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3289041,91</w:t>
            </w:r>
          </w:p>
        </w:tc>
      </w:tr>
      <w:tr w:rsidR="003E7672" w:rsidRPr="003E7672" w14:paraId="7BF1B10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90CDAE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95</w:t>
            </w:r>
          </w:p>
        </w:tc>
        <w:tc>
          <w:tcPr>
            <w:tcW w:w="1653" w:type="dxa"/>
            <w:tcBorders>
              <w:top w:val="nil"/>
              <w:left w:val="nil"/>
              <w:bottom w:val="single" w:sz="4" w:space="0" w:color="auto"/>
              <w:right w:val="single" w:sz="4" w:space="0" w:color="auto"/>
            </w:tcBorders>
            <w:noWrap/>
            <w:vAlign w:val="center"/>
            <w:hideMark/>
          </w:tcPr>
          <w:p w14:paraId="1D3633A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454043,5</w:t>
            </w:r>
          </w:p>
        </w:tc>
        <w:tc>
          <w:tcPr>
            <w:tcW w:w="1653" w:type="dxa"/>
            <w:tcBorders>
              <w:top w:val="nil"/>
              <w:left w:val="nil"/>
              <w:bottom w:val="single" w:sz="4" w:space="0" w:color="auto"/>
              <w:right w:val="single" w:sz="4" w:space="0" w:color="auto"/>
            </w:tcBorders>
            <w:noWrap/>
            <w:vAlign w:val="center"/>
            <w:hideMark/>
          </w:tcPr>
          <w:p w14:paraId="436914F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3289678,37</w:t>
            </w:r>
          </w:p>
        </w:tc>
        <w:tc>
          <w:tcPr>
            <w:tcW w:w="1653" w:type="dxa"/>
            <w:tcBorders>
              <w:top w:val="nil"/>
              <w:left w:val="nil"/>
              <w:bottom w:val="single" w:sz="4" w:space="0" w:color="auto"/>
              <w:right w:val="single" w:sz="4" w:space="0" w:color="auto"/>
            </w:tcBorders>
            <w:noWrap/>
            <w:vAlign w:val="center"/>
            <w:hideMark/>
          </w:tcPr>
          <w:p w14:paraId="31562C8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278</w:t>
            </w:r>
          </w:p>
        </w:tc>
        <w:tc>
          <w:tcPr>
            <w:tcW w:w="1653" w:type="dxa"/>
            <w:tcBorders>
              <w:top w:val="nil"/>
              <w:left w:val="nil"/>
              <w:bottom w:val="single" w:sz="4" w:space="0" w:color="auto"/>
              <w:right w:val="single" w:sz="4" w:space="0" w:color="auto"/>
            </w:tcBorders>
            <w:noWrap/>
            <w:vAlign w:val="center"/>
            <w:hideMark/>
          </w:tcPr>
          <w:p w14:paraId="51F65CD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453700,09</w:t>
            </w:r>
          </w:p>
        </w:tc>
        <w:tc>
          <w:tcPr>
            <w:tcW w:w="1653" w:type="dxa"/>
            <w:tcBorders>
              <w:top w:val="nil"/>
              <w:left w:val="nil"/>
              <w:bottom w:val="single" w:sz="4" w:space="0" w:color="auto"/>
              <w:right w:val="single" w:sz="4" w:space="0" w:color="auto"/>
            </w:tcBorders>
            <w:noWrap/>
            <w:vAlign w:val="center"/>
            <w:hideMark/>
          </w:tcPr>
          <w:p w14:paraId="7354168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3289041,26</w:t>
            </w:r>
          </w:p>
        </w:tc>
      </w:tr>
      <w:tr w:rsidR="003E7672" w:rsidRPr="003E7672" w14:paraId="392DAA5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22248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96</w:t>
            </w:r>
          </w:p>
        </w:tc>
        <w:tc>
          <w:tcPr>
            <w:tcW w:w="1653" w:type="dxa"/>
            <w:tcBorders>
              <w:top w:val="nil"/>
              <w:left w:val="nil"/>
              <w:bottom w:val="single" w:sz="4" w:space="0" w:color="auto"/>
              <w:right w:val="single" w:sz="4" w:space="0" w:color="auto"/>
            </w:tcBorders>
            <w:noWrap/>
            <w:vAlign w:val="center"/>
            <w:hideMark/>
          </w:tcPr>
          <w:p w14:paraId="785429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454044,5</w:t>
            </w:r>
          </w:p>
        </w:tc>
        <w:tc>
          <w:tcPr>
            <w:tcW w:w="1653" w:type="dxa"/>
            <w:tcBorders>
              <w:top w:val="nil"/>
              <w:left w:val="nil"/>
              <w:bottom w:val="single" w:sz="4" w:space="0" w:color="auto"/>
              <w:right w:val="single" w:sz="4" w:space="0" w:color="auto"/>
            </w:tcBorders>
            <w:noWrap/>
            <w:vAlign w:val="center"/>
            <w:hideMark/>
          </w:tcPr>
          <w:p w14:paraId="4FC239B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3289662,63</w:t>
            </w:r>
          </w:p>
        </w:tc>
        <w:tc>
          <w:tcPr>
            <w:tcW w:w="1653" w:type="dxa"/>
            <w:tcBorders>
              <w:top w:val="nil"/>
              <w:left w:val="nil"/>
              <w:bottom w:val="single" w:sz="4" w:space="0" w:color="auto"/>
              <w:right w:val="single" w:sz="4" w:space="0" w:color="auto"/>
            </w:tcBorders>
            <w:noWrap/>
            <w:vAlign w:val="center"/>
            <w:hideMark/>
          </w:tcPr>
          <w:p w14:paraId="692CBC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279</w:t>
            </w:r>
          </w:p>
        </w:tc>
        <w:tc>
          <w:tcPr>
            <w:tcW w:w="1653" w:type="dxa"/>
            <w:tcBorders>
              <w:top w:val="nil"/>
              <w:left w:val="nil"/>
              <w:bottom w:val="single" w:sz="4" w:space="0" w:color="auto"/>
              <w:right w:val="single" w:sz="4" w:space="0" w:color="auto"/>
            </w:tcBorders>
            <w:noWrap/>
            <w:vAlign w:val="center"/>
            <w:hideMark/>
          </w:tcPr>
          <w:p w14:paraId="744976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453703,02</w:t>
            </w:r>
          </w:p>
        </w:tc>
        <w:tc>
          <w:tcPr>
            <w:tcW w:w="1653" w:type="dxa"/>
            <w:tcBorders>
              <w:top w:val="nil"/>
              <w:left w:val="nil"/>
              <w:bottom w:val="single" w:sz="4" w:space="0" w:color="auto"/>
              <w:right w:val="single" w:sz="4" w:space="0" w:color="auto"/>
            </w:tcBorders>
            <w:noWrap/>
            <w:vAlign w:val="center"/>
            <w:hideMark/>
          </w:tcPr>
          <w:p w14:paraId="4160C9E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3289041,08</w:t>
            </w:r>
          </w:p>
        </w:tc>
      </w:tr>
      <w:tr w:rsidR="003E7672" w:rsidRPr="003E7672" w14:paraId="025546F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7ED5B4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97</w:t>
            </w:r>
          </w:p>
        </w:tc>
        <w:tc>
          <w:tcPr>
            <w:tcW w:w="1653" w:type="dxa"/>
            <w:tcBorders>
              <w:top w:val="nil"/>
              <w:left w:val="nil"/>
              <w:bottom w:val="single" w:sz="4" w:space="0" w:color="auto"/>
              <w:right w:val="single" w:sz="4" w:space="0" w:color="auto"/>
            </w:tcBorders>
            <w:noWrap/>
            <w:vAlign w:val="center"/>
            <w:hideMark/>
          </w:tcPr>
          <w:p w14:paraId="57D43E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454044,9</w:t>
            </w:r>
          </w:p>
        </w:tc>
        <w:tc>
          <w:tcPr>
            <w:tcW w:w="1653" w:type="dxa"/>
            <w:tcBorders>
              <w:top w:val="nil"/>
              <w:left w:val="nil"/>
              <w:bottom w:val="single" w:sz="4" w:space="0" w:color="auto"/>
              <w:right w:val="single" w:sz="4" w:space="0" w:color="auto"/>
            </w:tcBorders>
            <w:noWrap/>
            <w:vAlign w:val="center"/>
            <w:hideMark/>
          </w:tcPr>
          <w:p w14:paraId="046382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3289657,04</w:t>
            </w:r>
          </w:p>
        </w:tc>
        <w:tc>
          <w:tcPr>
            <w:tcW w:w="1653" w:type="dxa"/>
            <w:tcBorders>
              <w:top w:val="nil"/>
              <w:left w:val="nil"/>
              <w:bottom w:val="single" w:sz="4" w:space="0" w:color="auto"/>
              <w:right w:val="single" w:sz="4" w:space="0" w:color="auto"/>
            </w:tcBorders>
            <w:noWrap/>
            <w:vAlign w:val="center"/>
            <w:hideMark/>
          </w:tcPr>
          <w:p w14:paraId="787FE2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280</w:t>
            </w:r>
          </w:p>
        </w:tc>
        <w:tc>
          <w:tcPr>
            <w:tcW w:w="1653" w:type="dxa"/>
            <w:tcBorders>
              <w:top w:val="nil"/>
              <w:left w:val="nil"/>
              <w:bottom w:val="single" w:sz="4" w:space="0" w:color="auto"/>
              <w:right w:val="single" w:sz="4" w:space="0" w:color="auto"/>
            </w:tcBorders>
            <w:noWrap/>
            <w:vAlign w:val="center"/>
            <w:hideMark/>
          </w:tcPr>
          <w:p w14:paraId="5D320B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453705,98</w:t>
            </w:r>
          </w:p>
        </w:tc>
        <w:tc>
          <w:tcPr>
            <w:tcW w:w="1653" w:type="dxa"/>
            <w:tcBorders>
              <w:top w:val="nil"/>
              <w:left w:val="nil"/>
              <w:bottom w:val="single" w:sz="4" w:space="0" w:color="auto"/>
              <w:right w:val="single" w:sz="4" w:space="0" w:color="auto"/>
            </w:tcBorders>
            <w:noWrap/>
            <w:vAlign w:val="center"/>
            <w:hideMark/>
          </w:tcPr>
          <w:p w14:paraId="63E925A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3289040,9</w:t>
            </w:r>
          </w:p>
        </w:tc>
      </w:tr>
      <w:tr w:rsidR="003E7672" w:rsidRPr="003E7672" w14:paraId="434091E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C9125E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98</w:t>
            </w:r>
          </w:p>
        </w:tc>
        <w:tc>
          <w:tcPr>
            <w:tcW w:w="1653" w:type="dxa"/>
            <w:tcBorders>
              <w:top w:val="nil"/>
              <w:left w:val="nil"/>
              <w:bottom w:val="single" w:sz="4" w:space="0" w:color="auto"/>
              <w:right w:val="single" w:sz="4" w:space="0" w:color="auto"/>
            </w:tcBorders>
            <w:noWrap/>
            <w:vAlign w:val="center"/>
            <w:hideMark/>
          </w:tcPr>
          <w:p w14:paraId="076838D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454045,25</w:t>
            </w:r>
          </w:p>
        </w:tc>
        <w:tc>
          <w:tcPr>
            <w:tcW w:w="1653" w:type="dxa"/>
            <w:tcBorders>
              <w:top w:val="nil"/>
              <w:left w:val="nil"/>
              <w:bottom w:val="single" w:sz="4" w:space="0" w:color="auto"/>
              <w:right w:val="single" w:sz="4" w:space="0" w:color="auto"/>
            </w:tcBorders>
            <w:noWrap/>
            <w:vAlign w:val="center"/>
            <w:hideMark/>
          </w:tcPr>
          <w:p w14:paraId="445A18E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3289653,14</w:t>
            </w:r>
          </w:p>
        </w:tc>
        <w:tc>
          <w:tcPr>
            <w:tcW w:w="1653" w:type="dxa"/>
            <w:tcBorders>
              <w:top w:val="nil"/>
              <w:left w:val="nil"/>
              <w:bottom w:val="single" w:sz="4" w:space="0" w:color="auto"/>
              <w:right w:val="single" w:sz="4" w:space="0" w:color="auto"/>
            </w:tcBorders>
            <w:noWrap/>
            <w:vAlign w:val="center"/>
            <w:hideMark/>
          </w:tcPr>
          <w:p w14:paraId="4F7A2C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281</w:t>
            </w:r>
          </w:p>
        </w:tc>
        <w:tc>
          <w:tcPr>
            <w:tcW w:w="1653" w:type="dxa"/>
            <w:tcBorders>
              <w:top w:val="nil"/>
              <w:left w:val="nil"/>
              <w:bottom w:val="single" w:sz="4" w:space="0" w:color="auto"/>
              <w:right w:val="single" w:sz="4" w:space="0" w:color="auto"/>
            </w:tcBorders>
            <w:noWrap/>
            <w:vAlign w:val="center"/>
            <w:hideMark/>
          </w:tcPr>
          <w:p w14:paraId="1D0E3C9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453705,99</w:t>
            </w:r>
          </w:p>
        </w:tc>
        <w:tc>
          <w:tcPr>
            <w:tcW w:w="1653" w:type="dxa"/>
            <w:tcBorders>
              <w:top w:val="nil"/>
              <w:left w:val="nil"/>
              <w:bottom w:val="single" w:sz="4" w:space="0" w:color="auto"/>
              <w:right w:val="single" w:sz="4" w:space="0" w:color="auto"/>
            </w:tcBorders>
            <w:noWrap/>
            <w:vAlign w:val="center"/>
            <w:hideMark/>
          </w:tcPr>
          <w:p w14:paraId="4636E6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3289041</w:t>
            </w:r>
          </w:p>
        </w:tc>
      </w:tr>
      <w:tr w:rsidR="003E7672" w:rsidRPr="003E7672" w14:paraId="686640E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F29049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99</w:t>
            </w:r>
          </w:p>
        </w:tc>
        <w:tc>
          <w:tcPr>
            <w:tcW w:w="1653" w:type="dxa"/>
            <w:tcBorders>
              <w:top w:val="nil"/>
              <w:left w:val="nil"/>
              <w:bottom w:val="single" w:sz="4" w:space="0" w:color="auto"/>
              <w:right w:val="single" w:sz="4" w:space="0" w:color="auto"/>
            </w:tcBorders>
            <w:noWrap/>
            <w:vAlign w:val="center"/>
            <w:hideMark/>
          </w:tcPr>
          <w:p w14:paraId="03A1A98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454047,94</w:t>
            </w:r>
          </w:p>
        </w:tc>
        <w:tc>
          <w:tcPr>
            <w:tcW w:w="1653" w:type="dxa"/>
            <w:tcBorders>
              <w:top w:val="nil"/>
              <w:left w:val="nil"/>
              <w:bottom w:val="single" w:sz="4" w:space="0" w:color="auto"/>
              <w:right w:val="single" w:sz="4" w:space="0" w:color="auto"/>
            </w:tcBorders>
            <w:noWrap/>
            <w:vAlign w:val="center"/>
            <w:hideMark/>
          </w:tcPr>
          <w:p w14:paraId="6BF1CBB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3289653,24</w:t>
            </w:r>
          </w:p>
        </w:tc>
        <w:tc>
          <w:tcPr>
            <w:tcW w:w="1653" w:type="dxa"/>
            <w:tcBorders>
              <w:top w:val="nil"/>
              <w:left w:val="nil"/>
              <w:bottom w:val="single" w:sz="4" w:space="0" w:color="auto"/>
              <w:right w:val="single" w:sz="4" w:space="0" w:color="auto"/>
            </w:tcBorders>
            <w:noWrap/>
            <w:vAlign w:val="center"/>
            <w:hideMark/>
          </w:tcPr>
          <w:p w14:paraId="362097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282</w:t>
            </w:r>
          </w:p>
        </w:tc>
        <w:tc>
          <w:tcPr>
            <w:tcW w:w="1653" w:type="dxa"/>
            <w:tcBorders>
              <w:top w:val="nil"/>
              <w:left w:val="nil"/>
              <w:bottom w:val="single" w:sz="4" w:space="0" w:color="auto"/>
              <w:right w:val="single" w:sz="4" w:space="0" w:color="auto"/>
            </w:tcBorders>
            <w:noWrap/>
            <w:vAlign w:val="center"/>
            <w:hideMark/>
          </w:tcPr>
          <w:p w14:paraId="1B62CA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453709,06</w:t>
            </w:r>
          </w:p>
        </w:tc>
        <w:tc>
          <w:tcPr>
            <w:tcW w:w="1653" w:type="dxa"/>
            <w:tcBorders>
              <w:top w:val="nil"/>
              <w:left w:val="nil"/>
              <w:bottom w:val="single" w:sz="4" w:space="0" w:color="auto"/>
              <w:right w:val="single" w:sz="4" w:space="0" w:color="auto"/>
            </w:tcBorders>
            <w:noWrap/>
            <w:vAlign w:val="center"/>
            <w:hideMark/>
          </w:tcPr>
          <w:p w14:paraId="37EF0A2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3289040,81</w:t>
            </w:r>
          </w:p>
        </w:tc>
      </w:tr>
      <w:tr w:rsidR="003E7672" w:rsidRPr="003E7672" w14:paraId="21CA8E6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5D5C97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100</w:t>
            </w:r>
          </w:p>
        </w:tc>
        <w:tc>
          <w:tcPr>
            <w:tcW w:w="1653" w:type="dxa"/>
            <w:tcBorders>
              <w:top w:val="nil"/>
              <w:left w:val="nil"/>
              <w:bottom w:val="single" w:sz="4" w:space="0" w:color="auto"/>
              <w:right w:val="single" w:sz="4" w:space="0" w:color="auto"/>
            </w:tcBorders>
            <w:noWrap/>
            <w:vAlign w:val="center"/>
            <w:hideMark/>
          </w:tcPr>
          <w:p w14:paraId="659EE6B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454048,05</w:t>
            </w:r>
          </w:p>
        </w:tc>
        <w:tc>
          <w:tcPr>
            <w:tcW w:w="1653" w:type="dxa"/>
            <w:tcBorders>
              <w:top w:val="nil"/>
              <w:left w:val="nil"/>
              <w:bottom w:val="single" w:sz="4" w:space="0" w:color="auto"/>
              <w:right w:val="single" w:sz="4" w:space="0" w:color="auto"/>
            </w:tcBorders>
            <w:noWrap/>
            <w:vAlign w:val="center"/>
            <w:hideMark/>
          </w:tcPr>
          <w:p w14:paraId="1C0610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3289650,55</w:t>
            </w:r>
          </w:p>
        </w:tc>
        <w:tc>
          <w:tcPr>
            <w:tcW w:w="1653" w:type="dxa"/>
            <w:tcBorders>
              <w:top w:val="nil"/>
              <w:left w:val="nil"/>
              <w:bottom w:val="single" w:sz="4" w:space="0" w:color="auto"/>
              <w:right w:val="single" w:sz="4" w:space="0" w:color="auto"/>
            </w:tcBorders>
            <w:noWrap/>
            <w:vAlign w:val="center"/>
            <w:hideMark/>
          </w:tcPr>
          <w:p w14:paraId="2FBED7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283</w:t>
            </w:r>
          </w:p>
        </w:tc>
        <w:tc>
          <w:tcPr>
            <w:tcW w:w="1653" w:type="dxa"/>
            <w:tcBorders>
              <w:top w:val="nil"/>
              <w:left w:val="nil"/>
              <w:bottom w:val="single" w:sz="4" w:space="0" w:color="auto"/>
              <w:right w:val="single" w:sz="4" w:space="0" w:color="auto"/>
            </w:tcBorders>
            <w:noWrap/>
            <w:vAlign w:val="center"/>
            <w:hideMark/>
          </w:tcPr>
          <w:p w14:paraId="474E990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453712,99</w:t>
            </w:r>
          </w:p>
        </w:tc>
        <w:tc>
          <w:tcPr>
            <w:tcW w:w="1653" w:type="dxa"/>
            <w:tcBorders>
              <w:top w:val="nil"/>
              <w:left w:val="nil"/>
              <w:bottom w:val="single" w:sz="4" w:space="0" w:color="auto"/>
              <w:right w:val="single" w:sz="4" w:space="0" w:color="auto"/>
            </w:tcBorders>
            <w:noWrap/>
            <w:vAlign w:val="center"/>
            <w:hideMark/>
          </w:tcPr>
          <w:p w14:paraId="2D5144D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3289039,41</w:t>
            </w:r>
          </w:p>
        </w:tc>
      </w:tr>
      <w:tr w:rsidR="003E7672" w:rsidRPr="003E7672" w14:paraId="2948903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2C6A6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101</w:t>
            </w:r>
          </w:p>
        </w:tc>
        <w:tc>
          <w:tcPr>
            <w:tcW w:w="1653" w:type="dxa"/>
            <w:tcBorders>
              <w:top w:val="nil"/>
              <w:left w:val="nil"/>
              <w:bottom w:val="single" w:sz="4" w:space="0" w:color="auto"/>
              <w:right w:val="single" w:sz="4" w:space="0" w:color="auto"/>
            </w:tcBorders>
            <w:noWrap/>
            <w:vAlign w:val="center"/>
            <w:hideMark/>
          </w:tcPr>
          <w:p w14:paraId="49EB20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454045,52</w:t>
            </w:r>
          </w:p>
        </w:tc>
        <w:tc>
          <w:tcPr>
            <w:tcW w:w="1653" w:type="dxa"/>
            <w:tcBorders>
              <w:top w:val="nil"/>
              <w:left w:val="nil"/>
              <w:bottom w:val="single" w:sz="4" w:space="0" w:color="auto"/>
              <w:right w:val="single" w:sz="4" w:space="0" w:color="auto"/>
            </w:tcBorders>
            <w:noWrap/>
            <w:vAlign w:val="center"/>
            <w:hideMark/>
          </w:tcPr>
          <w:p w14:paraId="5C5A03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3289650,44</w:t>
            </w:r>
          </w:p>
        </w:tc>
        <w:tc>
          <w:tcPr>
            <w:tcW w:w="1653" w:type="dxa"/>
            <w:tcBorders>
              <w:top w:val="nil"/>
              <w:left w:val="nil"/>
              <w:bottom w:val="single" w:sz="4" w:space="0" w:color="auto"/>
              <w:right w:val="single" w:sz="4" w:space="0" w:color="auto"/>
            </w:tcBorders>
            <w:noWrap/>
            <w:vAlign w:val="center"/>
            <w:hideMark/>
          </w:tcPr>
          <w:p w14:paraId="0434E2D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284</w:t>
            </w:r>
          </w:p>
        </w:tc>
        <w:tc>
          <w:tcPr>
            <w:tcW w:w="1653" w:type="dxa"/>
            <w:tcBorders>
              <w:top w:val="nil"/>
              <w:left w:val="nil"/>
              <w:bottom w:val="single" w:sz="4" w:space="0" w:color="auto"/>
              <w:right w:val="single" w:sz="4" w:space="0" w:color="auto"/>
            </w:tcBorders>
            <w:noWrap/>
            <w:vAlign w:val="center"/>
            <w:hideMark/>
          </w:tcPr>
          <w:p w14:paraId="7BEF445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453716,28</w:t>
            </w:r>
          </w:p>
        </w:tc>
        <w:tc>
          <w:tcPr>
            <w:tcW w:w="1653" w:type="dxa"/>
            <w:tcBorders>
              <w:top w:val="nil"/>
              <w:left w:val="nil"/>
              <w:bottom w:val="single" w:sz="4" w:space="0" w:color="auto"/>
              <w:right w:val="single" w:sz="4" w:space="0" w:color="auto"/>
            </w:tcBorders>
            <w:noWrap/>
            <w:vAlign w:val="center"/>
            <w:hideMark/>
          </w:tcPr>
          <w:p w14:paraId="251ECA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3289039,17</w:t>
            </w:r>
          </w:p>
        </w:tc>
      </w:tr>
      <w:tr w:rsidR="003E7672" w:rsidRPr="003E7672" w14:paraId="18CAF3D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FD249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102</w:t>
            </w:r>
          </w:p>
        </w:tc>
        <w:tc>
          <w:tcPr>
            <w:tcW w:w="1653" w:type="dxa"/>
            <w:tcBorders>
              <w:top w:val="nil"/>
              <w:left w:val="nil"/>
              <w:bottom w:val="single" w:sz="4" w:space="0" w:color="auto"/>
              <w:right w:val="single" w:sz="4" w:space="0" w:color="auto"/>
            </w:tcBorders>
            <w:noWrap/>
            <w:vAlign w:val="center"/>
            <w:hideMark/>
          </w:tcPr>
          <w:p w14:paraId="2157CF9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454045,52</w:t>
            </w:r>
          </w:p>
        </w:tc>
        <w:tc>
          <w:tcPr>
            <w:tcW w:w="1653" w:type="dxa"/>
            <w:tcBorders>
              <w:top w:val="nil"/>
              <w:left w:val="nil"/>
              <w:bottom w:val="single" w:sz="4" w:space="0" w:color="auto"/>
              <w:right w:val="single" w:sz="4" w:space="0" w:color="auto"/>
            </w:tcBorders>
            <w:noWrap/>
            <w:vAlign w:val="center"/>
            <w:hideMark/>
          </w:tcPr>
          <w:p w14:paraId="40C28F8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3289650,41</w:t>
            </w:r>
          </w:p>
        </w:tc>
        <w:tc>
          <w:tcPr>
            <w:tcW w:w="1653" w:type="dxa"/>
            <w:tcBorders>
              <w:top w:val="nil"/>
              <w:left w:val="nil"/>
              <w:bottom w:val="single" w:sz="4" w:space="0" w:color="auto"/>
              <w:right w:val="single" w:sz="4" w:space="0" w:color="auto"/>
            </w:tcBorders>
            <w:noWrap/>
            <w:vAlign w:val="center"/>
            <w:hideMark/>
          </w:tcPr>
          <w:p w14:paraId="0309A53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285</w:t>
            </w:r>
          </w:p>
        </w:tc>
        <w:tc>
          <w:tcPr>
            <w:tcW w:w="1653" w:type="dxa"/>
            <w:tcBorders>
              <w:top w:val="nil"/>
              <w:left w:val="nil"/>
              <w:bottom w:val="single" w:sz="4" w:space="0" w:color="auto"/>
              <w:right w:val="single" w:sz="4" w:space="0" w:color="auto"/>
            </w:tcBorders>
            <w:noWrap/>
            <w:vAlign w:val="center"/>
            <w:hideMark/>
          </w:tcPr>
          <w:p w14:paraId="2414AB3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453719,77</w:t>
            </w:r>
          </w:p>
        </w:tc>
        <w:tc>
          <w:tcPr>
            <w:tcW w:w="1653" w:type="dxa"/>
            <w:tcBorders>
              <w:top w:val="nil"/>
              <w:left w:val="nil"/>
              <w:bottom w:val="single" w:sz="4" w:space="0" w:color="auto"/>
              <w:right w:val="single" w:sz="4" w:space="0" w:color="auto"/>
            </w:tcBorders>
            <w:noWrap/>
            <w:vAlign w:val="center"/>
            <w:hideMark/>
          </w:tcPr>
          <w:p w14:paraId="47F839B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3289038,92</w:t>
            </w:r>
          </w:p>
        </w:tc>
      </w:tr>
      <w:tr w:rsidR="003E7672" w:rsidRPr="003E7672" w14:paraId="7F058CD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CF8D76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103</w:t>
            </w:r>
          </w:p>
        </w:tc>
        <w:tc>
          <w:tcPr>
            <w:tcW w:w="1653" w:type="dxa"/>
            <w:tcBorders>
              <w:top w:val="nil"/>
              <w:left w:val="nil"/>
              <w:bottom w:val="single" w:sz="4" w:space="0" w:color="auto"/>
              <w:right w:val="single" w:sz="4" w:space="0" w:color="auto"/>
            </w:tcBorders>
            <w:noWrap/>
            <w:vAlign w:val="center"/>
            <w:hideMark/>
          </w:tcPr>
          <w:p w14:paraId="316C0D3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454045,37</w:t>
            </w:r>
          </w:p>
        </w:tc>
        <w:tc>
          <w:tcPr>
            <w:tcW w:w="1653" w:type="dxa"/>
            <w:tcBorders>
              <w:top w:val="nil"/>
              <w:left w:val="nil"/>
              <w:bottom w:val="single" w:sz="4" w:space="0" w:color="auto"/>
              <w:right w:val="single" w:sz="4" w:space="0" w:color="auto"/>
            </w:tcBorders>
            <w:noWrap/>
            <w:vAlign w:val="center"/>
            <w:hideMark/>
          </w:tcPr>
          <w:p w14:paraId="1942DF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3289648,94</w:t>
            </w:r>
          </w:p>
        </w:tc>
        <w:tc>
          <w:tcPr>
            <w:tcW w:w="1653" w:type="dxa"/>
            <w:tcBorders>
              <w:top w:val="nil"/>
              <w:left w:val="nil"/>
              <w:bottom w:val="single" w:sz="4" w:space="0" w:color="auto"/>
              <w:right w:val="single" w:sz="4" w:space="0" w:color="auto"/>
            </w:tcBorders>
            <w:noWrap/>
            <w:vAlign w:val="center"/>
            <w:hideMark/>
          </w:tcPr>
          <w:p w14:paraId="359559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286</w:t>
            </w:r>
          </w:p>
        </w:tc>
        <w:tc>
          <w:tcPr>
            <w:tcW w:w="1653" w:type="dxa"/>
            <w:tcBorders>
              <w:top w:val="nil"/>
              <w:left w:val="nil"/>
              <w:bottom w:val="single" w:sz="4" w:space="0" w:color="auto"/>
              <w:right w:val="single" w:sz="4" w:space="0" w:color="auto"/>
            </w:tcBorders>
            <w:noWrap/>
            <w:vAlign w:val="center"/>
            <w:hideMark/>
          </w:tcPr>
          <w:p w14:paraId="3DA0B5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453724,31</w:t>
            </w:r>
          </w:p>
        </w:tc>
        <w:tc>
          <w:tcPr>
            <w:tcW w:w="1653" w:type="dxa"/>
            <w:tcBorders>
              <w:top w:val="nil"/>
              <w:left w:val="nil"/>
              <w:bottom w:val="single" w:sz="4" w:space="0" w:color="auto"/>
              <w:right w:val="single" w:sz="4" w:space="0" w:color="auto"/>
            </w:tcBorders>
            <w:noWrap/>
            <w:vAlign w:val="center"/>
            <w:hideMark/>
          </w:tcPr>
          <w:p w14:paraId="595723C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3289042,25</w:t>
            </w:r>
          </w:p>
        </w:tc>
      </w:tr>
      <w:tr w:rsidR="003E7672" w:rsidRPr="003E7672" w14:paraId="5590BF97"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2F83F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104</w:t>
            </w:r>
          </w:p>
        </w:tc>
        <w:tc>
          <w:tcPr>
            <w:tcW w:w="1653" w:type="dxa"/>
            <w:tcBorders>
              <w:top w:val="nil"/>
              <w:left w:val="nil"/>
              <w:bottom w:val="single" w:sz="4" w:space="0" w:color="auto"/>
              <w:right w:val="single" w:sz="4" w:space="0" w:color="auto"/>
            </w:tcBorders>
            <w:noWrap/>
            <w:vAlign w:val="center"/>
            <w:hideMark/>
          </w:tcPr>
          <w:p w14:paraId="589DDC3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454047,44</w:t>
            </w:r>
          </w:p>
        </w:tc>
        <w:tc>
          <w:tcPr>
            <w:tcW w:w="1653" w:type="dxa"/>
            <w:tcBorders>
              <w:top w:val="nil"/>
              <w:left w:val="nil"/>
              <w:bottom w:val="single" w:sz="4" w:space="0" w:color="auto"/>
              <w:right w:val="single" w:sz="4" w:space="0" w:color="auto"/>
            </w:tcBorders>
            <w:noWrap/>
            <w:vAlign w:val="center"/>
            <w:hideMark/>
          </w:tcPr>
          <w:p w14:paraId="3B1750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3289635,01</w:t>
            </w:r>
          </w:p>
        </w:tc>
        <w:tc>
          <w:tcPr>
            <w:tcW w:w="1653" w:type="dxa"/>
            <w:tcBorders>
              <w:top w:val="nil"/>
              <w:left w:val="nil"/>
              <w:bottom w:val="single" w:sz="4" w:space="0" w:color="auto"/>
              <w:right w:val="single" w:sz="4" w:space="0" w:color="auto"/>
            </w:tcBorders>
            <w:noWrap/>
            <w:vAlign w:val="center"/>
            <w:hideMark/>
          </w:tcPr>
          <w:p w14:paraId="0880C25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287</w:t>
            </w:r>
          </w:p>
        </w:tc>
        <w:tc>
          <w:tcPr>
            <w:tcW w:w="1653" w:type="dxa"/>
            <w:tcBorders>
              <w:top w:val="nil"/>
              <w:left w:val="nil"/>
              <w:bottom w:val="single" w:sz="4" w:space="0" w:color="auto"/>
              <w:right w:val="single" w:sz="4" w:space="0" w:color="auto"/>
            </w:tcBorders>
            <w:noWrap/>
            <w:vAlign w:val="center"/>
            <w:hideMark/>
          </w:tcPr>
          <w:p w14:paraId="4EAD5E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453740,45</w:t>
            </w:r>
          </w:p>
        </w:tc>
        <w:tc>
          <w:tcPr>
            <w:tcW w:w="1653" w:type="dxa"/>
            <w:tcBorders>
              <w:top w:val="nil"/>
              <w:left w:val="nil"/>
              <w:bottom w:val="single" w:sz="4" w:space="0" w:color="auto"/>
              <w:right w:val="single" w:sz="4" w:space="0" w:color="auto"/>
            </w:tcBorders>
            <w:noWrap/>
            <w:vAlign w:val="center"/>
            <w:hideMark/>
          </w:tcPr>
          <w:p w14:paraId="6C21539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3289044,58</w:t>
            </w:r>
          </w:p>
        </w:tc>
      </w:tr>
      <w:tr w:rsidR="003E7672" w:rsidRPr="003E7672" w14:paraId="4F4B63A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D12E7E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105</w:t>
            </w:r>
          </w:p>
        </w:tc>
        <w:tc>
          <w:tcPr>
            <w:tcW w:w="1653" w:type="dxa"/>
            <w:tcBorders>
              <w:top w:val="nil"/>
              <w:left w:val="nil"/>
              <w:bottom w:val="single" w:sz="4" w:space="0" w:color="auto"/>
              <w:right w:val="single" w:sz="4" w:space="0" w:color="auto"/>
            </w:tcBorders>
            <w:noWrap/>
            <w:vAlign w:val="center"/>
            <w:hideMark/>
          </w:tcPr>
          <w:p w14:paraId="4956B5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454047,89</w:t>
            </w:r>
          </w:p>
        </w:tc>
        <w:tc>
          <w:tcPr>
            <w:tcW w:w="1653" w:type="dxa"/>
            <w:tcBorders>
              <w:top w:val="nil"/>
              <w:left w:val="nil"/>
              <w:bottom w:val="single" w:sz="4" w:space="0" w:color="auto"/>
              <w:right w:val="single" w:sz="4" w:space="0" w:color="auto"/>
            </w:tcBorders>
            <w:noWrap/>
            <w:vAlign w:val="center"/>
            <w:hideMark/>
          </w:tcPr>
          <w:p w14:paraId="1E8748C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3289625,91</w:t>
            </w:r>
          </w:p>
        </w:tc>
        <w:tc>
          <w:tcPr>
            <w:tcW w:w="1653" w:type="dxa"/>
            <w:tcBorders>
              <w:top w:val="nil"/>
              <w:left w:val="nil"/>
              <w:bottom w:val="single" w:sz="4" w:space="0" w:color="auto"/>
              <w:right w:val="single" w:sz="4" w:space="0" w:color="auto"/>
            </w:tcBorders>
            <w:noWrap/>
            <w:vAlign w:val="center"/>
            <w:hideMark/>
          </w:tcPr>
          <w:p w14:paraId="46FF3B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288</w:t>
            </w:r>
          </w:p>
        </w:tc>
        <w:tc>
          <w:tcPr>
            <w:tcW w:w="1653" w:type="dxa"/>
            <w:tcBorders>
              <w:top w:val="nil"/>
              <w:left w:val="nil"/>
              <w:bottom w:val="single" w:sz="4" w:space="0" w:color="auto"/>
              <w:right w:val="single" w:sz="4" w:space="0" w:color="auto"/>
            </w:tcBorders>
            <w:noWrap/>
            <w:vAlign w:val="center"/>
            <w:hideMark/>
          </w:tcPr>
          <w:p w14:paraId="48A0553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453746,49</w:t>
            </w:r>
          </w:p>
        </w:tc>
        <w:tc>
          <w:tcPr>
            <w:tcW w:w="1653" w:type="dxa"/>
            <w:tcBorders>
              <w:top w:val="nil"/>
              <w:left w:val="nil"/>
              <w:bottom w:val="single" w:sz="4" w:space="0" w:color="auto"/>
              <w:right w:val="single" w:sz="4" w:space="0" w:color="auto"/>
            </w:tcBorders>
            <w:noWrap/>
            <w:vAlign w:val="center"/>
            <w:hideMark/>
          </w:tcPr>
          <w:p w14:paraId="49F1761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3289045,41</w:t>
            </w:r>
          </w:p>
        </w:tc>
      </w:tr>
      <w:tr w:rsidR="003E7672" w:rsidRPr="003E7672" w14:paraId="76F10B4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A3A28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106</w:t>
            </w:r>
          </w:p>
        </w:tc>
        <w:tc>
          <w:tcPr>
            <w:tcW w:w="1653" w:type="dxa"/>
            <w:tcBorders>
              <w:top w:val="nil"/>
              <w:left w:val="nil"/>
              <w:bottom w:val="single" w:sz="4" w:space="0" w:color="auto"/>
              <w:right w:val="single" w:sz="4" w:space="0" w:color="auto"/>
            </w:tcBorders>
            <w:noWrap/>
            <w:vAlign w:val="center"/>
            <w:hideMark/>
          </w:tcPr>
          <w:p w14:paraId="443275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454047,94</w:t>
            </w:r>
          </w:p>
        </w:tc>
        <w:tc>
          <w:tcPr>
            <w:tcW w:w="1653" w:type="dxa"/>
            <w:tcBorders>
              <w:top w:val="nil"/>
              <w:left w:val="nil"/>
              <w:bottom w:val="single" w:sz="4" w:space="0" w:color="auto"/>
              <w:right w:val="single" w:sz="4" w:space="0" w:color="auto"/>
            </w:tcBorders>
            <w:noWrap/>
            <w:vAlign w:val="center"/>
            <w:hideMark/>
          </w:tcPr>
          <w:p w14:paraId="5EE0E53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3289622,09</w:t>
            </w:r>
          </w:p>
        </w:tc>
        <w:tc>
          <w:tcPr>
            <w:tcW w:w="1653" w:type="dxa"/>
            <w:tcBorders>
              <w:top w:val="nil"/>
              <w:left w:val="nil"/>
              <w:bottom w:val="single" w:sz="4" w:space="0" w:color="auto"/>
              <w:right w:val="single" w:sz="4" w:space="0" w:color="auto"/>
            </w:tcBorders>
            <w:noWrap/>
            <w:vAlign w:val="center"/>
            <w:hideMark/>
          </w:tcPr>
          <w:p w14:paraId="74C777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289</w:t>
            </w:r>
          </w:p>
        </w:tc>
        <w:tc>
          <w:tcPr>
            <w:tcW w:w="1653" w:type="dxa"/>
            <w:tcBorders>
              <w:top w:val="nil"/>
              <w:left w:val="nil"/>
              <w:bottom w:val="single" w:sz="4" w:space="0" w:color="auto"/>
              <w:right w:val="single" w:sz="4" w:space="0" w:color="auto"/>
            </w:tcBorders>
            <w:noWrap/>
            <w:vAlign w:val="center"/>
            <w:hideMark/>
          </w:tcPr>
          <w:p w14:paraId="2347273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453747,79</w:t>
            </w:r>
          </w:p>
        </w:tc>
        <w:tc>
          <w:tcPr>
            <w:tcW w:w="1653" w:type="dxa"/>
            <w:tcBorders>
              <w:top w:val="nil"/>
              <w:left w:val="nil"/>
              <w:bottom w:val="single" w:sz="4" w:space="0" w:color="auto"/>
              <w:right w:val="single" w:sz="4" w:space="0" w:color="auto"/>
            </w:tcBorders>
            <w:noWrap/>
            <w:vAlign w:val="center"/>
            <w:hideMark/>
          </w:tcPr>
          <w:p w14:paraId="7BB8ADD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3289043,06</w:t>
            </w:r>
          </w:p>
        </w:tc>
      </w:tr>
      <w:tr w:rsidR="003E7672" w:rsidRPr="003E7672" w14:paraId="0311950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84AB9C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107</w:t>
            </w:r>
          </w:p>
        </w:tc>
        <w:tc>
          <w:tcPr>
            <w:tcW w:w="1653" w:type="dxa"/>
            <w:tcBorders>
              <w:top w:val="nil"/>
              <w:left w:val="nil"/>
              <w:bottom w:val="single" w:sz="4" w:space="0" w:color="auto"/>
              <w:right w:val="single" w:sz="4" w:space="0" w:color="auto"/>
            </w:tcBorders>
            <w:noWrap/>
            <w:vAlign w:val="center"/>
            <w:hideMark/>
          </w:tcPr>
          <w:p w14:paraId="05C5BB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454048,05</w:t>
            </w:r>
          </w:p>
        </w:tc>
        <w:tc>
          <w:tcPr>
            <w:tcW w:w="1653" w:type="dxa"/>
            <w:tcBorders>
              <w:top w:val="nil"/>
              <w:left w:val="nil"/>
              <w:bottom w:val="single" w:sz="4" w:space="0" w:color="auto"/>
              <w:right w:val="single" w:sz="4" w:space="0" w:color="auto"/>
            </w:tcBorders>
            <w:noWrap/>
            <w:vAlign w:val="center"/>
            <w:hideMark/>
          </w:tcPr>
          <w:p w14:paraId="0DA668B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3289619,38</w:t>
            </w:r>
          </w:p>
        </w:tc>
        <w:tc>
          <w:tcPr>
            <w:tcW w:w="1653" w:type="dxa"/>
            <w:tcBorders>
              <w:top w:val="nil"/>
              <w:left w:val="nil"/>
              <w:bottom w:val="single" w:sz="4" w:space="0" w:color="auto"/>
              <w:right w:val="single" w:sz="4" w:space="0" w:color="auto"/>
            </w:tcBorders>
            <w:noWrap/>
            <w:vAlign w:val="center"/>
            <w:hideMark/>
          </w:tcPr>
          <w:p w14:paraId="440C4A1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290</w:t>
            </w:r>
          </w:p>
        </w:tc>
        <w:tc>
          <w:tcPr>
            <w:tcW w:w="1653" w:type="dxa"/>
            <w:tcBorders>
              <w:top w:val="nil"/>
              <w:left w:val="nil"/>
              <w:bottom w:val="single" w:sz="4" w:space="0" w:color="auto"/>
              <w:right w:val="single" w:sz="4" w:space="0" w:color="auto"/>
            </w:tcBorders>
            <w:noWrap/>
            <w:vAlign w:val="center"/>
            <w:hideMark/>
          </w:tcPr>
          <w:p w14:paraId="26840A4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453758,75</w:t>
            </w:r>
          </w:p>
        </w:tc>
        <w:tc>
          <w:tcPr>
            <w:tcW w:w="1653" w:type="dxa"/>
            <w:tcBorders>
              <w:top w:val="nil"/>
              <w:left w:val="nil"/>
              <w:bottom w:val="single" w:sz="4" w:space="0" w:color="auto"/>
              <w:right w:val="single" w:sz="4" w:space="0" w:color="auto"/>
            </w:tcBorders>
            <w:noWrap/>
            <w:vAlign w:val="center"/>
            <w:hideMark/>
          </w:tcPr>
          <w:p w14:paraId="328A6A0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3289044,07</w:t>
            </w:r>
          </w:p>
        </w:tc>
      </w:tr>
      <w:tr w:rsidR="003E7672" w:rsidRPr="003E7672" w14:paraId="016D19E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48E56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108</w:t>
            </w:r>
          </w:p>
        </w:tc>
        <w:tc>
          <w:tcPr>
            <w:tcW w:w="1653" w:type="dxa"/>
            <w:tcBorders>
              <w:top w:val="nil"/>
              <w:left w:val="nil"/>
              <w:bottom w:val="single" w:sz="4" w:space="0" w:color="auto"/>
              <w:right w:val="single" w:sz="4" w:space="0" w:color="auto"/>
            </w:tcBorders>
            <w:noWrap/>
            <w:vAlign w:val="center"/>
            <w:hideMark/>
          </w:tcPr>
          <w:p w14:paraId="7389FE4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454045,82</w:t>
            </w:r>
          </w:p>
        </w:tc>
        <w:tc>
          <w:tcPr>
            <w:tcW w:w="1653" w:type="dxa"/>
            <w:tcBorders>
              <w:top w:val="nil"/>
              <w:left w:val="nil"/>
              <w:bottom w:val="single" w:sz="4" w:space="0" w:color="auto"/>
              <w:right w:val="single" w:sz="4" w:space="0" w:color="auto"/>
            </w:tcBorders>
            <w:noWrap/>
            <w:vAlign w:val="center"/>
            <w:hideMark/>
          </w:tcPr>
          <w:p w14:paraId="0FEC208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3289610,52</w:t>
            </w:r>
          </w:p>
        </w:tc>
        <w:tc>
          <w:tcPr>
            <w:tcW w:w="1653" w:type="dxa"/>
            <w:tcBorders>
              <w:top w:val="nil"/>
              <w:left w:val="nil"/>
              <w:bottom w:val="single" w:sz="4" w:space="0" w:color="auto"/>
              <w:right w:val="single" w:sz="4" w:space="0" w:color="auto"/>
            </w:tcBorders>
            <w:noWrap/>
            <w:vAlign w:val="center"/>
            <w:hideMark/>
          </w:tcPr>
          <w:p w14:paraId="70A829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291</w:t>
            </w:r>
          </w:p>
        </w:tc>
        <w:tc>
          <w:tcPr>
            <w:tcW w:w="1653" w:type="dxa"/>
            <w:tcBorders>
              <w:top w:val="nil"/>
              <w:left w:val="nil"/>
              <w:bottom w:val="single" w:sz="4" w:space="0" w:color="auto"/>
              <w:right w:val="single" w:sz="4" w:space="0" w:color="auto"/>
            </w:tcBorders>
            <w:noWrap/>
            <w:vAlign w:val="center"/>
            <w:hideMark/>
          </w:tcPr>
          <w:p w14:paraId="7E4204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453758,56</w:t>
            </w:r>
          </w:p>
        </w:tc>
        <w:tc>
          <w:tcPr>
            <w:tcW w:w="1653" w:type="dxa"/>
            <w:tcBorders>
              <w:top w:val="nil"/>
              <w:left w:val="nil"/>
              <w:bottom w:val="single" w:sz="4" w:space="0" w:color="auto"/>
              <w:right w:val="single" w:sz="4" w:space="0" w:color="auto"/>
            </w:tcBorders>
            <w:noWrap/>
            <w:vAlign w:val="center"/>
            <w:hideMark/>
          </w:tcPr>
          <w:p w14:paraId="45C068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3289046,76</w:t>
            </w:r>
          </w:p>
        </w:tc>
      </w:tr>
      <w:tr w:rsidR="003E7672" w:rsidRPr="003E7672" w14:paraId="2DC21E0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186750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109</w:t>
            </w:r>
          </w:p>
        </w:tc>
        <w:tc>
          <w:tcPr>
            <w:tcW w:w="1653" w:type="dxa"/>
            <w:tcBorders>
              <w:top w:val="nil"/>
              <w:left w:val="nil"/>
              <w:bottom w:val="single" w:sz="4" w:space="0" w:color="auto"/>
              <w:right w:val="single" w:sz="4" w:space="0" w:color="auto"/>
            </w:tcBorders>
            <w:noWrap/>
            <w:vAlign w:val="center"/>
            <w:hideMark/>
          </w:tcPr>
          <w:p w14:paraId="2E4542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454043,96</w:t>
            </w:r>
          </w:p>
        </w:tc>
        <w:tc>
          <w:tcPr>
            <w:tcW w:w="1653" w:type="dxa"/>
            <w:tcBorders>
              <w:top w:val="nil"/>
              <w:left w:val="nil"/>
              <w:bottom w:val="single" w:sz="4" w:space="0" w:color="auto"/>
              <w:right w:val="single" w:sz="4" w:space="0" w:color="auto"/>
            </w:tcBorders>
            <w:noWrap/>
            <w:vAlign w:val="center"/>
            <w:hideMark/>
          </w:tcPr>
          <w:p w14:paraId="32253CD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3289597,53</w:t>
            </w:r>
          </w:p>
        </w:tc>
        <w:tc>
          <w:tcPr>
            <w:tcW w:w="1653" w:type="dxa"/>
            <w:tcBorders>
              <w:top w:val="nil"/>
              <w:left w:val="nil"/>
              <w:bottom w:val="single" w:sz="4" w:space="0" w:color="auto"/>
              <w:right w:val="single" w:sz="4" w:space="0" w:color="auto"/>
            </w:tcBorders>
            <w:noWrap/>
            <w:vAlign w:val="center"/>
            <w:hideMark/>
          </w:tcPr>
          <w:p w14:paraId="599AD2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292</w:t>
            </w:r>
          </w:p>
        </w:tc>
        <w:tc>
          <w:tcPr>
            <w:tcW w:w="1653" w:type="dxa"/>
            <w:tcBorders>
              <w:top w:val="nil"/>
              <w:left w:val="nil"/>
              <w:bottom w:val="single" w:sz="4" w:space="0" w:color="auto"/>
              <w:right w:val="single" w:sz="4" w:space="0" w:color="auto"/>
            </w:tcBorders>
            <w:noWrap/>
            <w:vAlign w:val="center"/>
            <w:hideMark/>
          </w:tcPr>
          <w:p w14:paraId="23910BE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453782,69</w:t>
            </w:r>
          </w:p>
        </w:tc>
        <w:tc>
          <w:tcPr>
            <w:tcW w:w="1653" w:type="dxa"/>
            <w:tcBorders>
              <w:top w:val="nil"/>
              <w:left w:val="nil"/>
              <w:bottom w:val="single" w:sz="4" w:space="0" w:color="auto"/>
              <w:right w:val="single" w:sz="4" w:space="0" w:color="auto"/>
            </w:tcBorders>
            <w:noWrap/>
            <w:vAlign w:val="center"/>
            <w:hideMark/>
          </w:tcPr>
          <w:p w14:paraId="0E8209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3289048,45</w:t>
            </w:r>
          </w:p>
        </w:tc>
      </w:tr>
      <w:tr w:rsidR="003E7672" w:rsidRPr="003E7672" w14:paraId="2278DC3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B08021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110</w:t>
            </w:r>
          </w:p>
        </w:tc>
        <w:tc>
          <w:tcPr>
            <w:tcW w:w="1653" w:type="dxa"/>
            <w:tcBorders>
              <w:top w:val="nil"/>
              <w:left w:val="nil"/>
              <w:bottom w:val="single" w:sz="4" w:space="0" w:color="auto"/>
              <w:right w:val="single" w:sz="4" w:space="0" w:color="auto"/>
            </w:tcBorders>
            <w:noWrap/>
            <w:vAlign w:val="center"/>
            <w:hideMark/>
          </w:tcPr>
          <w:p w14:paraId="4D43E6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454044,49</w:t>
            </w:r>
          </w:p>
        </w:tc>
        <w:tc>
          <w:tcPr>
            <w:tcW w:w="1653" w:type="dxa"/>
            <w:tcBorders>
              <w:top w:val="nil"/>
              <w:left w:val="nil"/>
              <w:bottom w:val="single" w:sz="4" w:space="0" w:color="auto"/>
              <w:right w:val="single" w:sz="4" w:space="0" w:color="auto"/>
            </w:tcBorders>
            <w:noWrap/>
            <w:vAlign w:val="center"/>
            <w:hideMark/>
          </w:tcPr>
          <w:p w14:paraId="40F8ED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3289591,76</w:t>
            </w:r>
          </w:p>
        </w:tc>
        <w:tc>
          <w:tcPr>
            <w:tcW w:w="1653" w:type="dxa"/>
            <w:tcBorders>
              <w:top w:val="nil"/>
              <w:left w:val="nil"/>
              <w:bottom w:val="single" w:sz="4" w:space="0" w:color="auto"/>
              <w:right w:val="single" w:sz="4" w:space="0" w:color="auto"/>
            </w:tcBorders>
            <w:noWrap/>
            <w:vAlign w:val="center"/>
            <w:hideMark/>
          </w:tcPr>
          <w:p w14:paraId="28CC9F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293</w:t>
            </w:r>
          </w:p>
        </w:tc>
        <w:tc>
          <w:tcPr>
            <w:tcW w:w="1653" w:type="dxa"/>
            <w:tcBorders>
              <w:top w:val="nil"/>
              <w:left w:val="nil"/>
              <w:bottom w:val="single" w:sz="4" w:space="0" w:color="auto"/>
              <w:right w:val="single" w:sz="4" w:space="0" w:color="auto"/>
            </w:tcBorders>
            <w:noWrap/>
            <w:vAlign w:val="center"/>
            <w:hideMark/>
          </w:tcPr>
          <w:p w14:paraId="4D11A0C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453807,67</w:t>
            </w:r>
          </w:p>
        </w:tc>
        <w:tc>
          <w:tcPr>
            <w:tcW w:w="1653" w:type="dxa"/>
            <w:tcBorders>
              <w:top w:val="nil"/>
              <w:left w:val="nil"/>
              <w:bottom w:val="single" w:sz="4" w:space="0" w:color="auto"/>
              <w:right w:val="single" w:sz="4" w:space="0" w:color="auto"/>
            </w:tcBorders>
            <w:noWrap/>
            <w:vAlign w:val="center"/>
            <w:hideMark/>
          </w:tcPr>
          <w:p w14:paraId="3851500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3289050,94</w:t>
            </w:r>
          </w:p>
        </w:tc>
      </w:tr>
      <w:tr w:rsidR="003E7672" w:rsidRPr="003E7672" w14:paraId="5A9C549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1A3F2A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lastRenderedPageBreak/>
              <w:t>111</w:t>
            </w:r>
          </w:p>
        </w:tc>
        <w:tc>
          <w:tcPr>
            <w:tcW w:w="1653" w:type="dxa"/>
            <w:tcBorders>
              <w:top w:val="nil"/>
              <w:left w:val="nil"/>
              <w:bottom w:val="single" w:sz="4" w:space="0" w:color="auto"/>
              <w:right w:val="single" w:sz="4" w:space="0" w:color="auto"/>
            </w:tcBorders>
            <w:noWrap/>
            <w:vAlign w:val="center"/>
            <w:hideMark/>
          </w:tcPr>
          <w:p w14:paraId="599FF87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454053,5</w:t>
            </w:r>
          </w:p>
        </w:tc>
        <w:tc>
          <w:tcPr>
            <w:tcW w:w="1653" w:type="dxa"/>
            <w:tcBorders>
              <w:top w:val="nil"/>
              <w:left w:val="nil"/>
              <w:bottom w:val="single" w:sz="4" w:space="0" w:color="auto"/>
              <w:right w:val="single" w:sz="4" w:space="0" w:color="auto"/>
            </w:tcBorders>
            <w:noWrap/>
            <w:vAlign w:val="center"/>
            <w:hideMark/>
          </w:tcPr>
          <w:p w14:paraId="690C79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3289586,87</w:t>
            </w:r>
          </w:p>
        </w:tc>
        <w:tc>
          <w:tcPr>
            <w:tcW w:w="1653" w:type="dxa"/>
            <w:tcBorders>
              <w:top w:val="nil"/>
              <w:left w:val="nil"/>
              <w:bottom w:val="single" w:sz="4" w:space="0" w:color="auto"/>
              <w:right w:val="single" w:sz="4" w:space="0" w:color="auto"/>
            </w:tcBorders>
            <w:noWrap/>
            <w:vAlign w:val="center"/>
            <w:hideMark/>
          </w:tcPr>
          <w:p w14:paraId="1E9A1B6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294</w:t>
            </w:r>
          </w:p>
        </w:tc>
        <w:tc>
          <w:tcPr>
            <w:tcW w:w="1653" w:type="dxa"/>
            <w:tcBorders>
              <w:top w:val="nil"/>
              <w:left w:val="nil"/>
              <w:bottom w:val="single" w:sz="4" w:space="0" w:color="auto"/>
              <w:right w:val="single" w:sz="4" w:space="0" w:color="auto"/>
            </w:tcBorders>
            <w:noWrap/>
            <w:vAlign w:val="center"/>
            <w:hideMark/>
          </w:tcPr>
          <w:p w14:paraId="191A97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453807,44</w:t>
            </w:r>
          </w:p>
        </w:tc>
        <w:tc>
          <w:tcPr>
            <w:tcW w:w="1653" w:type="dxa"/>
            <w:tcBorders>
              <w:top w:val="nil"/>
              <w:left w:val="nil"/>
              <w:bottom w:val="single" w:sz="4" w:space="0" w:color="auto"/>
              <w:right w:val="single" w:sz="4" w:space="0" w:color="auto"/>
            </w:tcBorders>
            <w:noWrap/>
            <w:vAlign w:val="center"/>
            <w:hideMark/>
          </w:tcPr>
          <w:p w14:paraId="2C3DD18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3289052,52</w:t>
            </w:r>
          </w:p>
        </w:tc>
      </w:tr>
      <w:tr w:rsidR="003E7672" w:rsidRPr="003E7672" w14:paraId="43EACE0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A667E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112</w:t>
            </w:r>
          </w:p>
        </w:tc>
        <w:tc>
          <w:tcPr>
            <w:tcW w:w="1653" w:type="dxa"/>
            <w:tcBorders>
              <w:top w:val="nil"/>
              <w:left w:val="nil"/>
              <w:bottom w:val="single" w:sz="4" w:space="0" w:color="auto"/>
              <w:right w:val="single" w:sz="4" w:space="0" w:color="auto"/>
            </w:tcBorders>
            <w:noWrap/>
            <w:vAlign w:val="center"/>
            <w:hideMark/>
          </w:tcPr>
          <w:p w14:paraId="08FC889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454045,21</w:t>
            </w:r>
          </w:p>
        </w:tc>
        <w:tc>
          <w:tcPr>
            <w:tcW w:w="1653" w:type="dxa"/>
            <w:tcBorders>
              <w:top w:val="nil"/>
              <w:left w:val="nil"/>
              <w:bottom w:val="single" w:sz="4" w:space="0" w:color="auto"/>
              <w:right w:val="single" w:sz="4" w:space="0" w:color="auto"/>
            </w:tcBorders>
            <w:noWrap/>
            <w:vAlign w:val="center"/>
            <w:hideMark/>
          </w:tcPr>
          <w:p w14:paraId="5B11B4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3289584,04</w:t>
            </w:r>
          </w:p>
        </w:tc>
        <w:tc>
          <w:tcPr>
            <w:tcW w:w="1653" w:type="dxa"/>
            <w:tcBorders>
              <w:top w:val="nil"/>
              <w:left w:val="nil"/>
              <w:bottom w:val="single" w:sz="4" w:space="0" w:color="auto"/>
              <w:right w:val="single" w:sz="4" w:space="0" w:color="auto"/>
            </w:tcBorders>
            <w:noWrap/>
            <w:vAlign w:val="center"/>
            <w:hideMark/>
          </w:tcPr>
          <w:p w14:paraId="51548D9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295</w:t>
            </w:r>
          </w:p>
        </w:tc>
        <w:tc>
          <w:tcPr>
            <w:tcW w:w="1653" w:type="dxa"/>
            <w:tcBorders>
              <w:top w:val="nil"/>
              <w:left w:val="nil"/>
              <w:bottom w:val="single" w:sz="4" w:space="0" w:color="auto"/>
              <w:right w:val="single" w:sz="4" w:space="0" w:color="auto"/>
            </w:tcBorders>
            <w:noWrap/>
            <w:vAlign w:val="center"/>
            <w:hideMark/>
          </w:tcPr>
          <w:p w14:paraId="33C833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453831,27</w:t>
            </w:r>
          </w:p>
        </w:tc>
        <w:tc>
          <w:tcPr>
            <w:tcW w:w="1653" w:type="dxa"/>
            <w:tcBorders>
              <w:top w:val="nil"/>
              <w:left w:val="nil"/>
              <w:bottom w:val="single" w:sz="4" w:space="0" w:color="auto"/>
              <w:right w:val="single" w:sz="4" w:space="0" w:color="auto"/>
            </w:tcBorders>
            <w:noWrap/>
            <w:vAlign w:val="center"/>
            <w:hideMark/>
          </w:tcPr>
          <w:p w14:paraId="227D81D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3289055,76</w:t>
            </w:r>
          </w:p>
        </w:tc>
      </w:tr>
      <w:tr w:rsidR="003E7672" w:rsidRPr="003E7672" w14:paraId="5726355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1EFA45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113</w:t>
            </w:r>
          </w:p>
        </w:tc>
        <w:tc>
          <w:tcPr>
            <w:tcW w:w="1653" w:type="dxa"/>
            <w:tcBorders>
              <w:top w:val="nil"/>
              <w:left w:val="nil"/>
              <w:bottom w:val="single" w:sz="4" w:space="0" w:color="auto"/>
              <w:right w:val="single" w:sz="4" w:space="0" w:color="auto"/>
            </w:tcBorders>
            <w:noWrap/>
            <w:vAlign w:val="center"/>
            <w:hideMark/>
          </w:tcPr>
          <w:p w14:paraId="01813CE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454046,72</w:t>
            </w:r>
          </w:p>
        </w:tc>
        <w:tc>
          <w:tcPr>
            <w:tcW w:w="1653" w:type="dxa"/>
            <w:tcBorders>
              <w:top w:val="nil"/>
              <w:left w:val="nil"/>
              <w:bottom w:val="single" w:sz="4" w:space="0" w:color="auto"/>
              <w:right w:val="single" w:sz="4" w:space="0" w:color="auto"/>
            </w:tcBorders>
            <w:noWrap/>
            <w:vAlign w:val="center"/>
            <w:hideMark/>
          </w:tcPr>
          <w:p w14:paraId="56096D5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3289570,47</w:t>
            </w:r>
          </w:p>
        </w:tc>
        <w:tc>
          <w:tcPr>
            <w:tcW w:w="1653" w:type="dxa"/>
            <w:tcBorders>
              <w:top w:val="nil"/>
              <w:left w:val="nil"/>
              <w:bottom w:val="single" w:sz="4" w:space="0" w:color="auto"/>
              <w:right w:val="single" w:sz="4" w:space="0" w:color="auto"/>
            </w:tcBorders>
            <w:noWrap/>
            <w:vAlign w:val="center"/>
            <w:hideMark/>
          </w:tcPr>
          <w:p w14:paraId="42B36D4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296</w:t>
            </w:r>
          </w:p>
        </w:tc>
        <w:tc>
          <w:tcPr>
            <w:tcW w:w="1653" w:type="dxa"/>
            <w:tcBorders>
              <w:top w:val="nil"/>
              <w:left w:val="nil"/>
              <w:bottom w:val="single" w:sz="4" w:space="0" w:color="auto"/>
              <w:right w:val="single" w:sz="4" w:space="0" w:color="auto"/>
            </w:tcBorders>
            <w:noWrap/>
            <w:vAlign w:val="center"/>
            <w:hideMark/>
          </w:tcPr>
          <w:p w14:paraId="7874329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453834,75</w:t>
            </w:r>
          </w:p>
        </w:tc>
        <w:tc>
          <w:tcPr>
            <w:tcW w:w="1653" w:type="dxa"/>
            <w:tcBorders>
              <w:top w:val="nil"/>
              <w:left w:val="nil"/>
              <w:bottom w:val="single" w:sz="4" w:space="0" w:color="auto"/>
              <w:right w:val="single" w:sz="4" w:space="0" w:color="auto"/>
            </w:tcBorders>
            <w:noWrap/>
            <w:vAlign w:val="center"/>
            <w:hideMark/>
          </w:tcPr>
          <w:p w14:paraId="1CC5464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3289030,07</w:t>
            </w:r>
          </w:p>
        </w:tc>
      </w:tr>
      <w:tr w:rsidR="003E7672" w:rsidRPr="003E7672" w14:paraId="01A7E34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FD9F84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114</w:t>
            </w:r>
          </w:p>
        </w:tc>
        <w:tc>
          <w:tcPr>
            <w:tcW w:w="1653" w:type="dxa"/>
            <w:tcBorders>
              <w:top w:val="nil"/>
              <w:left w:val="nil"/>
              <w:bottom w:val="single" w:sz="4" w:space="0" w:color="auto"/>
              <w:right w:val="single" w:sz="4" w:space="0" w:color="auto"/>
            </w:tcBorders>
            <w:noWrap/>
            <w:vAlign w:val="center"/>
            <w:hideMark/>
          </w:tcPr>
          <w:p w14:paraId="18162D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454048,63</w:t>
            </w:r>
          </w:p>
        </w:tc>
        <w:tc>
          <w:tcPr>
            <w:tcW w:w="1653" w:type="dxa"/>
            <w:tcBorders>
              <w:top w:val="nil"/>
              <w:left w:val="nil"/>
              <w:bottom w:val="single" w:sz="4" w:space="0" w:color="auto"/>
              <w:right w:val="single" w:sz="4" w:space="0" w:color="auto"/>
            </w:tcBorders>
            <w:noWrap/>
            <w:vAlign w:val="center"/>
            <w:hideMark/>
          </w:tcPr>
          <w:p w14:paraId="25DBAD5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3289565,11</w:t>
            </w:r>
          </w:p>
        </w:tc>
        <w:tc>
          <w:tcPr>
            <w:tcW w:w="1653" w:type="dxa"/>
            <w:tcBorders>
              <w:top w:val="nil"/>
              <w:left w:val="nil"/>
              <w:bottom w:val="single" w:sz="4" w:space="0" w:color="auto"/>
              <w:right w:val="single" w:sz="4" w:space="0" w:color="auto"/>
            </w:tcBorders>
            <w:noWrap/>
            <w:vAlign w:val="center"/>
            <w:hideMark/>
          </w:tcPr>
          <w:p w14:paraId="77968EE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297</w:t>
            </w:r>
          </w:p>
        </w:tc>
        <w:tc>
          <w:tcPr>
            <w:tcW w:w="1653" w:type="dxa"/>
            <w:tcBorders>
              <w:top w:val="nil"/>
              <w:left w:val="nil"/>
              <w:bottom w:val="single" w:sz="4" w:space="0" w:color="auto"/>
              <w:right w:val="single" w:sz="4" w:space="0" w:color="auto"/>
            </w:tcBorders>
            <w:noWrap/>
            <w:vAlign w:val="center"/>
            <w:hideMark/>
          </w:tcPr>
          <w:p w14:paraId="65F5A7C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453839,77</w:t>
            </w:r>
          </w:p>
        </w:tc>
        <w:tc>
          <w:tcPr>
            <w:tcW w:w="1653" w:type="dxa"/>
            <w:tcBorders>
              <w:top w:val="nil"/>
              <w:left w:val="nil"/>
              <w:bottom w:val="single" w:sz="4" w:space="0" w:color="auto"/>
              <w:right w:val="single" w:sz="4" w:space="0" w:color="auto"/>
            </w:tcBorders>
            <w:noWrap/>
            <w:vAlign w:val="center"/>
            <w:hideMark/>
          </w:tcPr>
          <w:p w14:paraId="1C33935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3289000,16</w:t>
            </w:r>
          </w:p>
        </w:tc>
      </w:tr>
      <w:tr w:rsidR="003E7672" w:rsidRPr="003E7672" w14:paraId="65C9EF1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0C69B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115</w:t>
            </w:r>
          </w:p>
        </w:tc>
        <w:tc>
          <w:tcPr>
            <w:tcW w:w="1653" w:type="dxa"/>
            <w:tcBorders>
              <w:top w:val="nil"/>
              <w:left w:val="nil"/>
              <w:bottom w:val="single" w:sz="4" w:space="0" w:color="auto"/>
              <w:right w:val="single" w:sz="4" w:space="0" w:color="auto"/>
            </w:tcBorders>
            <w:noWrap/>
            <w:vAlign w:val="center"/>
            <w:hideMark/>
          </w:tcPr>
          <w:p w14:paraId="7E3B96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454047,3</w:t>
            </w:r>
          </w:p>
        </w:tc>
        <w:tc>
          <w:tcPr>
            <w:tcW w:w="1653" w:type="dxa"/>
            <w:tcBorders>
              <w:top w:val="nil"/>
              <w:left w:val="nil"/>
              <w:bottom w:val="single" w:sz="4" w:space="0" w:color="auto"/>
              <w:right w:val="single" w:sz="4" w:space="0" w:color="auto"/>
            </w:tcBorders>
            <w:noWrap/>
            <w:vAlign w:val="center"/>
            <w:hideMark/>
          </w:tcPr>
          <w:p w14:paraId="4F1A64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3289564,65</w:t>
            </w:r>
          </w:p>
        </w:tc>
        <w:tc>
          <w:tcPr>
            <w:tcW w:w="1653" w:type="dxa"/>
            <w:tcBorders>
              <w:top w:val="nil"/>
              <w:left w:val="nil"/>
              <w:bottom w:val="single" w:sz="4" w:space="0" w:color="auto"/>
              <w:right w:val="single" w:sz="4" w:space="0" w:color="auto"/>
            </w:tcBorders>
            <w:noWrap/>
            <w:vAlign w:val="center"/>
            <w:hideMark/>
          </w:tcPr>
          <w:p w14:paraId="427FBC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298</w:t>
            </w:r>
          </w:p>
        </w:tc>
        <w:tc>
          <w:tcPr>
            <w:tcW w:w="1653" w:type="dxa"/>
            <w:tcBorders>
              <w:top w:val="nil"/>
              <w:left w:val="nil"/>
              <w:bottom w:val="single" w:sz="4" w:space="0" w:color="auto"/>
              <w:right w:val="single" w:sz="4" w:space="0" w:color="auto"/>
            </w:tcBorders>
            <w:noWrap/>
            <w:vAlign w:val="center"/>
            <w:hideMark/>
          </w:tcPr>
          <w:p w14:paraId="397F84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453846,34</w:t>
            </w:r>
          </w:p>
        </w:tc>
        <w:tc>
          <w:tcPr>
            <w:tcW w:w="1653" w:type="dxa"/>
            <w:tcBorders>
              <w:top w:val="nil"/>
              <w:left w:val="nil"/>
              <w:bottom w:val="single" w:sz="4" w:space="0" w:color="auto"/>
              <w:right w:val="single" w:sz="4" w:space="0" w:color="auto"/>
            </w:tcBorders>
            <w:noWrap/>
            <w:vAlign w:val="center"/>
            <w:hideMark/>
          </w:tcPr>
          <w:p w14:paraId="6C070E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3288998,17</w:t>
            </w:r>
          </w:p>
        </w:tc>
      </w:tr>
      <w:tr w:rsidR="003E7672" w:rsidRPr="003E7672" w14:paraId="1283A4D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EE617B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116</w:t>
            </w:r>
          </w:p>
        </w:tc>
        <w:tc>
          <w:tcPr>
            <w:tcW w:w="1653" w:type="dxa"/>
            <w:tcBorders>
              <w:top w:val="nil"/>
              <w:left w:val="nil"/>
              <w:bottom w:val="single" w:sz="4" w:space="0" w:color="auto"/>
              <w:right w:val="single" w:sz="4" w:space="0" w:color="auto"/>
            </w:tcBorders>
            <w:noWrap/>
            <w:vAlign w:val="center"/>
            <w:hideMark/>
          </w:tcPr>
          <w:p w14:paraId="2C281F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454048,82</w:t>
            </w:r>
          </w:p>
        </w:tc>
        <w:tc>
          <w:tcPr>
            <w:tcW w:w="1653" w:type="dxa"/>
            <w:tcBorders>
              <w:top w:val="nil"/>
              <w:left w:val="nil"/>
              <w:bottom w:val="single" w:sz="4" w:space="0" w:color="auto"/>
              <w:right w:val="single" w:sz="4" w:space="0" w:color="auto"/>
            </w:tcBorders>
            <w:noWrap/>
            <w:vAlign w:val="center"/>
            <w:hideMark/>
          </w:tcPr>
          <w:p w14:paraId="1A57981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3289557,09</w:t>
            </w:r>
          </w:p>
        </w:tc>
        <w:tc>
          <w:tcPr>
            <w:tcW w:w="1653" w:type="dxa"/>
            <w:tcBorders>
              <w:top w:val="nil"/>
              <w:left w:val="nil"/>
              <w:bottom w:val="single" w:sz="4" w:space="0" w:color="auto"/>
              <w:right w:val="single" w:sz="4" w:space="0" w:color="auto"/>
            </w:tcBorders>
            <w:noWrap/>
            <w:vAlign w:val="center"/>
            <w:hideMark/>
          </w:tcPr>
          <w:p w14:paraId="2D71934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299</w:t>
            </w:r>
          </w:p>
        </w:tc>
        <w:tc>
          <w:tcPr>
            <w:tcW w:w="1653" w:type="dxa"/>
            <w:tcBorders>
              <w:top w:val="nil"/>
              <w:left w:val="nil"/>
              <w:bottom w:val="single" w:sz="4" w:space="0" w:color="auto"/>
              <w:right w:val="single" w:sz="4" w:space="0" w:color="auto"/>
            </w:tcBorders>
            <w:noWrap/>
            <w:vAlign w:val="center"/>
            <w:hideMark/>
          </w:tcPr>
          <w:p w14:paraId="792CC39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453852,42</w:t>
            </w:r>
          </w:p>
        </w:tc>
        <w:tc>
          <w:tcPr>
            <w:tcW w:w="1653" w:type="dxa"/>
            <w:tcBorders>
              <w:top w:val="nil"/>
              <w:left w:val="nil"/>
              <w:bottom w:val="single" w:sz="4" w:space="0" w:color="auto"/>
              <w:right w:val="single" w:sz="4" w:space="0" w:color="auto"/>
            </w:tcBorders>
            <w:noWrap/>
            <w:vAlign w:val="center"/>
            <w:hideMark/>
          </w:tcPr>
          <w:p w14:paraId="45596B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3288994,02</w:t>
            </w:r>
          </w:p>
        </w:tc>
      </w:tr>
      <w:tr w:rsidR="003E7672" w:rsidRPr="003E7672" w14:paraId="2651F25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F575D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117</w:t>
            </w:r>
          </w:p>
        </w:tc>
        <w:tc>
          <w:tcPr>
            <w:tcW w:w="1653" w:type="dxa"/>
            <w:tcBorders>
              <w:top w:val="nil"/>
              <w:left w:val="nil"/>
              <w:bottom w:val="single" w:sz="4" w:space="0" w:color="auto"/>
              <w:right w:val="single" w:sz="4" w:space="0" w:color="auto"/>
            </w:tcBorders>
            <w:noWrap/>
            <w:vAlign w:val="center"/>
            <w:hideMark/>
          </w:tcPr>
          <w:p w14:paraId="35BBA2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454049,66</w:t>
            </w:r>
          </w:p>
        </w:tc>
        <w:tc>
          <w:tcPr>
            <w:tcW w:w="1653" w:type="dxa"/>
            <w:tcBorders>
              <w:top w:val="nil"/>
              <w:left w:val="nil"/>
              <w:bottom w:val="single" w:sz="4" w:space="0" w:color="auto"/>
              <w:right w:val="single" w:sz="4" w:space="0" w:color="auto"/>
            </w:tcBorders>
            <w:noWrap/>
            <w:vAlign w:val="center"/>
            <w:hideMark/>
          </w:tcPr>
          <w:p w14:paraId="7A6400F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3289556,75</w:t>
            </w:r>
          </w:p>
        </w:tc>
        <w:tc>
          <w:tcPr>
            <w:tcW w:w="1653" w:type="dxa"/>
            <w:tcBorders>
              <w:top w:val="nil"/>
              <w:left w:val="nil"/>
              <w:bottom w:val="single" w:sz="4" w:space="0" w:color="auto"/>
              <w:right w:val="single" w:sz="4" w:space="0" w:color="auto"/>
            </w:tcBorders>
            <w:noWrap/>
            <w:vAlign w:val="center"/>
            <w:hideMark/>
          </w:tcPr>
          <w:p w14:paraId="6985767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300</w:t>
            </w:r>
          </w:p>
        </w:tc>
        <w:tc>
          <w:tcPr>
            <w:tcW w:w="1653" w:type="dxa"/>
            <w:tcBorders>
              <w:top w:val="nil"/>
              <w:left w:val="nil"/>
              <w:bottom w:val="single" w:sz="4" w:space="0" w:color="auto"/>
              <w:right w:val="single" w:sz="4" w:space="0" w:color="auto"/>
            </w:tcBorders>
            <w:noWrap/>
            <w:vAlign w:val="center"/>
            <w:hideMark/>
          </w:tcPr>
          <w:p w14:paraId="401EADB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453868,75</w:t>
            </w:r>
          </w:p>
        </w:tc>
        <w:tc>
          <w:tcPr>
            <w:tcW w:w="1653" w:type="dxa"/>
            <w:tcBorders>
              <w:top w:val="nil"/>
              <w:left w:val="nil"/>
              <w:bottom w:val="single" w:sz="4" w:space="0" w:color="auto"/>
              <w:right w:val="single" w:sz="4" w:space="0" w:color="auto"/>
            </w:tcBorders>
            <w:noWrap/>
            <w:vAlign w:val="center"/>
            <w:hideMark/>
          </w:tcPr>
          <w:p w14:paraId="73FC04D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3288995,92</w:t>
            </w:r>
          </w:p>
        </w:tc>
      </w:tr>
      <w:tr w:rsidR="003E7672" w:rsidRPr="003E7672" w14:paraId="0D7EE5E7"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0CAA56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118</w:t>
            </w:r>
          </w:p>
        </w:tc>
        <w:tc>
          <w:tcPr>
            <w:tcW w:w="1653" w:type="dxa"/>
            <w:tcBorders>
              <w:top w:val="nil"/>
              <w:left w:val="nil"/>
              <w:bottom w:val="single" w:sz="4" w:space="0" w:color="auto"/>
              <w:right w:val="single" w:sz="4" w:space="0" w:color="auto"/>
            </w:tcBorders>
            <w:noWrap/>
            <w:vAlign w:val="center"/>
            <w:hideMark/>
          </w:tcPr>
          <w:p w14:paraId="6939652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454051,25</w:t>
            </w:r>
          </w:p>
        </w:tc>
        <w:tc>
          <w:tcPr>
            <w:tcW w:w="1653" w:type="dxa"/>
            <w:tcBorders>
              <w:top w:val="nil"/>
              <w:left w:val="nil"/>
              <w:bottom w:val="single" w:sz="4" w:space="0" w:color="auto"/>
              <w:right w:val="single" w:sz="4" w:space="0" w:color="auto"/>
            </w:tcBorders>
            <w:noWrap/>
            <w:vAlign w:val="center"/>
            <w:hideMark/>
          </w:tcPr>
          <w:p w14:paraId="59EA23C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3289544,88</w:t>
            </w:r>
          </w:p>
        </w:tc>
        <w:tc>
          <w:tcPr>
            <w:tcW w:w="1653" w:type="dxa"/>
            <w:tcBorders>
              <w:top w:val="nil"/>
              <w:left w:val="nil"/>
              <w:bottom w:val="single" w:sz="4" w:space="0" w:color="auto"/>
              <w:right w:val="single" w:sz="4" w:space="0" w:color="auto"/>
            </w:tcBorders>
            <w:noWrap/>
            <w:vAlign w:val="center"/>
            <w:hideMark/>
          </w:tcPr>
          <w:p w14:paraId="066B028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301</w:t>
            </w:r>
          </w:p>
        </w:tc>
        <w:tc>
          <w:tcPr>
            <w:tcW w:w="1653" w:type="dxa"/>
            <w:tcBorders>
              <w:top w:val="nil"/>
              <w:left w:val="nil"/>
              <w:bottom w:val="single" w:sz="4" w:space="0" w:color="auto"/>
              <w:right w:val="single" w:sz="4" w:space="0" w:color="auto"/>
            </w:tcBorders>
            <w:noWrap/>
            <w:vAlign w:val="center"/>
            <w:hideMark/>
          </w:tcPr>
          <w:p w14:paraId="524DA7B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453875,75</w:t>
            </w:r>
          </w:p>
        </w:tc>
        <w:tc>
          <w:tcPr>
            <w:tcW w:w="1653" w:type="dxa"/>
            <w:tcBorders>
              <w:top w:val="nil"/>
              <w:left w:val="nil"/>
              <w:bottom w:val="single" w:sz="4" w:space="0" w:color="auto"/>
              <w:right w:val="single" w:sz="4" w:space="0" w:color="auto"/>
            </w:tcBorders>
            <w:noWrap/>
            <w:vAlign w:val="center"/>
            <w:hideMark/>
          </w:tcPr>
          <w:p w14:paraId="08284F8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3288997,4</w:t>
            </w:r>
          </w:p>
        </w:tc>
      </w:tr>
      <w:tr w:rsidR="003E7672" w:rsidRPr="003E7672" w14:paraId="366D10F1"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84680D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119</w:t>
            </w:r>
          </w:p>
        </w:tc>
        <w:tc>
          <w:tcPr>
            <w:tcW w:w="1653" w:type="dxa"/>
            <w:tcBorders>
              <w:top w:val="nil"/>
              <w:left w:val="nil"/>
              <w:bottom w:val="single" w:sz="4" w:space="0" w:color="auto"/>
              <w:right w:val="single" w:sz="4" w:space="0" w:color="auto"/>
            </w:tcBorders>
            <w:noWrap/>
            <w:vAlign w:val="center"/>
            <w:hideMark/>
          </w:tcPr>
          <w:p w14:paraId="23C8D11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454052,81</w:t>
            </w:r>
          </w:p>
        </w:tc>
        <w:tc>
          <w:tcPr>
            <w:tcW w:w="1653" w:type="dxa"/>
            <w:tcBorders>
              <w:top w:val="nil"/>
              <w:left w:val="nil"/>
              <w:bottom w:val="single" w:sz="4" w:space="0" w:color="auto"/>
              <w:right w:val="single" w:sz="4" w:space="0" w:color="auto"/>
            </w:tcBorders>
            <w:noWrap/>
            <w:vAlign w:val="center"/>
            <w:hideMark/>
          </w:tcPr>
          <w:p w14:paraId="6A09CF7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3289536,88</w:t>
            </w:r>
          </w:p>
        </w:tc>
        <w:tc>
          <w:tcPr>
            <w:tcW w:w="1653" w:type="dxa"/>
            <w:tcBorders>
              <w:top w:val="nil"/>
              <w:left w:val="nil"/>
              <w:bottom w:val="single" w:sz="4" w:space="0" w:color="auto"/>
              <w:right w:val="single" w:sz="4" w:space="0" w:color="auto"/>
            </w:tcBorders>
            <w:noWrap/>
            <w:vAlign w:val="center"/>
            <w:hideMark/>
          </w:tcPr>
          <w:p w14:paraId="15691B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302</w:t>
            </w:r>
          </w:p>
        </w:tc>
        <w:tc>
          <w:tcPr>
            <w:tcW w:w="1653" w:type="dxa"/>
            <w:tcBorders>
              <w:top w:val="nil"/>
              <w:left w:val="nil"/>
              <w:bottom w:val="single" w:sz="4" w:space="0" w:color="auto"/>
              <w:right w:val="single" w:sz="4" w:space="0" w:color="auto"/>
            </w:tcBorders>
            <w:noWrap/>
            <w:vAlign w:val="center"/>
            <w:hideMark/>
          </w:tcPr>
          <w:p w14:paraId="7C49BB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453874,92</w:t>
            </w:r>
          </w:p>
        </w:tc>
        <w:tc>
          <w:tcPr>
            <w:tcW w:w="1653" w:type="dxa"/>
            <w:tcBorders>
              <w:top w:val="nil"/>
              <w:left w:val="nil"/>
              <w:bottom w:val="single" w:sz="4" w:space="0" w:color="auto"/>
              <w:right w:val="single" w:sz="4" w:space="0" w:color="auto"/>
            </w:tcBorders>
            <w:noWrap/>
            <w:vAlign w:val="center"/>
            <w:hideMark/>
          </w:tcPr>
          <w:p w14:paraId="33A75B7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3289002,32</w:t>
            </w:r>
          </w:p>
        </w:tc>
      </w:tr>
      <w:tr w:rsidR="003E7672" w:rsidRPr="003E7672" w14:paraId="1ADAC7F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12FBB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120</w:t>
            </w:r>
          </w:p>
        </w:tc>
        <w:tc>
          <w:tcPr>
            <w:tcW w:w="1653" w:type="dxa"/>
            <w:tcBorders>
              <w:top w:val="nil"/>
              <w:left w:val="nil"/>
              <w:bottom w:val="single" w:sz="4" w:space="0" w:color="auto"/>
              <w:right w:val="single" w:sz="4" w:space="0" w:color="auto"/>
            </w:tcBorders>
            <w:noWrap/>
            <w:vAlign w:val="center"/>
            <w:hideMark/>
          </w:tcPr>
          <w:p w14:paraId="6F2C8E1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454054,91</w:t>
            </w:r>
          </w:p>
        </w:tc>
        <w:tc>
          <w:tcPr>
            <w:tcW w:w="1653" w:type="dxa"/>
            <w:tcBorders>
              <w:top w:val="nil"/>
              <w:left w:val="nil"/>
              <w:bottom w:val="single" w:sz="4" w:space="0" w:color="auto"/>
              <w:right w:val="single" w:sz="4" w:space="0" w:color="auto"/>
            </w:tcBorders>
            <w:noWrap/>
            <w:vAlign w:val="center"/>
            <w:hideMark/>
          </w:tcPr>
          <w:p w14:paraId="1B5382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3289526,32</w:t>
            </w:r>
          </w:p>
        </w:tc>
        <w:tc>
          <w:tcPr>
            <w:tcW w:w="1653" w:type="dxa"/>
            <w:tcBorders>
              <w:top w:val="nil"/>
              <w:left w:val="nil"/>
              <w:bottom w:val="single" w:sz="4" w:space="0" w:color="auto"/>
              <w:right w:val="single" w:sz="4" w:space="0" w:color="auto"/>
            </w:tcBorders>
            <w:noWrap/>
            <w:vAlign w:val="center"/>
            <w:hideMark/>
          </w:tcPr>
          <w:p w14:paraId="6DB72F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303</w:t>
            </w:r>
          </w:p>
        </w:tc>
        <w:tc>
          <w:tcPr>
            <w:tcW w:w="1653" w:type="dxa"/>
            <w:tcBorders>
              <w:top w:val="nil"/>
              <w:left w:val="nil"/>
              <w:bottom w:val="single" w:sz="4" w:space="0" w:color="auto"/>
              <w:right w:val="single" w:sz="4" w:space="0" w:color="auto"/>
            </w:tcBorders>
            <w:noWrap/>
            <w:vAlign w:val="center"/>
            <w:hideMark/>
          </w:tcPr>
          <w:p w14:paraId="27ABF1E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453879,84</w:t>
            </w:r>
          </w:p>
        </w:tc>
        <w:tc>
          <w:tcPr>
            <w:tcW w:w="1653" w:type="dxa"/>
            <w:tcBorders>
              <w:top w:val="nil"/>
              <w:left w:val="nil"/>
              <w:bottom w:val="single" w:sz="4" w:space="0" w:color="auto"/>
              <w:right w:val="single" w:sz="4" w:space="0" w:color="auto"/>
            </w:tcBorders>
            <w:noWrap/>
            <w:vAlign w:val="center"/>
            <w:hideMark/>
          </w:tcPr>
          <w:p w14:paraId="0A6D36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3289003,16</w:t>
            </w:r>
          </w:p>
        </w:tc>
      </w:tr>
      <w:tr w:rsidR="003E7672" w:rsidRPr="003E7672" w14:paraId="4BFE448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636CCA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121</w:t>
            </w:r>
          </w:p>
        </w:tc>
        <w:tc>
          <w:tcPr>
            <w:tcW w:w="1653" w:type="dxa"/>
            <w:tcBorders>
              <w:top w:val="nil"/>
              <w:left w:val="nil"/>
              <w:bottom w:val="single" w:sz="4" w:space="0" w:color="auto"/>
              <w:right w:val="single" w:sz="4" w:space="0" w:color="auto"/>
            </w:tcBorders>
            <w:noWrap/>
            <w:vAlign w:val="center"/>
            <w:hideMark/>
          </w:tcPr>
          <w:p w14:paraId="0F565F7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454056,67</w:t>
            </w:r>
          </w:p>
        </w:tc>
        <w:tc>
          <w:tcPr>
            <w:tcW w:w="1653" w:type="dxa"/>
            <w:tcBorders>
              <w:top w:val="nil"/>
              <w:left w:val="nil"/>
              <w:bottom w:val="single" w:sz="4" w:space="0" w:color="auto"/>
              <w:right w:val="single" w:sz="4" w:space="0" w:color="auto"/>
            </w:tcBorders>
            <w:noWrap/>
            <w:vAlign w:val="center"/>
            <w:hideMark/>
          </w:tcPr>
          <w:p w14:paraId="7F9A0E0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3289521,23</w:t>
            </w:r>
          </w:p>
        </w:tc>
        <w:tc>
          <w:tcPr>
            <w:tcW w:w="1653" w:type="dxa"/>
            <w:tcBorders>
              <w:top w:val="nil"/>
              <w:left w:val="nil"/>
              <w:bottom w:val="single" w:sz="4" w:space="0" w:color="auto"/>
              <w:right w:val="single" w:sz="4" w:space="0" w:color="auto"/>
            </w:tcBorders>
            <w:noWrap/>
            <w:vAlign w:val="center"/>
            <w:hideMark/>
          </w:tcPr>
          <w:p w14:paraId="541A328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304</w:t>
            </w:r>
          </w:p>
        </w:tc>
        <w:tc>
          <w:tcPr>
            <w:tcW w:w="1653" w:type="dxa"/>
            <w:tcBorders>
              <w:top w:val="nil"/>
              <w:left w:val="nil"/>
              <w:bottom w:val="single" w:sz="4" w:space="0" w:color="auto"/>
              <w:right w:val="single" w:sz="4" w:space="0" w:color="auto"/>
            </w:tcBorders>
            <w:noWrap/>
            <w:vAlign w:val="center"/>
            <w:hideMark/>
          </w:tcPr>
          <w:p w14:paraId="0C1096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453880,68</w:t>
            </w:r>
          </w:p>
        </w:tc>
        <w:tc>
          <w:tcPr>
            <w:tcW w:w="1653" w:type="dxa"/>
            <w:tcBorders>
              <w:top w:val="nil"/>
              <w:left w:val="nil"/>
              <w:bottom w:val="single" w:sz="4" w:space="0" w:color="auto"/>
              <w:right w:val="single" w:sz="4" w:space="0" w:color="auto"/>
            </w:tcBorders>
            <w:noWrap/>
            <w:vAlign w:val="center"/>
            <w:hideMark/>
          </w:tcPr>
          <w:p w14:paraId="735CD90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3288998,23</w:t>
            </w:r>
          </w:p>
        </w:tc>
      </w:tr>
      <w:tr w:rsidR="003E7672" w:rsidRPr="003E7672" w14:paraId="08A03A9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4987D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122</w:t>
            </w:r>
          </w:p>
        </w:tc>
        <w:tc>
          <w:tcPr>
            <w:tcW w:w="1653" w:type="dxa"/>
            <w:tcBorders>
              <w:top w:val="nil"/>
              <w:left w:val="nil"/>
              <w:bottom w:val="single" w:sz="4" w:space="0" w:color="auto"/>
              <w:right w:val="single" w:sz="4" w:space="0" w:color="auto"/>
            </w:tcBorders>
            <w:noWrap/>
            <w:vAlign w:val="center"/>
            <w:hideMark/>
          </w:tcPr>
          <w:p w14:paraId="1911E0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454058,54</w:t>
            </w:r>
          </w:p>
        </w:tc>
        <w:tc>
          <w:tcPr>
            <w:tcW w:w="1653" w:type="dxa"/>
            <w:tcBorders>
              <w:top w:val="nil"/>
              <w:left w:val="nil"/>
              <w:bottom w:val="single" w:sz="4" w:space="0" w:color="auto"/>
              <w:right w:val="single" w:sz="4" w:space="0" w:color="auto"/>
            </w:tcBorders>
            <w:noWrap/>
            <w:vAlign w:val="center"/>
            <w:hideMark/>
          </w:tcPr>
          <w:p w14:paraId="5DCEFCD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3289510,21</w:t>
            </w:r>
          </w:p>
        </w:tc>
        <w:tc>
          <w:tcPr>
            <w:tcW w:w="1653" w:type="dxa"/>
            <w:tcBorders>
              <w:top w:val="nil"/>
              <w:left w:val="nil"/>
              <w:bottom w:val="single" w:sz="4" w:space="0" w:color="auto"/>
              <w:right w:val="single" w:sz="4" w:space="0" w:color="auto"/>
            </w:tcBorders>
            <w:noWrap/>
            <w:vAlign w:val="center"/>
            <w:hideMark/>
          </w:tcPr>
          <w:p w14:paraId="68C5C0A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305</w:t>
            </w:r>
          </w:p>
        </w:tc>
        <w:tc>
          <w:tcPr>
            <w:tcW w:w="1653" w:type="dxa"/>
            <w:tcBorders>
              <w:top w:val="nil"/>
              <w:left w:val="nil"/>
              <w:bottom w:val="single" w:sz="4" w:space="0" w:color="auto"/>
              <w:right w:val="single" w:sz="4" w:space="0" w:color="auto"/>
            </w:tcBorders>
            <w:noWrap/>
            <w:vAlign w:val="center"/>
            <w:hideMark/>
          </w:tcPr>
          <w:p w14:paraId="057DBC7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453894,8</w:t>
            </w:r>
          </w:p>
        </w:tc>
        <w:tc>
          <w:tcPr>
            <w:tcW w:w="1653" w:type="dxa"/>
            <w:tcBorders>
              <w:top w:val="nil"/>
              <w:left w:val="nil"/>
              <w:bottom w:val="single" w:sz="4" w:space="0" w:color="auto"/>
              <w:right w:val="single" w:sz="4" w:space="0" w:color="auto"/>
            </w:tcBorders>
            <w:noWrap/>
            <w:vAlign w:val="center"/>
            <w:hideMark/>
          </w:tcPr>
          <w:p w14:paraId="43B4C2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3288997,31</w:t>
            </w:r>
          </w:p>
        </w:tc>
      </w:tr>
      <w:tr w:rsidR="003E7672" w:rsidRPr="003E7672" w14:paraId="62AF7FD9"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5F34EA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123</w:t>
            </w:r>
          </w:p>
        </w:tc>
        <w:tc>
          <w:tcPr>
            <w:tcW w:w="1653" w:type="dxa"/>
            <w:tcBorders>
              <w:top w:val="nil"/>
              <w:left w:val="nil"/>
              <w:bottom w:val="single" w:sz="4" w:space="0" w:color="auto"/>
              <w:right w:val="single" w:sz="4" w:space="0" w:color="auto"/>
            </w:tcBorders>
            <w:noWrap/>
            <w:vAlign w:val="center"/>
            <w:hideMark/>
          </w:tcPr>
          <w:p w14:paraId="621C1F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454060,04</w:t>
            </w:r>
          </w:p>
        </w:tc>
        <w:tc>
          <w:tcPr>
            <w:tcW w:w="1653" w:type="dxa"/>
            <w:tcBorders>
              <w:top w:val="nil"/>
              <w:left w:val="nil"/>
              <w:bottom w:val="single" w:sz="4" w:space="0" w:color="auto"/>
              <w:right w:val="single" w:sz="4" w:space="0" w:color="auto"/>
            </w:tcBorders>
            <w:noWrap/>
            <w:vAlign w:val="center"/>
            <w:hideMark/>
          </w:tcPr>
          <w:p w14:paraId="6BEA8CC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3289499,02</w:t>
            </w:r>
          </w:p>
        </w:tc>
        <w:tc>
          <w:tcPr>
            <w:tcW w:w="1653" w:type="dxa"/>
            <w:tcBorders>
              <w:top w:val="nil"/>
              <w:left w:val="nil"/>
              <w:bottom w:val="single" w:sz="4" w:space="0" w:color="auto"/>
              <w:right w:val="single" w:sz="4" w:space="0" w:color="auto"/>
            </w:tcBorders>
            <w:noWrap/>
            <w:vAlign w:val="center"/>
            <w:hideMark/>
          </w:tcPr>
          <w:p w14:paraId="20271E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306</w:t>
            </w:r>
          </w:p>
        </w:tc>
        <w:tc>
          <w:tcPr>
            <w:tcW w:w="1653" w:type="dxa"/>
            <w:tcBorders>
              <w:top w:val="nil"/>
              <w:left w:val="nil"/>
              <w:bottom w:val="single" w:sz="4" w:space="0" w:color="auto"/>
              <w:right w:val="single" w:sz="4" w:space="0" w:color="auto"/>
            </w:tcBorders>
            <w:noWrap/>
            <w:vAlign w:val="center"/>
            <w:hideMark/>
          </w:tcPr>
          <w:p w14:paraId="17C388B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453929,93</w:t>
            </w:r>
          </w:p>
        </w:tc>
        <w:tc>
          <w:tcPr>
            <w:tcW w:w="1653" w:type="dxa"/>
            <w:tcBorders>
              <w:top w:val="nil"/>
              <w:left w:val="nil"/>
              <w:bottom w:val="single" w:sz="4" w:space="0" w:color="auto"/>
              <w:right w:val="single" w:sz="4" w:space="0" w:color="auto"/>
            </w:tcBorders>
            <w:noWrap/>
            <w:vAlign w:val="center"/>
            <w:hideMark/>
          </w:tcPr>
          <w:p w14:paraId="43605B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3289002,22</w:t>
            </w:r>
          </w:p>
        </w:tc>
      </w:tr>
      <w:tr w:rsidR="003E7672" w:rsidRPr="003E7672" w14:paraId="53CAB81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1C88B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124</w:t>
            </w:r>
          </w:p>
        </w:tc>
        <w:tc>
          <w:tcPr>
            <w:tcW w:w="1653" w:type="dxa"/>
            <w:tcBorders>
              <w:top w:val="nil"/>
              <w:left w:val="nil"/>
              <w:bottom w:val="single" w:sz="4" w:space="0" w:color="auto"/>
              <w:right w:val="single" w:sz="4" w:space="0" w:color="auto"/>
            </w:tcBorders>
            <w:noWrap/>
            <w:vAlign w:val="center"/>
            <w:hideMark/>
          </w:tcPr>
          <w:p w14:paraId="05A1C3F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454061,94</w:t>
            </w:r>
          </w:p>
        </w:tc>
        <w:tc>
          <w:tcPr>
            <w:tcW w:w="1653" w:type="dxa"/>
            <w:tcBorders>
              <w:top w:val="nil"/>
              <w:left w:val="nil"/>
              <w:bottom w:val="single" w:sz="4" w:space="0" w:color="auto"/>
              <w:right w:val="single" w:sz="4" w:space="0" w:color="auto"/>
            </w:tcBorders>
            <w:noWrap/>
            <w:vAlign w:val="center"/>
            <w:hideMark/>
          </w:tcPr>
          <w:p w14:paraId="29E75C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3289496,58</w:t>
            </w:r>
          </w:p>
        </w:tc>
        <w:tc>
          <w:tcPr>
            <w:tcW w:w="1653" w:type="dxa"/>
            <w:tcBorders>
              <w:top w:val="nil"/>
              <w:left w:val="nil"/>
              <w:bottom w:val="single" w:sz="4" w:space="0" w:color="auto"/>
              <w:right w:val="single" w:sz="4" w:space="0" w:color="auto"/>
            </w:tcBorders>
            <w:noWrap/>
            <w:vAlign w:val="center"/>
            <w:hideMark/>
          </w:tcPr>
          <w:p w14:paraId="2BCFE5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307</w:t>
            </w:r>
          </w:p>
        </w:tc>
        <w:tc>
          <w:tcPr>
            <w:tcW w:w="1653" w:type="dxa"/>
            <w:tcBorders>
              <w:top w:val="nil"/>
              <w:left w:val="nil"/>
              <w:bottom w:val="single" w:sz="4" w:space="0" w:color="auto"/>
              <w:right w:val="single" w:sz="4" w:space="0" w:color="auto"/>
            </w:tcBorders>
            <w:noWrap/>
            <w:vAlign w:val="center"/>
            <w:hideMark/>
          </w:tcPr>
          <w:p w14:paraId="61B4608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453996,72</w:t>
            </w:r>
          </w:p>
        </w:tc>
        <w:tc>
          <w:tcPr>
            <w:tcW w:w="1653" w:type="dxa"/>
            <w:tcBorders>
              <w:top w:val="nil"/>
              <w:left w:val="nil"/>
              <w:bottom w:val="single" w:sz="4" w:space="0" w:color="auto"/>
              <w:right w:val="single" w:sz="4" w:space="0" w:color="auto"/>
            </w:tcBorders>
            <w:noWrap/>
            <w:vAlign w:val="center"/>
            <w:hideMark/>
          </w:tcPr>
          <w:p w14:paraId="5FE79E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3289013,41</w:t>
            </w:r>
          </w:p>
        </w:tc>
      </w:tr>
      <w:tr w:rsidR="003E7672" w:rsidRPr="003E7672" w14:paraId="3F9925C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304E0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125</w:t>
            </w:r>
          </w:p>
        </w:tc>
        <w:tc>
          <w:tcPr>
            <w:tcW w:w="1653" w:type="dxa"/>
            <w:tcBorders>
              <w:top w:val="nil"/>
              <w:left w:val="nil"/>
              <w:bottom w:val="single" w:sz="4" w:space="0" w:color="auto"/>
              <w:right w:val="single" w:sz="4" w:space="0" w:color="auto"/>
            </w:tcBorders>
            <w:noWrap/>
            <w:vAlign w:val="center"/>
            <w:hideMark/>
          </w:tcPr>
          <w:p w14:paraId="0D29987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454062,44</w:t>
            </w:r>
          </w:p>
        </w:tc>
        <w:tc>
          <w:tcPr>
            <w:tcW w:w="1653" w:type="dxa"/>
            <w:tcBorders>
              <w:top w:val="nil"/>
              <w:left w:val="nil"/>
              <w:bottom w:val="single" w:sz="4" w:space="0" w:color="auto"/>
              <w:right w:val="single" w:sz="4" w:space="0" w:color="auto"/>
            </w:tcBorders>
            <w:noWrap/>
            <w:vAlign w:val="center"/>
            <w:hideMark/>
          </w:tcPr>
          <w:p w14:paraId="0FCBC8C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3289493,01</w:t>
            </w:r>
          </w:p>
        </w:tc>
        <w:tc>
          <w:tcPr>
            <w:tcW w:w="1653" w:type="dxa"/>
            <w:tcBorders>
              <w:top w:val="nil"/>
              <w:left w:val="nil"/>
              <w:bottom w:val="single" w:sz="4" w:space="0" w:color="auto"/>
              <w:right w:val="single" w:sz="4" w:space="0" w:color="auto"/>
            </w:tcBorders>
            <w:noWrap/>
            <w:vAlign w:val="center"/>
            <w:hideMark/>
          </w:tcPr>
          <w:p w14:paraId="17E169A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308</w:t>
            </w:r>
          </w:p>
        </w:tc>
        <w:tc>
          <w:tcPr>
            <w:tcW w:w="1653" w:type="dxa"/>
            <w:tcBorders>
              <w:top w:val="nil"/>
              <w:left w:val="nil"/>
              <w:bottom w:val="single" w:sz="4" w:space="0" w:color="auto"/>
              <w:right w:val="single" w:sz="4" w:space="0" w:color="auto"/>
            </w:tcBorders>
            <w:noWrap/>
            <w:vAlign w:val="center"/>
            <w:hideMark/>
          </w:tcPr>
          <w:p w14:paraId="3DA022A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454032,55</w:t>
            </w:r>
          </w:p>
        </w:tc>
        <w:tc>
          <w:tcPr>
            <w:tcW w:w="1653" w:type="dxa"/>
            <w:tcBorders>
              <w:top w:val="nil"/>
              <w:left w:val="nil"/>
              <w:bottom w:val="single" w:sz="4" w:space="0" w:color="auto"/>
              <w:right w:val="single" w:sz="4" w:space="0" w:color="auto"/>
            </w:tcBorders>
            <w:noWrap/>
            <w:vAlign w:val="center"/>
            <w:hideMark/>
          </w:tcPr>
          <w:p w14:paraId="435F71A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3289019,1</w:t>
            </w:r>
          </w:p>
        </w:tc>
      </w:tr>
      <w:tr w:rsidR="003E7672" w:rsidRPr="003E7672" w14:paraId="248A061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14C4A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126</w:t>
            </w:r>
          </w:p>
        </w:tc>
        <w:tc>
          <w:tcPr>
            <w:tcW w:w="1653" w:type="dxa"/>
            <w:tcBorders>
              <w:top w:val="nil"/>
              <w:left w:val="nil"/>
              <w:bottom w:val="single" w:sz="4" w:space="0" w:color="auto"/>
              <w:right w:val="single" w:sz="4" w:space="0" w:color="auto"/>
            </w:tcBorders>
            <w:noWrap/>
            <w:vAlign w:val="center"/>
            <w:hideMark/>
          </w:tcPr>
          <w:p w14:paraId="16E10A3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454064,72</w:t>
            </w:r>
          </w:p>
        </w:tc>
        <w:tc>
          <w:tcPr>
            <w:tcW w:w="1653" w:type="dxa"/>
            <w:tcBorders>
              <w:top w:val="nil"/>
              <w:left w:val="nil"/>
              <w:bottom w:val="single" w:sz="4" w:space="0" w:color="auto"/>
              <w:right w:val="single" w:sz="4" w:space="0" w:color="auto"/>
            </w:tcBorders>
            <w:noWrap/>
            <w:vAlign w:val="center"/>
            <w:hideMark/>
          </w:tcPr>
          <w:p w14:paraId="52523C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3289481,73</w:t>
            </w:r>
          </w:p>
        </w:tc>
        <w:tc>
          <w:tcPr>
            <w:tcW w:w="1653" w:type="dxa"/>
            <w:tcBorders>
              <w:top w:val="nil"/>
              <w:left w:val="nil"/>
              <w:bottom w:val="single" w:sz="4" w:space="0" w:color="auto"/>
              <w:right w:val="single" w:sz="4" w:space="0" w:color="auto"/>
            </w:tcBorders>
            <w:noWrap/>
            <w:vAlign w:val="center"/>
            <w:hideMark/>
          </w:tcPr>
          <w:p w14:paraId="37E1DDA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309</w:t>
            </w:r>
          </w:p>
        </w:tc>
        <w:tc>
          <w:tcPr>
            <w:tcW w:w="1653" w:type="dxa"/>
            <w:tcBorders>
              <w:top w:val="nil"/>
              <w:left w:val="nil"/>
              <w:bottom w:val="single" w:sz="4" w:space="0" w:color="auto"/>
              <w:right w:val="single" w:sz="4" w:space="0" w:color="auto"/>
            </w:tcBorders>
            <w:noWrap/>
            <w:vAlign w:val="center"/>
            <w:hideMark/>
          </w:tcPr>
          <w:p w14:paraId="6F020A4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454032,89</w:t>
            </w:r>
          </w:p>
        </w:tc>
        <w:tc>
          <w:tcPr>
            <w:tcW w:w="1653" w:type="dxa"/>
            <w:tcBorders>
              <w:top w:val="nil"/>
              <w:left w:val="nil"/>
              <w:bottom w:val="single" w:sz="4" w:space="0" w:color="auto"/>
              <w:right w:val="single" w:sz="4" w:space="0" w:color="auto"/>
            </w:tcBorders>
            <w:noWrap/>
            <w:vAlign w:val="center"/>
            <w:hideMark/>
          </w:tcPr>
          <w:p w14:paraId="3C51AD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3289016,14</w:t>
            </w:r>
          </w:p>
        </w:tc>
      </w:tr>
      <w:tr w:rsidR="003E7672" w:rsidRPr="003E7672" w14:paraId="3C4E553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E183B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127</w:t>
            </w:r>
          </w:p>
        </w:tc>
        <w:tc>
          <w:tcPr>
            <w:tcW w:w="1653" w:type="dxa"/>
            <w:tcBorders>
              <w:top w:val="nil"/>
              <w:left w:val="nil"/>
              <w:bottom w:val="single" w:sz="4" w:space="0" w:color="auto"/>
              <w:right w:val="single" w:sz="4" w:space="0" w:color="auto"/>
            </w:tcBorders>
            <w:noWrap/>
            <w:vAlign w:val="center"/>
            <w:hideMark/>
          </w:tcPr>
          <w:p w14:paraId="62A32E9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454067,92</w:t>
            </w:r>
          </w:p>
        </w:tc>
        <w:tc>
          <w:tcPr>
            <w:tcW w:w="1653" w:type="dxa"/>
            <w:tcBorders>
              <w:top w:val="nil"/>
              <w:left w:val="nil"/>
              <w:bottom w:val="single" w:sz="4" w:space="0" w:color="auto"/>
              <w:right w:val="single" w:sz="4" w:space="0" w:color="auto"/>
            </w:tcBorders>
            <w:noWrap/>
            <w:vAlign w:val="center"/>
            <w:hideMark/>
          </w:tcPr>
          <w:p w14:paraId="293F8A1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3289466,04</w:t>
            </w:r>
          </w:p>
        </w:tc>
        <w:tc>
          <w:tcPr>
            <w:tcW w:w="1653" w:type="dxa"/>
            <w:tcBorders>
              <w:top w:val="nil"/>
              <w:left w:val="nil"/>
              <w:bottom w:val="single" w:sz="4" w:space="0" w:color="auto"/>
              <w:right w:val="single" w:sz="4" w:space="0" w:color="auto"/>
            </w:tcBorders>
            <w:noWrap/>
            <w:vAlign w:val="center"/>
            <w:hideMark/>
          </w:tcPr>
          <w:p w14:paraId="05A1340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310</w:t>
            </w:r>
          </w:p>
        </w:tc>
        <w:tc>
          <w:tcPr>
            <w:tcW w:w="1653" w:type="dxa"/>
            <w:tcBorders>
              <w:top w:val="nil"/>
              <w:left w:val="nil"/>
              <w:bottom w:val="single" w:sz="4" w:space="0" w:color="auto"/>
              <w:right w:val="single" w:sz="4" w:space="0" w:color="auto"/>
            </w:tcBorders>
            <w:noWrap/>
            <w:vAlign w:val="center"/>
            <w:hideMark/>
          </w:tcPr>
          <w:p w14:paraId="1456AA3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454058,35</w:t>
            </w:r>
          </w:p>
        </w:tc>
        <w:tc>
          <w:tcPr>
            <w:tcW w:w="1653" w:type="dxa"/>
            <w:tcBorders>
              <w:top w:val="nil"/>
              <w:left w:val="nil"/>
              <w:bottom w:val="single" w:sz="4" w:space="0" w:color="auto"/>
              <w:right w:val="single" w:sz="4" w:space="0" w:color="auto"/>
            </w:tcBorders>
            <w:noWrap/>
            <w:vAlign w:val="center"/>
            <w:hideMark/>
          </w:tcPr>
          <w:p w14:paraId="5BCC00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3289020,03</w:t>
            </w:r>
          </w:p>
        </w:tc>
      </w:tr>
      <w:tr w:rsidR="003E7672" w:rsidRPr="003E7672" w14:paraId="3F7D269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4288D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128</w:t>
            </w:r>
          </w:p>
        </w:tc>
        <w:tc>
          <w:tcPr>
            <w:tcW w:w="1653" w:type="dxa"/>
            <w:tcBorders>
              <w:top w:val="nil"/>
              <w:left w:val="nil"/>
              <w:bottom w:val="single" w:sz="4" w:space="0" w:color="auto"/>
              <w:right w:val="single" w:sz="4" w:space="0" w:color="auto"/>
            </w:tcBorders>
            <w:noWrap/>
            <w:vAlign w:val="center"/>
            <w:hideMark/>
          </w:tcPr>
          <w:p w14:paraId="42BCE1E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454067,72</w:t>
            </w:r>
          </w:p>
        </w:tc>
        <w:tc>
          <w:tcPr>
            <w:tcW w:w="1653" w:type="dxa"/>
            <w:tcBorders>
              <w:top w:val="nil"/>
              <w:left w:val="nil"/>
              <w:bottom w:val="single" w:sz="4" w:space="0" w:color="auto"/>
              <w:right w:val="single" w:sz="4" w:space="0" w:color="auto"/>
            </w:tcBorders>
            <w:noWrap/>
            <w:vAlign w:val="center"/>
            <w:hideMark/>
          </w:tcPr>
          <w:p w14:paraId="6332F3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3289462,2</w:t>
            </w:r>
          </w:p>
        </w:tc>
        <w:tc>
          <w:tcPr>
            <w:tcW w:w="1653" w:type="dxa"/>
            <w:tcBorders>
              <w:top w:val="nil"/>
              <w:left w:val="nil"/>
              <w:bottom w:val="single" w:sz="4" w:space="0" w:color="auto"/>
              <w:right w:val="single" w:sz="4" w:space="0" w:color="auto"/>
            </w:tcBorders>
            <w:noWrap/>
            <w:vAlign w:val="center"/>
            <w:hideMark/>
          </w:tcPr>
          <w:p w14:paraId="34AB792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311</w:t>
            </w:r>
          </w:p>
        </w:tc>
        <w:tc>
          <w:tcPr>
            <w:tcW w:w="1653" w:type="dxa"/>
            <w:tcBorders>
              <w:top w:val="nil"/>
              <w:left w:val="nil"/>
              <w:bottom w:val="single" w:sz="4" w:space="0" w:color="auto"/>
              <w:right w:val="single" w:sz="4" w:space="0" w:color="auto"/>
            </w:tcBorders>
            <w:noWrap/>
            <w:vAlign w:val="center"/>
            <w:hideMark/>
          </w:tcPr>
          <w:p w14:paraId="3154AE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454057,67</w:t>
            </w:r>
          </w:p>
        </w:tc>
        <w:tc>
          <w:tcPr>
            <w:tcW w:w="1653" w:type="dxa"/>
            <w:tcBorders>
              <w:top w:val="nil"/>
              <w:left w:val="nil"/>
              <w:bottom w:val="single" w:sz="4" w:space="0" w:color="auto"/>
              <w:right w:val="single" w:sz="4" w:space="0" w:color="auto"/>
            </w:tcBorders>
            <w:noWrap/>
            <w:vAlign w:val="center"/>
            <w:hideMark/>
          </w:tcPr>
          <w:p w14:paraId="18C1022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3289023,57</w:t>
            </w:r>
          </w:p>
        </w:tc>
      </w:tr>
      <w:tr w:rsidR="003E7672" w:rsidRPr="003E7672" w14:paraId="4C3803F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F3DD86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129</w:t>
            </w:r>
          </w:p>
        </w:tc>
        <w:tc>
          <w:tcPr>
            <w:tcW w:w="1653" w:type="dxa"/>
            <w:tcBorders>
              <w:top w:val="nil"/>
              <w:left w:val="nil"/>
              <w:bottom w:val="single" w:sz="4" w:space="0" w:color="auto"/>
              <w:right w:val="single" w:sz="4" w:space="0" w:color="auto"/>
            </w:tcBorders>
            <w:noWrap/>
            <w:vAlign w:val="center"/>
            <w:hideMark/>
          </w:tcPr>
          <w:p w14:paraId="42A2C83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454068,67</w:t>
            </w:r>
          </w:p>
        </w:tc>
        <w:tc>
          <w:tcPr>
            <w:tcW w:w="1653" w:type="dxa"/>
            <w:tcBorders>
              <w:top w:val="nil"/>
              <w:left w:val="nil"/>
              <w:bottom w:val="single" w:sz="4" w:space="0" w:color="auto"/>
              <w:right w:val="single" w:sz="4" w:space="0" w:color="auto"/>
            </w:tcBorders>
            <w:noWrap/>
            <w:vAlign w:val="center"/>
            <w:hideMark/>
          </w:tcPr>
          <w:p w14:paraId="79E7008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3289458,76</w:t>
            </w:r>
          </w:p>
        </w:tc>
        <w:tc>
          <w:tcPr>
            <w:tcW w:w="1653" w:type="dxa"/>
            <w:tcBorders>
              <w:top w:val="nil"/>
              <w:left w:val="nil"/>
              <w:bottom w:val="single" w:sz="4" w:space="0" w:color="auto"/>
              <w:right w:val="single" w:sz="4" w:space="0" w:color="auto"/>
            </w:tcBorders>
            <w:noWrap/>
            <w:vAlign w:val="center"/>
            <w:hideMark/>
          </w:tcPr>
          <w:p w14:paraId="2E0C172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312</w:t>
            </w:r>
          </w:p>
        </w:tc>
        <w:tc>
          <w:tcPr>
            <w:tcW w:w="1653" w:type="dxa"/>
            <w:tcBorders>
              <w:top w:val="nil"/>
              <w:left w:val="nil"/>
              <w:bottom w:val="single" w:sz="4" w:space="0" w:color="auto"/>
              <w:right w:val="single" w:sz="4" w:space="0" w:color="auto"/>
            </w:tcBorders>
            <w:noWrap/>
            <w:vAlign w:val="center"/>
            <w:hideMark/>
          </w:tcPr>
          <w:p w14:paraId="20E02F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454132,02</w:t>
            </w:r>
          </w:p>
        </w:tc>
        <w:tc>
          <w:tcPr>
            <w:tcW w:w="1653" w:type="dxa"/>
            <w:tcBorders>
              <w:top w:val="nil"/>
              <w:left w:val="nil"/>
              <w:bottom w:val="single" w:sz="4" w:space="0" w:color="auto"/>
              <w:right w:val="single" w:sz="4" w:space="0" w:color="auto"/>
            </w:tcBorders>
            <w:noWrap/>
            <w:vAlign w:val="center"/>
            <w:hideMark/>
          </w:tcPr>
          <w:p w14:paraId="539D14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3289035,61</w:t>
            </w:r>
          </w:p>
        </w:tc>
      </w:tr>
      <w:tr w:rsidR="003E7672" w:rsidRPr="003E7672" w14:paraId="677A9C3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BFDD67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130</w:t>
            </w:r>
          </w:p>
        </w:tc>
        <w:tc>
          <w:tcPr>
            <w:tcW w:w="1653" w:type="dxa"/>
            <w:tcBorders>
              <w:top w:val="nil"/>
              <w:left w:val="nil"/>
              <w:bottom w:val="single" w:sz="4" w:space="0" w:color="auto"/>
              <w:right w:val="single" w:sz="4" w:space="0" w:color="auto"/>
            </w:tcBorders>
            <w:noWrap/>
            <w:vAlign w:val="center"/>
            <w:hideMark/>
          </w:tcPr>
          <w:p w14:paraId="7419F0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454070,92</w:t>
            </w:r>
          </w:p>
        </w:tc>
        <w:tc>
          <w:tcPr>
            <w:tcW w:w="1653" w:type="dxa"/>
            <w:tcBorders>
              <w:top w:val="nil"/>
              <w:left w:val="nil"/>
              <w:bottom w:val="single" w:sz="4" w:space="0" w:color="auto"/>
              <w:right w:val="single" w:sz="4" w:space="0" w:color="auto"/>
            </w:tcBorders>
            <w:noWrap/>
            <w:vAlign w:val="center"/>
            <w:hideMark/>
          </w:tcPr>
          <w:p w14:paraId="223779D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3289443,82</w:t>
            </w:r>
          </w:p>
        </w:tc>
        <w:tc>
          <w:tcPr>
            <w:tcW w:w="1653" w:type="dxa"/>
            <w:tcBorders>
              <w:top w:val="nil"/>
              <w:left w:val="nil"/>
              <w:bottom w:val="single" w:sz="4" w:space="0" w:color="auto"/>
              <w:right w:val="single" w:sz="4" w:space="0" w:color="auto"/>
            </w:tcBorders>
            <w:noWrap/>
            <w:vAlign w:val="center"/>
            <w:hideMark/>
          </w:tcPr>
          <w:p w14:paraId="454AA5C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313</w:t>
            </w:r>
          </w:p>
        </w:tc>
        <w:tc>
          <w:tcPr>
            <w:tcW w:w="1653" w:type="dxa"/>
            <w:tcBorders>
              <w:top w:val="nil"/>
              <w:left w:val="nil"/>
              <w:bottom w:val="single" w:sz="4" w:space="0" w:color="auto"/>
              <w:right w:val="single" w:sz="4" w:space="0" w:color="auto"/>
            </w:tcBorders>
            <w:noWrap/>
            <w:vAlign w:val="center"/>
            <w:hideMark/>
          </w:tcPr>
          <w:p w14:paraId="5BC731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454136,9</w:t>
            </w:r>
          </w:p>
        </w:tc>
        <w:tc>
          <w:tcPr>
            <w:tcW w:w="1653" w:type="dxa"/>
            <w:tcBorders>
              <w:top w:val="nil"/>
              <w:left w:val="nil"/>
              <w:bottom w:val="single" w:sz="4" w:space="0" w:color="auto"/>
              <w:right w:val="single" w:sz="4" w:space="0" w:color="auto"/>
            </w:tcBorders>
            <w:noWrap/>
            <w:vAlign w:val="center"/>
            <w:hideMark/>
          </w:tcPr>
          <w:p w14:paraId="03BF93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3289036,4</w:t>
            </w:r>
          </w:p>
        </w:tc>
      </w:tr>
      <w:tr w:rsidR="003E7672" w:rsidRPr="003E7672" w14:paraId="4B80EF4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5C6DE8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131</w:t>
            </w:r>
          </w:p>
        </w:tc>
        <w:tc>
          <w:tcPr>
            <w:tcW w:w="1653" w:type="dxa"/>
            <w:tcBorders>
              <w:top w:val="nil"/>
              <w:left w:val="nil"/>
              <w:bottom w:val="single" w:sz="4" w:space="0" w:color="auto"/>
              <w:right w:val="single" w:sz="4" w:space="0" w:color="auto"/>
            </w:tcBorders>
            <w:noWrap/>
            <w:vAlign w:val="center"/>
            <w:hideMark/>
          </w:tcPr>
          <w:p w14:paraId="19542CB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454070,35</w:t>
            </w:r>
          </w:p>
        </w:tc>
        <w:tc>
          <w:tcPr>
            <w:tcW w:w="1653" w:type="dxa"/>
            <w:tcBorders>
              <w:top w:val="nil"/>
              <w:left w:val="nil"/>
              <w:bottom w:val="single" w:sz="4" w:space="0" w:color="auto"/>
              <w:right w:val="single" w:sz="4" w:space="0" w:color="auto"/>
            </w:tcBorders>
            <w:noWrap/>
            <w:vAlign w:val="center"/>
            <w:hideMark/>
          </w:tcPr>
          <w:p w14:paraId="4D439D5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3289443,81</w:t>
            </w:r>
          </w:p>
        </w:tc>
        <w:tc>
          <w:tcPr>
            <w:tcW w:w="1653" w:type="dxa"/>
            <w:tcBorders>
              <w:top w:val="nil"/>
              <w:left w:val="nil"/>
              <w:bottom w:val="single" w:sz="4" w:space="0" w:color="auto"/>
              <w:right w:val="single" w:sz="4" w:space="0" w:color="auto"/>
            </w:tcBorders>
            <w:noWrap/>
            <w:vAlign w:val="center"/>
            <w:hideMark/>
          </w:tcPr>
          <w:p w14:paraId="35F772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314</w:t>
            </w:r>
          </w:p>
        </w:tc>
        <w:tc>
          <w:tcPr>
            <w:tcW w:w="1653" w:type="dxa"/>
            <w:tcBorders>
              <w:top w:val="nil"/>
              <w:left w:val="nil"/>
              <w:bottom w:val="single" w:sz="4" w:space="0" w:color="auto"/>
              <w:right w:val="single" w:sz="4" w:space="0" w:color="auto"/>
            </w:tcBorders>
            <w:noWrap/>
            <w:vAlign w:val="center"/>
            <w:hideMark/>
          </w:tcPr>
          <w:p w14:paraId="70E6560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454136,58</w:t>
            </w:r>
          </w:p>
        </w:tc>
        <w:tc>
          <w:tcPr>
            <w:tcW w:w="1653" w:type="dxa"/>
            <w:tcBorders>
              <w:top w:val="nil"/>
              <w:left w:val="nil"/>
              <w:bottom w:val="single" w:sz="4" w:space="0" w:color="auto"/>
              <w:right w:val="single" w:sz="4" w:space="0" w:color="auto"/>
            </w:tcBorders>
            <w:noWrap/>
            <w:vAlign w:val="center"/>
            <w:hideMark/>
          </w:tcPr>
          <w:p w14:paraId="4F7EB8B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3289038,37</w:t>
            </w:r>
          </w:p>
        </w:tc>
      </w:tr>
      <w:tr w:rsidR="003E7672" w:rsidRPr="003E7672" w14:paraId="7AB52E5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C67D2A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132</w:t>
            </w:r>
          </w:p>
        </w:tc>
        <w:tc>
          <w:tcPr>
            <w:tcW w:w="1653" w:type="dxa"/>
            <w:tcBorders>
              <w:top w:val="nil"/>
              <w:left w:val="nil"/>
              <w:bottom w:val="single" w:sz="4" w:space="0" w:color="auto"/>
              <w:right w:val="single" w:sz="4" w:space="0" w:color="auto"/>
            </w:tcBorders>
            <w:noWrap/>
            <w:vAlign w:val="center"/>
            <w:hideMark/>
          </w:tcPr>
          <w:p w14:paraId="260A21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454070,97</w:t>
            </w:r>
          </w:p>
        </w:tc>
        <w:tc>
          <w:tcPr>
            <w:tcW w:w="1653" w:type="dxa"/>
            <w:tcBorders>
              <w:top w:val="nil"/>
              <w:left w:val="nil"/>
              <w:bottom w:val="single" w:sz="4" w:space="0" w:color="auto"/>
              <w:right w:val="single" w:sz="4" w:space="0" w:color="auto"/>
            </w:tcBorders>
            <w:noWrap/>
            <w:vAlign w:val="center"/>
            <w:hideMark/>
          </w:tcPr>
          <w:p w14:paraId="6DC423D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3289440,37</w:t>
            </w:r>
          </w:p>
        </w:tc>
        <w:tc>
          <w:tcPr>
            <w:tcW w:w="1653" w:type="dxa"/>
            <w:tcBorders>
              <w:top w:val="nil"/>
              <w:left w:val="nil"/>
              <w:bottom w:val="single" w:sz="4" w:space="0" w:color="auto"/>
              <w:right w:val="single" w:sz="4" w:space="0" w:color="auto"/>
            </w:tcBorders>
            <w:noWrap/>
            <w:vAlign w:val="center"/>
            <w:hideMark/>
          </w:tcPr>
          <w:p w14:paraId="18A0B9E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315</w:t>
            </w:r>
          </w:p>
        </w:tc>
        <w:tc>
          <w:tcPr>
            <w:tcW w:w="1653" w:type="dxa"/>
            <w:tcBorders>
              <w:top w:val="nil"/>
              <w:left w:val="nil"/>
              <w:bottom w:val="single" w:sz="4" w:space="0" w:color="auto"/>
              <w:right w:val="single" w:sz="4" w:space="0" w:color="auto"/>
            </w:tcBorders>
            <w:noWrap/>
            <w:vAlign w:val="center"/>
            <w:hideMark/>
          </w:tcPr>
          <w:p w14:paraId="69091D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454152,51</w:t>
            </w:r>
          </w:p>
        </w:tc>
        <w:tc>
          <w:tcPr>
            <w:tcW w:w="1653" w:type="dxa"/>
            <w:tcBorders>
              <w:top w:val="nil"/>
              <w:left w:val="nil"/>
              <w:bottom w:val="single" w:sz="4" w:space="0" w:color="auto"/>
              <w:right w:val="single" w:sz="4" w:space="0" w:color="auto"/>
            </w:tcBorders>
            <w:noWrap/>
            <w:vAlign w:val="center"/>
            <w:hideMark/>
          </w:tcPr>
          <w:p w14:paraId="1DC71D2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3289040,88</w:t>
            </w:r>
          </w:p>
        </w:tc>
      </w:tr>
      <w:tr w:rsidR="003E7672" w:rsidRPr="003E7672" w14:paraId="08845C5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3BE9D2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133</w:t>
            </w:r>
          </w:p>
        </w:tc>
        <w:tc>
          <w:tcPr>
            <w:tcW w:w="1653" w:type="dxa"/>
            <w:tcBorders>
              <w:top w:val="nil"/>
              <w:left w:val="nil"/>
              <w:bottom w:val="single" w:sz="4" w:space="0" w:color="auto"/>
              <w:right w:val="single" w:sz="4" w:space="0" w:color="auto"/>
            </w:tcBorders>
            <w:noWrap/>
            <w:vAlign w:val="center"/>
            <w:hideMark/>
          </w:tcPr>
          <w:p w14:paraId="12A00F8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454075,53</w:t>
            </w:r>
          </w:p>
        </w:tc>
        <w:tc>
          <w:tcPr>
            <w:tcW w:w="1653" w:type="dxa"/>
            <w:tcBorders>
              <w:top w:val="nil"/>
              <w:left w:val="nil"/>
              <w:bottom w:val="single" w:sz="4" w:space="0" w:color="auto"/>
              <w:right w:val="single" w:sz="4" w:space="0" w:color="auto"/>
            </w:tcBorders>
            <w:noWrap/>
            <w:vAlign w:val="center"/>
            <w:hideMark/>
          </w:tcPr>
          <w:p w14:paraId="21807B8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3289416,08</w:t>
            </w:r>
          </w:p>
        </w:tc>
        <w:tc>
          <w:tcPr>
            <w:tcW w:w="1653" w:type="dxa"/>
            <w:tcBorders>
              <w:top w:val="nil"/>
              <w:left w:val="nil"/>
              <w:bottom w:val="single" w:sz="4" w:space="0" w:color="auto"/>
              <w:right w:val="single" w:sz="4" w:space="0" w:color="auto"/>
            </w:tcBorders>
            <w:noWrap/>
            <w:vAlign w:val="center"/>
            <w:hideMark/>
          </w:tcPr>
          <w:p w14:paraId="590F701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316</w:t>
            </w:r>
          </w:p>
        </w:tc>
        <w:tc>
          <w:tcPr>
            <w:tcW w:w="1653" w:type="dxa"/>
            <w:tcBorders>
              <w:top w:val="nil"/>
              <w:left w:val="nil"/>
              <w:bottom w:val="single" w:sz="4" w:space="0" w:color="auto"/>
              <w:right w:val="single" w:sz="4" w:space="0" w:color="auto"/>
            </w:tcBorders>
            <w:noWrap/>
            <w:vAlign w:val="center"/>
            <w:hideMark/>
          </w:tcPr>
          <w:p w14:paraId="404CD75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454169,06</w:t>
            </w:r>
          </w:p>
        </w:tc>
        <w:tc>
          <w:tcPr>
            <w:tcW w:w="1653" w:type="dxa"/>
            <w:tcBorders>
              <w:top w:val="nil"/>
              <w:left w:val="nil"/>
              <w:bottom w:val="single" w:sz="4" w:space="0" w:color="auto"/>
              <w:right w:val="single" w:sz="4" w:space="0" w:color="auto"/>
            </w:tcBorders>
            <w:noWrap/>
            <w:vAlign w:val="center"/>
            <w:hideMark/>
          </w:tcPr>
          <w:p w14:paraId="5EEEC18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3289043,51</w:t>
            </w:r>
          </w:p>
        </w:tc>
      </w:tr>
      <w:tr w:rsidR="003E7672" w:rsidRPr="003E7672" w14:paraId="04FB73A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8D699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134</w:t>
            </w:r>
          </w:p>
        </w:tc>
        <w:tc>
          <w:tcPr>
            <w:tcW w:w="1653" w:type="dxa"/>
            <w:tcBorders>
              <w:top w:val="nil"/>
              <w:left w:val="nil"/>
              <w:bottom w:val="single" w:sz="4" w:space="0" w:color="auto"/>
              <w:right w:val="single" w:sz="4" w:space="0" w:color="auto"/>
            </w:tcBorders>
            <w:noWrap/>
            <w:vAlign w:val="center"/>
            <w:hideMark/>
          </w:tcPr>
          <w:p w14:paraId="3BD213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454077,9</w:t>
            </w:r>
          </w:p>
        </w:tc>
        <w:tc>
          <w:tcPr>
            <w:tcW w:w="1653" w:type="dxa"/>
            <w:tcBorders>
              <w:top w:val="nil"/>
              <w:left w:val="nil"/>
              <w:bottom w:val="single" w:sz="4" w:space="0" w:color="auto"/>
              <w:right w:val="single" w:sz="4" w:space="0" w:color="auto"/>
            </w:tcBorders>
            <w:noWrap/>
            <w:vAlign w:val="center"/>
            <w:hideMark/>
          </w:tcPr>
          <w:p w14:paraId="054F9C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3289403,78</w:t>
            </w:r>
          </w:p>
        </w:tc>
        <w:tc>
          <w:tcPr>
            <w:tcW w:w="1653" w:type="dxa"/>
            <w:tcBorders>
              <w:top w:val="nil"/>
              <w:left w:val="nil"/>
              <w:bottom w:val="single" w:sz="4" w:space="0" w:color="auto"/>
              <w:right w:val="single" w:sz="4" w:space="0" w:color="auto"/>
            </w:tcBorders>
            <w:noWrap/>
            <w:vAlign w:val="center"/>
            <w:hideMark/>
          </w:tcPr>
          <w:p w14:paraId="5A38CCE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317</w:t>
            </w:r>
          </w:p>
        </w:tc>
        <w:tc>
          <w:tcPr>
            <w:tcW w:w="1653" w:type="dxa"/>
            <w:tcBorders>
              <w:top w:val="nil"/>
              <w:left w:val="nil"/>
              <w:bottom w:val="single" w:sz="4" w:space="0" w:color="auto"/>
              <w:right w:val="single" w:sz="4" w:space="0" w:color="auto"/>
            </w:tcBorders>
            <w:noWrap/>
            <w:vAlign w:val="center"/>
            <w:hideMark/>
          </w:tcPr>
          <w:p w14:paraId="501A139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454169,61</w:t>
            </w:r>
          </w:p>
        </w:tc>
        <w:tc>
          <w:tcPr>
            <w:tcW w:w="1653" w:type="dxa"/>
            <w:tcBorders>
              <w:top w:val="nil"/>
              <w:left w:val="nil"/>
              <w:bottom w:val="single" w:sz="4" w:space="0" w:color="auto"/>
              <w:right w:val="single" w:sz="4" w:space="0" w:color="auto"/>
            </w:tcBorders>
            <w:noWrap/>
            <w:vAlign w:val="center"/>
            <w:hideMark/>
          </w:tcPr>
          <w:p w14:paraId="136E2E8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3289040,25</w:t>
            </w:r>
          </w:p>
        </w:tc>
      </w:tr>
      <w:tr w:rsidR="003E7672" w:rsidRPr="003E7672" w14:paraId="3C33B77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D91284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135</w:t>
            </w:r>
          </w:p>
        </w:tc>
        <w:tc>
          <w:tcPr>
            <w:tcW w:w="1653" w:type="dxa"/>
            <w:tcBorders>
              <w:top w:val="nil"/>
              <w:left w:val="nil"/>
              <w:bottom w:val="single" w:sz="4" w:space="0" w:color="auto"/>
              <w:right w:val="single" w:sz="4" w:space="0" w:color="auto"/>
            </w:tcBorders>
            <w:noWrap/>
            <w:vAlign w:val="center"/>
            <w:hideMark/>
          </w:tcPr>
          <w:p w14:paraId="04C4399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454082,19</w:t>
            </w:r>
          </w:p>
        </w:tc>
        <w:tc>
          <w:tcPr>
            <w:tcW w:w="1653" w:type="dxa"/>
            <w:tcBorders>
              <w:top w:val="nil"/>
              <w:left w:val="nil"/>
              <w:bottom w:val="single" w:sz="4" w:space="0" w:color="auto"/>
              <w:right w:val="single" w:sz="4" w:space="0" w:color="auto"/>
            </w:tcBorders>
            <w:noWrap/>
            <w:vAlign w:val="center"/>
            <w:hideMark/>
          </w:tcPr>
          <w:p w14:paraId="76E215F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3289374,15</w:t>
            </w:r>
          </w:p>
        </w:tc>
        <w:tc>
          <w:tcPr>
            <w:tcW w:w="1653" w:type="dxa"/>
            <w:tcBorders>
              <w:top w:val="nil"/>
              <w:left w:val="nil"/>
              <w:bottom w:val="single" w:sz="4" w:space="0" w:color="auto"/>
              <w:right w:val="single" w:sz="4" w:space="0" w:color="auto"/>
            </w:tcBorders>
            <w:noWrap/>
            <w:vAlign w:val="center"/>
            <w:hideMark/>
          </w:tcPr>
          <w:p w14:paraId="5A729DB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318</w:t>
            </w:r>
          </w:p>
        </w:tc>
        <w:tc>
          <w:tcPr>
            <w:tcW w:w="1653" w:type="dxa"/>
            <w:tcBorders>
              <w:top w:val="nil"/>
              <w:left w:val="nil"/>
              <w:bottom w:val="single" w:sz="4" w:space="0" w:color="auto"/>
              <w:right w:val="single" w:sz="4" w:space="0" w:color="auto"/>
            </w:tcBorders>
            <w:noWrap/>
            <w:vAlign w:val="center"/>
            <w:hideMark/>
          </w:tcPr>
          <w:p w14:paraId="7A18893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454193,84</w:t>
            </w:r>
          </w:p>
        </w:tc>
        <w:tc>
          <w:tcPr>
            <w:tcW w:w="1653" w:type="dxa"/>
            <w:tcBorders>
              <w:top w:val="nil"/>
              <w:left w:val="nil"/>
              <w:bottom w:val="single" w:sz="4" w:space="0" w:color="auto"/>
              <w:right w:val="single" w:sz="4" w:space="0" w:color="auto"/>
            </w:tcBorders>
            <w:noWrap/>
            <w:vAlign w:val="center"/>
            <w:hideMark/>
          </w:tcPr>
          <w:p w14:paraId="1A54A46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3289044,16</w:t>
            </w:r>
          </w:p>
        </w:tc>
      </w:tr>
      <w:tr w:rsidR="003E7672" w:rsidRPr="003E7672" w14:paraId="25E2AA7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7133F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136</w:t>
            </w:r>
          </w:p>
        </w:tc>
        <w:tc>
          <w:tcPr>
            <w:tcW w:w="1653" w:type="dxa"/>
            <w:tcBorders>
              <w:top w:val="nil"/>
              <w:left w:val="nil"/>
              <w:bottom w:val="single" w:sz="4" w:space="0" w:color="auto"/>
              <w:right w:val="single" w:sz="4" w:space="0" w:color="auto"/>
            </w:tcBorders>
            <w:noWrap/>
            <w:vAlign w:val="center"/>
            <w:hideMark/>
          </w:tcPr>
          <w:p w14:paraId="288486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454086,05</w:t>
            </w:r>
          </w:p>
        </w:tc>
        <w:tc>
          <w:tcPr>
            <w:tcW w:w="1653" w:type="dxa"/>
            <w:tcBorders>
              <w:top w:val="nil"/>
              <w:left w:val="nil"/>
              <w:bottom w:val="single" w:sz="4" w:space="0" w:color="auto"/>
              <w:right w:val="single" w:sz="4" w:space="0" w:color="auto"/>
            </w:tcBorders>
            <w:noWrap/>
            <w:vAlign w:val="center"/>
            <w:hideMark/>
          </w:tcPr>
          <w:p w14:paraId="7F3437B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3289351,09</w:t>
            </w:r>
          </w:p>
        </w:tc>
        <w:tc>
          <w:tcPr>
            <w:tcW w:w="1653" w:type="dxa"/>
            <w:tcBorders>
              <w:top w:val="nil"/>
              <w:left w:val="nil"/>
              <w:bottom w:val="single" w:sz="4" w:space="0" w:color="auto"/>
              <w:right w:val="single" w:sz="4" w:space="0" w:color="auto"/>
            </w:tcBorders>
            <w:noWrap/>
            <w:vAlign w:val="center"/>
            <w:hideMark/>
          </w:tcPr>
          <w:p w14:paraId="11497D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319</w:t>
            </w:r>
          </w:p>
        </w:tc>
        <w:tc>
          <w:tcPr>
            <w:tcW w:w="1653" w:type="dxa"/>
            <w:tcBorders>
              <w:top w:val="nil"/>
              <w:left w:val="nil"/>
              <w:bottom w:val="single" w:sz="4" w:space="0" w:color="auto"/>
              <w:right w:val="single" w:sz="4" w:space="0" w:color="auto"/>
            </w:tcBorders>
            <w:noWrap/>
            <w:vAlign w:val="center"/>
            <w:hideMark/>
          </w:tcPr>
          <w:p w14:paraId="4B648A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454219,83</w:t>
            </w:r>
          </w:p>
        </w:tc>
        <w:tc>
          <w:tcPr>
            <w:tcW w:w="1653" w:type="dxa"/>
            <w:tcBorders>
              <w:top w:val="nil"/>
              <w:left w:val="nil"/>
              <w:bottom w:val="single" w:sz="4" w:space="0" w:color="auto"/>
              <w:right w:val="single" w:sz="4" w:space="0" w:color="auto"/>
            </w:tcBorders>
            <w:noWrap/>
            <w:vAlign w:val="center"/>
            <w:hideMark/>
          </w:tcPr>
          <w:p w14:paraId="6B1BD5B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3289048,32</w:t>
            </w:r>
          </w:p>
        </w:tc>
      </w:tr>
      <w:tr w:rsidR="003E7672" w:rsidRPr="003E7672" w14:paraId="011DA44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3B2811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137</w:t>
            </w:r>
          </w:p>
        </w:tc>
        <w:tc>
          <w:tcPr>
            <w:tcW w:w="1653" w:type="dxa"/>
            <w:tcBorders>
              <w:top w:val="nil"/>
              <w:left w:val="nil"/>
              <w:bottom w:val="single" w:sz="4" w:space="0" w:color="auto"/>
              <w:right w:val="single" w:sz="4" w:space="0" w:color="auto"/>
            </w:tcBorders>
            <w:noWrap/>
            <w:vAlign w:val="center"/>
            <w:hideMark/>
          </w:tcPr>
          <w:p w14:paraId="720FB58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454087,13</w:t>
            </w:r>
          </w:p>
        </w:tc>
        <w:tc>
          <w:tcPr>
            <w:tcW w:w="1653" w:type="dxa"/>
            <w:tcBorders>
              <w:top w:val="nil"/>
              <w:left w:val="nil"/>
              <w:bottom w:val="single" w:sz="4" w:space="0" w:color="auto"/>
              <w:right w:val="single" w:sz="4" w:space="0" w:color="auto"/>
            </w:tcBorders>
            <w:noWrap/>
            <w:vAlign w:val="center"/>
            <w:hideMark/>
          </w:tcPr>
          <w:p w14:paraId="5FB4229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3289343,19</w:t>
            </w:r>
          </w:p>
        </w:tc>
        <w:tc>
          <w:tcPr>
            <w:tcW w:w="1653" w:type="dxa"/>
            <w:tcBorders>
              <w:top w:val="nil"/>
              <w:left w:val="nil"/>
              <w:bottom w:val="single" w:sz="4" w:space="0" w:color="auto"/>
              <w:right w:val="single" w:sz="4" w:space="0" w:color="auto"/>
            </w:tcBorders>
            <w:noWrap/>
            <w:vAlign w:val="center"/>
            <w:hideMark/>
          </w:tcPr>
          <w:p w14:paraId="1CA08C6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320</w:t>
            </w:r>
          </w:p>
        </w:tc>
        <w:tc>
          <w:tcPr>
            <w:tcW w:w="1653" w:type="dxa"/>
            <w:tcBorders>
              <w:top w:val="nil"/>
              <w:left w:val="nil"/>
              <w:bottom w:val="single" w:sz="4" w:space="0" w:color="auto"/>
              <w:right w:val="single" w:sz="4" w:space="0" w:color="auto"/>
            </w:tcBorders>
            <w:noWrap/>
            <w:vAlign w:val="center"/>
            <w:hideMark/>
          </w:tcPr>
          <w:p w14:paraId="5637C53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454240,98</w:t>
            </w:r>
          </w:p>
        </w:tc>
        <w:tc>
          <w:tcPr>
            <w:tcW w:w="1653" w:type="dxa"/>
            <w:tcBorders>
              <w:top w:val="nil"/>
              <w:left w:val="nil"/>
              <w:bottom w:val="single" w:sz="4" w:space="0" w:color="auto"/>
              <w:right w:val="single" w:sz="4" w:space="0" w:color="auto"/>
            </w:tcBorders>
            <w:noWrap/>
            <w:vAlign w:val="center"/>
            <w:hideMark/>
          </w:tcPr>
          <w:p w14:paraId="3496328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3289051,63</w:t>
            </w:r>
          </w:p>
        </w:tc>
      </w:tr>
      <w:tr w:rsidR="003E7672" w:rsidRPr="003E7672" w14:paraId="4D5058C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93366C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138</w:t>
            </w:r>
          </w:p>
        </w:tc>
        <w:tc>
          <w:tcPr>
            <w:tcW w:w="1653" w:type="dxa"/>
            <w:tcBorders>
              <w:top w:val="nil"/>
              <w:left w:val="nil"/>
              <w:bottom w:val="single" w:sz="4" w:space="0" w:color="auto"/>
              <w:right w:val="single" w:sz="4" w:space="0" w:color="auto"/>
            </w:tcBorders>
            <w:noWrap/>
            <w:vAlign w:val="center"/>
            <w:hideMark/>
          </w:tcPr>
          <w:p w14:paraId="73FB6C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454087,02</w:t>
            </w:r>
          </w:p>
        </w:tc>
        <w:tc>
          <w:tcPr>
            <w:tcW w:w="1653" w:type="dxa"/>
            <w:tcBorders>
              <w:top w:val="nil"/>
              <w:left w:val="nil"/>
              <w:bottom w:val="single" w:sz="4" w:space="0" w:color="auto"/>
              <w:right w:val="single" w:sz="4" w:space="0" w:color="auto"/>
            </w:tcBorders>
            <w:noWrap/>
            <w:vAlign w:val="center"/>
            <w:hideMark/>
          </w:tcPr>
          <w:p w14:paraId="0F79F3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3289341,42</w:t>
            </w:r>
          </w:p>
        </w:tc>
        <w:tc>
          <w:tcPr>
            <w:tcW w:w="1653" w:type="dxa"/>
            <w:tcBorders>
              <w:top w:val="nil"/>
              <w:left w:val="nil"/>
              <w:bottom w:val="single" w:sz="4" w:space="0" w:color="auto"/>
              <w:right w:val="single" w:sz="4" w:space="0" w:color="auto"/>
            </w:tcBorders>
            <w:noWrap/>
            <w:vAlign w:val="center"/>
            <w:hideMark/>
          </w:tcPr>
          <w:p w14:paraId="548BA1D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321</w:t>
            </w:r>
          </w:p>
        </w:tc>
        <w:tc>
          <w:tcPr>
            <w:tcW w:w="1653" w:type="dxa"/>
            <w:tcBorders>
              <w:top w:val="nil"/>
              <w:left w:val="nil"/>
              <w:bottom w:val="single" w:sz="4" w:space="0" w:color="auto"/>
              <w:right w:val="single" w:sz="4" w:space="0" w:color="auto"/>
            </w:tcBorders>
            <w:noWrap/>
            <w:vAlign w:val="center"/>
            <w:hideMark/>
          </w:tcPr>
          <w:p w14:paraId="0BCBC9A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454240,93</w:t>
            </w:r>
          </w:p>
        </w:tc>
        <w:tc>
          <w:tcPr>
            <w:tcW w:w="1653" w:type="dxa"/>
            <w:tcBorders>
              <w:top w:val="nil"/>
              <w:left w:val="nil"/>
              <w:bottom w:val="single" w:sz="4" w:space="0" w:color="auto"/>
              <w:right w:val="single" w:sz="4" w:space="0" w:color="auto"/>
            </w:tcBorders>
            <w:noWrap/>
            <w:vAlign w:val="center"/>
            <w:hideMark/>
          </w:tcPr>
          <w:p w14:paraId="240420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3289051,92</w:t>
            </w:r>
          </w:p>
        </w:tc>
      </w:tr>
      <w:tr w:rsidR="003E7672" w:rsidRPr="003E7672" w14:paraId="43AE7B2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E6A307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139</w:t>
            </w:r>
          </w:p>
        </w:tc>
        <w:tc>
          <w:tcPr>
            <w:tcW w:w="1653" w:type="dxa"/>
            <w:tcBorders>
              <w:top w:val="nil"/>
              <w:left w:val="nil"/>
              <w:bottom w:val="single" w:sz="4" w:space="0" w:color="auto"/>
              <w:right w:val="single" w:sz="4" w:space="0" w:color="auto"/>
            </w:tcBorders>
            <w:noWrap/>
            <w:vAlign w:val="center"/>
            <w:hideMark/>
          </w:tcPr>
          <w:p w14:paraId="6AD145B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454093,55</w:t>
            </w:r>
          </w:p>
        </w:tc>
        <w:tc>
          <w:tcPr>
            <w:tcW w:w="1653" w:type="dxa"/>
            <w:tcBorders>
              <w:top w:val="nil"/>
              <w:left w:val="nil"/>
              <w:bottom w:val="single" w:sz="4" w:space="0" w:color="auto"/>
              <w:right w:val="single" w:sz="4" w:space="0" w:color="auto"/>
            </w:tcBorders>
            <w:noWrap/>
            <w:vAlign w:val="center"/>
            <w:hideMark/>
          </w:tcPr>
          <w:p w14:paraId="796BDE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3289299,62</w:t>
            </w:r>
          </w:p>
        </w:tc>
        <w:tc>
          <w:tcPr>
            <w:tcW w:w="1653" w:type="dxa"/>
            <w:tcBorders>
              <w:top w:val="nil"/>
              <w:left w:val="nil"/>
              <w:bottom w:val="single" w:sz="4" w:space="0" w:color="auto"/>
              <w:right w:val="single" w:sz="4" w:space="0" w:color="auto"/>
            </w:tcBorders>
            <w:noWrap/>
            <w:vAlign w:val="center"/>
            <w:hideMark/>
          </w:tcPr>
          <w:p w14:paraId="3A3F47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322</w:t>
            </w:r>
          </w:p>
        </w:tc>
        <w:tc>
          <w:tcPr>
            <w:tcW w:w="1653" w:type="dxa"/>
            <w:tcBorders>
              <w:top w:val="nil"/>
              <w:left w:val="nil"/>
              <w:bottom w:val="single" w:sz="4" w:space="0" w:color="auto"/>
              <w:right w:val="single" w:sz="4" w:space="0" w:color="auto"/>
            </w:tcBorders>
            <w:noWrap/>
            <w:vAlign w:val="center"/>
            <w:hideMark/>
          </w:tcPr>
          <w:p w14:paraId="289DEAA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454262,74</w:t>
            </w:r>
          </w:p>
        </w:tc>
        <w:tc>
          <w:tcPr>
            <w:tcW w:w="1653" w:type="dxa"/>
            <w:tcBorders>
              <w:top w:val="nil"/>
              <w:left w:val="nil"/>
              <w:bottom w:val="single" w:sz="4" w:space="0" w:color="auto"/>
              <w:right w:val="single" w:sz="4" w:space="0" w:color="auto"/>
            </w:tcBorders>
            <w:noWrap/>
            <w:vAlign w:val="center"/>
            <w:hideMark/>
          </w:tcPr>
          <w:p w14:paraId="4D40A2B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3289055,58</w:t>
            </w:r>
          </w:p>
        </w:tc>
      </w:tr>
      <w:tr w:rsidR="003E7672" w:rsidRPr="003E7672" w14:paraId="02525F9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7B8587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140</w:t>
            </w:r>
          </w:p>
        </w:tc>
        <w:tc>
          <w:tcPr>
            <w:tcW w:w="1653" w:type="dxa"/>
            <w:tcBorders>
              <w:top w:val="nil"/>
              <w:left w:val="nil"/>
              <w:bottom w:val="single" w:sz="4" w:space="0" w:color="auto"/>
              <w:right w:val="single" w:sz="4" w:space="0" w:color="auto"/>
            </w:tcBorders>
            <w:noWrap/>
            <w:vAlign w:val="center"/>
            <w:hideMark/>
          </w:tcPr>
          <w:p w14:paraId="1627D0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454094,6</w:t>
            </w:r>
          </w:p>
        </w:tc>
        <w:tc>
          <w:tcPr>
            <w:tcW w:w="1653" w:type="dxa"/>
            <w:tcBorders>
              <w:top w:val="nil"/>
              <w:left w:val="nil"/>
              <w:bottom w:val="single" w:sz="4" w:space="0" w:color="auto"/>
              <w:right w:val="single" w:sz="4" w:space="0" w:color="auto"/>
            </w:tcBorders>
            <w:noWrap/>
            <w:vAlign w:val="center"/>
            <w:hideMark/>
          </w:tcPr>
          <w:p w14:paraId="106C6E4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3289299,4</w:t>
            </w:r>
          </w:p>
        </w:tc>
        <w:tc>
          <w:tcPr>
            <w:tcW w:w="1653" w:type="dxa"/>
            <w:tcBorders>
              <w:top w:val="nil"/>
              <w:left w:val="nil"/>
              <w:bottom w:val="single" w:sz="4" w:space="0" w:color="auto"/>
              <w:right w:val="single" w:sz="4" w:space="0" w:color="auto"/>
            </w:tcBorders>
            <w:noWrap/>
            <w:vAlign w:val="center"/>
            <w:hideMark/>
          </w:tcPr>
          <w:p w14:paraId="2AD07E6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323</w:t>
            </w:r>
          </w:p>
        </w:tc>
        <w:tc>
          <w:tcPr>
            <w:tcW w:w="1653" w:type="dxa"/>
            <w:tcBorders>
              <w:top w:val="nil"/>
              <w:left w:val="nil"/>
              <w:bottom w:val="single" w:sz="4" w:space="0" w:color="auto"/>
              <w:right w:val="single" w:sz="4" w:space="0" w:color="auto"/>
            </w:tcBorders>
            <w:noWrap/>
            <w:vAlign w:val="center"/>
            <w:hideMark/>
          </w:tcPr>
          <w:p w14:paraId="1B8D132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454263,38</w:t>
            </w:r>
          </w:p>
        </w:tc>
        <w:tc>
          <w:tcPr>
            <w:tcW w:w="1653" w:type="dxa"/>
            <w:tcBorders>
              <w:top w:val="nil"/>
              <w:left w:val="nil"/>
              <w:bottom w:val="single" w:sz="4" w:space="0" w:color="auto"/>
              <w:right w:val="single" w:sz="4" w:space="0" w:color="auto"/>
            </w:tcBorders>
            <w:noWrap/>
            <w:vAlign w:val="center"/>
            <w:hideMark/>
          </w:tcPr>
          <w:p w14:paraId="0E237B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3289055,19</w:t>
            </w:r>
          </w:p>
        </w:tc>
      </w:tr>
      <w:tr w:rsidR="003E7672" w:rsidRPr="003E7672" w14:paraId="61A2422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D2ADD9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141</w:t>
            </w:r>
          </w:p>
        </w:tc>
        <w:tc>
          <w:tcPr>
            <w:tcW w:w="1653" w:type="dxa"/>
            <w:tcBorders>
              <w:top w:val="nil"/>
              <w:left w:val="nil"/>
              <w:bottom w:val="single" w:sz="4" w:space="0" w:color="auto"/>
              <w:right w:val="single" w:sz="4" w:space="0" w:color="auto"/>
            </w:tcBorders>
            <w:noWrap/>
            <w:vAlign w:val="center"/>
            <w:hideMark/>
          </w:tcPr>
          <w:p w14:paraId="608364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454098,96</w:t>
            </w:r>
          </w:p>
        </w:tc>
        <w:tc>
          <w:tcPr>
            <w:tcW w:w="1653" w:type="dxa"/>
            <w:tcBorders>
              <w:top w:val="nil"/>
              <w:left w:val="nil"/>
              <w:bottom w:val="single" w:sz="4" w:space="0" w:color="auto"/>
              <w:right w:val="single" w:sz="4" w:space="0" w:color="auto"/>
            </w:tcBorders>
            <w:noWrap/>
            <w:vAlign w:val="center"/>
            <w:hideMark/>
          </w:tcPr>
          <w:p w14:paraId="2BC32F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3289269,91</w:t>
            </w:r>
          </w:p>
        </w:tc>
        <w:tc>
          <w:tcPr>
            <w:tcW w:w="1653" w:type="dxa"/>
            <w:tcBorders>
              <w:top w:val="nil"/>
              <w:left w:val="nil"/>
              <w:bottom w:val="single" w:sz="4" w:space="0" w:color="auto"/>
              <w:right w:val="single" w:sz="4" w:space="0" w:color="auto"/>
            </w:tcBorders>
            <w:noWrap/>
            <w:vAlign w:val="center"/>
            <w:hideMark/>
          </w:tcPr>
          <w:p w14:paraId="7A12D6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324</w:t>
            </w:r>
          </w:p>
        </w:tc>
        <w:tc>
          <w:tcPr>
            <w:tcW w:w="1653" w:type="dxa"/>
            <w:tcBorders>
              <w:top w:val="nil"/>
              <w:left w:val="nil"/>
              <w:bottom w:val="single" w:sz="4" w:space="0" w:color="auto"/>
              <w:right w:val="single" w:sz="4" w:space="0" w:color="auto"/>
            </w:tcBorders>
            <w:noWrap/>
            <w:vAlign w:val="center"/>
            <w:hideMark/>
          </w:tcPr>
          <w:p w14:paraId="3FB1CA0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454268,58</w:t>
            </w:r>
          </w:p>
        </w:tc>
        <w:tc>
          <w:tcPr>
            <w:tcW w:w="1653" w:type="dxa"/>
            <w:tcBorders>
              <w:top w:val="nil"/>
              <w:left w:val="nil"/>
              <w:bottom w:val="single" w:sz="4" w:space="0" w:color="auto"/>
              <w:right w:val="single" w:sz="4" w:space="0" w:color="auto"/>
            </w:tcBorders>
            <w:noWrap/>
            <w:vAlign w:val="center"/>
            <w:hideMark/>
          </w:tcPr>
          <w:p w14:paraId="229FA5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3289056,02</w:t>
            </w:r>
          </w:p>
        </w:tc>
      </w:tr>
      <w:tr w:rsidR="003E7672" w:rsidRPr="003E7672" w14:paraId="650C173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8D1514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142</w:t>
            </w:r>
          </w:p>
        </w:tc>
        <w:tc>
          <w:tcPr>
            <w:tcW w:w="1653" w:type="dxa"/>
            <w:tcBorders>
              <w:top w:val="nil"/>
              <w:left w:val="nil"/>
              <w:bottom w:val="single" w:sz="4" w:space="0" w:color="auto"/>
              <w:right w:val="single" w:sz="4" w:space="0" w:color="auto"/>
            </w:tcBorders>
            <w:noWrap/>
            <w:vAlign w:val="center"/>
            <w:hideMark/>
          </w:tcPr>
          <w:p w14:paraId="0128BD1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454099,25</w:t>
            </w:r>
          </w:p>
        </w:tc>
        <w:tc>
          <w:tcPr>
            <w:tcW w:w="1653" w:type="dxa"/>
            <w:tcBorders>
              <w:top w:val="nil"/>
              <w:left w:val="nil"/>
              <w:bottom w:val="single" w:sz="4" w:space="0" w:color="auto"/>
              <w:right w:val="single" w:sz="4" w:space="0" w:color="auto"/>
            </w:tcBorders>
            <w:noWrap/>
            <w:vAlign w:val="center"/>
            <w:hideMark/>
          </w:tcPr>
          <w:p w14:paraId="12EB8F4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3289270,03</w:t>
            </w:r>
          </w:p>
        </w:tc>
        <w:tc>
          <w:tcPr>
            <w:tcW w:w="1653" w:type="dxa"/>
            <w:tcBorders>
              <w:top w:val="nil"/>
              <w:left w:val="nil"/>
              <w:bottom w:val="single" w:sz="4" w:space="0" w:color="auto"/>
              <w:right w:val="single" w:sz="4" w:space="0" w:color="auto"/>
            </w:tcBorders>
            <w:noWrap/>
            <w:vAlign w:val="center"/>
            <w:hideMark/>
          </w:tcPr>
          <w:p w14:paraId="71E346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325</w:t>
            </w:r>
          </w:p>
        </w:tc>
        <w:tc>
          <w:tcPr>
            <w:tcW w:w="1653" w:type="dxa"/>
            <w:tcBorders>
              <w:top w:val="nil"/>
              <w:left w:val="nil"/>
              <w:bottom w:val="single" w:sz="4" w:space="0" w:color="auto"/>
              <w:right w:val="single" w:sz="4" w:space="0" w:color="auto"/>
            </w:tcBorders>
            <w:noWrap/>
            <w:vAlign w:val="center"/>
            <w:hideMark/>
          </w:tcPr>
          <w:p w14:paraId="372575D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454285,88</w:t>
            </w:r>
          </w:p>
        </w:tc>
        <w:tc>
          <w:tcPr>
            <w:tcW w:w="1653" w:type="dxa"/>
            <w:tcBorders>
              <w:top w:val="nil"/>
              <w:left w:val="nil"/>
              <w:bottom w:val="single" w:sz="4" w:space="0" w:color="auto"/>
              <w:right w:val="single" w:sz="4" w:space="0" w:color="auto"/>
            </w:tcBorders>
            <w:noWrap/>
            <w:vAlign w:val="center"/>
            <w:hideMark/>
          </w:tcPr>
          <w:p w14:paraId="332672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3289060,33</w:t>
            </w:r>
          </w:p>
        </w:tc>
      </w:tr>
      <w:tr w:rsidR="003E7672" w:rsidRPr="003E7672" w14:paraId="1D6161B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BE2B9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143</w:t>
            </w:r>
          </w:p>
        </w:tc>
        <w:tc>
          <w:tcPr>
            <w:tcW w:w="1653" w:type="dxa"/>
            <w:tcBorders>
              <w:top w:val="nil"/>
              <w:left w:val="nil"/>
              <w:bottom w:val="single" w:sz="4" w:space="0" w:color="auto"/>
              <w:right w:val="single" w:sz="4" w:space="0" w:color="auto"/>
            </w:tcBorders>
            <w:noWrap/>
            <w:vAlign w:val="center"/>
            <w:hideMark/>
          </w:tcPr>
          <w:p w14:paraId="6402732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454099,69</w:t>
            </w:r>
          </w:p>
        </w:tc>
        <w:tc>
          <w:tcPr>
            <w:tcW w:w="1653" w:type="dxa"/>
            <w:tcBorders>
              <w:top w:val="nil"/>
              <w:left w:val="nil"/>
              <w:bottom w:val="single" w:sz="4" w:space="0" w:color="auto"/>
              <w:right w:val="single" w:sz="4" w:space="0" w:color="auto"/>
            </w:tcBorders>
            <w:noWrap/>
            <w:vAlign w:val="center"/>
            <w:hideMark/>
          </w:tcPr>
          <w:p w14:paraId="4D07E39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3289267,39</w:t>
            </w:r>
          </w:p>
        </w:tc>
        <w:tc>
          <w:tcPr>
            <w:tcW w:w="1653" w:type="dxa"/>
            <w:tcBorders>
              <w:top w:val="nil"/>
              <w:left w:val="nil"/>
              <w:bottom w:val="single" w:sz="4" w:space="0" w:color="auto"/>
              <w:right w:val="single" w:sz="4" w:space="0" w:color="auto"/>
            </w:tcBorders>
            <w:noWrap/>
            <w:vAlign w:val="center"/>
            <w:hideMark/>
          </w:tcPr>
          <w:p w14:paraId="42B355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326</w:t>
            </w:r>
          </w:p>
        </w:tc>
        <w:tc>
          <w:tcPr>
            <w:tcW w:w="1653" w:type="dxa"/>
            <w:tcBorders>
              <w:top w:val="nil"/>
              <w:left w:val="nil"/>
              <w:bottom w:val="single" w:sz="4" w:space="0" w:color="auto"/>
              <w:right w:val="single" w:sz="4" w:space="0" w:color="auto"/>
            </w:tcBorders>
            <w:noWrap/>
            <w:vAlign w:val="center"/>
            <w:hideMark/>
          </w:tcPr>
          <w:p w14:paraId="74DB3F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454295,04</w:t>
            </w:r>
          </w:p>
        </w:tc>
        <w:tc>
          <w:tcPr>
            <w:tcW w:w="1653" w:type="dxa"/>
            <w:tcBorders>
              <w:top w:val="nil"/>
              <w:left w:val="nil"/>
              <w:bottom w:val="single" w:sz="4" w:space="0" w:color="auto"/>
              <w:right w:val="single" w:sz="4" w:space="0" w:color="auto"/>
            </w:tcBorders>
            <w:noWrap/>
            <w:vAlign w:val="center"/>
            <w:hideMark/>
          </w:tcPr>
          <w:p w14:paraId="1A1E74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3289061,72</w:t>
            </w:r>
          </w:p>
        </w:tc>
      </w:tr>
      <w:tr w:rsidR="003E7672" w:rsidRPr="003E7672" w14:paraId="591B37E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BEE102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144</w:t>
            </w:r>
          </w:p>
        </w:tc>
        <w:tc>
          <w:tcPr>
            <w:tcW w:w="1653" w:type="dxa"/>
            <w:tcBorders>
              <w:top w:val="nil"/>
              <w:left w:val="nil"/>
              <w:bottom w:val="single" w:sz="4" w:space="0" w:color="auto"/>
              <w:right w:val="single" w:sz="4" w:space="0" w:color="auto"/>
            </w:tcBorders>
            <w:noWrap/>
            <w:vAlign w:val="center"/>
            <w:hideMark/>
          </w:tcPr>
          <w:p w14:paraId="36EE993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454102,07</w:t>
            </w:r>
          </w:p>
        </w:tc>
        <w:tc>
          <w:tcPr>
            <w:tcW w:w="1653" w:type="dxa"/>
            <w:tcBorders>
              <w:top w:val="nil"/>
              <w:left w:val="nil"/>
              <w:bottom w:val="single" w:sz="4" w:space="0" w:color="auto"/>
              <w:right w:val="single" w:sz="4" w:space="0" w:color="auto"/>
            </w:tcBorders>
            <w:noWrap/>
            <w:vAlign w:val="center"/>
            <w:hideMark/>
          </w:tcPr>
          <w:p w14:paraId="7A79704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3289253,18</w:t>
            </w:r>
          </w:p>
        </w:tc>
        <w:tc>
          <w:tcPr>
            <w:tcW w:w="1653" w:type="dxa"/>
            <w:tcBorders>
              <w:top w:val="nil"/>
              <w:left w:val="nil"/>
              <w:bottom w:val="single" w:sz="4" w:space="0" w:color="auto"/>
              <w:right w:val="single" w:sz="4" w:space="0" w:color="auto"/>
            </w:tcBorders>
            <w:noWrap/>
            <w:vAlign w:val="center"/>
            <w:hideMark/>
          </w:tcPr>
          <w:p w14:paraId="1FD6548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327</w:t>
            </w:r>
          </w:p>
        </w:tc>
        <w:tc>
          <w:tcPr>
            <w:tcW w:w="1653" w:type="dxa"/>
            <w:tcBorders>
              <w:top w:val="nil"/>
              <w:left w:val="nil"/>
              <w:bottom w:val="single" w:sz="4" w:space="0" w:color="auto"/>
              <w:right w:val="single" w:sz="4" w:space="0" w:color="auto"/>
            </w:tcBorders>
            <w:noWrap/>
            <w:vAlign w:val="center"/>
            <w:hideMark/>
          </w:tcPr>
          <w:p w14:paraId="7C76749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454295,17</w:t>
            </w:r>
          </w:p>
        </w:tc>
        <w:tc>
          <w:tcPr>
            <w:tcW w:w="1653" w:type="dxa"/>
            <w:tcBorders>
              <w:top w:val="nil"/>
              <w:left w:val="nil"/>
              <w:bottom w:val="single" w:sz="4" w:space="0" w:color="auto"/>
              <w:right w:val="single" w:sz="4" w:space="0" w:color="auto"/>
            </w:tcBorders>
            <w:noWrap/>
            <w:vAlign w:val="center"/>
            <w:hideMark/>
          </w:tcPr>
          <w:p w14:paraId="6762EC9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3289062,7</w:t>
            </w:r>
          </w:p>
        </w:tc>
      </w:tr>
      <w:tr w:rsidR="003E7672" w:rsidRPr="003E7672" w14:paraId="094DD0A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43C1A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145</w:t>
            </w:r>
          </w:p>
        </w:tc>
        <w:tc>
          <w:tcPr>
            <w:tcW w:w="1653" w:type="dxa"/>
            <w:tcBorders>
              <w:top w:val="nil"/>
              <w:left w:val="nil"/>
              <w:bottom w:val="single" w:sz="4" w:space="0" w:color="auto"/>
              <w:right w:val="single" w:sz="4" w:space="0" w:color="auto"/>
            </w:tcBorders>
            <w:noWrap/>
            <w:vAlign w:val="center"/>
            <w:hideMark/>
          </w:tcPr>
          <w:p w14:paraId="10C886E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454103,48</w:t>
            </w:r>
          </w:p>
        </w:tc>
        <w:tc>
          <w:tcPr>
            <w:tcW w:w="1653" w:type="dxa"/>
            <w:tcBorders>
              <w:top w:val="nil"/>
              <w:left w:val="nil"/>
              <w:bottom w:val="single" w:sz="4" w:space="0" w:color="auto"/>
              <w:right w:val="single" w:sz="4" w:space="0" w:color="auto"/>
            </w:tcBorders>
            <w:noWrap/>
            <w:vAlign w:val="center"/>
            <w:hideMark/>
          </w:tcPr>
          <w:p w14:paraId="77EB60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3289244,61</w:t>
            </w:r>
          </w:p>
        </w:tc>
        <w:tc>
          <w:tcPr>
            <w:tcW w:w="1653" w:type="dxa"/>
            <w:tcBorders>
              <w:top w:val="nil"/>
              <w:left w:val="nil"/>
              <w:bottom w:val="single" w:sz="4" w:space="0" w:color="auto"/>
              <w:right w:val="single" w:sz="4" w:space="0" w:color="auto"/>
            </w:tcBorders>
            <w:noWrap/>
            <w:vAlign w:val="center"/>
            <w:hideMark/>
          </w:tcPr>
          <w:p w14:paraId="1BDB09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w:t>
            </w:r>
          </w:p>
        </w:tc>
        <w:tc>
          <w:tcPr>
            <w:tcW w:w="1653" w:type="dxa"/>
            <w:tcBorders>
              <w:top w:val="nil"/>
              <w:left w:val="nil"/>
              <w:bottom w:val="single" w:sz="4" w:space="0" w:color="auto"/>
              <w:right w:val="single" w:sz="4" w:space="0" w:color="auto"/>
            </w:tcBorders>
            <w:noWrap/>
            <w:vAlign w:val="center"/>
            <w:hideMark/>
          </w:tcPr>
          <w:p w14:paraId="3D187E5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454313,68</w:t>
            </w:r>
          </w:p>
        </w:tc>
        <w:tc>
          <w:tcPr>
            <w:tcW w:w="1653" w:type="dxa"/>
            <w:tcBorders>
              <w:top w:val="nil"/>
              <w:left w:val="nil"/>
              <w:bottom w:val="single" w:sz="4" w:space="0" w:color="auto"/>
              <w:right w:val="single" w:sz="4" w:space="0" w:color="auto"/>
            </w:tcBorders>
            <w:noWrap/>
            <w:vAlign w:val="center"/>
            <w:hideMark/>
          </w:tcPr>
          <w:p w14:paraId="6FB4E1F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3289065,18</w:t>
            </w:r>
          </w:p>
        </w:tc>
      </w:tr>
      <w:tr w:rsidR="003E7672" w:rsidRPr="003E7672" w14:paraId="684E3BE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94B076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146</w:t>
            </w:r>
          </w:p>
        </w:tc>
        <w:tc>
          <w:tcPr>
            <w:tcW w:w="1653" w:type="dxa"/>
            <w:tcBorders>
              <w:top w:val="nil"/>
              <w:left w:val="nil"/>
              <w:bottom w:val="single" w:sz="4" w:space="0" w:color="auto"/>
              <w:right w:val="single" w:sz="4" w:space="0" w:color="auto"/>
            </w:tcBorders>
            <w:noWrap/>
            <w:vAlign w:val="center"/>
            <w:hideMark/>
          </w:tcPr>
          <w:p w14:paraId="1E68387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454105,52</w:t>
            </w:r>
          </w:p>
        </w:tc>
        <w:tc>
          <w:tcPr>
            <w:tcW w:w="1653" w:type="dxa"/>
            <w:tcBorders>
              <w:top w:val="nil"/>
              <w:left w:val="nil"/>
              <w:bottom w:val="single" w:sz="4" w:space="0" w:color="auto"/>
              <w:right w:val="single" w:sz="4" w:space="0" w:color="auto"/>
            </w:tcBorders>
            <w:noWrap/>
            <w:vAlign w:val="center"/>
            <w:hideMark/>
          </w:tcPr>
          <w:p w14:paraId="1F49EC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3289231,85</w:t>
            </w:r>
          </w:p>
        </w:tc>
        <w:tc>
          <w:tcPr>
            <w:tcW w:w="1653" w:type="dxa"/>
            <w:tcBorders>
              <w:top w:val="nil"/>
              <w:left w:val="nil"/>
              <w:bottom w:val="single" w:sz="4" w:space="0" w:color="auto"/>
              <w:right w:val="single" w:sz="4" w:space="0" w:color="auto"/>
            </w:tcBorders>
            <w:noWrap/>
            <w:vAlign w:val="center"/>
            <w:hideMark/>
          </w:tcPr>
          <w:p w14:paraId="720BF68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329</w:t>
            </w:r>
          </w:p>
        </w:tc>
        <w:tc>
          <w:tcPr>
            <w:tcW w:w="1653" w:type="dxa"/>
            <w:tcBorders>
              <w:top w:val="nil"/>
              <w:left w:val="nil"/>
              <w:bottom w:val="single" w:sz="4" w:space="0" w:color="auto"/>
              <w:right w:val="single" w:sz="4" w:space="0" w:color="auto"/>
            </w:tcBorders>
            <w:noWrap/>
            <w:vAlign w:val="center"/>
            <w:hideMark/>
          </w:tcPr>
          <w:p w14:paraId="4FFCCFF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454336,55</w:t>
            </w:r>
          </w:p>
        </w:tc>
        <w:tc>
          <w:tcPr>
            <w:tcW w:w="1653" w:type="dxa"/>
            <w:tcBorders>
              <w:top w:val="nil"/>
              <w:left w:val="nil"/>
              <w:bottom w:val="single" w:sz="4" w:space="0" w:color="auto"/>
              <w:right w:val="single" w:sz="4" w:space="0" w:color="auto"/>
            </w:tcBorders>
            <w:noWrap/>
            <w:vAlign w:val="center"/>
            <w:hideMark/>
          </w:tcPr>
          <w:p w14:paraId="30C3F3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3289069,11</w:t>
            </w:r>
          </w:p>
        </w:tc>
      </w:tr>
      <w:tr w:rsidR="003E7672" w:rsidRPr="003E7672" w14:paraId="38161149"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C5C5B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147</w:t>
            </w:r>
          </w:p>
        </w:tc>
        <w:tc>
          <w:tcPr>
            <w:tcW w:w="1653" w:type="dxa"/>
            <w:tcBorders>
              <w:top w:val="nil"/>
              <w:left w:val="nil"/>
              <w:bottom w:val="single" w:sz="4" w:space="0" w:color="auto"/>
              <w:right w:val="single" w:sz="4" w:space="0" w:color="auto"/>
            </w:tcBorders>
            <w:noWrap/>
            <w:vAlign w:val="center"/>
            <w:hideMark/>
          </w:tcPr>
          <w:p w14:paraId="1E1F633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454106,07</w:t>
            </w:r>
          </w:p>
        </w:tc>
        <w:tc>
          <w:tcPr>
            <w:tcW w:w="1653" w:type="dxa"/>
            <w:tcBorders>
              <w:top w:val="nil"/>
              <w:left w:val="nil"/>
              <w:bottom w:val="single" w:sz="4" w:space="0" w:color="auto"/>
              <w:right w:val="single" w:sz="4" w:space="0" w:color="auto"/>
            </w:tcBorders>
            <w:noWrap/>
            <w:vAlign w:val="center"/>
            <w:hideMark/>
          </w:tcPr>
          <w:p w14:paraId="352DF1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3289229,77</w:t>
            </w:r>
          </w:p>
        </w:tc>
        <w:tc>
          <w:tcPr>
            <w:tcW w:w="1653" w:type="dxa"/>
            <w:tcBorders>
              <w:top w:val="nil"/>
              <w:left w:val="nil"/>
              <w:bottom w:val="single" w:sz="4" w:space="0" w:color="auto"/>
              <w:right w:val="single" w:sz="4" w:space="0" w:color="auto"/>
            </w:tcBorders>
            <w:noWrap/>
            <w:vAlign w:val="center"/>
            <w:hideMark/>
          </w:tcPr>
          <w:p w14:paraId="3E83536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330</w:t>
            </w:r>
          </w:p>
        </w:tc>
        <w:tc>
          <w:tcPr>
            <w:tcW w:w="1653" w:type="dxa"/>
            <w:tcBorders>
              <w:top w:val="nil"/>
              <w:left w:val="nil"/>
              <w:bottom w:val="single" w:sz="4" w:space="0" w:color="auto"/>
              <w:right w:val="single" w:sz="4" w:space="0" w:color="auto"/>
            </w:tcBorders>
            <w:noWrap/>
            <w:vAlign w:val="center"/>
            <w:hideMark/>
          </w:tcPr>
          <w:p w14:paraId="4F24994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454357,09</w:t>
            </w:r>
          </w:p>
        </w:tc>
        <w:tc>
          <w:tcPr>
            <w:tcW w:w="1653" w:type="dxa"/>
            <w:tcBorders>
              <w:top w:val="nil"/>
              <w:left w:val="nil"/>
              <w:bottom w:val="single" w:sz="4" w:space="0" w:color="auto"/>
              <w:right w:val="single" w:sz="4" w:space="0" w:color="auto"/>
            </w:tcBorders>
            <w:noWrap/>
            <w:vAlign w:val="center"/>
            <w:hideMark/>
          </w:tcPr>
          <w:p w14:paraId="4A18E5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3289071,62</w:t>
            </w:r>
          </w:p>
        </w:tc>
      </w:tr>
      <w:tr w:rsidR="003E7672" w:rsidRPr="003E7672" w14:paraId="5979E19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1A1E0A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148</w:t>
            </w:r>
          </w:p>
        </w:tc>
        <w:tc>
          <w:tcPr>
            <w:tcW w:w="1653" w:type="dxa"/>
            <w:tcBorders>
              <w:top w:val="nil"/>
              <w:left w:val="nil"/>
              <w:bottom w:val="single" w:sz="4" w:space="0" w:color="auto"/>
              <w:right w:val="single" w:sz="4" w:space="0" w:color="auto"/>
            </w:tcBorders>
            <w:noWrap/>
            <w:vAlign w:val="center"/>
            <w:hideMark/>
          </w:tcPr>
          <w:p w14:paraId="7A345D4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454106,89</w:t>
            </w:r>
          </w:p>
        </w:tc>
        <w:tc>
          <w:tcPr>
            <w:tcW w:w="1653" w:type="dxa"/>
            <w:tcBorders>
              <w:top w:val="nil"/>
              <w:left w:val="nil"/>
              <w:bottom w:val="single" w:sz="4" w:space="0" w:color="auto"/>
              <w:right w:val="single" w:sz="4" w:space="0" w:color="auto"/>
            </w:tcBorders>
            <w:noWrap/>
            <w:vAlign w:val="center"/>
            <w:hideMark/>
          </w:tcPr>
          <w:p w14:paraId="45EB5B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3289226,22</w:t>
            </w:r>
          </w:p>
        </w:tc>
        <w:tc>
          <w:tcPr>
            <w:tcW w:w="1653" w:type="dxa"/>
            <w:tcBorders>
              <w:top w:val="nil"/>
              <w:left w:val="nil"/>
              <w:bottom w:val="single" w:sz="4" w:space="0" w:color="auto"/>
              <w:right w:val="single" w:sz="4" w:space="0" w:color="auto"/>
            </w:tcBorders>
            <w:noWrap/>
            <w:vAlign w:val="center"/>
            <w:hideMark/>
          </w:tcPr>
          <w:p w14:paraId="7118031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331</w:t>
            </w:r>
          </w:p>
        </w:tc>
        <w:tc>
          <w:tcPr>
            <w:tcW w:w="1653" w:type="dxa"/>
            <w:tcBorders>
              <w:top w:val="nil"/>
              <w:left w:val="nil"/>
              <w:bottom w:val="single" w:sz="4" w:space="0" w:color="auto"/>
              <w:right w:val="single" w:sz="4" w:space="0" w:color="auto"/>
            </w:tcBorders>
            <w:noWrap/>
            <w:vAlign w:val="center"/>
            <w:hideMark/>
          </w:tcPr>
          <w:p w14:paraId="413C1BB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454379,02</w:t>
            </w:r>
          </w:p>
        </w:tc>
        <w:tc>
          <w:tcPr>
            <w:tcW w:w="1653" w:type="dxa"/>
            <w:tcBorders>
              <w:top w:val="nil"/>
              <w:left w:val="nil"/>
              <w:bottom w:val="single" w:sz="4" w:space="0" w:color="auto"/>
              <w:right w:val="single" w:sz="4" w:space="0" w:color="auto"/>
            </w:tcBorders>
            <w:noWrap/>
            <w:vAlign w:val="center"/>
            <w:hideMark/>
          </w:tcPr>
          <w:p w14:paraId="3A01287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3289074,76</w:t>
            </w:r>
          </w:p>
        </w:tc>
      </w:tr>
      <w:tr w:rsidR="003E7672" w:rsidRPr="003E7672" w14:paraId="4617869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3CFB2C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149</w:t>
            </w:r>
          </w:p>
        </w:tc>
        <w:tc>
          <w:tcPr>
            <w:tcW w:w="1653" w:type="dxa"/>
            <w:tcBorders>
              <w:top w:val="nil"/>
              <w:left w:val="nil"/>
              <w:bottom w:val="single" w:sz="4" w:space="0" w:color="auto"/>
              <w:right w:val="single" w:sz="4" w:space="0" w:color="auto"/>
            </w:tcBorders>
            <w:noWrap/>
            <w:vAlign w:val="center"/>
            <w:hideMark/>
          </w:tcPr>
          <w:p w14:paraId="420A1EC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454108,47</w:t>
            </w:r>
          </w:p>
        </w:tc>
        <w:tc>
          <w:tcPr>
            <w:tcW w:w="1653" w:type="dxa"/>
            <w:tcBorders>
              <w:top w:val="nil"/>
              <w:left w:val="nil"/>
              <w:bottom w:val="single" w:sz="4" w:space="0" w:color="auto"/>
              <w:right w:val="single" w:sz="4" w:space="0" w:color="auto"/>
            </w:tcBorders>
            <w:noWrap/>
            <w:vAlign w:val="center"/>
            <w:hideMark/>
          </w:tcPr>
          <w:p w14:paraId="194AE79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3289218,78</w:t>
            </w:r>
          </w:p>
        </w:tc>
        <w:tc>
          <w:tcPr>
            <w:tcW w:w="1653" w:type="dxa"/>
            <w:tcBorders>
              <w:top w:val="nil"/>
              <w:left w:val="nil"/>
              <w:bottom w:val="single" w:sz="4" w:space="0" w:color="auto"/>
              <w:right w:val="single" w:sz="4" w:space="0" w:color="auto"/>
            </w:tcBorders>
            <w:noWrap/>
            <w:vAlign w:val="center"/>
            <w:hideMark/>
          </w:tcPr>
          <w:p w14:paraId="69A39A5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332</w:t>
            </w:r>
          </w:p>
        </w:tc>
        <w:tc>
          <w:tcPr>
            <w:tcW w:w="1653" w:type="dxa"/>
            <w:tcBorders>
              <w:top w:val="nil"/>
              <w:left w:val="nil"/>
              <w:bottom w:val="single" w:sz="4" w:space="0" w:color="auto"/>
              <w:right w:val="single" w:sz="4" w:space="0" w:color="auto"/>
            </w:tcBorders>
            <w:noWrap/>
            <w:vAlign w:val="center"/>
            <w:hideMark/>
          </w:tcPr>
          <w:p w14:paraId="4465F46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454379</w:t>
            </w:r>
          </w:p>
        </w:tc>
        <w:tc>
          <w:tcPr>
            <w:tcW w:w="1653" w:type="dxa"/>
            <w:tcBorders>
              <w:top w:val="nil"/>
              <w:left w:val="nil"/>
              <w:bottom w:val="single" w:sz="4" w:space="0" w:color="auto"/>
              <w:right w:val="single" w:sz="4" w:space="0" w:color="auto"/>
            </w:tcBorders>
            <w:noWrap/>
            <w:vAlign w:val="center"/>
            <w:hideMark/>
          </w:tcPr>
          <w:p w14:paraId="165E98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3289074,87</w:t>
            </w:r>
          </w:p>
        </w:tc>
      </w:tr>
      <w:tr w:rsidR="003E7672" w:rsidRPr="003E7672" w14:paraId="7E2AABE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F945F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150</w:t>
            </w:r>
          </w:p>
        </w:tc>
        <w:tc>
          <w:tcPr>
            <w:tcW w:w="1653" w:type="dxa"/>
            <w:tcBorders>
              <w:top w:val="nil"/>
              <w:left w:val="nil"/>
              <w:bottom w:val="single" w:sz="4" w:space="0" w:color="auto"/>
              <w:right w:val="single" w:sz="4" w:space="0" w:color="auto"/>
            </w:tcBorders>
            <w:noWrap/>
            <w:vAlign w:val="center"/>
            <w:hideMark/>
          </w:tcPr>
          <w:p w14:paraId="4A1D8E0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454107,78</w:t>
            </w:r>
          </w:p>
        </w:tc>
        <w:tc>
          <w:tcPr>
            <w:tcW w:w="1653" w:type="dxa"/>
            <w:tcBorders>
              <w:top w:val="nil"/>
              <w:left w:val="nil"/>
              <w:bottom w:val="single" w:sz="4" w:space="0" w:color="auto"/>
              <w:right w:val="single" w:sz="4" w:space="0" w:color="auto"/>
            </w:tcBorders>
            <w:noWrap/>
            <w:vAlign w:val="center"/>
            <w:hideMark/>
          </w:tcPr>
          <w:p w14:paraId="6ADE43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3289218,75</w:t>
            </w:r>
          </w:p>
        </w:tc>
        <w:tc>
          <w:tcPr>
            <w:tcW w:w="1653" w:type="dxa"/>
            <w:tcBorders>
              <w:top w:val="nil"/>
              <w:left w:val="nil"/>
              <w:bottom w:val="single" w:sz="4" w:space="0" w:color="auto"/>
              <w:right w:val="single" w:sz="4" w:space="0" w:color="auto"/>
            </w:tcBorders>
            <w:noWrap/>
            <w:vAlign w:val="center"/>
            <w:hideMark/>
          </w:tcPr>
          <w:p w14:paraId="6BC54FF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333</w:t>
            </w:r>
          </w:p>
        </w:tc>
        <w:tc>
          <w:tcPr>
            <w:tcW w:w="1653" w:type="dxa"/>
            <w:tcBorders>
              <w:top w:val="nil"/>
              <w:left w:val="nil"/>
              <w:bottom w:val="single" w:sz="4" w:space="0" w:color="auto"/>
              <w:right w:val="single" w:sz="4" w:space="0" w:color="auto"/>
            </w:tcBorders>
            <w:noWrap/>
            <w:vAlign w:val="center"/>
            <w:hideMark/>
          </w:tcPr>
          <w:p w14:paraId="0B98F5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454400,23</w:t>
            </w:r>
          </w:p>
        </w:tc>
        <w:tc>
          <w:tcPr>
            <w:tcW w:w="1653" w:type="dxa"/>
            <w:tcBorders>
              <w:top w:val="nil"/>
              <w:left w:val="nil"/>
              <w:bottom w:val="single" w:sz="4" w:space="0" w:color="auto"/>
              <w:right w:val="single" w:sz="4" w:space="0" w:color="auto"/>
            </w:tcBorders>
            <w:noWrap/>
            <w:vAlign w:val="center"/>
            <w:hideMark/>
          </w:tcPr>
          <w:p w14:paraId="06080E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3289078,23</w:t>
            </w:r>
          </w:p>
        </w:tc>
      </w:tr>
      <w:tr w:rsidR="003E7672" w:rsidRPr="003E7672" w14:paraId="517ACB9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612643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151</w:t>
            </w:r>
          </w:p>
        </w:tc>
        <w:tc>
          <w:tcPr>
            <w:tcW w:w="1653" w:type="dxa"/>
            <w:tcBorders>
              <w:top w:val="nil"/>
              <w:left w:val="nil"/>
              <w:bottom w:val="single" w:sz="4" w:space="0" w:color="auto"/>
              <w:right w:val="single" w:sz="4" w:space="0" w:color="auto"/>
            </w:tcBorders>
            <w:noWrap/>
            <w:vAlign w:val="center"/>
            <w:hideMark/>
          </w:tcPr>
          <w:p w14:paraId="4A9B3F9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454108,86</w:t>
            </w:r>
          </w:p>
        </w:tc>
        <w:tc>
          <w:tcPr>
            <w:tcW w:w="1653" w:type="dxa"/>
            <w:tcBorders>
              <w:top w:val="nil"/>
              <w:left w:val="nil"/>
              <w:bottom w:val="single" w:sz="4" w:space="0" w:color="auto"/>
              <w:right w:val="single" w:sz="4" w:space="0" w:color="auto"/>
            </w:tcBorders>
            <w:noWrap/>
            <w:vAlign w:val="center"/>
            <w:hideMark/>
          </w:tcPr>
          <w:p w14:paraId="40E4354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3289211,99</w:t>
            </w:r>
          </w:p>
        </w:tc>
        <w:tc>
          <w:tcPr>
            <w:tcW w:w="1653" w:type="dxa"/>
            <w:tcBorders>
              <w:top w:val="nil"/>
              <w:left w:val="nil"/>
              <w:bottom w:val="single" w:sz="4" w:space="0" w:color="auto"/>
              <w:right w:val="single" w:sz="4" w:space="0" w:color="auto"/>
            </w:tcBorders>
            <w:noWrap/>
            <w:vAlign w:val="center"/>
            <w:hideMark/>
          </w:tcPr>
          <w:p w14:paraId="0DDC334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334</w:t>
            </w:r>
          </w:p>
        </w:tc>
        <w:tc>
          <w:tcPr>
            <w:tcW w:w="1653" w:type="dxa"/>
            <w:tcBorders>
              <w:top w:val="nil"/>
              <w:left w:val="nil"/>
              <w:bottom w:val="single" w:sz="4" w:space="0" w:color="auto"/>
              <w:right w:val="single" w:sz="4" w:space="0" w:color="auto"/>
            </w:tcBorders>
            <w:noWrap/>
            <w:vAlign w:val="center"/>
            <w:hideMark/>
          </w:tcPr>
          <w:p w14:paraId="53A78F1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454408,2</w:t>
            </w:r>
          </w:p>
        </w:tc>
        <w:tc>
          <w:tcPr>
            <w:tcW w:w="1653" w:type="dxa"/>
            <w:tcBorders>
              <w:top w:val="nil"/>
              <w:left w:val="nil"/>
              <w:bottom w:val="single" w:sz="4" w:space="0" w:color="auto"/>
              <w:right w:val="single" w:sz="4" w:space="0" w:color="auto"/>
            </w:tcBorders>
            <w:noWrap/>
            <w:vAlign w:val="center"/>
            <w:hideMark/>
          </w:tcPr>
          <w:p w14:paraId="5E28776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3289079,49</w:t>
            </w:r>
          </w:p>
        </w:tc>
      </w:tr>
      <w:tr w:rsidR="003E7672" w:rsidRPr="003E7672" w14:paraId="52CC9C4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EE2549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152</w:t>
            </w:r>
          </w:p>
        </w:tc>
        <w:tc>
          <w:tcPr>
            <w:tcW w:w="1653" w:type="dxa"/>
            <w:tcBorders>
              <w:top w:val="nil"/>
              <w:left w:val="nil"/>
              <w:bottom w:val="single" w:sz="4" w:space="0" w:color="auto"/>
              <w:right w:val="single" w:sz="4" w:space="0" w:color="auto"/>
            </w:tcBorders>
            <w:noWrap/>
            <w:vAlign w:val="center"/>
            <w:hideMark/>
          </w:tcPr>
          <w:p w14:paraId="7BD54B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454110,73</w:t>
            </w:r>
          </w:p>
        </w:tc>
        <w:tc>
          <w:tcPr>
            <w:tcW w:w="1653" w:type="dxa"/>
            <w:tcBorders>
              <w:top w:val="nil"/>
              <w:left w:val="nil"/>
              <w:bottom w:val="single" w:sz="4" w:space="0" w:color="auto"/>
              <w:right w:val="single" w:sz="4" w:space="0" w:color="auto"/>
            </w:tcBorders>
            <w:noWrap/>
            <w:vAlign w:val="center"/>
            <w:hideMark/>
          </w:tcPr>
          <w:p w14:paraId="40AB26E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3289203,56</w:t>
            </w:r>
          </w:p>
        </w:tc>
        <w:tc>
          <w:tcPr>
            <w:tcW w:w="1653" w:type="dxa"/>
            <w:tcBorders>
              <w:top w:val="nil"/>
              <w:left w:val="nil"/>
              <w:bottom w:val="single" w:sz="4" w:space="0" w:color="auto"/>
              <w:right w:val="single" w:sz="4" w:space="0" w:color="auto"/>
            </w:tcBorders>
            <w:noWrap/>
            <w:vAlign w:val="center"/>
            <w:hideMark/>
          </w:tcPr>
          <w:p w14:paraId="0101298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335</w:t>
            </w:r>
          </w:p>
        </w:tc>
        <w:tc>
          <w:tcPr>
            <w:tcW w:w="1653" w:type="dxa"/>
            <w:tcBorders>
              <w:top w:val="nil"/>
              <w:left w:val="nil"/>
              <w:bottom w:val="single" w:sz="4" w:space="0" w:color="auto"/>
              <w:right w:val="single" w:sz="4" w:space="0" w:color="auto"/>
            </w:tcBorders>
            <w:noWrap/>
            <w:vAlign w:val="center"/>
            <w:hideMark/>
          </w:tcPr>
          <w:p w14:paraId="24A36C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454421,83</w:t>
            </w:r>
          </w:p>
        </w:tc>
        <w:tc>
          <w:tcPr>
            <w:tcW w:w="1653" w:type="dxa"/>
            <w:tcBorders>
              <w:top w:val="nil"/>
              <w:left w:val="nil"/>
              <w:bottom w:val="single" w:sz="4" w:space="0" w:color="auto"/>
              <w:right w:val="single" w:sz="4" w:space="0" w:color="auto"/>
            </w:tcBorders>
            <w:noWrap/>
            <w:vAlign w:val="center"/>
            <w:hideMark/>
          </w:tcPr>
          <w:p w14:paraId="2C72FFD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3289081,65</w:t>
            </w:r>
          </w:p>
        </w:tc>
      </w:tr>
      <w:tr w:rsidR="003E7672" w:rsidRPr="003E7672" w14:paraId="0901683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E950DF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153</w:t>
            </w:r>
          </w:p>
        </w:tc>
        <w:tc>
          <w:tcPr>
            <w:tcW w:w="1653" w:type="dxa"/>
            <w:tcBorders>
              <w:top w:val="nil"/>
              <w:left w:val="nil"/>
              <w:bottom w:val="single" w:sz="4" w:space="0" w:color="auto"/>
              <w:right w:val="single" w:sz="4" w:space="0" w:color="auto"/>
            </w:tcBorders>
            <w:noWrap/>
            <w:vAlign w:val="center"/>
            <w:hideMark/>
          </w:tcPr>
          <w:p w14:paraId="0746037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454111,58</w:t>
            </w:r>
          </w:p>
        </w:tc>
        <w:tc>
          <w:tcPr>
            <w:tcW w:w="1653" w:type="dxa"/>
            <w:tcBorders>
              <w:top w:val="nil"/>
              <w:left w:val="nil"/>
              <w:bottom w:val="single" w:sz="4" w:space="0" w:color="auto"/>
              <w:right w:val="single" w:sz="4" w:space="0" w:color="auto"/>
            </w:tcBorders>
            <w:noWrap/>
            <w:vAlign w:val="center"/>
            <w:hideMark/>
          </w:tcPr>
          <w:p w14:paraId="23FED4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3289197,5</w:t>
            </w:r>
          </w:p>
        </w:tc>
        <w:tc>
          <w:tcPr>
            <w:tcW w:w="1653" w:type="dxa"/>
            <w:tcBorders>
              <w:top w:val="nil"/>
              <w:left w:val="nil"/>
              <w:bottom w:val="single" w:sz="4" w:space="0" w:color="auto"/>
              <w:right w:val="single" w:sz="4" w:space="0" w:color="auto"/>
            </w:tcBorders>
            <w:noWrap/>
            <w:vAlign w:val="center"/>
            <w:hideMark/>
          </w:tcPr>
          <w:p w14:paraId="023692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336</w:t>
            </w:r>
          </w:p>
        </w:tc>
        <w:tc>
          <w:tcPr>
            <w:tcW w:w="1653" w:type="dxa"/>
            <w:tcBorders>
              <w:top w:val="nil"/>
              <w:left w:val="nil"/>
              <w:bottom w:val="single" w:sz="4" w:space="0" w:color="auto"/>
              <w:right w:val="single" w:sz="4" w:space="0" w:color="auto"/>
            </w:tcBorders>
            <w:noWrap/>
            <w:vAlign w:val="center"/>
            <w:hideMark/>
          </w:tcPr>
          <w:p w14:paraId="02A4731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454422,73</w:t>
            </w:r>
          </w:p>
        </w:tc>
        <w:tc>
          <w:tcPr>
            <w:tcW w:w="1653" w:type="dxa"/>
            <w:tcBorders>
              <w:top w:val="nil"/>
              <w:left w:val="nil"/>
              <w:bottom w:val="single" w:sz="4" w:space="0" w:color="auto"/>
              <w:right w:val="single" w:sz="4" w:space="0" w:color="auto"/>
            </w:tcBorders>
            <w:noWrap/>
            <w:vAlign w:val="center"/>
            <w:hideMark/>
          </w:tcPr>
          <w:p w14:paraId="79DF5D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3289075,86</w:t>
            </w:r>
          </w:p>
        </w:tc>
      </w:tr>
      <w:tr w:rsidR="003E7672" w:rsidRPr="003E7672" w14:paraId="4A91D936"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608476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154</w:t>
            </w:r>
          </w:p>
        </w:tc>
        <w:tc>
          <w:tcPr>
            <w:tcW w:w="1653" w:type="dxa"/>
            <w:tcBorders>
              <w:top w:val="nil"/>
              <w:left w:val="nil"/>
              <w:bottom w:val="single" w:sz="4" w:space="0" w:color="auto"/>
              <w:right w:val="single" w:sz="4" w:space="0" w:color="auto"/>
            </w:tcBorders>
            <w:noWrap/>
            <w:vAlign w:val="center"/>
            <w:hideMark/>
          </w:tcPr>
          <w:p w14:paraId="56A6DA3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454111,63</w:t>
            </w:r>
          </w:p>
        </w:tc>
        <w:tc>
          <w:tcPr>
            <w:tcW w:w="1653" w:type="dxa"/>
            <w:tcBorders>
              <w:top w:val="nil"/>
              <w:left w:val="nil"/>
              <w:bottom w:val="single" w:sz="4" w:space="0" w:color="auto"/>
              <w:right w:val="single" w:sz="4" w:space="0" w:color="auto"/>
            </w:tcBorders>
            <w:noWrap/>
            <w:vAlign w:val="center"/>
            <w:hideMark/>
          </w:tcPr>
          <w:p w14:paraId="5A0EF7A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3289193,91</w:t>
            </w:r>
          </w:p>
        </w:tc>
        <w:tc>
          <w:tcPr>
            <w:tcW w:w="1653" w:type="dxa"/>
            <w:tcBorders>
              <w:top w:val="nil"/>
              <w:left w:val="nil"/>
              <w:bottom w:val="single" w:sz="4" w:space="0" w:color="auto"/>
              <w:right w:val="single" w:sz="4" w:space="0" w:color="auto"/>
            </w:tcBorders>
            <w:noWrap/>
            <w:vAlign w:val="center"/>
            <w:hideMark/>
          </w:tcPr>
          <w:p w14:paraId="0B3FA2E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337</w:t>
            </w:r>
          </w:p>
        </w:tc>
        <w:tc>
          <w:tcPr>
            <w:tcW w:w="1653" w:type="dxa"/>
            <w:tcBorders>
              <w:top w:val="nil"/>
              <w:left w:val="nil"/>
              <w:bottom w:val="single" w:sz="4" w:space="0" w:color="auto"/>
              <w:right w:val="single" w:sz="4" w:space="0" w:color="auto"/>
            </w:tcBorders>
            <w:noWrap/>
            <w:vAlign w:val="center"/>
            <w:hideMark/>
          </w:tcPr>
          <w:p w14:paraId="235A2F1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454458,58</w:t>
            </w:r>
          </w:p>
        </w:tc>
        <w:tc>
          <w:tcPr>
            <w:tcW w:w="1653" w:type="dxa"/>
            <w:tcBorders>
              <w:top w:val="nil"/>
              <w:left w:val="nil"/>
              <w:bottom w:val="single" w:sz="4" w:space="0" w:color="auto"/>
              <w:right w:val="single" w:sz="4" w:space="0" w:color="auto"/>
            </w:tcBorders>
            <w:noWrap/>
            <w:vAlign w:val="center"/>
            <w:hideMark/>
          </w:tcPr>
          <w:p w14:paraId="55CD93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3289081,7</w:t>
            </w:r>
          </w:p>
        </w:tc>
      </w:tr>
      <w:tr w:rsidR="003E7672" w:rsidRPr="003E7672" w14:paraId="34A85A1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846DB5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155</w:t>
            </w:r>
          </w:p>
        </w:tc>
        <w:tc>
          <w:tcPr>
            <w:tcW w:w="1653" w:type="dxa"/>
            <w:tcBorders>
              <w:top w:val="nil"/>
              <w:left w:val="nil"/>
              <w:bottom w:val="single" w:sz="4" w:space="0" w:color="auto"/>
              <w:right w:val="single" w:sz="4" w:space="0" w:color="auto"/>
            </w:tcBorders>
            <w:noWrap/>
            <w:vAlign w:val="center"/>
            <w:hideMark/>
          </w:tcPr>
          <w:p w14:paraId="315A44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454111,84</w:t>
            </w:r>
          </w:p>
        </w:tc>
        <w:tc>
          <w:tcPr>
            <w:tcW w:w="1653" w:type="dxa"/>
            <w:tcBorders>
              <w:top w:val="nil"/>
              <w:left w:val="nil"/>
              <w:bottom w:val="single" w:sz="4" w:space="0" w:color="auto"/>
              <w:right w:val="single" w:sz="4" w:space="0" w:color="auto"/>
            </w:tcBorders>
            <w:noWrap/>
            <w:vAlign w:val="center"/>
            <w:hideMark/>
          </w:tcPr>
          <w:p w14:paraId="6EF3273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3289193,94</w:t>
            </w:r>
          </w:p>
        </w:tc>
        <w:tc>
          <w:tcPr>
            <w:tcW w:w="1653" w:type="dxa"/>
            <w:tcBorders>
              <w:top w:val="nil"/>
              <w:left w:val="nil"/>
              <w:bottom w:val="single" w:sz="4" w:space="0" w:color="auto"/>
              <w:right w:val="single" w:sz="4" w:space="0" w:color="auto"/>
            </w:tcBorders>
            <w:noWrap/>
            <w:vAlign w:val="center"/>
            <w:hideMark/>
          </w:tcPr>
          <w:p w14:paraId="0134EC7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338</w:t>
            </w:r>
          </w:p>
        </w:tc>
        <w:tc>
          <w:tcPr>
            <w:tcW w:w="1653" w:type="dxa"/>
            <w:tcBorders>
              <w:top w:val="nil"/>
              <w:left w:val="nil"/>
              <w:bottom w:val="single" w:sz="4" w:space="0" w:color="auto"/>
              <w:right w:val="single" w:sz="4" w:space="0" w:color="auto"/>
            </w:tcBorders>
            <w:noWrap/>
            <w:vAlign w:val="center"/>
            <w:hideMark/>
          </w:tcPr>
          <w:p w14:paraId="66601F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454457,52</w:t>
            </w:r>
          </w:p>
        </w:tc>
        <w:tc>
          <w:tcPr>
            <w:tcW w:w="1653" w:type="dxa"/>
            <w:tcBorders>
              <w:top w:val="nil"/>
              <w:left w:val="nil"/>
              <w:bottom w:val="single" w:sz="4" w:space="0" w:color="auto"/>
              <w:right w:val="single" w:sz="4" w:space="0" w:color="auto"/>
            </w:tcBorders>
            <w:noWrap/>
            <w:vAlign w:val="center"/>
            <w:hideMark/>
          </w:tcPr>
          <w:p w14:paraId="109B66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3289088,45</w:t>
            </w:r>
          </w:p>
        </w:tc>
      </w:tr>
      <w:tr w:rsidR="003E7672" w:rsidRPr="003E7672" w14:paraId="6F85549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99621F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156</w:t>
            </w:r>
          </w:p>
        </w:tc>
        <w:tc>
          <w:tcPr>
            <w:tcW w:w="1653" w:type="dxa"/>
            <w:tcBorders>
              <w:top w:val="nil"/>
              <w:left w:val="nil"/>
              <w:bottom w:val="single" w:sz="4" w:space="0" w:color="auto"/>
              <w:right w:val="single" w:sz="4" w:space="0" w:color="auto"/>
            </w:tcBorders>
            <w:noWrap/>
            <w:vAlign w:val="center"/>
            <w:hideMark/>
          </w:tcPr>
          <w:p w14:paraId="4FA1DE3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454112,43</w:t>
            </w:r>
          </w:p>
        </w:tc>
        <w:tc>
          <w:tcPr>
            <w:tcW w:w="1653" w:type="dxa"/>
            <w:tcBorders>
              <w:top w:val="nil"/>
              <w:left w:val="nil"/>
              <w:bottom w:val="single" w:sz="4" w:space="0" w:color="auto"/>
              <w:right w:val="single" w:sz="4" w:space="0" w:color="auto"/>
            </w:tcBorders>
            <w:noWrap/>
            <w:vAlign w:val="center"/>
            <w:hideMark/>
          </w:tcPr>
          <w:p w14:paraId="0FD7BE6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3289192,83</w:t>
            </w:r>
          </w:p>
        </w:tc>
        <w:tc>
          <w:tcPr>
            <w:tcW w:w="1653" w:type="dxa"/>
            <w:tcBorders>
              <w:top w:val="nil"/>
              <w:left w:val="nil"/>
              <w:bottom w:val="single" w:sz="4" w:space="0" w:color="auto"/>
              <w:right w:val="single" w:sz="4" w:space="0" w:color="auto"/>
            </w:tcBorders>
            <w:noWrap/>
            <w:vAlign w:val="center"/>
            <w:hideMark/>
          </w:tcPr>
          <w:p w14:paraId="62AF382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339</w:t>
            </w:r>
          </w:p>
        </w:tc>
        <w:tc>
          <w:tcPr>
            <w:tcW w:w="1653" w:type="dxa"/>
            <w:tcBorders>
              <w:top w:val="nil"/>
              <w:left w:val="nil"/>
              <w:bottom w:val="single" w:sz="4" w:space="0" w:color="auto"/>
              <w:right w:val="single" w:sz="4" w:space="0" w:color="auto"/>
            </w:tcBorders>
            <w:noWrap/>
            <w:vAlign w:val="center"/>
            <w:hideMark/>
          </w:tcPr>
          <w:p w14:paraId="7709EA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454467,72</w:t>
            </w:r>
          </w:p>
        </w:tc>
        <w:tc>
          <w:tcPr>
            <w:tcW w:w="1653" w:type="dxa"/>
            <w:tcBorders>
              <w:top w:val="nil"/>
              <w:left w:val="nil"/>
              <w:bottom w:val="single" w:sz="4" w:space="0" w:color="auto"/>
              <w:right w:val="single" w:sz="4" w:space="0" w:color="auto"/>
            </w:tcBorders>
            <w:noWrap/>
            <w:vAlign w:val="center"/>
            <w:hideMark/>
          </w:tcPr>
          <w:p w14:paraId="5271B6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3289090,42</w:t>
            </w:r>
          </w:p>
        </w:tc>
      </w:tr>
      <w:tr w:rsidR="003E7672" w:rsidRPr="003E7672" w14:paraId="1A05DCD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90AC81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lastRenderedPageBreak/>
              <w:t>157</w:t>
            </w:r>
          </w:p>
        </w:tc>
        <w:tc>
          <w:tcPr>
            <w:tcW w:w="1653" w:type="dxa"/>
            <w:tcBorders>
              <w:top w:val="nil"/>
              <w:left w:val="nil"/>
              <w:bottom w:val="single" w:sz="4" w:space="0" w:color="auto"/>
              <w:right w:val="single" w:sz="4" w:space="0" w:color="auto"/>
            </w:tcBorders>
            <w:noWrap/>
            <w:vAlign w:val="center"/>
            <w:hideMark/>
          </w:tcPr>
          <w:p w14:paraId="5DAA42C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454115,43</w:t>
            </w:r>
          </w:p>
        </w:tc>
        <w:tc>
          <w:tcPr>
            <w:tcW w:w="1653" w:type="dxa"/>
            <w:tcBorders>
              <w:top w:val="nil"/>
              <w:left w:val="nil"/>
              <w:bottom w:val="single" w:sz="4" w:space="0" w:color="auto"/>
              <w:right w:val="single" w:sz="4" w:space="0" w:color="auto"/>
            </w:tcBorders>
            <w:noWrap/>
            <w:vAlign w:val="center"/>
            <w:hideMark/>
          </w:tcPr>
          <w:p w14:paraId="67D0261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3289173,9</w:t>
            </w:r>
          </w:p>
        </w:tc>
        <w:tc>
          <w:tcPr>
            <w:tcW w:w="1653" w:type="dxa"/>
            <w:tcBorders>
              <w:top w:val="nil"/>
              <w:left w:val="nil"/>
              <w:bottom w:val="single" w:sz="4" w:space="0" w:color="auto"/>
              <w:right w:val="single" w:sz="4" w:space="0" w:color="auto"/>
            </w:tcBorders>
            <w:noWrap/>
            <w:vAlign w:val="center"/>
            <w:hideMark/>
          </w:tcPr>
          <w:p w14:paraId="3751B50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340</w:t>
            </w:r>
          </w:p>
        </w:tc>
        <w:tc>
          <w:tcPr>
            <w:tcW w:w="1653" w:type="dxa"/>
            <w:tcBorders>
              <w:top w:val="nil"/>
              <w:left w:val="nil"/>
              <w:bottom w:val="single" w:sz="4" w:space="0" w:color="auto"/>
              <w:right w:val="single" w:sz="4" w:space="0" w:color="auto"/>
            </w:tcBorders>
            <w:noWrap/>
            <w:vAlign w:val="center"/>
            <w:hideMark/>
          </w:tcPr>
          <w:p w14:paraId="549B306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454467,96</w:t>
            </w:r>
          </w:p>
        </w:tc>
        <w:tc>
          <w:tcPr>
            <w:tcW w:w="1653" w:type="dxa"/>
            <w:tcBorders>
              <w:top w:val="nil"/>
              <w:left w:val="nil"/>
              <w:bottom w:val="single" w:sz="4" w:space="0" w:color="auto"/>
              <w:right w:val="single" w:sz="4" w:space="0" w:color="auto"/>
            </w:tcBorders>
            <w:noWrap/>
            <w:vAlign w:val="center"/>
            <w:hideMark/>
          </w:tcPr>
          <w:p w14:paraId="609D9FB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3289089,04</w:t>
            </w:r>
          </w:p>
        </w:tc>
      </w:tr>
      <w:tr w:rsidR="003E7672" w:rsidRPr="003E7672" w14:paraId="0F162EB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DF6135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158</w:t>
            </w:r>
          </w:p>
        </w:tc>
        <w:tc>
          <w:tcPr>
            <w:tcW w:w="1653" w:type="dxa"/>
            <w:tcBorders>
              <w:top w:val="nil"/>
              <w:left w:val="nil"/>
              <w:bottom w:val="single" w:sz="4" w:space="0" w:color="auto"/>
              <w:right w:val="single" w:sz="4" w:space="0" w:color="auto"/>
            </w:tcBorders>
            <w:noWrap/>
            <w:vAlign w:val="center"/>
            <w:hideMark/>
          </w:tcPr>
          <w:p w14:paraId="1452199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454115,09</w:t>
            </w:r>
          </w:p>
        </w:tc>
        <w:tc>
          <w:tcPr>
            <w:tcW w:w="1653" w:type="dxa"/>
            <w:tcBorders>
              <w:top w:val="nil"/>
              <w:left w:val="nil"/>
              <w:bottom w:val="single" w:sz="4" w:space="0" w:color="auto"/>
              <w:right w:val="single" w:sz="4" w:space="0" w:color="auto"/>
            </w:tcBorders>
            <w:noWrap/>
            <w:vAlign w:val="center"/>
            <w:hideMark/>
          </w:tcPr>
          <w:p w14:paraId="2CACE69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3289172,75</w:t>
            </w:r>
          </w:p>
        </w:tc>
        <w:tc>
          <w:tcPr>
            <w:tcW w:w="1653" w:type="dxa"/>
            <w:tcBorders>
              <w:top w:val="nil"/>
              <w:left w:val="nil"/>
              <w:bottom w:val="single" w:sz="4" w:space="0" w:color="auto"/>
              <w:right w:val="single" w:sz="4" w:space="0" w:color="auto"/>
            </w:tcBorders>
            <w:noWrap/>
            <w:vAlign w:val="center"/>
            <w:hideMark/>
          </w:tcPr>
          <w:p w14:paraId="0017DB5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341</w:t>
            </w:r>
          </w:p>
        </w:tc>
        <w:tc>
          <w:tcPr>
            <w:tcW w:w="1653" w:type="dxa"/>
            <w:tcBorders>
              <w:top w:val="nil"/>
              <w:left w:val="nil"/>
              <w:bottom w:val="single" w:sz="4" w:space="0" w:color="auto"/>
              <w:right w:val="single" w:sz="4" w:space="0" w:color="auto"/>
            </w:tcBorders>
            <w:noWrap/>
            <w:vAlign w:val="center"/>
            <w:hideMark/>
          </w:tcPr>
          <w:p w14:paraId="2E459AC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454489,69</w:t>
            </w:r>
          </w:p>
        </w:tc>
        <w:tc>
          <w:tcPr>
            <w:tcW w:w="1653" w:type="dxa"/>
            <w:tcBorders>
              <w:top w:val="nil"/>
              <w:left w:val="nil"/>
              <w:bottom w:val="single" w:sz="4" w:space="0" w:color="auto"/>
              <w:right w:val="single" w:sz="4" w:space="0" w:color="auto"/>
            </w:tcBorders>
            <w:noWrap/>
            <w:vAlign w:val="center"/>
            <w:hideMark/>
          </w:tcPr>
          <w:p w14:paraId="3F50854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3289092,2</w:t>
            </w:r>
          </w:p>
        </w:tc>
      </w:tr>
      <w:tr w:rsidR="003E7672" w:rsidRPr="003E7672" w14:paraId="78FE162F"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10A08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159</w:t>
            </w:r>
          </w:p>
        </w:tc>
        <w:tc>
          <w:tcPr>
            <w:tcW w:w="1653" w:type="dxa"/>
            <w:tcBorders>
              <w:top w:val="nil"/>
              <w:left w:val="nil"/>
              <w:bottom w:val="single" w:sz="4" w:space="0" w:color="auto"/>
              <w:right w:val="single" w:sz="4" w:space="0" w:color="auto"/>
            </w:tcBorders>
            <w:noWrap/>
            <w:vAlign w:val="center"/>
            <w:hideMark/>
          </w:tcPr>
          <w:p w14:paraId="58FDAB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454115,5</w:t>
            </w:r>
          </w:p>
        </w:tc>
        <w:tc>
          <w:tcPr>
            <w:tcW w:w="1653" w:type="dxa"/>
            <w:tcBorders>
              <w:top w:val="nil"/>
              <w:left w:val="nil"/>
              <w:bottom w:val="single" w:sz="4" w:space="0" w:color="auto"/>
              <w:right w:val="single" w:sz="4" w:space="0" w:color="auto"/>
            </w:tcBorders>
            <w:noWrap/>
            <w:vAlign w:val="center"/>
            <w:hideMark/>
          </w:tcPr>
          <w:p w14:paraId="16B878B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3289169,57</w:t>
            </w:r>
          </w:p>
        </w:tc>
        <w:tc>
          <w:tcPr>
            <w:tcW w:w="1653" w:type="dxa"/>
            <w:tcBorders>
              <w:top w:val="nil"/>
              <w:left w:val="nil"/>
              <w:bottom w:val="single" w:sz="4" w:space="0" w:color="auto"/>
              <w:right w:val="single" w:sz="4" w:space="0" w:color="auto"/>
            </w:tcBorders>
            <w:noWrap/>
            <w:vAlign w:val="center"/>
            <w:hideMark/>
          </w:tcPr>
          <w:p w14:paraId="3DFBB60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342</w:t>
            </w:r>
          </w:p>
        </w:tc>
        <w:tc>
          <w:tcPr>
            <w:tcW w:w="1653" w:type="dxa"/>
            <w:tcBorders>
              <w:top w:val="nil"/>
              <w:left w:val="nil"/>
              <w:bottom w:val="single" w:sz="4" w:space="0" w:color="auto"/>
              <w:right w:val="single" w:sz="4" w:space="0" w:color="auto"/>
            </w:tcBorders>
            <w:noWrap/>
            <w:vAlign w:val="center"/>
            <w:hideMark/>
          </w:tcPr>
          <w:p w14:paraId="7C82470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454519,24</w:t>
            </w:r>
          </w:p>
        </w:tc>
        <w:tc>
          <w:tcPr>
            <w:tcW w:w="1653" w:type="dxa"/>
            <w:tcBorders>
              <w:top w:val="nil"/>
              <w:left w:val="nil"/>
              <w:bottom w:val="single" w:sz="4" w:space="0" w:color="auto"/>
              <w:right w:val="single" w:sz="4" w:space="0" w:color="auto"/>
            </w:tcBorders>
            <w:noWrap/>
            <w:vAlign w:val="center"/>
            <w:hideMark/>
          </w:tcPr>
          <w:p w14:paraId="2CEC1C1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3289096,92</w:t>
            </w:r>
          </w:p>
        </w:tc>
      </w:tr>
      <w:tr w:rsidR="003E7672" w:rsidRPr="003E7672" w14:paraId="7C35164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46A610F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160</w:t>
            </w:r>
          </w:p>
        </w:tc>
        <w:tc>
          <w:tcPr>
            <w:tcW w:w="1653" w:type="dxa"/>
            <w:tcBorders>
              <w:top w:val="nil"/>
              <w:left w:val="nil"/>
              <w:bottom w:val="single" w:sz="4" w:space="0" w:color="auto"/>
              <w:right w:val="single" w:sz="4" w:space="0" w:color="auto"/>
            </w:tcBorders>
            <w:noWrap/>
            <w:vAlign w:val="center"/>
            <w:hideMark/>
          </w:tcPr>
          <w:p w14:paraId="6BE6CD4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454115,82</w:t>
            </w:r>
          </w:p>
        </w:tc>
        <w:tc>
          <w:tcPr>
            <w:tcW w:w="1653" w:type="dxa"/>
            <w:tcBorders>
              <w:top w:val="nil"/>
              <w:left w:val="nil"/>
              <w:bottom w:val="single" w:sz="4" w:space="0" w:color="auto"/>
              <w:right w:val="single" w:sz="4" w:space="0" w:color="auto"/>
            </w:tcBorders>
            <w:noWrap/>
            <w:vAlign w:val="center"/>
            <w:hideMark/>
          </w:tcPr>
          <w:p w14:paraId="105E9B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3289169,61</w:t>
            </w:r>
          </w:p>
        </w:tc>
        <w:tc>
          <w:tcPr>
            <w:tcW w:w="1653" w:type="dxa"/>
            <w:tcBorders>
              <w:top w:val="nil"/>
              <w:left w:val="nil"/>
              <w:bottom w:val="single" w:sz="4" w:space="0" w:color="auto"/>
              <w:right w:val="single" w:sz="4" w:space="0" w:color="auto"/>
            </w:tcBorders>
            <w:noWrap/>
            <w:vAlign w:val="center"/>
            <w:hideMark/>
          </w:tcPr>
          <w:p w14:paraId="1870FAC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343</w:t>
            </w:r>
          </w:p>
        </w:tc>
        <w:tc>
          <w:tcPr>
            <w:tcW w:w="1653" w:type="dxa"/>
            <w:tcBorders>
              <w:top w:val="nil"/>
              <w:left w:val="nil"/>
              <w:bottom w:val="single" w:sz="4" w:space="0" w:color="auto"/>
              <w:right w:val="single" w:sz="4" w:space="0" w:color="auto"/>
            </w:tcBorders>
            <w:noWrap/>
            <w:vAlign w:val="center"/>
            <w:hideMark/>
          </w:tcPr>
          <w:p w14:paraId="415279D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454519,06</w:t>
            </w:r>
          </w:p>
        </w:tc>
        <w:tc>
          <w:tcPr>
            <w:tcW w:w="1653" w:type="dxa"/>
            <w:tcBorders>
              <w:top w:val="nil"/>
              <w:left w:val="nil"/>
              <w:bottom w:val="single" w:sz="4" w:space="0" w:color="auto"/>
              <w:right w:val="single" w:sz="4" w:space="0" w:color="auto"/>
            </w:tcBorders>
            <w:noWrap/>
            <w:vAlign w:val="center"/>
            <w:hideMark/>
          </w:tcPr>
          <w:p w14:paraId="14181D9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3289098,01</w:t>
            </w:r>
          </w:p>
        </w:tc>
      </w:tr>
      <w:tr w:rsidR="003E7672" w:rsidRPr="003E7672" w14:paraId="57E11B4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BA59B5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161</w:t>
            </w:r>
          </w:p>
        </w:tc>
        <w:tc>
          <w:tcPr>
            <w:tcW w:w="1653" w:type="dxa"/>
            <w:tcBorders>
              <w:top w:val="nil"/>
              <w:left w:val="nil"/>
              <w:bottom w:val="single" w:sz="4" w:space="0" w:color="auto"/>
              <w:right w:val="single" w:sz="4" w:space="0" w:color="auto"/>
            </w:tcBorders>
            <w:noWrap/>
            <w:vAlign w:val="center"/>
            <w:hideMark/>
          </w:tcPr>
          <w:p w14:paraId="3B45D6F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454118,29</w:t>
            </w:r>
          </w:p>
        </w:tc>
        <w:tc>
          <w:tcPr>
            <w:tcW w:w="1653" w:type="dxa"/>
            <w:tcBorders>
              <w:top w:val="nil"/>
              <w:left w:val="nil"/>
              <w:bottom w:val="single" w:sz="4" w:space="0" w:color="auto"/>
              <w:right w:val="single" w:sz="4" w:space="0" w:color="auto"/>
            </w:tcBorders>
            <w:noWrap/>
            <w:vAlign w:val="center"/>
            <w:hideMark/>
          </w:tcPr>
          <w:p w14:paraId="0155751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3289155,56</w:t>
            </w:r>
          </w:p>
        </w:tc>
        <w:tc>
          <w:tcPr>
            <w:tcW w:w="1653" w:type="dxa"/>
            <w:tcBorders>
              <w:top w:val="nil"/>
              <w:left w:val="nil"/>
              <w:bottom w:val="single" w:sz="4" w:space="0" w:color="auto"/>
              <w:right w:val="single" w:sz="4" w:space="0" w:color="auto"/>
            </w:tcBorders>
            <w:noWrap/>
            <w:vAlign w:val="center"/>
            <w:hideMark/>
          </w:tcPr>
          <w:p w14:paraId="4679AA4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344</w:t>
            </w:r>
          </w:p>
        </w:tc>
        <w:tc>
          <w:tcPr>
            <w:tcW w:w="1653" w:type="dxa"/>
            <w:tcBorders>
              <w:top w:val="nil"/>
              <w:left w:val="nil"/>
              <w:bottom w:val="single" w:sz="4" w:space="0" w:color="auto"/>
              <w:right w:val="single" w:sz="4" w:space="0" w:color="auto"/>
            </w:tcBorders>
            <w:noWrap/>
            <w:vAlign w:val="center"/>
            <w:hideMark/>
          </w:tcPr>
          <w:p w14:paraId="4486451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454547,27</w:t>
            </w:r>
          </w:p>
        </w:tc>
        <w:tc>
          <w:tcPr>
            <w:tcW w:w="1653" w:type="dxa"/>
            <w:tcBorders>
              <w:top w:val="nil"/>
              <w:left w:val="nil"/>
              <w:bottom w:val="single" w:sz="4" w:space="0" w:color="auto"/>
              <w:right w:val="single" w:sz="4" w:space="0" w:color="auto"/>
            </w:tcBorders>
            <w:noWrap/>
            <w:vAlign w:val="center"/>
            <w:hideMark/>
          </w:tcPr>
          <w:p w14:paraId="6E15DD8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3289102,45</w:t>
            </w:r>
          </w:p>
        </w:tc>
      </w:tr>
      <w:tr w:rsidR="003E7672" w:rsidRPr="003E7672" w14:paraId="32758B5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1E131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162</w:t>
            </w:r>
          </w:p>
        </w:tc>
        <w:tc>
          <w:tcPr>
            <w:tcW w:w="1653" w:type="dxa"/>
            <w:tcBorders>
              <w:top w:val="nil"/>
              <w:left w:val="nil"/>
              <w:bottom w:val="single" w:sz="4" w:space="0" w:color="auto"/>
              <w:right w:val="single" w:sz="4" w:space="0" w:color="auto"/>
            </w:tcBorders>
            <w:noWrap/>
            <w:vAlign w:val="center"/>
            <w:hideMark/>
          </w:tcPr>
          <w:p w14:paraId="6744A8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454119,58</w:t>
            </w:r>
          </w:p>
        </w:tc>
        <w:tc>
          <w:tcPr>
            <w:tcW w:w="1653" w:type="dxa"/>
            <w:tcBorders>
              <w:top w:val="nil"/>
              <w:left w:val="nil"/>
              <w:bottom w:val="single" w:sz="4" w:space="0" w:color="auto"/>
              <w:right w:val="single" w:sz="4" w:space="0" w:color="auto"/>
            </w:tcBorders>
            <w:noWrap/>
            <w:vAlign w:val="center"/>
            <w:hideMark/>
          </w:tcPr>
          <w:p w14:paraId="500C0BA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3289147,78</w:t>
            </w:r>
          </w:p>
        </w:tc>
        <w:tc>
          <w:tcPr>
            <w:tcW w:w="1653" w:type="dxa"/>
            <w:tcBorders>
              <w:top w:val="nil"/>
              <w:left w:val="nil"/>
              <w:bottom w:val="single" w:sz="4" w:space="0" w:color="auto"/>
              <w:right w:val="single" w:sz="4" w:space="0" w:color="auto"/>
            </w:tcBorders>
            <w:noWrap/>
            <w:vAlign w:val="center"/>
            <w:hideMark/>
          </w:tcPr>
          <w:p w14:paraId="7927B6F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345</w:t>
            </w:r>
          </w:p>
        </w:tc>
        <w:tc>
          <w:tcPr>
            <w:tcW w:w="1653" w:type="dxa"/>
            <w:tcBorders>
              <w:top w:val="nil"/>
              <w:left w:val="nil"/>
              <w:bottom w:val="single" w:sz="4" w:space="0" w:color="auto"/>
              <w:right w:val="single" w:sz="4" w:space="0" w:color="auto"/>
            </w:tcBorders>
            <w:noWrap/>
            <w:vAlign w:val="center"/>
            <w:hideMark/>
          </w:tcPr>
          <w:p w14:paraId="03A335D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454547,58</w:t>
            </w:r>
          </w:p>
        </w:tc>
        <w:tc>
          <w:tcPr>
            <w:tcW w:w="1653" w:type="dxa"/>
            <w:tcBorders>
              <w:top w:val="nil"/>
              <w:left w:val="nil"/>
              <w:bottom w:val="single" w:sz="4" w:space="0" w:color="auto"/>
              <w:right w:val="single" w:sz="4" w:space="0" w:color="auto"/>
            </w:tcBorders>
            <w:noWrap/>
            <w:vAlign w:val="center"/>
            <w:hideMark/>
          </w:tcPr>
          <w:p w14:paraId="27563D2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3289100,66</w:t>
            </w:r>
          </w:p>
        </w:tc>
      </w:tr>
      <w:tr w:rsidR="003E7672" w:rsidRPr="003E7672" w14:paraId="4B302AA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26E5D1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163</w:t>
            </w:r>
          </w:p>
        </w:tc>
        <w:tc>
          <w:tcPr>
            <w:tcW w:w="1653" w:type="dxa"/>
            <w:tcBorders>
              <w:top w:val="nil"/>
              <w:left w:val="nil"/>
              <w:bottom w:val="single" w:sz="4" w:space="0" w:color="auto"/>
              <w:right w:val="single" w:sz="4" w:space="0" w:color="auto"/>
            </w:tcBorders>
            <w:noWrap/>
            <w:vAlign w:val="center"/>
            <w:hideMark/>
          </w:tcPr>
          <w:p w14:paraId="3EF6442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454121</w:t>
            </w:r>
          </w:p>
        </w:tc>
        <w:tc>
          <w:tcPr>
            <w:tcW w:w="1653" w:type="dxa"/>
            <w:tcBorders>
              <w:top w:val="nil"/>
              <w:left w:val="nil"/>
              <w:bottom w:val="single" w:sz="4" w:space="0" w:color="auto"/>
              <w:right w:val="single" w:sz="4" w:space="0" w:color="auto"/>
            </w:tcBorders>
            <w:noWrap/>
            <w:vAlign w:val="center"/>
            <w:hideMark/>
          </w:tcPr>
          <w:p w14:paraId="08A23FC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3289143,27</w:t>
            </w:r>
          </w:p>
        </w:tc>
        <w:tc>
          <w:tcPr>
            <w:tcW w:w="1653" w:type="dxa"/>
            <w:tcBorders>
              <w:top w:val="nil"/>
              <w:left w:val="nil"/>
              <w:bottom w:val="single" w:sz="4" w:space="0" w:color="auto"/>
              <w:right w:val="single" w:sz="4" w:space="0" w:color="auto"/>
            </w:tcBorders>
            <w:noWrap/>
            <w:vAlign w:val="center"/>
            <w:hideMark/>
          </w:tcPr>
          <w:p w14:paraId="5374749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346</w:t>
            </w:r>
          </w:p>
        </w:tc>
        <w:tc>
          <w:tcPr>
            <w:tcW w:w="1653" w:type="dxa"/>
            <w:tcBorders>
              <w:top w:val="nil"/>
              <w:left w:val="nil"/>
              <w:bottom w:val="single" w:sz="4" w:space="0" w:color="auto"/>
              <w:right w:val="single" w:sz="4" w:space="0" w:color="auto"/>
            </w:tcBorders>
            <w:noWrap/>
            <w:vAlign w:val="center"/>
            <w:hideMark/>
          </w:tcPr>
          <w:p w14:paraId="35A924B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454547,74</w:t>
            </w:r>
          </w:p>
        </w:tc>
        <w:tc>
          <w:tcPr>
            <w:tcW w:w="1653" w:type="dxa"/>
            <w:tcBorders>
              <w:top w:val="nil"/>
              <w:left w:val="nil"/>
              <w:bottom w:val="single" w:sz="4" w:space="0" w:color="auto"/>
              <w:right w:val="single" w:sz="4" w:space="0" w:color="auto"/>
            </w:tcBorders>
            <w:noWrap/>
            <w:vAlign w:val="center"/>
            <w:hideMark/>
          </w:tcPr>
          <w:p w14:paraId="34F236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3289099,67</w:t>
            </w:r>
          </w:p>
        </w:tc>
      </w:tr>
      <w:tr w:rsidR="003E7672" w:rsidRPr="003E7672" w14:paraId="07882BA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1E05AF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164</w:t>
            </w:r>
          </w:p>
        </w:tc>
        <w:tc>
          <w:tcPr>
            <w:tcW w:w="1653" w:type="dxa"/>
            <w:tcBorders>
              <w:top w:val="nil"/>
              <w:left w:val="nil"/>
              <w:bottom w:val="single" w:sz="4" w:space="0" w:color="auto"/>
              <w:right w:val="single" w:sz="4" w:space="0" w:color="auto"/>
            </w:tcBorders>
            <w:noWrap/>
            <w:vAlign w:val="center"/>
            <w:hideMark/>
          </w:tcPr>
          <w:p w14:paraId="670EDF4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454123,6</w:t>
            </w:r>
          </w:p>
        </w:tc>
        <w:tc>
          <w:tcPr>
            <w:tcW w:w="1653" w:type="dxa"/>
            <w:tcBorders>
              <w:top w:val="nil"/>
              <w:left w:val="nil"/>
              <w:bottom w:val="single" w:sz="4" w:space="0" w:color="auto"/>
              <w:right w:val="single" w:sz="4" w:space="0" w:color="auto"/>
            </w:tcBorders>
            <w:noWrap/>
            <w:vAlign w:val="center"/>
            <w:hideMark/>
          </w:tcPr>
          <w:p w14:paraId="40991C1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3289128,77</w:t>
            </w:r>
          </w:p>
        </w:tc>
        <w:tc>
          <w:tcPr>
            <w:tcW w:w="1653" w:type="dxa"/>
            <w:tcBorders>
              <w:top w:val="nil"/>
              <w:left w:val="nil"/>
              <w:bottom w:val="single" w:sz="4" w:space="0" w:color="auto"/>
              <w:right w:val="single" w:sz="4" w:space="0" w:color="auto"/>
            </w:tcBorders>
            <w:noWrap/>
            <w:vAlign w:val="center"/>
            <w:hideMark/>
          </w:tcPr>
          <w:p w14:paraId="4CD82C2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347</w:t>
            </w:r>
          </w:p>
        </w:tc>
        <w:tc>
          <w:tcPr>
            <w:tcW w:w="1653" w:type="dxa"/>
            <w:tcBorders>
              <w:top w:val="nil"/>
              <w:left w:val="nil"/>
              <w:bottom w:val="single" w:sz="4" w:space="0" w:color="auto"/>
              <w:right w:val="single" w:sz="4" w:space="0" w:color="auto"/>
            </w:tcBorders>
            <w:noWrap/>
            <w:vAlign w:val="center"/>
            <w:hideMark/>
          </w:tcPr>
          <w:p w14:paraId="1C23713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454589,37</w:t>
            </w:r>
          </w:p>
        </w:tc>
        <w:tc>
          <w:tcPr>
            <w:tcW w:w="1653" w:type="dxa"/>
            <w:tcBorders>
              <w:top w:val="nil"/>
              <w:left w:val="nil"/>
              <w:bottom w:val="single" w:sz="4" w:space="0" w:color="auto"/>
              <w:right w:val="single" w:sz="4" w:space="0" w:color="auto"/>
            </w:tcBorders>
            <w:noWrap/>
            <w:vAlign w:val="center"/>
            <w:hideMark/>
          </w:tcPr>
          <w:p w14:paraId="16BA638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3289105,62</w:t>
            </w:r>
          </w:p>
        </w:tc>
      </w:tr>
      <w:tr w:rsidR="003E7672" w:rsidRPr="003E7672" w14:paraId="56E07E60"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DFE51D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165</w:t>
            </w:r>
          </w:p>
        </w:tc>
        <w:tc>
          <w:tcPr>
            <w:tcW w:w="1653" w:type="dxa"/>
            <w:tcBorders>
              <w:top w:val="nil"/>
              <w:left w:val="nil"/>
              <w:bottom w:val="single" w:sz="4" w:space="0" w:color="auto"/>
              <w:right w:val="single" w:sz="4" w:space="0" w:color="auto"/>
            </w:tcBorders>
            <w:noWrap/>
            <w:vAlign w:val="center"/>
            <w:hideMark/>
          </w:tcPr>
          <w:p w14:paraId="7096B89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454123,05</w:t>
            </w:r>
          </w:p>
        </w:tc>
        <w:tc>
          <w:tcPr>
            <w:tcW w:w="1653" w:type="dxa"/>
            <w:tcBorders>
              <w:top w:val="nil"/>
              <w:left w:val="nil"/>
              <w:bottom w:val="single" w:sz="4" w:space="0" w:color="auto"/>
              <w:right w:val="single" w:sz="4" w:space="0" w:color="auto"/>
            </w:tcBorders>
            <w:noWrap/>
            <w:vAlign w:val="center"/>
            <w:hideMark/>
          </w:tcPr>
          <w:p w14:paraId="6133582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3289128,53</w:t>
            </w:r>
          </w:p>
        </w:tc>
        <w:tc>
          <w:tcPr>
            <w:tcW w:w="1653" w:type="dxa"/>
            <w:tcBorders>
              <w:top w:val="nil"/>
              <w:left w:val="nil"/>
              <w:bottom w:val="single" w:sz="4" w:space="0" w:color="auto"/>
              <w:right w:val="single" w:sz="4" w:space="0" w:color="auto"/>
            </w:tcBorders>
            <w:noWrap/>
            <w:vAlign w:val="center"/>
            <w:hideMark/>
          </w:tcPr>
          <w:p w14:paraId="09C8F8E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348</w:t>
            </w:r>
          </w:p>
        </w:tc>
        <w:tc>
          <w:tcPr>
            <w:tcW w:w="1653" w:type="dxa"/>
            <w:tcBorders>
              <w:top w:val="nil"/>
              <w:left w:val="nil"/>
              <w:bottom w:val="single" w:sz="4" w:space="0" w:color="auto"/>
              <w:right w:val="single" w:sz="4" w:space="0" w:color="auto"/>
            </w:tcBorders>
            <w:noWrap/>
            <w:vAlign w:val="center"/>
            <w:hideMark/>
          </w:tcPr>
          <w:p w14:paraId="7E00921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454589,06</w:t>
            </w:r>
          </w:p>
        </w:tc>
        <w:tc>
          <w:tcPr>
            <w:tcW w:w="1653" w:type="dxa"/>
            <w:tcBorders>
              <w:top w:val="nil"/>
              <w:left w:val="nil"/>
              <w:bottom w:val="single" w:sz="4" w:space="0" w:color="auto"/>
              <w:right w:val="single" w:sz="4" w:space="0" w:color="auto"/>
            </w:tcBorders>
            <w:noWrap/>
            <w:vAlign w:val="center"/>
            <w:hideMark/>
          </w:tcPr>
          <w:p w14:paraId="76F2ACE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3289107,57</w:t>
            </w:r>
          </w:p>
        </w:tc>
      </w:tr>
      <w:tr w:rsidR="003E7672" w:rsidRPr="003E7672" w14:paraId="7730BE7D"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D5CFBF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166</w:t>
            </w:r>
          </w:p>
        </w:tc>
        <w:tc>
          <w:tcPr>
            <w:tcW w:w="1653" w:type="dxa"/>
            <w:tcBorders>
              <w:top w:val="nil"/>
              <w:left w:val="nil"/>
              <w:bottom w:val="single" w:sz="4" w:space="0" w:color="auto"/>
              <w:right w:val="single" w:sz="4" w:space="0" w:color="auto"/>
            </w:tcBorders>
            <w:noWrap/>
            <w:vAlign w:val="center"/>
            <w:hideMark/>
          </w:tcPr>
          <w:p w14:paraId="733B43C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454124,07</w:t>
            </w:r>
          </w:p>
        </w:tc>
        <w:tc>
          <w:tcPr>
            <w:tcW w:w="1653" w:type="dxa"/>
            <w:tcBorders>
              <w:top w:val="nil"/>
              <w:left w:val="nil"/>
              <w:bottom w:val="single" w:sz="4" w:space="0" w:color="auto"/>
              <w:right w:val="single" w:sz="4" w:space="0" w:color="auto"/>
            </w:tcBorders>
            <w:noWrap/>
            <w:vAlign w:val="center"/>
            <w:hideMark/>
          </w:tcPr>
          <w:p w14:paraId="43A48F6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3289121,66</w:t>
            </w:r>
          </w:p>
        </w:tc>
        <w:tc>
          <w:tcPr>
            <w:tcW w:w="1653" w:type="dxa"/>
            <w:tcBorders>
              <w:top w:val="nil"/>
              <w:left w:val="nil"/>
              <w:bottom w:val="single" w:sz="4" w:space="0" w:color="auto"/>
              <w:right w:val="single" w:sz="4" w:space="0" w:color="auto"/>
            </w:tcBorders>
            <w:noWrap/>
            <w:vAlign w:val="center"/>
            <w:hideMark/>
          </w:tcPr>
          <w:p w14:paraId="1B1E0F0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349</w:t>
            </w:r>
          </w:p>
        </w:tc>
        <w:tc>
          <w:tcPr>
            <w:tcW w:w="1653" w:type="dxa"/>
            <w:tcBorders>
              <w:top w:val="nil"/>
              <w:left w:val="nil"/>
              <w:bottom w:val="single" w:sz="4" w:space="0" w:color="auto"/>
              <w:right w:val="single" w:sz="4" w:space="0" w:color="auto"/>
            </w:tcBorders>
            <w:noWrap/>
            <w:vAlign w:val="center"/>
            <w:hideMark/>
          </w:tcPr>
          <w:p w14:paraId="6B324FC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454616,04</w:t>
            </w:r>
          </w:p>
        </w:tc>
        <w:tc>
          <w:tcPr>
            <w:tcW w:w="1653" w:type="dxa"/>
            <w:tcBorders>
              <w:top w:val="nil"/>
              <w:left w:val="nil"/>
              <w:bottom w:val="single" w:sz="4" w:space="0" w:color="auto"/>
              <w:right w:val="single" w:sz="4" w:space="0" w:color="auto"/>
            </w:tcBorders>
            <w:noWrap/>
            <w:vAlign w:val="center"/>
            <w:hideMark/>
          </w:tcPr>
          <w:p w14:paraId="042AC0B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3289112,22</w:t>
            </w:r>
          </w:p>
        </w:tc>
      </w:tr>
      <w:tr w:rsidR="003E7672" w:rsidRPr="003E7672" w14:paraId="5A6B9E6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408CB9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167</w:t>
            </w:r>
          </w:p>
        </w:tc>
        <w:tc>
          <w:tcPr>
            <w:tcW w:w="1653" w:type="dxa"/>
            <w:tcBorders>
              <w:top w:val="nil"/>
              <w:left w:val="nil"/>
              <w:bottom w:val="single" w:sz="4" w:space="0" w:color="auto"/>
              <w:right w:val="single" w:sz="4" w:space="0" w:color="auto"/>
            </w:tcBorders>
            <w:noWrap/>
            <w:vAlign w:val="center"/>
            <w:hideMark/>
          </w:tcPr>
          <w:p w14:paraId="0076C48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454124,75</w:t>
            </w:r>
          </w:p>
        </w:tc>
        <w:tc>
          <w:tcPr>
            <w:tcW w:w="1653" w:type="dxa"/>
            <w:tcBorders>
              <w:top w:val="nil"/>
              <w:left w:val="nil"/>
              <w:bottom w:val="single" w:sz="4" w:space="0" w:color="auto"/>
              <w:right w:val="single" w:sz="4" w:space="0" w:color="auto"/>
            </w:tcBorders>
            <w:noWrap/>
            <w:vAlign w:val="center"/>
            <w:hideMark/>
          </w:tcPr>
          <w:p w14:paraId="675D7D9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3289117,12</w:t>
            </w:r>
          </w:p>
        </w:tc>
        <w:tc>
          <w:tcPr>
            <w:tcW w:w="1653" w:type="dxa"/>
            <w:tcBorders>
              <w:top w:val="nil"/>
              <w:left w:val="nil"/>
              <w:bottom w:val="single" w:sz="4" w:space="0" w:color="auto"/>
              <w:right w:val="single" w:sz="4" w:space="0" w:color="auto"/>
            </w:tcBorders>
            <w:noWrap/>
            <w:vAlign w:val="center"/>
            <w:hideMark/>
          </w:tcPr>
          <w:p w14:paraId="08A856A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350</w:t>
            </w:r>
          </w:p>
        </w:tc>
        <w:tc>
          <w:tcPr>
            <w:tcW w:w="1653" w:type="dxa"/>
            <w:tcBorders>
              <w:top w:val="nil"/>
              <w:left w:val="nil"/>
              <w:bottom w:val="single" w:sz="4" w:space="0" w:color="auto"/>
              <w:right w:val="single" w:sz="4" w:space="0" w:color="auto"/>
            </w:tcBorders>
            <w:noWrap/>
            <w:vAlign w:val="center"/>
            <w:hideMark/>
          </w:tcPr>
          <w:p w14:paraId="3D107A6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454631,79</w:t>
            </w:r>
          </w:p>
        </w:tc>
        <w:tc>
          <w:tcPr>
            <w:tcW w:w="1653" w:type="dxa"/>
            <w:tcBorders>
              <w:top w:val="nil"/>
              <w:left w:val="nil"/>
              <w:bottom w:val="single" w:sz="4" w:space="0" w:color="auto"/>
              <w:right w:val="single" w:sz="4" w:space="0" w:color="auto"/>
            </w:tcBorders>
            <w:noWrap/>
            <w:vAlign w:val="center"/>
            <w:hideMark/>
          </w:tcPr>
          <w:p w14:paraId="3C350E1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3289115,26</w:t>
            </w:r>
          </w:p>
        </w:tc>
      </w:tr>
      <w:tr w:rsidR="003E7672" w:rsidRPr="003E7672" w14:paraId="144B5894"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DA8481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168</w:t>
            </w:r>
          </w:p>
        </w:tc>
        <w:tc>
          <w:tcPr>
            <w:tcW w:w="1653" w:type="dxa"/>
            <w:tcBorders>
              <w:top w:val="nil"/>
              <w:left w:val="nil"/>
              <w:bottom w:val="single" w:sz="4" w:space="0" w:color="auto"/>
              <w:right w:val="single" w:sz="4" w:space="0" w:color="auto"/>
            </w:tcBorders>
            <w:noWrap/>
            <w:vAlign w:val="center"/>
            <w:hideMark/>
          </w:tcPr>
          <w:p w14:paraId="6BE21A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454126,11</w:t>
            </w:r>
          </w:p>
        </w:tc>
        <w:tc>
          <w:tcPr>
            <w:tcW w:w="1653" w:type="dxa"/>
            <w:tcBorders>
              <w:top w:val="nil"/>
              <w:left w:val="nil"/>
              <w:bottom w:val="single" w:sz="4" w:space="0" w:color="auto"/>
              <w:right w:val="single" w:sz="4" w:space="0" w:color="auto"/>
            </w:tcBorders>
            <w:noWrap/>
            <w:vAlign w:val="center"/>
            <w:hideMark/>
          </w:tcPr>
          <w:p w14:paraId="5C284E5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3289106,81</w:t>
            </w:r>
          </w:p>
        </w:tc>
        <w:tc>
          <w:tcPr>
            <w:tcW w:w="1653" w:type="dxa"/>
            <w:tcBorders>
              <w:top w:val="nil"/>
              <w:left w:val="nil"/>
              <w:bottom w:val="single" w:sz="4" w:space="0" w:color="auto"/>
              <w:right w:val="single" w:sz="4" w:space="0" w:color="auto"/>
            </w:tcBorders>
            <w:noWrap/>
            <w:vAlign w:val="center"/>
            <w:hideMark/>
          </w:tcPr>
          <w:p w14:paraId="1151B0A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351</w:t>
            </w:r>
          </w:p>
        </w:tc>
        <w:tc>
          <w:tcPr>
            <w:tcW w:w="1653" w:type="dxa"/>
            <w:tcBorders>
              <w:top w:val="nil"/>
              <w:left w:val="nil"/>
              <w:bottom w:val="single" w:sz="4" w:space="0" w:color="auto"/>
              <w:right w:val="single" w:sz="4" w:space="0" w:color="auto"/>
            </w:tcBorders>
            <w:noWrap/>
            <w:vAlign w:val="center"/>
            <w:hideMark/>
          </w:tcPr>
          <w:p w14:paraId="05F1C83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454646,48</w:t>
            </w:r>
          </w:p>
        </w:tc>
        <w:tc>
          <w:tcPr>
            <w:tcW w:w="1653" w:type="dxa"/>
            <w:tcBorders>
              <w:top w:val="nil"/>
              <w:left w:val="nil"/>
              <w:bottom w:val="single" w:sz="4" w:space="0" w:color="auto"/>
              <w:right w:val="single" w:sz="4" w:space="0" w:color="auto"/>
            </w:tcBorders>
            <w:noWrap/>
            <w:vAlign w:val="center"/>
            <w:hideMark/>
          </w:tcPr>
          <w:p w14:paraId="279B850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3289117,02</w:t>
            </w:r>
          </w:p>
        </w:tc>
      </w:tr>
      <w:tr w:rsidR="003E7672" w:rsidRPr="003E7672" w14:paraId="5DE00729"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991E2F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169</w:t>
            </w:r>
          </w:p>
        </w:tc>
        <w:tc>
          <w:tcPr>
            <w:tcW w:w="1653" w:type="dxa"/>
            <w:tcBorders>
              <w:top w:val="nil"/>
              <w:left w:val="nil"/>
              <w:bottom w:val="single" w:sz="4" w:space="0" w:color="auto"/>
              <w:right w:val="single" w:sz="4" w:space="0" w:color="auto"/>
            </w:tcBorders>
            <w:noWrap/>
            <w:vAlign w:val="center"/>
            <w:hideMark/>
          </w:tcPr>
          <w:p w14:paraId="5CBDA06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454127,01</w:t>
            </w:r>
          </w:p>
        </w:tc>
        <w:tc>
          <w:tcPr>
            <w:tcW w:w="1653" w:type="dxa"/>
            <w:tcBorders>
              <w:top w:val="nil"/>
              <w:left w:val="nil"/>
              <w:bottom w:val="single" w:sz="4" w:space="0" w:color="auto"/>
              <w:right w:val="single" w:sz="4" w:space="0" w:color="auto"/>
            </w:tcBorders>
            <w:noWrap/>
            <w:vAlign w:val="center"/>
            <w:hideMark/>
          </w:tcPr>
          <w:p w14:paraId="71BEAA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3289104,7</w:t>
            </w:r>
          </w:p>
        </w:tc>
        <w:tc>
          <w:tcPr>
            <w:tcW w:w="1653" w:type="dxa"/>
            <w:tcBorders>
              <w:top w:val="nil"/>
              <w:left w:val="nil"/>
              <w:bottom w:val="single" w:sz="4" w:space="0" w:color="auto"/>
              <w:right w:val="single" w:sz="4" w:space="0" w:color="auto"/>
            </w:tcBorders>
            <w:noWrap/>
            <w:vAlign w:val="center"/>
            <w:hideMark/>
          </w:tcPr>
          <w:p w14:paraId="3A99A42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352</w:t>
            </w:r>
          </w:p>
        </w:tc>
        <w:tc>
          <w:tcPr>
            <w:tcW w:w="1653" w:type="dxa"/>
            <w:tcBorders>
              <w:top w:val="nil"/>
              <w:left w:val="nil"/>
              <w:bottom w:val="single" w:sz="4" w:space="0" w:color="auto"/>
              <w:right w:val="single" w:sz="4" w:space="0" w:color="auto"/>
            </w:tcBorders>
            <w:noWrap/>
            <w:vAlign w:val="center"/>
            <w:hideMark/>
          </w:tcPr>
          <w:p w14:paraId="333BFA6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454674,87</w:t>
            </w:r>
          </w:p>
        </w:tc>
        <w:tc>
          <w:tcPr>
            <w:tcW w:w="1653" w:type="dxa"/>
            <w:tcBorders>
              <w:top w:val="nil"/>
              <w:left w:val="nil"/>
              <w:bottom w:val="single" w:sz="4" w:space="0" w:color="auto"/>
              <w:right w:val="single" w:sz="4" w:space="0" w:color="auto"/>
            </w:tcBorders>
            <w:noWrap/>
            <w:vAlign w:val="center"/>
            <w:hideMark/>
          </w:tcPr>
          <w:p w14:paraId="1F0354F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3289121,71</w:t>
            </w:r>
          </w:p>
        </w:tc>
      </w:tr>
      <w:tr w:rsidR="003E7672" w:rsidRPr="003E7672" w14:paraId="07DFB798"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67F91E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170</w:t>
            </w:r>
          </w:p>
        </w:tc>
        <w:tc>
          <w:tcPr>
            <w:tcW w:w="1653" w:type="dxa"/>
            <w:tcBorders>
              <w:top w:val="nil"/>
              <w:left w:val="nil"/>
              <w:bottom w:val="single" w:sz="4" w:space="0" w:color="auto"/>
              <w:right w:val="single" w:sz="4" w:space="0" w:color="auto"/>
            </w:tcBorders>
            <w:noWrap/>
            <w:vAlign w:val="center"/>
            <w:hideMark/>
          </w:tcPr>
          <w:p w14:paraId="170D14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454128,55</w:t>
            </w:r>
          </w:p>
        </w:tc>
        <w:tc>
          <w:tcPr>
            <w:tcW w:w="1653" w:type="dxa"/>
            <w:tcBorders>
              <w:top w:val="nil"/>
              <w:left w:val="nil"/>
              <w:bottom w:val="single" w:sz="4" w:space="0" w:color="auto"/>
              <w:right w:val="single" w:sz="4" w:space="0" w:color="auto"/>
            </w:tcBorders>
            <w:noWrap/>
            <w:vAlign w:val="center"/>
            <w:hideMark/>
          </w:tcPr>
          <w:p w14:paraId="6BE693A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3289091,96</w:t>
            </w:r>
          </w:p>
        </w:tc>
        <w:tc>
          <w:tcPr>
            <w:tcW w:w="1653" w:type="dxa"/>
            <w:tcBorders>
              <w:top w:val="nil"/>
              <w:left w:val="nil"/>
              <w:bottom w:val="single" w:sz="4" w:space="0" w:color="auto"/>
              <w:right w:val="single" w:sz="4" w:space="0" w:color="auto"/>
            </w:tcBorders>
            <w:noWrap/>
            <w:vAlign w:val="center"/>
            <w:hideMark/>
          </w:tcPr>
          <w:p w14:paraId="07BAD23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353</w:t>
            </w:r>
          </w:p>
        </w:tc>
        <w:tc>
          <w:tcPr>
            <w:tcW w:w="1653" w:type="dxa"/>
            <w:tcBorders>
              <w:top w:val="nil"/>
              <w:left w:val="nil"/>
              <w:bottom w:val="single" w:sz="4" w:space="0" w:color="auto"/>
              <w:right w:val="single" w:sz="4" w:space="0" w:color="auto"/>
            </w:tcBorders>
            <w:noWrap/>
            <w:vAlign w:val="center"/>
            <w:hideMark/>
          </w:tcPr>
          <w:p w14:paraId="2520827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454675,27</w:t>
            </w:r>
          </w:p>
        </w:tc>
        <w:tc>
          <w:tcPr>
            <w:tcW w:w="1653" w:type="dxa"/>
            <w:tcBorders>
              <w:top w:val="nil"/>
              <w:left w:val="nil"/>
              <w:bottom w:val="single" w:sz="4" w:space="0" w:color="auto"/>
              <w:right w:val="single" w:sz="4" w:space="0" w:color="auto"/>
            </w:tcBorders>
            <w:noWrap/>
            <w:vAlign w:val="center"/>
            <w:hideMark/>
          </w:tcPr>
          <w:p w14:paraId="6B3914C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3289118,96</w:t>
            </w:r>
          </w:p>
        </w:tc>
      </w:tr>
      <w:tr w:rsidR="003E7672" w:rsidRPr="003E7672" w14:paraId="4E6C1F85"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C9301D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171</w:t>
            </w:r>
          </w:p>
        </w:tc>
        <w:tc>
          <w:tcPr>
            <w:tcW w:w="1653" w:type="dxa"/>
            <w:tcBorders>
              <w:top w:val="nil"/>
              <w:left w:val="nil"/>
              <w:bottom w:val="single" w:sz="4" w:space="0" w:color="auto"/>
              <w:right w:val="single" w:sz="4" w:space="0" w:color="auto"/>
            </w:tcBorders>
            <w:noWrap/>
            <w:vAlign w:val="center"/>
            <w:hideMark/>
          </w:tcPr>
          <w:p w14:paraId="1EBA2A6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454130,52</w:t>
            </w:r>
          </w:p>
        </w:tc>
        <w:tc>
          <w:tcPr>
            <w:tcW w:w="1653" w:type="dxa"/>
            <w:tcBorders>
              <w:top w:val="nil"/>
              <w:left w:val="nil"/>
              <w:bottom w:val="single" w:sz="4" w:space="0" w:color="auto"/>
              <w:right w:val="single" w:sz="4" w:space="0" w:color="auto"/>
            </w:tcBorders>
            <w:noWrap/>
            <w:vAlign w:val="center"/>
            <w:hideMark/>
          </w:tcPr>
          <w:p w14:paraId="66F8E1E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3289080,94</w:t>
            </w:r>
          </w:p>
        </w:tc>
        <w:tc>
          <w:tcPr>
            <w:tcW w:w="1653" w:type="dxa"/>
            <w:tcBorders>
              <w:top w:val="nil"/>
              <w:left w:val="nil"/>
              <w:bottom w:val="single" w:sz="4" w:space="0" w:color="auto"/>
              <w:right w:val="single" w:sz="4" w:space="0" w:color="auto"/>
            </w:tcBorders>
            <w:noWrap/>
            <w:vAlign w:val="center"/>
            <w:hideMark/>
          </w:tcPr>
          <w:p w14:paraId="74FFD8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354</w:t>
            </w:r>
          </w:p>
        </w:tc>
        <w:tc>
          <w:tcPr>
            <w:tcW w:w="1653" w:type="dxa"/>
            <w:tcBorders>
              <w:top w:val="nil"/>
              <w:left w:val="nil"/>
              <w:bottom w:val="single" w:sz="4" w:space="0" w:color="auto"/>
              <w:right w:val="single" w:sz="4" w:space="0" w:color="auto"/>
            </w:tcBorders>
            <w:noWrap/>
            <w:vAlign w:val="center"/>
            <w:hideMark/>
          </w:tcPr>
          <w:p w14:paraId="1631CCC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454711,47</w:t>
            </w:r>
          </w:p>
        </w:tc>
        <w:tc>
          <w:tcPr>
            <w:tcW w:w="1653" w:type="dxa"/>
            <w:tcBorders>
              <w:top w:val="nil"/>
              <w:left w:val="nil"/>
              <w:bottom w:val="single" w:sz="4" w:space="0" w:color="auto"/>
              <w:right w:val="single" w:sz="4" w:space="0" w:color="auto"/>
            </w:tcBorders>
            <w:noWrap/>
            <w:vAlign w:val="center"/>
            <w:hideMark/>
          </w:tcPr>
          <w:p w14:paraId="0F8A79B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3289123,07</w:t>
            </w:r>
          </w:p>
        </w:tc>
      </w:tr>
      <w:tr w:rsidR="003E7672" w:rsidRPr="003E7672" w14:paraId="3267BEA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5021A7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172</w:t>
            </w:r>
          </w:p>
        </w:tc>
        <w:tc>
          <w:tcPr>
            <w:tcW w:w="1653" w:type="dxa"/>
            <w:tcBorders>
              <w:top w:val="nil"/>
              <w:left w:val="nil"/>
              <w:bottom w:val="single" w:sz="4" w:space="0" w:color="auto"/>
              <w:right w:val="single" w:sz="4" w:space="0" w:color="auto"/>
            </w:tcBorders>
            <w:noWrap/>
            <w:vAlign w:val="center"/>
            <w:hideMark/>
          </w:tcPr>
          <w:p w14:paraId="5CBD34D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454133,14</w:t>
            </w:r>
          </w:p>
        </w:tc>
        <w:tc>
          <w:tcPr>
            <w:tcW w:w="1653" w:type="dxa"/>
            <w:tcBorders>
              <w:top w:val="nil"/>
              <w:left w:val="nil"/>
              <w:bottom w:val="single" w:sz="4" w:space="0" w:color="auto"/>
              <w:right w:val="single" w:sz="4" w:space="0" w:color="auto"/>
            </w:tcBorders>
            <w:noWrap/>
            <w:vAlign w:val="center"/>
            <w:hideMark/>
          </w:tcPr>
          <w:p w14:paraId="61A038F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3289066,11</w:t>
            </w:r>
          </w:p>
        </w:tc>
        <w:tc>
          <w:tcPr>
            <w:tcW w:w="1653" w:type="dxa"/>
            <w:tcBorders>
              <w:top w:val="nil"/>
              <w:left w:val="nil"/>
              <w:bottom w:val="single" w:sz="4" w:space="0" w:color="auto"/>
              <w:right w:val="single" w:sz="4" w:space="0" w:color="auto"/>
            </w:tcBorders>
            <w:noWrap/>
            <w:vAlign w:val="center"/>
            <w:hideMark/>
          </w:tcPr>
          <w:p w14:paraId="5AB69CB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355</w:t>
            </w:r>
          </w:p>
        </w:tc>
        <w:tc>
          <w:tcPr>
            <w:tcW w:w="1653" w:type="dxa"/>
            <w:tcBorders>
              <w:top w:val="nil"/>
              <w:left w:val="nil"/>
              <w:bottom w:val="single" w:sz="4" w:space="0" w:color="auto"/>
              <w:right w:val="single" w:sz="4" w:space="0" w:color="auto"/>
            </w:tcBorders>
            <w:noWrap/>
            <w:vAlign w:val="center"/>
            <w:hideMark/>
          </w:tcPr>
          <w:p w14:paraId="2AA821A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454716,02</w:t>
            </w:r>
          </w:p>
        </w:tc>
        <w:tc>
          <w:tcPr>
            <w:tcW w:w="1653" w:type="dxa"/>
            <w:tcBorders>
              <w:top w:val="nil"/>
              <w:left w:val="nil"/>
              <w:bottom w:val="single" w:sz="4" w:space="0" w:color="auto"/>
              <w:right w:val="single" w:sz="4" w:space="0" w:color="auto"/>
            </w:tcBorders>
            <w:noWrap/>
            <w:vAlign w:val="center"/>
            <w:hideMark/>
          </w:tcPr>
          <w:p w14:paraId="0F1EF9F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3289128,96</w:t>
            </w:r>
          </w:p>
        </w:tc>
      </w:tr>
      <w:tr w:rsidR="003E7672" w:rsidRPr="003E7672" w14:paraId="0E1A9B2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510A3C0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173</w:t>
            </w:r>
          </w:p>
        </w:tc>
        <w:tc>
          <w:tcPr>
            <w:tcW w:w="1653" w:type="dxa"/>
            <w:tcBorders>
              <w:top w:val="nil"/>
              <w:left w:val="nil"/>
              <w:bottom w:val="single" w:sz="4" w:space="0" w:color="auto"/>
              <w:right w:val="single" w:sz="4" w:space="0" w:color="auto"/>
            </w:tcBorders>
            <w:noWrap/>
            <w:vAlign w:val="center"/>
            <w:hideMark/>
          </w:tcPr>
          <w:p w14:paraId="10ACA75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454127,57</w:t>
            </w:r>
          </w:p>
        </w:tc>
        <w:tc>
          <w:tcPr>
            <w:tcW w:w="1653" w:type="dxa"/>
            <w:tcBorders>
              <w:top w:val="nil"/>
              <w:left w:val="nil"/>
              <w:bottom w:val="single" w:sz="4" w:space="0" w:color="auto"/>
              <w:right w:val="single" w:sz="4" w:space="0" w:color="auto"/>
            </w:tcBorders>
            <w:noWrap/>
            <w:vAlign w:val="center"/>
            <w:hideMark/>
          </w:tcPr>
          <w:p w14:paraId="4A9C783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3289065,22</w:t>
            </w:r>
          </w:p>
        </w:tc>
        <w:tc>
          <w:tcPr>
            <w:tcW w:w="1653" w:type="dxa"/>
            <w:tcBorders>
              <w:top w:val="nil"/>
              <w:left w:val="nil"/>
              <w:bottom w:val="single" w:sz="4" w:space="0" w:color="auto"/>
              <w:right w:val="single" w:sz="4" w:space="0" w:color="auto"/>
            </w:tcBorders>
            <w:noWrap/>
            <w:vAlign w:val="center"/>
            <w:hideMark/>
          </w:tcPr>
          <w:p w14:paraId="6FBBC37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356</w:t>
            </w:r>
          </w:p>
        </w:tc>
        <w:tc>
          <w:tcPr>
            <w:tcW w:w="1653" w:type="dxa"/>
            <w:tcBorders>
              <w:top w:val="nil"/>
              <w:left w:val="nil"/>
              <w:bottom w:val="single" w:sz="4" w:space="0" w:color="auto"/>
              <w:right w:val="single" w:sz="4" w:space="0" w:color="auto"/>
            </w:tcBorders>
            <w:noWrap/>
            <w:vAlign w:val="center"/>
            <w:hideMark/>
          </w:tcPr>
          <w:p w14:paraId="1147B4D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454749,22</w:t>
            </w:r>
          </w:p>
        </w:tc>
        <w:tc>
          <w:tcPr>
            <w:tcW w:w="1653" w:type="dxa"/>
            <w:tcBorders>
              <w:top w:val="nil"/>
              <w:left w:val="nil"/>
              <w:bottom w:val="single" w:sz="4" w:space="0" w:color="auto"/>
              <w:right w:val="single" w:sz="4" w:space="0" w:color="auto"/>
            </w:tcBorders>
            <w:noWrap/>
            <w:vAlign w:val="center"/>
            <w:hideMark/>
          </w:tcPr>
          <w:p w14:paraId="06F2079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3289133,26</w:t>
            </w:r>
          </w:p>
        </w:tc>
      </w:tr>
      <w:tr w:rsidR="003E7672" w:rsidRPr="003E7672" w14:paraId="57FD3F9A"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DBFED5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174</w:t>
            </w:r>
          </w:p>
        </w:tc>
        <w:tc>
          <w:tcPr>
            <w:tcW w:w="1653" w:type="dxa"/>
            <w:tcBorders>
              <w:top w:val="nil"/>
              <w:left w:val="nil"/>
              <w:bottom w:val="single" w:sz="4" w:space="0" w:color="auto"/>
              <w:right w:val="single" w:sz="4" w:space="0" w:color="auto"/>
            </w:tcBorders>
            <w:noWrap/>
            <w:vAlign w:val="center"/>
            <w:hideMark/>
          </w:tcPr>
          <w:p w14:paraId="3700A3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454099,43</w:t>
            </w:r>
          </w:p>
        </w:tc>
        <w:tc>
          <w:tcPr>
            <w:tcW w:w="1653" w:type="dxa"/>
            <w:tcBorders>
              <w:top w:val="nil"/>
              <w:left w:val="nil"/>
              <w:bottom w:val="single" w:sz="4" w:space="0" w:color="auto"/>
              <w:right w:val="single" w:sz="4" w:space="0" w:color="auto"/>
            </w:tcBorders>
            <w:noWrap/>
            <w:vAlign w:val="center"/>
            <w:hideMark/>
          </w:tcPr>
          <w:p w14:paraId="2E8D6C9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3289060,74</w:t>
            </w:r>
          </w:p>
        </w:tc>
        <w:tc>
          <w:tcPr>
            <w:tcW w:w="1653" w:type="dxa"/>
            <w:tcBorders>
              <w:top w:val="nil"/>
              <w:left w:val="nil"/>
              <w:bottom w:val="single" w:sz="4" w:space="0" w:color="auto"/>
              <w:right w:val="single" w:sz="4" w:space="0" w:color="auto"/>
            </w:tcBorders>
            <w:noWrap/>
            <w:vAlign w:val="center"/>
            <w:hideMark/>
          </w:tcPr>
          <w:p w14:paraId="028BF02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357</w:t>
            </w:r>
          </w:p>
        </w:tc>
        <w:tc>
          <w:tcPr>
            <w:tcW w:w="1653" w:type="dxa"/>
            <w:tcBorders>
              <w:top w:val="nil"/>
              <w:left w:val="nil"/>
              <w:bottom w:val="single" w:sz="4" w:space="0" w:color="auto"/>
              <w:right w:val="single" w:sz="4" w:space="0" w:color="auto"/>
            </w:tcBorders>
            <w:noWrap/>
            <w:vAlign w:val="center"/>
            <w:hideMark/>
          </w:tcPr>
          <w:p w14:paraId="4D8959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454775,94</w:t>
            </w:r>
          </w:p>
        </w:tc>
        <w:tc>
          <w:tcPr>
            <w:tcW w:w="1653" w:type="dxa"/>
            <w:tcBorders>
              <w:top w:val="nil"/>
              <w:left w:val="nil"/>
              <w:bottom w:val="single" w:sz="4" w:space="0" w:color="auto"/>
              <w:right w:val="single" w:sz="4" w:space="0" w:color="auto"/>
            </w:tcBorders>
            <w:noWrap/>
            <w:vAlign w:val="center"/>
            <w:hideMark/>
          </w:tcPr>
          <w:p w14:paraId="292DAAC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3289136,77</w:t>
            </w:r>
          </w:p>
        </w:tc>
      </w:tr>
      <w:tr w:rsidR="003E7672" w:rsidRPr="003E7672" w14:paraId="34B03AF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97DD05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175</w:t>
            </w:r>
          </w:p>
        </w:tc>
        <w:tc>
          <w:tcPr>
            <w:tcW w:w="1653" w:type="dxa"/>
            <w:tcBorders>
              <w:top w:val="nil"/>
              <w:left w:val="nil"/>
              <w:bottom w:val="single" w:sz="4" w:space="0" w:color="auto"/>
              <w:right w:val="single" w:sz="4" w:space="0" w:color="auto"/>
            </w:tcBorders>
            <w:noWrap/>
            <w:vAlign w:val="center"/>
            <w:hideMark/>
          </w:tcPr>
          <w:p w14:paraId="5AAE417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454079,96</w:t>
            </w:r>
          </w:p>
        </w:tc>
        <w:tc>
          <w:tcPr>
            <w:tcW w:w="1653" w:type="dxa"/>
            <w:tcBorders>
              <w:top w:val="nil"/>
              <w:left w:val="nil"/>
              <w:bottom w:val="single" w:sz="4" w:space="0" w:color="auto"/>
              <w:right w:val="single" w:sz="4" w:space="0" w:color="auto"/>
            </w:tcBorders>
            <w:noWrap/>
            <w:vAlign w:val="center"/>
            <w:hideMark/>
          </w:tcPr>
          <w:p w14:paraId="6A12645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3289057,94</w:t>
            </w:r>
          </w:p>
        </w:tc>
        <w:tc>
          <w:tcPr>
            <w:tcW w:w="1653" w:type="dxa"/>
            <w:tcBorders>
              <w:top w:val="nil"/>
              <w:left w:val="nil"/>
              <w:bottom w:val="single" w:sz="4" w:space="0" w:color="auto"/>
              <w:right w:val="single" w:sz="4" w:space="0" w:color="auto"/>
            </w:tcBorders>
            <w:noWrap/>
            <w:vAlign w:val="center"/>
            <w:hideMark/>
          </w:tcPr>
          <w:p w14:paraId="5EA0764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358</w:t>
            </w:r>
          </w:p>
        </w:tc>
        <w:tc>
          <w:tcPr>
            <w:tcW w:w="1653" w:type="dxa"/>
            <w:tcBorders>
              <w:top w:val="nil"/>
              <w:left w:val="nil"/>
              <w:bottom w:val="single" w:sz="4" w:space="0" w:color="auto"/>
              <w:right w:val="single" w:sz="4" w:space="0" w:color="auto"/>
            </w:tcBorders>
            <w:noWrap/>
            <w:vAlign w:val="center"/>
            <w:hideMark/>
          </w:tcPr>
          <w:p w14:paraId="4CE7959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454789,68</w:t>
            </w:r>
          </w:p>
        </w:tc>
        <w:tc>
          <w:tcPr>
            <w:tcW w:w="1653" w:type="dxa"/>
            <w:tcBorders>
              <w:top w:val="nil"/>
              <w:left w:val="nil"/>
              <w:bottom w:val="single" w:sz="4" w:space="0" w:color="auto"/>
              <w:right w:val="single" w:sz="4" w:space="0" w:color="auto"/>
            </w:tcBorders>
            <w:noWrap/>
            <w:vAlign w:val="center"/>
            <w:hideMark/>
          </w:tcPr>
          <w:p w14:paraId="6B6249A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3289140,17</w:t>
            </w:r>
          </w:p>
        </w:tc>
      </w:tr>
      <w:tr w:rsidR="003E7672" w:rsidRPr="003E7672" w14:paraId="1F08B2E7"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67D2476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176</w:t>
            </w:r>
          </w:p>
        </w:tc>
        <w:tc>
          <w:tcPr>
            <w:tcW w:w="1653" w:type="dxa"/>
            <w:tcBorders>
              <w:top w:val="nil"/>
              <w:left w:val="nil"/>
              <w:bottom w:val="single" w:sz="4" w:space="0" w:color="auto"/>
              <w:right w:val="single" w:sz="4" w:space="0" w:color="auto"/>
            </w:tcBorders>
            <w:noWrap/>
            <w:vAlign w:val="center"/>
            <w:hideMark/>
          </w:tcPr>
          <w:p w14:paraId="090B27E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454041,38</w:t>
            </w:r>
          </w:p>
        </w:tc>
        <w:tc>
          <w:tcPr>
            <w:tcW w:w="1653" w:type="dxa"/>
            <w:tcBorders>
              <w:top w:val="nil"/>
              <w:left w:val="nil"/>
              <w:bottom w:val="single" w:sz="4" w:space="0" w:color="auto"/>
              <w:right w:val="single" w:sz="4" w:space="0" w:color="auto"/>
            </w:tcBorders>
            <w:noWrap/>
            <w:vAlign w:val="center"/>
            <w:hideMark/>
          </w:tcPr>
          <w:p w14:paraId="0C073DD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3289051,59</w:t>
            </w:r>
          </w:p>
        </w:tc>
        <w:tc>
          <w:tcPr>
            <w:tcW w:w="1653" w:type="dxa"/>
            <w:tcBorders>
              <w:top w:val="nil"/>
              <w:left w:val="nil"/>
              <w:bottom w:val="single" w:sz="4" w:space="0" w:color="auto"/>
              <w:right w:val="single" w:sz="4" w:space="0" w:color="auto"/>
            </w:tcBorders>
            <w:noWrap/>
            <w:vAlign w:val="center"/>
            <w:hideMark/>
          </w:tcPr>
          <w:p w14:paraId="0CDCF27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359</w:t>
            </w:r>
          </w:p>
        </w:tc>
        <w:tc>
          <w:tcPr>
            <w:tcW w:w="1653" w:type="dxa"/>
            <w:tcBorders>
              <w:top w:val="nil"/>
              <w:left w:val="nil"/>
              <w:bottom w:val="single" w:sz="4" w:space="0" w:color="auto"/>
              <w:right w:val="single" w:sz="4" w:space="0" w:color="auto"/>
            </w:tcBorders>
            <w:noWrap/>
            <w:vAlign w:val="center"/>
            <w:hideMark/>
          </w:tcPr>
          <w:p w14:paraId="134DCADF"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454789,76</w:t>
            </w:r>
          </w:p>
        </w:tc>
        <w:tc>
          <w:tcPr>
            <w:tcW w:w="1653" w:type="dxa"/>
            <w:tcBorders>
              <w:top w:val="nil"/>
              <w:left w:val="nil"/>
              <w:bottom w:val="single" w:sz="4" w:space="0" w:color="auto"/>
              <w:right w:val="single" w:sz="4" w:space="0" w:color="auto"/>
            </w:tcBorders>
            <w:noWrap/>
            <w:vAlign w:val="center"/>
            <w:hideMark/>
          </w:tcPr>
          <w:p w14:paraId="2A6C7D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3289139,4</w:t>
            </w:r>
          </w:p>
        </w:tc>
      </w:tr>
      <w:tr w:rsidR="003E7672" w:rsidRPr="003E7672" w14:paraId="2ED1A62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2BC41AF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177</w:t>
            </w:r>
          </w:p>
        </w:tc>
        <w:tc>
          <w:tcPr>
            <w:tcW w:w="1653" w:type="dxa"/>
            <w:tcBorders>
              <w:top w:val="nil"/>
              <w:left w:val="nil"/>
              <w:bottom w:val="single" w:sz="4" w:space="0" w:color="auto"/>
              <w:right w:val="single" w:sz="4" w:space="0" w:color="auto"/>
            </w:tcBorders>
            <w:noWrap/>
            <w:vAlign w:val="center"/>
            <w:hideMark/>
          </w:tcPr>
          <w:p w14:paraId="1D4A4CE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454041,8</w:t>
            </w:r>
          </w:p>
        </w:tc>
        <w:tc>
          <w:tcPr>
            <w:tcW w:w="1653" w:type="dxa"/>
            <w:tcBorders>
              <w:top w:val="nil"/>
              <w:left w:val="nil"/>
              <w:bottom w:val="single" w:sz="4" w:space="0" w:color="auto"/>
              <w:right w:val="single" w:sz="4" w:space="0" w:color="auto"/>
            </w:tcBorders>
            <w:noWrap/>
            <w:vAlign w:val="center"/>
            <w:hideMark/>
          </w:tcPr>
          <w:p w14:paraId="4675A42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3289048,77</w:t>
            </w:r>
          </w:p>
        </w:tc>
        <w:tc>
          <w:tcPr>
            <w:tcW w:w="1653" w:type="dxa"/>
            <w:tcBorders>
              <w:top w:val="nil"/>
              <w:left w:val="nil"/>
              <w:bottom w:val="single" w:sz="4" w:space="0" w:color="auto"/>
              <w:right w:val="single" w:sz="4" w:space="0" w:color="auto"/>
            </w:tcBorders>
            <w:noWrap/>
            <w:vAlign w:val="center"/>
            <w:hideMark/>
          </w:tcPr>
          <w:p w14:paraId="2A26F1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360</w:t>
            </w:r>
          </w:p>
        </w:tc>
        <w:tc>
          <w:tcPr>
            <w:tcW w:w="1653" w:type="dxa"/>
            <w:tcBorders>
              <w:top w:val="nil"/>
              <w:left w:val="nil"/>
              <w:bottom w:val="single" w:sz="4" w:space="0" w:color="auto"/>
              <w:right w:val="single" w:sz="4" w:space="0" w:color="auto"/>
            </w:tcBorders>
            <w:noWrap/>
            <w:vAlign w:val="center"/>
            <w:hideMark/>
          </w:tcPr>
          <w:p w14:paraId="331C5D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454803,36</w:t>
            </w:r>
          </w:p>
        </w:tc>
        <w:tc>
          <w:tcPr>
            <w:tcW w:w="1653" w:type="dxa"/>
            <w:tcBorders>
              <w:top w:val="nil"/>
              <w:left w:val="nil"/>
              <w:bottom w:val="single" w:sz="4" w:space="0" w:color="auto"/>
              <w:right w:val="single" w:sz="4" w:space="0" w:color="auto"/>
            </w:tcBorders>
            <w:noWrap/>
            <w:vAlign w:val="center"/>
            <w:hideMark/>
          </w:tcPr>
          <w:p w14:paraId="623BE51E"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3289141,67</w:t>
            </w:r>
          </w:p>
        </w:tc>
      </w:tr>
      <w:tr w:rsidR="003E7672" w:rsidRPr="003E7672" w14:paraId="5CC7CB3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BDF585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178</w:t>
            </w:r>
          </w:p>
        </w:tc>
        <w:tc>
          <w:tcPr>
            <w:tcW w:w="1653" w:type="dxa"/>
            <w:tcBorders>
              <w:top w:val="nil"/>
              <w:left w:val="nil"/>
              <w:bottom w:val="single" w:sz="4" w:space="0" w:color="auto"/>
              <w:right w:val="single" w:sz="4" w:space="0" w:color="auto"/>
            </w:tcBorders>
            <w:noWrap/>
            <w:vAlign w:val="center"/>
            <w:hideMark/>
          </w:tcPr>
          <w:p w14:paraId="024BFF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454004,91</w:t>
            </w:r>
          </w:p>
        </w:tc>
        <w:tc>
          <w:tcPr>
            <w:tcW w:w="1653" w:type="dxa"/>
            <w:tcBorders>
              <w:top w:val="nil"/>
              <w:left w:val="nil"/>
              <w:bottom w:val="single" w:sz="4" w:space="0" w:color="auto"/>
              <w:right w:val="single" w:sz="4" w:space="0" w:color="auto"/>
            </w:tcBorders>
            <w:noWrap/>
            <w:vAlign w:val="center"/>
            <w:hideMark/>
          </w:tcPr>
          <w:p w14:paraId="38A2512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3289043,22</w:t>
            </w:r>
          </w:p>
        </w:tc>
        <w:tc>
          <w:tcPr>
            <w:tcW w:w="1653" w:type="dxa"/>
            <w:tcBorders>
              <w:top w:val="nil"/>
              <w:left w:val="nil"/>
              <w:bottom w:val="single" w:sz="4" w:space="0" w:color="auto"/>
              <w:right w:val="single" w:sz="4" w:space="0" w:color="auto"/>
            </w:tcBorders>
            <w:noWrap/>
            <w:vAlign w:val="center"/>
            <w:hideMark/>
          </w:tcPr>
          <w:p w14:paraId="460FA5D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361</w:t>
            </w:r>
          </w:p>
        </w:tc>
        <w:tc>
          <w:tcPr>
            <w:tcW w:w="1653" w:type="dxa"/>
            <w:tcBorders>
              <w:top w:val="nil"/>
              <w:left w:val="nil"/>
              <w:bottom w:val="single" w:sz="4" w:space="0" w:color="auto"/>
              <w:right w:val="single" w:sz="4" w:space="0" w:color="auto"/>
            </w:tcBorders>
            <w:noWrap/>
            <w:vAlign w:val="center"/>
            <w:hideMark/>
          </w:tcPr>
          <w:p w14:paraId="615A698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454842,66</w:t>
            </w:r>
          </w:p>
        </w:tc>
        <w:tc>
          <w:tcPr>
            <w:tcW w:w="1653" w:type="dxa"/>
            <w:tcBorders>
              <w:top w:val="nil"/>
              <w:left w:val="nil"/>
              <w:bottom w:val="single" w:sz="4" w:space="0" w:color="auto"/>
              <w:right w:val="single" w:sz="4" w:space="0" w:color="auto"/>
            </w:tcBorders>
            <w:noWrap/>
            <w:vAlign w:val="center"/>
            <w:hideMark/>
          </w:tcPr>
          <w:p w14:paraId="648EFE8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3289147,93</w:t>
            </w:r>
          </w:p>
        </w:tc>
      </w:tr>
      <w:tr w:rsidR="003E7672" w:rsidRPr="003E7672" w14:paraId="231FEBAE"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77CB3FE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179</w:t>
            </w:r>
          </w:p>
        </w:tc>
        <w:tc>
          <w:tcPr>
            <w:tcW w:w="1653" w:type="dxa"/>
            <w:tcBorders>
              <w:top w:val="nil"/>
              <w:left w:val="nil"/>
              <w:bottom w:val="single" w:sz="4" w:space="0" w:color="auto"/>
              <w:right w:val="single" w:sz="4" w:space="0" w:color="auto"/>
            </w:tcBorders>
            <w:noWrap/>
            <w:vAlign w:val="center"/>
            <w:hideMark/>
          </w:tcPr>
          <w:p w14:paraId="4B5FCC6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454002,23</w:t>
            </w:r>
          </w:p>
        </w:tc>
        <w:tc>
          <w:tcPr>
            <w:tcW w:w="1653" w:type="dxa"/>
            <w:tcBorders>
              <w:top w:val="nil"/>
              <w:left w:val="nil"/>
              <w:bottom w:val="single" w:sz="4" w:space="0" w:color="auto"/>
              <w:right w:val="single" w:sz="4" w:space="0" w:color="auto"/>
            </w:tcBorders>
            <w:noWrap/>
            <w:vAlign w:val="center"/>
            <w:hideMark/>
          </w:tcPr>
          <w:p w14:paraId="353231F6"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3289042,82</w:t>
            </w:r>
          </w:p>
        </w:tc>
        <w:tc>
          <w:tcPr>
            <w:tcW w:w="1653" w:type="dxa"/>
            <w:tcBorders>
              <w:top w:val="nil"/>
              <w:left w:val="nil"/>
              <w:bottom w:val="single" w:sz="4" w:space="0" w:color="auto"/>
              <w:right w:val="single" w:sz="4" w:space="0" w:color="auto"/>
            </w:tcBorders>
            <w:noWrap/>
            <w:vAlign w:val="center"/>
            <w:hideMark/>
          </w:tcPr>
          <w:p w14:paraId="61B3855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362</w:t>
            </w:r>
          </w:p>
        </w:tc>
        <w:tc>
          <w:tcPr>
            <w:tcW w:w="1653" w:type="dxa"/>
            <w:tcBorders>
              <w:top w:val="nil"/>
              <w:left w:val="nil"/>
              <w:bottom w:val="single" w:sz="4" w:space="0" w:color="auto"/>
              <w:right w:val="single" w:sz="4" w:space="0" w:color="auto"/>
            </w:tcBorders>
            <w:noWrap/>
            <w:vAlign w:val="center"/>
            <w:hideMark/>
          </w:tcPr>
          <w:p w14:paraId="3F0ED4F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454873,23</w:t>
            </w:r>
          </w:p>
        </w:tc>
        <w:tc>
          <w:tcPr>
            <w:tcW w:w="1653" w:type="dxa"/>
            <w:tcBorders>
              <w:top w:val="nil"/>
              <w:left w:val="nil"/>
              <w:bottom w:val="single" w:sz="4" w:space="0" w:color="auto"/>
              <w:right w:val="single" w:sz="4" w:space="0" w:color="auto"/>
            </w:tcBorders>
            <w:noWrap/>
            <w:vAlign w:val="center"/>
            <w:hideMark/>
          </w:tcPr>
          <w:p w14:paraId="370DAFD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3289152,74</w:t>
            </w:r>
          </w:p>
        </w:tc>
      </w:tr>
      <w:tr w:rsidR="003E7672" w:rsidRPr="003E7672" w14:paraId="043D0AAC"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AA12F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180</w:t>
            </w:r>
          </w:p>
        </w:tc>
        <w:tc>
          <w:tcPr>
            <w:tcW w:w="1653" w:type="dxa"/>
            <w:tcBorders>
              <w:top w:val="nil"/>
              <w:left w:val="nil"/>
              <w:bottom w:val="single" w:sz="4" w:space="0" w:color="auto"/>
              <w:right w:val="single" w:sz="4" w:space="0" w:color="auto"/>
            </w:tcBorders>
            <w:noWrap/>
            <w:vAlign w:val="center"/>
            <w:hideMark/>
          </w:tcPr>
          <w:p w14:paraId="34A831A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453988,32</w:t>
            </w:r>
          </w:p>
        </w:tc>
        <w:tc>
          <w:tcPr>
            <w:tcW w:w="1653" w:type="dxa"/>
            <w:tcBorders>
              <w:top w:val="nil"/>
              <w:left w:val="nil"/>
              <w:bottom w:val="single" w:sz="4" w:space="0" w:color="auto"/>
              <w:right w:val="single" w:sz="4" w:space="0" w:color="auto"/>
            </w:tcBorders>
            <w:noWrap/>
            <w:vAlign w:val="center"/>
            <w:hideMark/>
          </w:tcPr>
          <w:p w14:paraId="338643BD"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3289040,74</w:t>
            </w:r>
          </w:p>
        </w:tc>
        <w:tc>
          <w:tcPr>
            <w:tcW w:w="1653" w:type="dxa"/>
            <w:tcBorders>
              <w:top w:val="nil"/>
              <w:left w:val="nil"/>
              <w:bottom w:val="single" w:sz="4" w:space="0" w:color="auto"/>
              <w:right w:val="single" w:sz="4" w:space="0" w:color="auto"/>
            </w:tcBorders>
            <w:noWrap/>
            <w:vAlign w:val="center"/>
            <w:hideMark/>
          </w:tcPr>
          <w:p w14:paraId="40E1829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363</w:t>
            </w:r>
          </w:p>
        </w:tc>
        <w:tc>
          <w:tcPr>
            <w:tcW w:w="1653" w:type="dxa"/>
            <w:tcBorders>
              <w:top w:val="nil"/>
              <w:left w:val="nil"/>
              <w:bottom w:val="single" w:sz="4" w:space="0" w:color="auto"/>
              <w:right w:val="single" w:sz="4" w:space="0" w:color="auto"/>
            </w:tcBorders>
            <w:noWrap/>
            <w:vAlign w:val="center"/>
            <w:hideMark/>
          </w:tcPr>
          <w:p w14:paraId="265C18B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454902,47</w:t>
            </w:r>
          </w:p>
        </w:tc>
        <w:tc>
          <w:tcPr>
            <w:tcW w:w="1653" w:type="dxa"/>
            <w:tcBorders>
              <w:top w:val="nil"/>
              <w:left w:val="nil"/>
              <w:bottom w:val="single" w:sz="4" w:space="0" w:color="auto"/>
              <w:right w:val="single" w:sz="4" w:space="0" w:color="auto"/>
            </w:tcBorders>
            <w:noWrap/>
            <w:vAlign w:val="center"/>
            <w:hideMark/>
          </w:tcPr>
          <w:p w14:paraId="362D55B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3289157,34</w:t>
            </w:r>
          </w:p>
        </w:tc>
      </w:tr>
      <w:tr w:rsidR="003E7672" w:rsidRPr="003E7672" w14:paraId="468F6E22"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34CF11C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181</w:t>
            </w:r>
          </w:p>
        </w:tc>
        <w:tc>
          <w:tcPr>
            <w:tcW w:w="1653" w:type="dxa"/>
            <w:tcBorders>
              <w:top w:val="nil"/>
              <w:left w:val="nil"/>
              <w:bottom w:val="single" w:sz="4" w:space="0" w:color="auto"/>
              <w:right w:val="single" w:sz="4" w:space="0" w:color="auto"/>
            </w:tcBorders>
            <w:noWrap/>
            <w:vAlign w:val="center"/>
            <w:hideMark/>
          </w:tcPr>
          <w:p w14:paraId="06E98FA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453864,9</w:t>
            </w:r>
          </w:p>
        </w:tc>
        <w:tc>
          <w:tcPr>
            <w:tcW w:w="1653" w:type="dxa"/>
            <w:tcBorders>
              <w:top w:val="nil"/>
              <w:left w:val="nil"/>
              <w:bottom w:val="single" w:sz="4" w:space="0" w:color="auto"/>
              <w:right w:val="single" w:sz="4" w:space="0" w:color="auto"/>
            </w:tcBorders>
            <w:noWrap/>
            <w:vAlign w:val="center"/>
            <w:hideMark/>
          </w:tcPr>
          <w:p w14:paraId="4937DDE4"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3289022,13</w:t>
            </w:r>
          </w:p>
        </w:tc>
        <w:tc>
          <w:tcPr>
            <w:tcW w:w="1653" w:type="dxa"/>
            <w:tcBorders>
              <w:top w:val="nil"/>
              <w:left w:val="nil"/>
              <w:bottom w:val="single" w:sz="4" w:space="0" w:color="auto"/>
              <w:right w:val="single" w:sz="4" w:space="0" w:color="auto"/>
            </w:tcBorders>
            <w:noWrap/>
            <w:vAlign w:val="center"/>
            <w:hideMark/>
          </w:tcPr>
          <w:p w14:paraId="7F485BD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364</w:t>
            </w:r>
          </w:p>
        </w:tc>
        <w:tc>
          <w:tcPr>
            <w:tcW w:w="1653" w:type="dxa"/>
            <w:tcBorders>
              <w:top w:val="nil"/>
              <w:left w:val="nil"/>
              <w:bottom w:val="single" w:sz="4" w:space="0" w:color="auto"/>
              <w:right w:val="single" w:sz="4" w:space="0" w:color="auto"/>
            </w:tcBorders>
            <w:noWrap/>
            <w:vAlign w:val="center"/>
            <w:hideMark/>
          </w:tcPr>
          <w:p w14:paraId="15F7B25A"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454930,25</w:t>
            </w:r>
          </w:p>
        </w:tc>
        <w:tc>
          <w:tcPr>
            <w:tcW w:w="1653" w:type="dxa"/>
            <w:tcBorders>
              <w:top w:val="nil"/>
              <w:left w:val="nil"/>
              <w:bottom w:val="single" w:sz="4" w:space="0" w:color="auto"/>
              <w:right w:val="single" w:sz="4" w:space="0" w:color="auto"/>
            </w:tcBorders>
            <w:noWrap/>
            <w:vAlign w:val="center"/>
            <w:hideMark/>
          </w:tcPr>
          <w:p w14:paraId="5A81F48B"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3289161,71</w:t>
            </w:r>
          </w:p>
        </w:tc>
      </w:tr>
      <w:tr w:rsidR="003E7672" w:rsidRPr="003E7672" w14:paraId="1A1E6323"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0780EEF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182</w:t>
            </w:r>
          </w:p>
        </w:tc>
        <w:tc>
          <w:tcPr>
            <w:tcW w:w="1653" w:type="dxa"/>
            <w:tcBorders>
              <w:top w:val="nil"/>
              <w:left w:val="nil"/>
              <w:bottom w:val="single" w:sz="4" w:space="0" w:color="auto"/>
              <w:right w:val="single" w:sz="4" w:space="0" w:color="auto"/>
            </w:tcBorders>
            <w:noWrap/>
            <w:vAlign w:val="center"/>
            <w:hideMark/>
          </w:tcPr>
          <w:p w14:paraId="785B25D5"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453851,67</w:t>
            </w:r>
          </w:p>
        </w:tc>
        <w:tc>
          <w:tcPr>
            <w:tcW w:w="1653" w:type="dxa"/>
            <w:tcBorders>
              <w:top w:val="nil"/>
              <w:left w:val="nil"/>
              <w:bottom w:val="single" w:sz="4" w:space="0" w:color="auto"/>
              <w:right w:val="single" w:sz="4" w:space="0" w:color="auto"/>
            </w:tcBorders>
            <w:noWrap/>
            <w:vAlign w:val="center"/>
            <w:hideMark/>
          </w:tcPr>
          <w:p w14:paraId="5BC74281"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3289101,11</w:t>
            </w:r>
          </w:p>
        </w:tc>
        <w:tc>
          <w:tcPr>
            <w:tcW w:w="1653" w:type="dxa"/>
            <w:tcBorders>
              <w:top w:val="nil"/>
              <w:left w:val="nil"/>
              <w:bottom w:val="single" w:sz="4" w:space="0" w:color="auto"/>
              <w:right w:val="single" w:sz="4" w:space="0" w:color="auto"/>
            </w:tcBorders>
            <w:noWrap/>
            <w:vAlign w:val="center"/>
            <w:hideMark/>
          </w:tcPr>
          <w:p w14:paraId="064F3EE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365</w:t>
            </w:r>
          </w:p>
        </w:tc>
        <w:tc>
          <w:tcPr>
            <w:tcW w:w="1653" w:type="dxa"/>
            <w:tcBorders>
              <w:top w:val="nil"/>
              <w:left w:val="nil"/>
              <w:bottom w:val="single" w:sz="4" w:space="0" w:color="auto"/>
              <w:right w:val="single" w:sz="4" w:space="0" w:color="auto"/>
            </w:tcBorders>
            <w:noWrap/>
            <w:vAlign w:val="center"/>
            <w:hideMark/>
          </w:tcPr>
          <w:p w14:paraId="292C2CC9"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454932,52</w:t>
            </w:r>
          </w:p>
        </w:tc>
        <w:tc>
          <w:tcPr>
            <w:tcW w:w="1653" w:type="dxa"/>
            <w:tcBorders>
              <w:top w:val="nil"/>
              <w:left w:val="nil"/>
              <w:bottom w:val="single" w:sz="4" w:space="0" w:color="auto"/>
              <w:right w:val="single" w:sz="4" w:space="0" w:color="auto"/>
            </w:tcBorders>
            <w:noWrap/>
            <w:vAlign w:val="center"/>
            <w:hideMark/>
          </w:tcPr>
          <w:p w14:paraId="1EBED5D7"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3289147,68</w:t>
            </w:r>
          </w:p>
        </w:tc>
      </w:tr>
      <w:tr w:rsidR="003E7672" w:rsidRPr="003E7672" w14:paraId="4670F9DB" w14:textId="77777777" w:rsidTr="003E7672">
        <w:trPr>
          <w:trHeight w:val="300"/>
        </w:trPr>
        <w:tc>
          <w:tcPr>
            <w:tcW w:w="1653" w:type="dxa"/>
            <w:tcBorders>
              <w:top w:val="nil"/>
              <w:left w:val="single" w:sz="4" w:space="0" w:color="auto"/>
              <w:bottom w:val="single" w:sz="4" w:space="0" w:color="auto"/>
              <w:right w:val="single" w:sz="4" w:space="0" w:color="auto"/>
            </w:tcBorders>
            <w:noWrap/>
            <w:vAlign w:val="center"/>
            <w:hideMark/>
          </w:tcPr>
          <w:p w14:paraId="1ACDFAE0"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183</w:t>
            </w:r>
          </w:p>
        </w:tc>
        <w:tc>
          <w:tcPr>
            <w:tcW w:w="1653" w:type="dxa"/>
            <w:tcBorders>
              <w:top w:val="nil"/>
              <w:left w:val="nil"/>
              <w:bottom w:val="single" w:sz="4" w:space="0" w:color="auto"/>
              <w:right w:val="single" w:sz="4" w:space="0" w:color="auto"/>
            </w:tcBorders>
            <w:noWrap/>
            <w:vAlign w:val="center"/>
            <w:hideMark/>
          </w:tcPr>
          <w:p w14:paraId="6B1E2FF3"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453827,24</w:t>
            </w:r>
          </w:p>
        </w:tc>
        <w:tc>
          <w:tcPr>
            <w:tcW w:w="1653" w:type="dxa"/>
            <w:tcBorders>
              <w:top w:val="nil"/>
              <w:left w:val="nil"/>
              <w:bottom w:val="single" w:sz="4" w:space="0" w:color="auto"/>
              <w:right w:val="single" w:sz="4" w:space="0" w:color="auto"/>
            </w:tcBorders>
            <w:noWrap/>
            <w:vAlign w:val="center"/>
            <w:hideMark/>
          </w:tcPr>
          <w:p w14:paraId="00226F8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3289094,2</w:t>
            </w:r>
          </w:p>
        </w:tc>
        <w:tc>
          <w:tcPr>
            <w:tcW w:w="1653" w:type="dxa"/>
            <w:tcBorders>
              <w:top w:val="nil"/>
              <w:left w:val="nil"/>
              <w:bottom w:val="single" w:sz="4" w:space="0" w:color="auto"/>
              <w:right w:val="single" w:sz="4" w:space="0" w:color="auto"/>
            </w:tcBorders>
            <w:noWrap/>
            <w:vAlign w:val="center"/>
            <w:hideMark/>
          </w:tcPr>
          <w:p w14:paraId="441E017C"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1</w:t>
            </w:r>
          </w:p>
        </w:tc>
        <w:tc>
          <w:tcPr>
            <w:tcW w:w="1653" w:type="dxa"/>
            <w:tcBorders>
              <w:top w:val="nil"/>
              <w:left w:val="nil"/>
              <w:bottom w:val="single" w:sz="4" w:space="0" w:color="auto"/>
              <w:right w:val="single" w:sz="4" w:space="0" w:color="auto"/>
            </w:tcBorders>
            <w:noWrap/>
            <w:vAlign w:val="center"/>
            <w:hideMark/>
          </w:tcPr>
          <w:p w14:paraId="4E2BD1A8"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454950,89</w:t>
            </w:r>
          </w:p>
        </w:tc>
        <w:tc>
          <w:tcPr>
            <w:tcW w:w="1653" w:type="dxa"/>
            <w:tcBorders>
              <w:top w:val="nil"/>
              <w:left w:val="nil"/>
              <w:bottom w:val="single" w:sz="4" w:space="0" w:color="auto"/>
              <w:right w:val="single" w:sz="4" w:space="0" w:color="auto"/>
            </w:tcBorders>
            <w:noWrap/>
            <w:vAlign w:val="center"/>
            <w:hideMark/>
          </w:tcPr>
          <w:p w14:paraId="0216F992" w14:textId="77777777" w:rsidR="003E7672" w:rsidRPr="003E7672" w:rsidRDefault="003E7672" w:rsidP="003E7672">
            <w:pPr>
              <w:widowControl/>
              <w:suppressAutoHyphens w:val="0"/>
              <w:jc w:val="center"/>
              <w:rPr>
                <w:rFonts w:ascii="Calibri" w:eastAsia="Times New Roman" w:hAnsi="Calibri" w:cs="Calibri"/>
                <w:color w:val="000000"/>
                <w:kern w:val="0"/>
                <w:sz w:val="22"/>
                <w:szCs w:val="22"/>
              </w:rPr>
            </w:pPr>
            <w:r w:rsidRPr="003E7672">
              <w:rPr>
                <w:rFonts w:ascii="Calibri" w:eastAsia="Times New Roman" w:hAnsi="Calibri" w:cs="Calibri"/>
                <w:color w:val="000000"/>
                <w:kern w:val="0"/>
                <w:sz w:val="22"/>
                <w:szCs w:val="22"/>
              </w:rPr>
              <w:t>3289150,53</w:t>
            </w:r>
          </w:p>
        </w:tc>
      </w:tr>
    </w:tbl>
    <w:p w14:paraId="2C5EFA3B" w14:textId="77777777" w:rsidR="003E7672" w:rsidRDefault="003E7672" w:rsidP="00040919">
      <w:pPr>
        <w:jc w:val="both"/>
      </w:pPr>
    </w:p>
    <w:p w14:paraId="7E8835E7" w14:textId="4A88CF16" w:rsidR="00C7209C" w:rsidRDefault="00C7209C" w:rsidP="00040919">
      <w:pPr>
        <w:jc w:val="both"/>
      </w:pPr>
    </w:p>
    <w:p w14:paraId="40322DB4" w14:textId="0AD39436" w:rsidR="00C7209C" w:rsidRDefault="003E7672" w:rsidP="00040919">
      <w:pPr>
        <w:jc w:val="both"/>
        <w:rPr>
          <w:b/>
          <w:bCs/>
        </w:rPr>
      </w:pPr>
      <w:r w:rsidRPr="003E7672">
        <w:rPr>
          <w:b/>
          <w:bCs/>
        </w:rPr>
        <w:t>Земельные участки,</w:t>
      </w:r>
      <w:r w:rsidR="00C7209C" w:rsidRPr="003E7672">
        <w:rPr>
          <w:b/>
          <w:bCs/>
        </w:rPr>
        <w:t xml:space="preserve"> </w:t>
      </w:r>
      <w:r w:rsidRPr="003E7672">
        <w:rPr>
          <w:b/>
          <w:bCs/>
        </w:rPr>
        <w:t>подпадающие</w:t>
      </w:r>
      <w:r w:rsidR="00C7209C" w:rsidRPr="003E7672">
        <w:rPr>
          <w:b/>
          <w:bCs/>
        </w:rPr>
        <w:t xml:space="preserve"> в зону публичного сервитута:</w:t>
      </w:r>
    </w:p>
    <w:p w14:paraId="6F52ECC4" w14:textId="77777777" w:rsidR="003E7672" w:rsidRPr="003E7672" w:rsidRDefault="003E7672" w:rsidP="00040919">
      <w:pPr>
        <w:jc w:val="both"/>
        <w:rPr>
          <w:b/>
          <w:bCs/>
        </w:rPr>
      </w:pPr>
    </w:p>
    <w:tbl>
      <w:tblPr>
        <w:tblStyle w:val="aff"/>
        <w:tblW w:w="0" w:type="auto"/>
        <w:tblLook w:val="04A0" w:firstRow="1" w:lastRow="0" w:firstColumn="1" w:lastColumn="0" w:noHBand="0" w:noVBand="1"/>
      </w:tblPr>
      <w:tblGrid>
        <w:gridCol w:w="559"/>
        <w:gridCol w:w="2486"/>
        <w:gridCol w:w="4407"/>
        <w:gridCol w:w="2460"/>
      </w:tblGrid>
      <w:tr w:rsidR="00C7209C" w14:paraId="583CA51F" w14:textId="77777777" w:rsidTr="003E7672">
        <w:tc>
          <w:tcPr>
            <w:tcW w:w="559" w:type="dxa"/>
          </w:tcPr>
          <w:p w14:paraId="28A83E62" w14:textId="17EB6750" w:rsidR="00C7209C" w:rsidRDefault="003E7672" w:rsidP="00040919">
            <w:pPr>
              <w:jc w:val="both"/>
            </w:pPr>
            <w:r>
              <w:t>№</w:t>
            </w:r>
          </w:p>
        </w:tc>
        <w:tc>
          <w:tcPr>
            <w:tcW w:w="2486" w:type="dxa"/>
          </w:tcPr>
          <w:p w14:paraId="596E0B18" w14:textId="599DDB1A" w:rsidR="00C7209C" w:rsidRDefault="003E7672" w:rsidP="00040919">
            <w:pPr>
              <w:jc w:val="both"/>
            </w:pPr>
            <w:r>
              <w:t>Кадастровый номер</w:t>
            </w:r>
          </w:p>
        </w:tc>
        <w:tc>
          <w:tcPr>
            <w:tcW w:w="4407" w:type="dxa"/>
          </w:tcPr>
          <w:p w14:paraId="6DAC7B39" w14:textId="14AB15FA" w:rsidR="00C7209C" w:rsidRDefault="003E7672" w:rsidP="003E7672">
            <w:pPr>
              <w:jc w:val="center"/>
            </w:pPr>
            <w:r>
              <w:t>Цель установления публичного сервитута</w:t>
            </w:r>
          </w:p>
        </w:tc>
        <w:tc>
          <w:tcPr>
            <w:tcW w:w="2460" w:type="dxa"/>
          </w:tcPr>
          <w:p w14:paraId="0D001BF1" w14:textId="3FAED6E8" w:rsidR="00C7209C" w:rsidRDefault="003E7672" w:rsidP="003E7672">
            <w:pPr>
              <w:jc w:val="center"/>
            </w:pPr>
            <w:r>
              <w:t>Затрагиваемая площадь</w:t>
            </w:r>
          </w:p>
        </w:tc>
      </w:tr>
      <w:tr w:rsidR="003E7672" w14:paraId="59ED051F" w14:textId="77777777" w:rsidTr="003E7672">
        <w:tc>
          <w:tcPr>
            <w:tcW w:w="559" w:type="dxa"/>
          </w:tcPr>
          <w:p w14:paraId="2997756C" w14:textId="15912E42" w:rsidR="003E7672" w:rsidRDefault="003E7672" w:rsidP="00040919">
            <w:pPr>
              <w:jc w:val="both"/>
            </w:pPr>
            <w:r>
              <w:t>1</w:t>
            </w:r>
          </w:p>
        </w:tc>
        <w:tc>
          <w:tcPr>
            <w:tcW w:w="2486" w:type="dxa"/>
          </w:tcPr>
          <w:p w14:paraId="32807DF0" w14:textId="0F891652" w:rsidR="003E7672" w:rsidRDefault="003E7672" w:rsidP="00040919">
            <w:pPr>
              <w:jc w:val="both"/>
            </w:pPr>
            <w:r w:rsidRPr="00040919">
              <w:t>28:01:000000:</w:t>
            </w:r>
            <w:r>
              <w:t>2215</w:t>
            </w:r>
          </w:p>
        </w:tc>
        <w:tc>
          <w:tcPr>
            <w:tcW w:w="4407" w:type="dxa"/>
            <w:vMerge w:val="restart"/>
            <w:vAlign w:val="center"/>
          </w:tcPr>
          <w:p w14:paraId="066C2187" w14:textId="768EC65F" w:rsidR="003E7672" w:rsidRPr="003E7672" w:rsidRDefault="003E7672" w:rsidP="003E7672">
            <w:pPr>
              <w:jc w:val="center"/>
            </w:pPr>
            <w:r w:rsidRPr="003E7672">
              <w:t>для строительства, реконструкции, эксплуатации, капитального ремонта сетей водоотведения</w:t>
            </w:r>
          </w:p>
        </w:tc>
        <w:tc>
          <w:tcPr>
            <w:tcW w:w="2460" w:type="dxa"/>
          </w:tcPr>
          <w:p w14:paraId="7D4EFA80" w14:textId="096B80B8" w:rsidR="003E7672" w:rsidRDefault="003E7672" w:rsidP="003E7672">
            <w:pPr>
              <w:jc w:val="center"/>
            </w:pPr>
            <w:r>
              <w:t>275</w:t>
            </w:r>
          </w:p>
        </w:tc>
      </w:tr>
      <w:tr w:rsidR="003E7672" w14:paraId="7201B9A4" w14:textId="77777777" w:rsidTr="003E7672">
        <w:tc>
          <w:tcPr>
            <w:tcW w:w="559" w:type="dxa"/>
          </w:tcPr>
          <w:p w14:paraId="74EA6394" w14:textId="7DA84488" w:rsidR="003E7672" w:rsidRDefault="003E7672" w:rsidP="00040919">
            <w:pPr>
              <w:jc w:val="both"/>
            </w:pPr>
            <w:r>
              <w:t>2</w:t>
            </w:r>
          </w:p>
        </w:tc>
        <w:tc>
          <w:tcPr>
            <w:tcW w:w="2486" w:type="dxa"/>
          </w:tcPr>
          <w:p w14:paraId="5EFB257E" w14:textId="17774898" w:rsidR="003E7672" w:rsidRDefault="003E7672" w:rsidP="00040919">
            <w:pPr>
              <w:jc w:val="both"/>
            </w:pPr>
            <w:r w:rsidRPr="00040919">
              <w:t>28:01:000000:2947</w:t>
            </w:r>
          </w:p>
        </w:tc>
        <w:tc>
          <w:tcPr>
            <w:tcW w:w="4407" w:type="dxa"/>
            <w:vMerge/>
          </w:tcPr>
          <w:p w14:paraId="63DA2F02" w14:textId="77777777" w:rsidR="003E7672" w:rsidRDefault="003E7672" w:rsidP="003E7672">
            <w:pPr>
              <w:jc w:val="center"/>
            </w:pPr>
          </w:p>
        </w:tc>
        <w:tc>
          <w:tcPr>
            <w:tcW w:w="2460" w:type="dxa"/>
          </w:tcPr>
          <w:p w14:paraId="444A5092" w14:textId="32B53DBC" w:rsidR="003E7672" w:rsidRDefault="003E7672" w:rsidP="003E7672">
            <w:pPr>
              <w:jc w:val="center"/>
            </w:pPr>
            <w:r>
              <w:t>14230</w:t>
            </w:r>
          </w:p>
        </w:tc>
      </w:tr>
      <w:tr w:rsidR="003E7672" w14:paraId="340FE6D3" w14:textId="77777777" w:rsidTr="003E7672">
        <w:tc>
          <w:tcPr>
            <w:tcW w:w="559" w:type="dxa"/>
          </w:tcPr>
          <w:p w14:paraId="473BC928" w14:textId="3B5A1C34" w:rsidR="003E7672" w:rsidRDefault="003E7672" w:rsidP="00040919">
            <w:pPr>
              <w:jc w:val="both"/>
            </w:pPr>
            <w:r>
              <w:t>3</w:t>
            </w:r>
          </w:p>
        </w:tc>
        <w:tc>
          <w:tcPr>
            <w:tcW w:w="2486" w:type="dxa"/>
          </w:tcPr>
          <w:p w14:paraId="5BA0D1AE" w14:textId="2FE2622C" w:rsidR="003E7672" w:rsidRDefault="003E7672" w:rsidP="00040919">
            <w:pPr>
              <w:jc w:val="both"/>
            </w:pPr>
            <w:r w:rsidRPr="00040919">
              <w:t>28:01:000000:</w:t>
            </w:r>
            <w:r>
              <w:t>10478</w:t>
            </w:r>
          </w:p>
        </w:tc>
        <w:tc>
          <w:tcPr>
            <w:tcW w:w="4407" w:type="dxa"/>
            <w:vMerge/>
          </w:tcPr>
          <w:p w14:paraId="4398EB5C" w14:textId="77777777" w:rsidR="003E7672" w:rsidRDefault="003E7672" w:rsidP="003E7672">
            <w:pPr>
              <w:jc w:val="center"/>
            </w:pPr>
          </w:p>
        </w:tc>
        <w:tc>
          <w:tcPr>
            <w:tcW w:w="2460" w:type="dxa"/>
          </w:tcPr>
          <w:p w14:paraId="5C89F885" w14:textId="52798FFA" w:rsidR="003E7672" w:rsidRDefault="003E7672" w:rsidP="003E7672">
            <w:pPr>
              <w:jc w:val="center"/>
            </w:pPr>
            <w:r>
              <w:t>21055</w:t>
            </w:r>
          </w:p>
        </w:tc>
      </w:tr>
      <w:tr w:rsidR="003E7672" w14:paraId="67691CB5" w14:textId="77777777" w:rsidTr="003E7672">
        <w:tc>
          <w:tcPr>
            <w:tcW w:w="559" w:type="dxa"/>
          </w:tcPr>
          <w:p w14:paraId="611704B1" w14:textId="0AF8C80B" w:rsidR="003E7672" w:rsidRDefault="003E7672" w:rsidP="00040919">
            <w:pPr>
              <w:jc w:val="both"/>
            </w:pPr>
            <w:r>
              <w:t>4</w:t>
            </w:r>
          </w:p>
        </w:tc>
        <w:tc>
          <w:tcPr>
            <w:tcW w:w="2486" w:type="dxa"/>
          </w:tcPr>
          <w:p w14:paraId="4B1BE48C" w14:textId="30BFF998" w:rsidR="003E7672" w:rsidRDefault="003E7672" w:rsidP="00040919">
            <w:pPr>
              <w:jc w:val="both"/>
            </w:pPr>
            <w:r w:rsidRPr="00040919">
              <w:t>28:01:000000:</w:t>
            </w:r>
            <w:r>
              <w:t>14172</w:t>
            </w:r>
          </w:p>
        </w:tc>
        <w:tc>
          <w:tcPr>
            <w:tcW w:w="4407" w:type="dxa"/>
            <w:vMerge/>
          </w:tcPr>
          <w:p w14:paraId="081BBE6E" w14:textId="77777777" w:rsidR="003E7672" w:rsidRDefault="003E7672" w:rsidP="003E7672">
            <w:pPr>
              <w:jc w:val="center"/>
            </w:pPr>
          </w:p>
        </w:tc>
        <w:tc>
          <w:tcPr>
            <w:tcW w:w="2460" w:type="dxa"/>
          </w:tcPr>
          <w:p w14:paraId="2B654732" w14:textId="68A21CDC" w:rsidR="003E7672" w:rsidRDefault="003E7672" w:rsidP="003E7672">
            <w:pPr>
              <w:jc w:val="center"/>
            </w:pPr>
            <w:r>
              <w:t>2362</w:t>
            </w:r>
          </w:p>
        </w:tc>
      </w:tr>
      <w:tr w:rsidR="003E7672" w14:paraId="198624CB" w14:textId="77777777" w:rsidTr="003E7672">
        <w:tc>
          <w:tcPr>
            <w:tcW w:w="559" w:type="dxa"/>
          </w:tcPr>
          <w:p w14:paraId="467F39E6" w14:textId="051EF69C" w:rsidR="003E7672" w:rsidRDefault="003E7672" w:rsidP="00040919">
            <w:pPr>
              <w:jc w:val="both"/>
            </w:pPr>
            <w:r>
              <w:t>5</w:t>
            </w:r>
          </w:p>
        </w:tc>
        <w:tc>
          <w:tcPr>
            <w:tcW w:w="2486" w:type="dxa"/>
          </w:tcPr>
          <w:p w14:paraId="19DD06D9" w14:textId="34FA18FE" w:rsidR="003E7672" w:rsidRDefault="003E7672" w:rsidP="00040919">
            <w:pPr>
              <w:jc w:val="both"/>
            </w:pPr>
            <w:r w:rsidRPr="00040919">
              <w:t>28:01:000000:</w:t>
            </w:r>
            <w:r>
              <w:t>14173</w:t>
            </w:r>
          </w:p>
        </w:tc>
        <w:tc>
          <w:tcPr>
            <w:tcW w:w="4407" w:type="dxa"/>
            <w:vMerge/>
          </w:tcPr>
          <w:p w14:paraId="4F5C6196" w14:textId="77777777" w:rsidR="003E7672" w:rsidRDefault="003E7672" w:rsidP="003E7672">
            <w:pPr>
              <w:jc w:val="center"/>
            </w:pPr>
          </w:p>
        </w:tc>
        <w:tc>
          <w:tcPr>
            <w:tcW w:w="2460" w:type="dxa"/>
          </w:tcPr>
          <w:p w14:paraId="26189E85" w14:textId="22C138A4" w:rsidR="003E7672" w:rsidRDefault="003E7672" w:rsidP="003E7672">
            <w:pPr>
              <w:jc w:val="center"/>
            </w:pPr>
            <w:r>
              <w:t>709</w:t>
            </w:r>
          </w:p>
        </w:tc>
      </w:tr>
      <w:tr w:rsidR="003E7672" w14:paraId="35BB64E2" w14:textId="77777777" w:rsidTr="003E7672">
        <w:tc>
          <w:tcPr>
            <w:tcW w:w="559" w:type="dxa"/>
          </w:tcPr>
          <w:p w14:paraId="4A3E365E" w14:textId="0FE78362" w:rsidR="003E7672" w:rsidRDefault="003E7672" w:rsidP="00040919">
            <w:pPr>
              <w:jc w:val="both"/>
            </w:pPr>
            <w:r>
              <w:t>6</w:t>
            </w:r>
          </w:p>
        </w:tc>
        <w:tc>
          <w:tcPr>
            <w:tcW w:w="2486" w:type="dxa"/>
          </w:tcPr>
          <w:p w14:paraId="4FB89DF2" w14:textId="3A2F7A1B" w:rsidR="003E7672" w:rsidRDefault="003E7672" w:rsidP="00040919">
            <w:pPr>
              <w:jc w:val="both"/>
            </w:pPr>
            <w:r w:rsidRPr="00040919">
              <w:t>28:01:000000:</w:t>
            </w:r>
            <w:r>
              <w:t>14177</w:t>
            </w:r>
          </w:p>
        </w:tc>
        <w:tc>
          <w:tcPr>
            <w:tcW w:w="4407" w:type="dxa"/>
            <w:vMerge/>
          </w:tcPr>
          <w:p w14:paraId="78903908" w14:textId="77777777" w:rsidR="003E7672" w:rsidRDefault="003E7672" w:rsidP="003E7672">
            <w:pPr>
              <w:jc w:val="center"/>
            </w:pPr>
          </w:p>
        </w:tc>
        <w:tc>
          <w:tcPr>
            <w:tcW w:w="2460" w:type="dxa"/>
          </w:tcPr>
          <w:p w14:paraId="4FE8EC3B" w14:textId="6E4ECF90" w:rsidR="003E7672" w:rsidRDefault="003E7672" w:rsidP="003E7672">
            <w:pPr>
              <w:jc w:val="center"/>
            </w:pPr>
            <w:r>
              <w:t>1746</w:t>
            </w:r>
          </w:p>
        </w:tc>
      </w:tr>
      <w:tr w:rsidR="003E7672" w14:paraId="0D3CAB2F" w14:textId="77777777" w:rsidTr="003E7672">
        <w:tc>
          <w:tcPr>
            <w:tcW w:w="559" w:type="dxa"/>
          </w:tcPr>
          <w:p w14:paraId="7119F695" w14:textId="25B5BCE1" w:rsidR="003E7672" w:rsidRDefault="003E7672" w:rsidP="00040919">
            <w:pPr>
              <w:jc w:val="both"/>
            </w:pPr>
            <w:r>
              <w:t>7</w:t>
            </w:r>
          </w:p>
        </w:tc>
        <w:tc>
          <w:tcPr>
            <w:tcW w:w="2486" w:type="dxa"/>
          </w:tcPr>
          <w:p w14:paraId="0C15B316" w14:textId="3D20930A" w:rsidR="003E7672" w:rsidRDefault="003E7672" w:rsidP="00040919">
            <w:pPr>
              <w:jc w:val="both"/>
            </w:pPr>
            <w:r w:rsidRPr="00040919">
              <w:t>ЕЗП</w:t>
            </w:r>
            <w:r>
              <w:t>/</w:t>
            </w:r>
            <w:r w:rsidRPr="00040919">
              <w:t>28:01:000000:154 ЗУ/28:01:120001:18</w:t>
            </w:r>
          </w:p>
        </w:tc>
        <w:tc>
          <w:tcPr>
            <w:tcW w:w="4407" w:type="dxa"/>
            <w:vMerge/>
          </w:tcPr>
          <w:p w14:paraId="3783F755" w14:textId="77777777" w:rsidR="003E7672" w:rsidRDefault="003E7672" w:rsidP="003E7672">
            <w:pPr>
              <w:jc w:val="center"/>
            </w:pPr>
          </w:p>
        </w:tc>
        <w:tc>
          <w:tcPr>
            <w:tcW w:w="2460" w:type="dxa"/>
          </w:tcPr>
          <w:p w14:paraId="5CB45563" w14:textId="42847C3B" w:rsidR="003E7672" w:rsidRDefault="003E7672" w:rsidP="003E7672">
            <w:pPr>
              <w:jc w:val="center"/>
            </w:pPr>
            <w:r>
              <w:t>687</w:t>
            </w:r>
          </w:p>
        </w:tc>
      </w:tr>
    </w:tbl>
    <w:p w14:paraId="45486F0E" w14:textId="77777777" w:rsidR="00DE5530" w:rsidRDefault="00DE5530" w:rsidP="00040919">
      <w:pPr>
        <w:jc w:val="both"/>
        <w:sectPr w:rsidR="00DE5530" w:rsidSect="000D09F7">
          <w:headerReference w:type="default" r:id="rId8"/>
          <w:pgSz w:w="11907" w:h="16840" w:code="9"/>
          <w:pgMar w:top="851" w:right="709" w:bottom="1418" w:left="1276" w:header="720" w:footer="737" w:gutter="0"/>
          <w:pgNumType w:start="8"/>
          <w:cols w:space="720"/>
          <w:noEndnote/>
          <w:docGrid w:linePitch="326"/>
        </w:sectPr>
      </w:pPr>
    </w:p>
    <w:p w14:paraId="10F5D85F" w14:textId="37F1EB1C" w:rsidR="00DE5530" w:rsidRDefault="00DE5530" w:rsidP="00040919">
      <w:pPr>
        <w:jc w:val="both"/>
      </w:pPr>
      <w:r>
        <w:rPr>
          <w:noProof/>
        </w:rPr>
        <w:lastRenderedPageBreak/>
        <w:drawing>
          <wp:anchor distT="0" distB="0" distL="114300" distR="114300" simplePos="0" relativeHeight="251662336" behindDoc="0" locked="0" layoutInCell="1" allowOverlap="1" wp14:anchorId="3CBCCB00" wp14:editId="2E216224">
            <wp:simplePos x="0" y="0"/>
            <wp:positionH relativeFrom="margin">
              <wp:posOffset>0</wp:posOffset>
            </wp:positionH>
            <wp:positionV relativeFrom="paragraph">
              <wp:posOffset>20454</wp:posOffset>
            </wp:positionV>
            <wp:extent cx="8903335" cy="6304280"/>
            <wp:effectExtent l="0" t="0" r="0" b="1270"/>
            <wp:wrapNone/>
            <wp:docPr id="9312655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903335" cy="6304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397A7F" w14:textId="1299F8FE" w:rsidR="00DE5530" w:rsidRDefault="00DE5530" w:rsidP="00040919">
      <w:pPr>
        <w:jc w:val="both"/>
      </w:pPr>
    </w:p>
    <w:p w14:paraId="3CC4A34A" w14:textId="2275511B" w:rsidR="00C7209C" w:rsidRDefault="00C7209C" w:rsidP="00040919">
      <w:pPr>
        <w:jc w:val="both"/>
      </w:pPr>
    </w:p>
    <w:p w14:paraId="701B4D61" w14:textId="77777777" w:rsidR="00DE5530" w:rsidRDefault="00DE5530" w:rsidP="00040919">
      <w:pPr>
        <w:jc w:val="both"/>
      </w:pPr>
    </w:p>
    <w:p w14:paraId="305B6748" w14:textId="77777777" w:rsidR="00DE5530" w:rsidRDefault="00DE5530" w:rsidP="00040919">
      <w:pPr>
        <w:jc w:val="both"/>
      </w:pPr>
    </w:p>
    <w:p w14:paraId="3D82C412" w14:textId="77777777" w:rsidR="00DE5530" w:rsidRDefault="00DE5530" w:rsidP="00040919">
      <w:pPr>
        <w:jc w:val="both"/>
      </w:pPr>
    </w:p>
    <w:p w14:paraId="52F4435F" w14:textId="77777777" w:rsidR="00DE5530" w:rsidRDefault="00DE5530" w:rsidP="00040919">
      <w:pPr>
        <w:jc w:val="both"/>
      </w:pPr>
    </w:p>
    <w:p w14:paraId="6FF8CA65" w14:textId="77777777" w:rsidR="00DE5530" w:rsidRDefault="00DE5530" w:rsidP="00040919">
      <w:pPr>
        <w:jc w:val="both"/>
      </w:pPr>
    </w:p>
    <w:p w14:paraId="6E849B97" w14:textId="77777777" w:rsidR="00DE5530" w:rsidRDefault="00DE5530" w:rsidP="00040919">
      <w:pPr>
        <w:jc w:val="both"/>
      </w:pPr>
    </w:p>
    <w:p w14:paraId="12A9DED1" w14:textId="77777777" w:rsidR="00DE5530" w:rsidRDefault="00DE5530" w:rsidP="00040919">
      <w:pPr>
        <w:jc w:val="both"/>
      </w:pPr>
    </w:p>
    <w:p w14:paraId="36E94B66" w14:textId="77777777" w:rsidR="00DE5530" w:rsidRDefault="00DE5530" w:rsidP="00040919">
      <w:pPr>
        <w:jc w:val="both"/>
      </w:pPr>
    </w:p>
    <w:p w14:paraId="6ED92D0D" w14:textId="77777777" w:rsidR="00DE5530" w:rsidRDefault="00DE5530" w:rsidP="00040919">
      <w:pPr>
        <w:jc w:val="both"/>
      </w:pPr>
    </w:p>
    <w:p w14:paraId="18F71878" w14:textId="77777777" w:rsidR="00DE5530" w:rsidRDefault="00DE5530" w:rsidP="00040919">
      <w:pPr>
        <w:jc w:val="both"/>
      </w:pPr>
    </w:p>
    <w:p w14:paraId="72EE8371" w14:textId="77777777" w:rsidR="00DE5530" w:rsidRDefault="00DE5530" w:rsidP="00040919">
      <w:pPr>
        <w:jc w:val="both"/>
      </w:pPr>
    </w:p>
    <w:p w14:paraId="72E5D167" w14:textId="77777777" w:rsidR="00DE5530" w:rsidRDefault="00DE5530" w:rsidP="00040919">
      <w:pPr>
        <w:jc w:val="both"/>
      </w:pPr>
    </w:p>
    <w:p w14:paraId="798C614D" w14:textId="77777777" w:rsidR="00DE5530" w:rsidRDefault="00DE5530" w:rsidP="00040919">
      <w:pPr>
        <w:jc w:val="both"/>
      </w:pPr>
    </w:p>
    <w:p w14:paraId="09435B9E" w14:textId="77777777" w:rsidR="00DE5530" w:rsidRDefault="00DE5530" w:rsidP="00040919">
      <w:pPr>
        <w:jc w:val="both"/>
      </w:pPr>
    </w:p>
    <w:p w14:paraId="4069708F" w14:textId="77777777" w:rsidR="00DE5530" w:rsidRDefault="00DE5530" w:rsidP="00040919">
      <w:pPr>
        <w:jc w:val="both"/>
      </w:pPr>
    </w:p>
    <w:p w14:paraId="07B31148" w14:textId="77777777" w:rsidR="00DE5530" w:rsidRDefault="00DE5530" w:rsidP="00040919">
      <w:pPr>
        <w:jc w:val="both"/>
      </w:pPr>
    </w:p>
    <w:p w14:paraId="5F5AC3C3" w14:textId="77777777" w:rsidR="00DE5530" w:rsidRDefault="00DE5530" w:rsidP="00040919">
      <w:pPr>
        <w:jc w:val="both"/>
      </w:pPr>
    </w:p>
    <w:p w14:paraId="15D40432" w14:textId="77777777" w:rsidR="00DE5530" w:rsidRDefault="00DE5530" w:rsidP="00040919">
      <w:pPr>
        <w:jc w:val="both"/>
      </w:pPr>
    </w:p>
    <w:p w14:paraId="18AD84EC" w14:textId="77777777" w:rsidR="00DE5530" w:rsidRDefault="00DE5530" w:rsidP="00040919">
      <w:pPr>
        <w:jc w:val="both"/>
      </w:pPr>
    </w:p>
    <w:p w14:paraId="182BA9FB" w14:textId="77777777" w:rsidR="00DE5530" w:rsidRDefault="00DE5530" w:rsidP="00040919">
      <w:pPr>
        <w:jc w:val="both"/>
      </w:pPr>
    </w:p>
    <w:p w14:paraId="41E6BFBB" w14:textId="77777777" w:rsidR="00DE5530" w:rsidRDefault="00DE5530" w:rsidP="00040919">
      <w:pPr>
        <w:jc w:val="both"/>
      </w:pPr>
    </w:p>
    <w:p w14:paraId="22B729D7" w14:textId="77777777" w:rsidR="00DE5530" w:rsidRDefault="00DE5530" w:rsidP="00040919">
      <w:pPr>
        <w:jc w:val="both"/>
      </w:pPr>
    </w:p>
    <w:p w14:paraId="38310CE1" w14:textId="77777777" w:rsidR="00DE5530" w:rsidRDefault="00DE5530" w:rsidP="00040919">
      <w:pPr>
        <w:jc w:val="both"/>
      </w:pPr>
    </w:p>
    <w:p w14:paraId="2A825481" w14:textId="77777777" w:rsidR="00DE5530" w:rsidRDefault="00DE5530" w:rsidP="00040919">
      <w:pPr>
        <w:jc w:val="both"/>
      </w:pPr>
    </w:p>
    <w:p w14:paraId="7CFC837D" w14:textId="77777777" w:rsidR="00DE5530" w:rsidRDefault="00DE5530" w:rsidP="00040919">
      <w:pPr>
        <w:jc w:val="both"/>
      </w:pPr>
    </w:p>
    <w:p w14:paraId="74D4E078" w14:textId="77777777" w:rsidR="00DE5530" w:rsidRDefault="00DE5530" w:rsidP="00040919">
      <w:pPr>
        <w:jc w:val="both"/>
      </w:pPr>
    </w:p>
    <w:p w14:paraId="3AD32E8B" w14:textId="77777777" w:rsidR="00DE5530" w:rsidRDefault="00DE5530" w:rsidP="00040919">
      <w:pPr>
        <w:jc w:val="both"/>
        <w:sectPr w:rsidR="00DE5530" w:rsidSect="00DE5530">
          <w:pgSz w:w="16840" w:h="11907" w:orient="landscape" w:code="9"/>
          <w:pgMar w:top="1276" w:right="851" w:bottom="709" w:left="1418" w:header="720" w:footer="737" w:gutter="0"/>
          <w:pgNumType w:start="8"/>
          <w:cols w:space="720"/>
          <w:noEndnote/>
          <w:docGrid w:linePitch="326"/>
        </w:sectPr>
      </w:pPr>
    </w:p>
    <w:p w14:paraId="398B108F" w14:textId="4170CF5B" w:rsidR="00DE5530" w:rsidRDefault="00DE5530" w:rsidP="00040919">
      <w:pPr>
        <w:jc w:val="both"/>
      </w:pPr>
      <w:r>
        <w:rPr>
          <w:noProof/>
        </w:rPr>
        <w:lastRenderedPageBreak/>
        <w:drawing>
          <wp:anchor distT="0" distB="0" distL="114300" distR="114300" simplePos="0" relativeHeight="251664384" behindDoc="0" locked="0" layoutInCell="1" allowOverlap="1" wp14:anchorId="49DA1F29" wp14:editId="1ABF0B4E">
            <wp:simplePos x="0" y="0"/>
            <wp:positionH relativeFrom="margin">
              <wp:posOffset>7887</wp:posOffset>
            </wp:positionH>
            <wp:positionV relativeFrom="paragraph">
              <wp:posOffset>185687</wp:posOffset>
            </wp:positionV>
            <wp:extent cx="6300470" cy="8897954"/>
            <wp:effectExtent l="0" t="0" r="5080" b="0"/>
            <wp:wrapNone/>
            <wp:docPr id="11973438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00470" cy="88979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DD5E65" w14:textId="77777777" w:rsidR="00DE5530" w:rsidRDefault="00DE5530" w:rsidP="00040919">
      <w:pPr>
        <w:jc w:val="both"/>
      </w:pPr>
    </w:p>
    <w:p w14:paraId="1172204E" w14:textId="77777777" w:rsidR="00DE5530" w:rsidRDefault="00DE5530" w:rsidP="00040919">
      <w:pPr>
        <w:jc w:val="both"/>
      </w:pPr>
    </w:p>
    <w:p w14:paraId="6511FE73" w14:textId="77777777" w:rsidR="00DE5530" w:rsidRDefault="00DE5530" w:rsidP="00040919">
      <w:pPr>
        <w:jc w:val="both"/>
      </w:pPr>
    </w:p>
    <w:p w14:paraId="14910EA6" w14:textId="77777777" w:rsidR="00DE5530" w:rsidRDefault="00DE5530" w:rsidP="00040919">
      <w:pPr>
        <w:jc w:val="both"/>
      </w:pPr>
    </w:p>
    <w:p w14:paraId="3A3676D4" w14:textId="77777777" w:rsidR="00DE5530" w:rsidRDefault="00DE5530" w:rsidP="00040919">
      <w:pPr>
        <w:jc w:val="both"/>
      </w:pPr>
    </w:p>
    <w:p w14:paraId="0EF9A0C0" w14:textId="77777777" w:rsidR="00DE5530" w:rsidRDefault="00DE5530" w:rsidP="00040919">
      <w:pPr>
        <w:jc w:val="both"/>
      </w:pPr>
    </w:p>
    <w:p w14:paraId="0DFBDA97" w14:textId="77777777" w:rsidR="00DE5530" w:rsidRDefault="00DE5530" w:rsidP="00040919">
      <w:pPr>
        <w:jc w:val="both"/>
      </w:pPr>
    </w:p>
    <w:p w14:paraId="481CA546" w14:textId="77777777" w:rsidR="00DE5530" w:rsidRDefault="00DE5530" w:rsidP="00040919">
      <w:pPr>
        <w:jc w:val="both"/>
      </w:pPr>
    </w:p>
    <w:p w14:paraId="46CAA7C2" w14:textId="77777777" w:rsidR="00DE5530" w:rsidRDefault="00DE5530" w:rsidP="00040919">
      <w:pPr>
        <w:jc w:val="both"/>
      </w:pPr>
    </w:p>
    <w:p w14:paraId="7E64C8DA" w14:textId="77777777" w:rsidR="00DE5530" w:rsidRDefault="00DE5530" w:rsidP="00040919">
      <w:pPr>
        <w:jc w:val="both"/>
      </w:pPr>
    </w:p>
    <w:p w14:paraId="1EB6039D" w14:textId="77777777" w:rsidR="00DE5530" w:rsidRDefault="00DE5530" w:rsidP="00040919">
      <w:pPr>
        <w:jc w:val="both"/>
      </w:pPr>
    </w:p>
    <w:p w14:paraId="15E77385" w14:textId="77777777" w:rsidR="00DE5530" w:rsidRDefault="00DE5530" w:rsidP="00040919">
      <w:pPr>
        <w:jc w:val="both"/>
      </w:pPr>
    </w:p>
    <w:p w14:paraId="2C839151" w14:textId="77777777" w:rsidR="00DE5530" w:rsidRDefault="00DE5530" w:rsidP="00040919">
      <w:pPr>
        <w:jc w:val="both"/>
      </w:pPr>
    </w:p>
    <w:p w14:paraId="6C5ACCA6" w14:textId="77777777" w:rsidR="00DE5530" w:rsidRDefault="00DE5530" w:rsidP="00040919">
      <w:pPr>
        <w:jc w:val="both"/>
      </w:pPr>
    </w:p>
    <w:p w14:paraId="663FA206" w14:textId="77777777" w:rsidR="00DE5530" w:rsidRDefault="00DE5530" w:rsidP="00040919">
      <w:pPr>
        <w:jc w:val="both"/>
      </w:pPr>
    </w:p>
    <w:p w14:paraId="1E1615B6" w14:textId="764EA084" w:rsidR="00DE5530" w:rsidRDefault="00DE5530" w:rsidP="00040919">
      <w:pPr>
        <w:jc w:val="both"/>
      </w:pPr>
    </w:p>
    <w:p w14:paraId="480D5144" w14:textId="77777777" w:rsidR="00DE5530" w:rsidRDefault="00DE5530" w:rsidP="00040919">
      <w:pPr>
        <w:jc w:val="both"/>
      </w:pPr>
    </w:p>
    <w:p w14:paraId="345A9FE0" w14:textId="77777777" w:rsidR="00DE5530" w:rsidRDefault="00DE5530" w:rsidP="00040919">
      <w:pPr>
        <w:jc w:val="both"/>
      </w:pPr>
    </w:p>
    <w:p w14:paraId="01DF4B59" w14:textId="77777777" w:rsidR="00DE5530" w:rsidRDefault="00DE5530" w:rsidP="00040919">
      <w:pPr>
        <w:jc w:val="both"/>
      </w:pPr>
    </w:p>
    <w:p w14:paraId="170451C2" w14:textId="77777777" w:rsidR="00DE5530" w:rsidRDefault="00DE5530" w:rsidP="00040919">
      <w:pPr>
        <w:jc w:val="both"/>
      </w:pPr>
    </w:p>
    <w:p w14:paraId="5F5EFA35" w14:textId="77777777" w:rsidR="00DE5530" w:rsidRDefault="00DE5530" w:rsidP="00040919">
      <w:pPr>
        <w:jc w:val="both"/>
      </w:pPr>
    </w:p>
    <w:p w14:paraId="0D99B6C2" w14:textId="77777777" w:rsidR="00DE5530" w:rsidRDefault="00DE5530" w:rsidP="00040919">
      <w:pPr>
        <w:jc w:val="both"/>
      </w:pPr>
    </w:p>
    <w:p w14:paraId="1E67E7CD" w14:textId="77777777" w:rsidR="00DE5530" w:rsidRDefault="00DE5530" w:rsidP="00040919">
      <w:pPr>
        <w:jc w:val="both"/>
      </w:pPr>
    </w:p>
    <w:p w14:paraId="5A1538A8" w14:textId="77777777" w:rsidR="00DE5530" w:rsidRDefault="00DE5530" w:rsidP="00040919">
      <w:pPr>
        <w:jc w:val="both"/>
      </w:pPr>
    </w:p>
    <w:p w14:paraId="4964E860" w14:textId="77777777" w:rsidR="00DE5530" w:rsidRDefault="00DE5530" w:rsidP="00040919">
      <w:pPr>
        <w:jc w:val="both"/>
      </w:pPr>
    </w:p>
    <w:p w14:paraId="34D944C7" w14:textId="77777777" w:rsidR="00DE5530" w:rsidRDefault="00DE5530" w:rsidP="00040919">
      <w:pPr>
        <w:jc w:val="both"/>
      </w:pPr>
    </w:p>
    <w:p w14:paraId="6DC5ADF9" w14:textId="77777777" w:rsidR="00DE5530" w:rsidRDefault="00DE5530" w:rsidP="00040919">
      <w:pPr>
        <w:jc w:val="both"/>
      </w:pPr>
    </w:p>
    <w:p w14:paraId="276093F9" w14:textId="77777777" w:rsidR="00DE5530" w:rsidRDefault="00DE5530" w:rsidP="00040919">
      <w:pPr>
        <w:jc w:val="both"/>
      </w:pPr>
    </w:p>
    <w:p w14:paraId="4F13AE61" w14:textId="77777777" w:rsidR="00DE5530" w:rsidRDefault="00DE5530" w:rsidP="00040919">
      <w:pPr>
        <w:jc w:val="both"/>
      </w:pPr>
    </w:p>
    <w:p w14:paraId="782D9CF0" w14:textId="77777777" w:rsidR="00DE5530" w:rsidRDefault="00DE5530" w:rsidP="00040919">
      <w:pPr>
        <w:jc w:val="both"/>
      </w:pPr>
    </w:p>
    <w:p w14:paraId="2C2C296B" w14:textId="77777777" w:rsidR="00DE5530" w:rsidRDefault="00DE5530" w:rsidP="00040919">
      <w:pPr>
        <w:jc w:val="both"/>
      </w:pPr>
    </w:p>
    <w:p w14:paraId="1D8B09A5" w14:textId="77777777" w:rsidR="00DE5530" w:rsidRDefault="00DE5530" w:rsidP="00040919">
      <w:pPr>
        <w:jc w:val="both"/>
      </w:pPr>
    </w:p>
    <w:p w14:paraId="189DB769" w14:textId="77777777" w:rsidR="00DE5530" w:rsidRDefault="00DE5530" w:rsidP="00040919">
      <w:pPr>
        <w:jc w:val="both"/>
      </w:pPr>
    </w:p>
    <w:p w14:paraId="7CC28653" w14:textId="77777777" w:rsidR="00DE5530" w:rsidRDefault="00DE5530" w:rsidP="00040919">
      <w:pPr>
        <w:jc w:val="both"/>
      </w:pPr>
    </w:p>
    <w:p w14:paraId="42B5FC6E" w14:textId="77777777" w:rsidR="00DE5530" w:rsidRDefault="00DE5530" w:rsidP="00040919">
      <w:pPr>
        <w:jc w:val="both"/>
      </w:pPr>
    </w:p>
    <w:p w14:paraId="0FF2E08D" w14:textId="77777777" w:rsidR="00DE5530" w:rsidRDefault="00DE5530" w:rsidP="00040919">
      <w:pPr>
        <w:jc w:val="both"/>
      </w:pPr>
    </w:p>
    <w:p w14:paraId="73E9C6F1" w14:textId="77777777" w:rsidR="00DE5530" w:rsidRDefault="00DE5530" w:rsidP="00040919">
      <w:pPr>
        <w:jc w:val="both"/>
      </w:pPr>
    </w:p>
    <w:p w14:paraId="19C4BFF7" w14:textId="77777777" w:rsidR="00DE5530" w:rsidRDefault="00DE5530" w:rsidP="00040919">
      <w:pPr>
        <w:jc w:val="both"/>
      </w:pPr>
    </w:p>
    <w:p w14:paraId="5F182364" w14:textId="77777777" w:rsidR="00DE5530" w:rsidRDefault="00DE5530" w:rsidP="00040919">
      <w:pPr>
        <w:jc w:val="both"/>
      </w:pPr>
    </w:p>
    <w:p w14:paraId="339B244C" w14:textId="77777777" w:rsidR="00DE5530" w:rsidRDefault="00DE5530" w:rsidP="00040919">
      <w:pPr>
        <w:jc w:val="both"/>
      </w:pPr>
    </w:p>
    <w:p w14:paraId="73583D3C" w14:textId="77777777" w:rsidR="00DE5530" w:rsidRDefault="00DE5530" w:rsidP="00040919">
      <w:pPr>
        <w:jc w:val="both"/>
      </w:pPr>
    </w:p>
    <w:p w14:paraId="6D65644D" w14:textId="77777777" w:rsidR="00DE5530" w:rsidRDefault="00DE5530" w:rsidP="00040919">
      <w:pPr>
        <w:jc w:val="both"/>
      </w:pPr>
    </w:p>
    <w:p w14:paraId="6F0982C9" w14:textId="77777777" w:rsidR="00DE5530" w:rsidRDefault="00DE5530" w:rsidP="00040919">
      <w:pPr>
        <w:jc w:val="both"/>
      </w:pPr>
    </w:p>
    <w:p w14:paraId="0E697876" w14:textId="77777777" w:rsidR="00DE5530" w:rsidRDefault="00DE5530" w:rsidP="00040919">
      <w:pPr>
        <w:jc w:val="both"/>
      </w:pPr>
    </w:p>
    <w:p w14:paraId="2C480877" w14:textId="77777777" w:rsidR="00DE5530" w:rsidRDefault="00DE5530" w:rsidP="00040919">
      <w:pPr>
        <w:jc w:val="both"/>
      </w:pPr>
    </w:p>
    <w:p w14:paraId="69894E8B" w14:textId="77777777" w:rsidR="00DE5530" w:rsidRDefault="00DE5530" w:rsidP="00040919">
      <w:pPr>
        <w:jc w:val="both"/>
      </w:pPr>
    </w:p>
    <w:p w14:paraId="654E94BD" w14:textId="77777777" w:rsidR="00DE5530" w:rsidRDefault="00DE5530" w:rsidP="00040919">
      <w:pPr>
        <w:jc w:val="both"/>
      </w:pPr>
    </w:p>
    <w:p w14:paraId="10E660EA" w14:textId="77777777" w:rsidR="00DE5530" w:rsidRDefault="00DE5530" w:rsidP="00040919">
      <w:pPr>
        <w:jc w:val="both"/>
      </w:pPr>
    </w:p>
    <w:p w14:paraId="0E1EE608" w14:textId="77777777" w:rsidR="00DE5530" w:rsidRDefault="00DE5530" w:rsidP="00040919">
      <w:pPr>
        <w:jc w:val="both"/>
      </w:pPr>
    </w:p>
    <w:p w14:paraId="7E3D3234" w14:textId="77777777" w:rsidR="00DE5530" w:rsidRDefault="00DE5530" w:rsidP="00040919">
      <w:pPr>
        <w:jc w:val="both"/>
      </w:pPr>
    </w:p>
    <w:p w14:paraId="2029BD51" w14:textId="77777777" w:rsidR="00DE5530" w:rsidRDefault="00DE5530" w:rsidP="00040919">
      <w:pPr>
        <w:jc w:val="both"/>
      </w:pPr>
    </w:p>
    <w:p w14:paraId="373EF2FB" w14:textId="3D64B2DE" w:rsidR="00DE5530" w:rsidRDefault="00DE5530" w:rsidP="00040919">
      <w:pPr>
        <w:jc w:val="both"/>
      </w:pPr>
      <w:r>
        <w:rPr>
          <w:noProof/>
        </w:rPr>
        <w:lastRenderedPageBreak/>
        <w:drawing>
          <wp:anchor distT="0" distB="0" distL="114300" distR="114300" simplePos="0" relativeHeight="251663360" behindDoc="0" locked="0" layoutInCell="1" allowOverlap="1" wp14:anchorId="52EB09E9" wp14:editId="01545149">
            <wp:simplePos x="0" y="0"/>
            <wp:positionH relativeFrom="page">
              <wp:posOffset>481263</wp:posOffset>
            </wp:positionH>
            <wp:positionV relativeFrom="paragraph">
              <wp:posOffset>233814</wp:posOffset>
            </wp:positionV>
            <wp:extent cx="6304280" cy="8903335"/>
            <wp:effectExtent l="0" t="0" r="1270" b="0"/>
            <wp:wrapNone/>
            <wp:docPr id="857463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04280" cy="8903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2F225F" w14:textId="77777777" w:rsidR="00DE5530" w:rsidRDefault="00DE5530" w:rsidP="00040919">
      <w:pPr>
        <w:jc w:val="both"/>
      </w:pPr>
    </w:p>
    <w:p w14:paraId="51EB8958" w14:textId="77777777" w:rsidR="00DE5530" w:rsidRDefault="00DE5530" w:rsidP="00040919">
      <w:pPr>
        <w:jc w:val="both"/>
      </w:pPr>
    </w:p>
    <w:p w14:paraId="3DBA307E" w14:textId="77777777" w:rsidR="00DE5530" w:rsidRDefault="00DE5530" w:rsidP="00040919">
      <w:pPr>
        <w:jc w:val="both"/>
      </w:pPr>
    </w:p>
    <w:p w14:paraId="12ED75F7" w14:textId="43E182D3" w:rsidR="00DE5530" w:rsidRDefault="00DE5530" w:rsidP="00040919">
      <w:pPr>
        <w:jc w:val="both"/>
      </w:pPr>
    </w:p>
    <w:p w14:paraId="368DC626" w14:textId="77777777" w:rsidR="00DE5530" w:rsidRPr="00DE5530" w:rsidRDefault="00DE5530" w:rsidP="00DE5530"/>
    <w:p w14:paraId="34AE9A50" w14:textId="77777777" w:rsidR="00DE5530" w:rsidRPr="00DE5530" w:rsidRDefault="00DE5530" w:rsidP="00DE5530"/>
    <w:p w14:paraId="4D12BF7A" w14:textId="77777777" w:rsidR="00DE5530" w:rsidRPr="00DE5530" w:rsidRDefault="00DE5530" w:rsidP="00DE5530"/>
    <w:p w14:paraId="734583BE" w14:textId="77777777" w:rsidR="00DE5530" w:rsidRPr="00DE5530" w:rsidRDefault="00DE5530" w:rsidP="00DE5530"/>
    <w:p w14:paraId="2CFDA5B8" w14:textId="77777777" w:rsidR="00DE5530" w:rsidRPr="00DE5530" w:rsidRDefault="00DE5530" w:rsidP="00DE5530"/>
    <w:p w14:paraId="275A90D4" w14:textId="77777777" w:rsidR="00DE5530" w:rsidRPr="00DE5530" w:rsidRDefault="00DE5530" w:rsidP="00DE5530"/>
    <w:p w14:paraId="4AB28B35" w14:textId="77777777" w:rsidR="00DE5530" w:rsidRPr="00DE5530" w:rsidRDefault="00DE5530" w:rsidP="00DE5530"/>
    <w:p w14:paraId="331871B2" w14:textId="77777777" w:rsidR="00DE5530" w:rsidRPr="00DE5530" w:rsidRDefault="00DE5530" w:rsidP="00DE5530"/>
    <w:p w14:paraId="4B7F95C1" w14:textId="77777777" w:rsidR="00DE5530" w:rsidRPr="00DE5530" w:rsidRDefault="00DE5530" w:rsidP="00DE5530"/>
    <w:p w14:paraId="5210760F" w14:textId="77777777" w:rsidR="00DE5530" w:rsidRPr="00DE5530" w:rsidRDefault="00DE5530" w:rsidP="00DE5530"/>
    <w:p w14:paraId="4E62D766" w14:textId="77777777" w:rsidR="00DE5530" w:rsidRPr="00DE5530" w:rsidRDefault="00DE5530" w:rsidP="00DE5530"/>
    <w:p w14:paraId="0E28531C" w14:textId="77777777" w:rsidR="00DE5530" w:rsidRPr="00DE5530" w:rsidRDefault="00DE5530" w:rsidP="00DE5530"/>
    <w:p w14:paraId="423CCDB8" w14:textId="77777777" w:rsidR="00DE5530" w:rsidRPr="00DE5530" w:rsidRDefault="00DE5530" w:rsidP="00DE5530"/>
    <w:p w14:paraId="4FA6CB3F" w14:textId="77777777" w:rsidR="00DE5530" w:rsidRPr="00DE5530" w:rsidRDefault="00DE5530" w:rsidP="00DE5530"/>
    <w:p w14:paraId="66A7187F" w14:textId="77777777" w:rsidR="00DE5530" w:rsidRPr="00DE5530" w:rsidRDefault="00DE5530" w:rsidP="00DE5530"/>
    <w:p w14:paraId="10B4CADF" w14:textId="77777777" w:rsidR="00DE5530" w:rsidRPr="00DE5530" w:rsidRDefault="00DE5530" w:rsidP="00DE5530"/>
    <w:p w14:paraId="2365AAAF" w14:textId="77777777" w:rsidR="00DE5530" w:rsidRPr="00DE5530" w:rsidRDefault="00DE5530" w:rsidP="00DE5530"/>
    <w:p w14:paraId="7116D2FA" w14:textId="77777777" w:rsidR="00DE5530" w:rsidRPr="00DE5530" w:rsidRDefault="00DE5530" w:rsidP="00DE5530"/>
    <w:p w14:paraId="4BE23646" w14:textId="77777777" w:rsidR="00DE5530" w:rsidRPr="00DE5530" w:rsidRDefault="00DE5530" w:rsidP="00DE5530"/>
    <w:p w14:paraId="4AF03E7D" w14:textId="77777777" w:rsidR="00DE5530" w:rsidRPr="00DE5530" w:rsidRDefault="00DE5530" w:rsidP="00DE5530"/>
    <w:p w14:paraId="1A062F97" w14:textId="77777777" w:rsidR="00DE5530" w:rsidRPr="00DE5530" w:rsidRDefault="00DE5530" w:rsidP="00DE5530"/>
    <w:p w14:paraId="49AF4E9D" w14:textId="77777777" w:rsidR="00DE5530" w:rsidRPr="00DE5530" w:rsidRDefault="00DE5530" w:rsidP="00DE5530"/>
    <w:p w14:paraId="58C26B52" w14:textId="77777777" w:rsidR="00DE5530" w:rsidRPr="00DE5530" w:rsidRDefault="00DE5530" w:rsidP="00DE5530"/>
    <w:p w14:paraId="3CC7700A" w14:textId="77777777" w:rsidR="00DE5530" w:rsidRPr="00DE5530" w:rsidRDefault="00DE5530" w:rsidP="00DE5530"/>
    <w:p w14:paraId="1808AAAA" w14:textId="77777777" w:rsidR="00DE5530" w:rsidRPr="00DE5530" w:rsidRDefault="00DE5530" w:rsidP="00DE5530"/>
    <w:p w14:paraId="3F2AC8DD" w14:textId="77777777" w:rsidR="00DE5530" w:rsidRPr="00DE5530" w:rsidRDefault="00DE5530" w:rsidP="00DE5530"/>
    <w:p w14:paraId="3235CFEC" w14:textId="77777777" w:rsidR="00DE5530" w:rsidRPr="00DE5530" w:rsidRDefault="00DE5530" w:rsidP="00DE5530"/>
    <w:p w14:paraId="37C43F07" w14:textId="77777777" w:rsidR="00DE5530" w:rsidRPr="00DE5530" w:rsidRDefault="00DE5530" w:rsidP="00DE5530"/>
    <w:p w14:paraId="2B0A101B" w14:textId="77777777" w:rsidR="00DE5530" w:rsidRPr="00DE5530" w:rsidRDefault="00DE5530" w:rsidP="00DE5530"/>
    <w:p w14:paraId="1623AAD9" w14:textId="77777777" w:rsidR="00DE5530" w:rsidRPr="00DE5530" w:rsidRDefault="00DE5530" w:rsidP="00DE5530"/>
    <w:p w14:paraId="3F9D203F" w14:textId="77777777" w:rsidR="00DE5530" w:rsidRPr="00DE5530" w:rsidRDefault="00DE5530" w:rsidP="00DE5530"/>
    <w:p w14:paraId="15E5201B" w14:textId="77777777" w:rsidR="00DE5530" w:rsidRPr="00DE5530" w:rsidRDefault="00DE5530" w:rsidP="00DE5530"/>
    <w:p w14:paraId="26917F3F" w14:textId="77777777" w:rsidR="00DE5530" w:rsidRPr="00DE5530" w:rsidRDefault="00DE5530" w:rsidP="00DE5530"/>
    <w:p w14:paraId="2FC2895B" w14:textId="77777777" w:rsidR="00DE5530" w:rsidRPr="00DE5530" w:rsidRDefault="00DE5530" w:rsidP="00DE5530"/>
    <w:p w14:paraId="34B4CD49" w14:textId="77777777" w:rsidR="00DE5530" w:rsidRPr="00DE5530" w:rsidRDefault="00DE5530" w:rsidP="00DE5530"/>
    <w:p w14:paraId="47C197DB" w14:textId="77777777" w:rsidR="00DE5530" w:rsidRPr="00DE5530" w:rsidRDefault="00DE5530" w:rsidP="00DE5530"/>
    <w:p w14:paraId="309AF131" w14:textId="77777777" w:rsidR="00DE5530" w:rsidRPr="00DE5530" w:rsidRDefault="00DE5530" w:rsidP="00DE5530"/>
    <w:p w14:paraId="4A19907F" w14:textId="77777777" w:rsidR="00DE5530" w:rsidRPr="00DE5530" w:rsidRDefault="00DE5530" w:rsidP="00DE5530"/>
    <w:p w14:paraId="2E21DA68" w14:textId="77777777" w:rsidR="00DE5530" w:rsidRPr="00DE5530" w:rsidRDefault="00DE5530" w:rsidP="00DE5530"/>
    <w:p w14:paraId="09E09DC8" w14:textId="77777777" w:rsidR="00DE5530" w:rsidRPr="00DE5530" w:rsidRDefault="00DE5530" w:rsidP="00DE5530"/>
    <w:p w14:paraId="0810E302" w14:textId="77777777" w:rsidR="00DE5530" w:rsidRDefault="00DE5530" w:rsidP="00DE5530"/>
    <w:p w14:paraId="0889C1D7" w14:textId="77777777" w:rsidR="00DE5530" w:rsidRPr="00DE5530" w:rsidRDefault="00DE5530" w:rsidP="00DE5530"/>
    <w:p w14:paraId="0BA5D1AF" w14:textId="77777777" w:rsidR="00DE5530" w:rsidRPr="00DE5530" w:rsidRDefault="00DE5530" w:rsidP="00DE5530"/>
    <w:p w14:paraId="4015686D" w14:textId="77777777" w:rsidR="00DE5530" w:rsidRPr="00DE5530" w:rsidRDefault="00DE5530" w:rsidP="00DE5530"/>
    <w:p w14:paraId="02873B80" w14:textId="77777777" w:rsidR="00DE5530" w:rsidRDefault="00DE5530" w:rsidP="00DE5530"/>
    <w:p w14:paraId="060F3959" w14:textId="77777777" w:rsidR="00DE5530" w:rsidRDefault="00DE5530" w:rsidP="00DE5530">
      <w:pPr>
        <w:jc w:val="right"/>
      </w:pPr>
    </w:p>
    <w:p w14:paraId="30E84D82" w14:textId="77777777" w:rsidR="00DE5530" w:rsidRDefault="00DE5530" w:rsidP="00DE5530">
      <w:pPr>
        <w:jc w:val="right"/>
        <w:sectPr w:rsidR="00DE5530" w:rsidSect="00DE5530">
          <w:pgSz w:w="11907" w:h="16840" w:code="9"/>
          <w:pgMar w:top="851" w:right="709" w:bottom="1418" w:left="1276" w:header="720" w:footer="737" w:gutter="0"/>
          <w:pgNumType w:start="8"/>
          <w:cols w:space="720"/>
          <w:noEndnote/>
          <w:docGrid w:linePitch="326"/>
        </w:sectPr>
      </w:pPr>
    </w:p>
    <w:p w14:paraId="6F73C8DC" w14:textId="23D9B8D3" w:rsidR="00DE5530" w:rsidRDefault="00DE5530" w:rsidP="00DE5530">
      <w:pPr>
        <w:jc w:val="right"/>
      </w:pPr>
      <w:r>
        <w:rPr>
          <w:noProof/>
        </w:rPr>
        <w:lastRenderedPageBreak/>
        <w:drawing>
          <wp:anchor distT="0" distB="0" distL="114300" distR="114300" simplePos="0" relativeHeight="251665408" behindDoc="0" locked="0" layoutInCell="1" allowOverlap="1" wp14:anchorId="27A3DB62" wp14:editId="3A3AEAF3">
            <wp:simplePos x="0" y="0"/>
            <wp:positionH relativeFrom="column">
              <wp:posOffset>-34925</wp:posOffset>
            </wp:positionH>
            <wp:positionV relativeFrom="paragraph">
              <wp:posOffset>-151631</wp:posOffset>
            </wp:positionV>
            <wp:extent cx="8903335" cy="6304280"/>
            <wp:effectExtent l="0" t="0" r="0" b="1270"/>
            <wp:wrapNone/>
            <wp:docPr id="40690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903335" cy="6304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450547" w14:textId="00D26E2F" w:rsidR="00DE5530" w:rsidRDefault="00DE5530" w:rsidP="00DE5530">
      <w:pPr>
        <w:jc w:val="right"/>
      </w:pPr>
    </w:p>
    <w:p w14:paraId="52396D5E" w14:textId="77777777" w:rsidR="00DE5530" w:rsidRDefault="00DE5530" w:rsidP="00DE5530">
      <w:pPr>
        <w:jc w:val="right"/>
      </w:pPr>
    </w:p>
    <w:p w14:paraId="04ED32C6" w14:textId="77777777" w:rsidR="00DE5530" w:rsidRDefault="00DE5530" w:rsidP="00DE5530">
      <w:pPr>
        <w:jc w:val="right"/>
      </w:pPr>
    </w:p>
    <w:p w14:paraId="0C489D66" w14:textId="77777777" w:rsidR="00DE5530" w:rsidRDefault="00DE5530" w:rsidP="00DE5530">
      <w:pPr>
        <w:jc w:val="right"/>
      </w:pPr>
    </w:p>
    <w:p w14:paraId="7FF92011" w14:textId="77777777" w:rsidR="00DE5530" w:rsidRDefault="00DE5530" w:rsidP="00DE5530">
      <w:pPr>
        <w:jc w:val="right"/>
      </w:pPr>
    </w:p>
    <w:p w14:paraId="03CC4D8C" w14:textId="77777777" w:rsidR="00DE5530" w:rsidRDefault="00DE5530" w:rsidP="00DE5530">
      <w:pPr>
        <w:jc w:val="right"/>
      </w:pPr>
    </w:p>
    <w:p w14:paraId="38320E03" w14:textId="77777777" w:rsidR="00DE5530" w:rsidRDefault="00DE5530" w:rsidP="00DE5530">
      <w:pPr>
        <w:jc w:val="right"/>
      </w:pPr>
    </w:p>
    <w:p w14:paraId="6C328A2D" w14:textId="77777777" w:rsidR="00DE5530" w:rsidRDefault="00DE5530" w:rsidP="00DE5530">
      <w:pPr>
        <w:jc w:val="right"/>
      </w:pPr>
    </w:p>
    <w:p w14:paraId="17016AC5" w14:textId="77777777" w:rsidR="00DE5530" w:rsidRDefault="00DE5530" w:rsidP="00DE5530">
      <w:pPr>
        <w:jc w:val="right"/>
      </w:pPr>
    </w:p>
    <w:p w14:paraId="6EDA8AEF" w14:textId="77777777" w:rsidR="00DE5530" w:rsidRDefault="00DE5530" w:rsidP="00DE5530">
      <w:pPr>
        <w:jc w:val="right"/>
      </w:pPr>
    </w:p>
    <w:p w14:paraId="0F992421" w14:textId="77777777" w:rsidR="00DE5530" w:rsidRDefault="00DE5530" w:rsidP="00DE5530">
      <w:pPr>
        <w:jc w:val="right"/>
      </w:pPr>
    </w:p>
    <w:p w14:paraId="37E59247" w14:textId="77777777" w:rsidR="00DE5530" w:rsidRDefault="00DE5530" w:rsidP="00DE5530">
      <w:pPr>
        <w:jc w:val="right"/>
      </w:pPr>
    </w:p>
    <w:p w14:paraId="3ACFAB4F" w14:textId="77777777" w:rsidR="00DE5530" w:rsidRDefault="00DE5530" w:rsidP="00DE5530">
      <w:pPr>
        <w:jc w:val="right"/>
      </w:pPr>
    </w:p>
    <w:p w14:paraId="32461EA2" w14:textId="77777777" w:rsidR="00DE5530" w:rsidRDefault="00DE5530" w:rsidP="00DE5530">
      <w:pPr>
        <w:jc w:val="right"/>
      </w:pPr>
    </w:p>
    <w:p w14:paraId="152AF8EE" w14:textId="77777777" w:rsidR="00DE5530" w:rsidRDefault="00DE5530" w:rsidP="00DE5530">
      <w:pPr>
        <w:jc w:val="right"/>
      </w:pPr>
    </w:p>
    <w:p w14:paraId="0B31352C" w14:textId="77777777" w:rsidR="00DE5530" w:rsidRDefault="00DE5530" w:rsidP="00DE5530">
      <w:pPr>
        <w:jc w:val="right"/>
      </w:pPr>
    </w:p>
    <w:p w14:paraId="75E129BA" w14:textId="77777777" w:rsidR="00DE5530" w:rsidRDefault="00DE5530" w:rsidP="00DE5530">
      <w:pPr>
        <w:jc w:val="right"/>
      </w:pPr>
    </w:p>
    <w:p w14:paraId="69DB354C" w14:textId="77777777" w:rsidR="00DE5530" w:rsidRDefault="00DE5530" w:rsidP="00DE5530">
      <w:pPr>
        <w:jc w:val="right"/>
      </w:pPr>
    </w:p>
    <w:p w14:paraId="0B3D67AF" w14:textId="77777777" w:rsidR="00DE5530" w:rsidRDefault="00DE5530" w:rsidP="00DE5530">
      <w:pPr>
        <w:jc w:val="right"/>
      </w:pPr>
    </w:p>
    <w:p w14:paraId="41DB0E4C" w14:textId="77777777" w:rsidR="00DE5530" w:rsidRDefault="00DE5530" w:rsidP="00DE5530">
      <w:pPr>
        <w:jc w:val="right"/>
      </w:pPr>
    </w:p>
    <w:p w14:paraId="6DE941F4" w14:textId="77777777" w:rsidR="00DE5530" w:rsidRDefault="00DE5530" w:rsidP="00DE5530">
      <w:pPr>
        <w:jc w:val="right"/>
      </w:pPr>
    </w:p>
    <w:p w14:paraId="558A81D7" w14:textId="77777777" w:rsidR="00DE5530" w:rsidRDefault="00DE5530" w:rsidP="00DE5530">
      <w:pPr>
        <w:jc w:val="right"/>
      </w:pPr>
    </w:p>
    <w:p w14:paraId="57FB0A17" w14:textId="77777777" w:rsidR="00DE5530" w:rsidRDefault="00DE5530" w:rsidP="00DE5530">
      <w:pPr>
        <w:jc w:val="right"/>
      </w:pPr>
    </w:p>
    <w:p w14:paraId="3CB91AD8" w14:textId="77777777" w:rsidR="00DE5530" w:rsidRDefault="00DE5530" w:rsidP="00DE5530">
      <w:pPr>
        <w:jc w:val="right"/>
      </w:pPr>
    </w:p>
    <w:p w14:paraId="6B8B93CF" w14:textId="77777777" w:rsidR="00DE5530" w:rsidRDefault="00DE5530" w:rsidP="00DE5530">
      <w:pPr>
        <w:jc w:val="right"/>
      </w:pPr>
    </w:p>
    <w:p w14:paraId="2AFB6858" w14:textId="77777777" w:rsidR="00DE5530" w:rsidRDefault="00DE5530" w:rsidP="00DE5530">
      <w:pPr>
        <w:jc w:val="right"/>
      </w:pPr>
    </w:p>
    <w:p w14:paraId="404F8FF9" w14:textId="77777777" w:rsidR="00DE5530" w:rsidRDefault="00DE5530" w:rsidP="00DE5530">
      <w:pPr>
        <w:jc w:val="right"/>
      </w:pPr>
    </w:p>
    <w:p w14:paraId="58673780" w14:textId="77777777" w:rsidR="00DE5530" w:rsidRDefault="00DE5530" w:rsidP="00DE5530">
      <w:pPr>
        <w:jc w:val="right"/>
      </w:pPr>
    </w:p>
    <w:p w14:paraId="5C33168B" w14:textId="77777777" w:rsidR="00DE5530" w:rsidRDefault="00DE5530" w:rsidP="00DE5530">
      <w:pPr>
        <w:jc w:val="right"/>
      </w:pPr>
    </w:p>
    <w:p w14:paraId="7E94ED9B" w14:textId="77777777" w:rsidR="00DE5530" w:rsidRDefault="00DE5530" w:rsidP="00DE5530">
      <w:pPr>
        <w:jc w:val="right"/>
      </w:pPr>
    </w:p>
    <w:p w14:paraId="7EDB50C8" w14:textId="77777777" w:rsidR="00DE5530" w:rsidRDefault="00DE5530" w:rsidP="00DE5530">
      <w:pPr>
        <w:jc w:val="right"/>
      </w:pPr>
    </w:p>
    <w:p w14:paraId="662B06F5" w14:textId="77777777" w:rsidR="00DE5530" w:rsidRDefault="00DE5530" w:rsidP="00DE5530">
      <w:pPr>
        <w:jc w:val="right"/>
        <w:sectPr w:rsidR="00DE5530" w:rsidSect="00DE5530">
          <w:pgSz w:w="16840" w:h="11907" w:orient="landscape" w:code="9"/>
          <w:pgMar w:top="1276" w:right="851" w:bottom="709" w:left="1418" w:header="720" w:footer="737" w:gutter="0"/>
          <w:pgNumType w:start="8"/>
          <w:cols w:space="720"/>
          <w:noEndnote/>
          <w:docGrid w:linePitch="326"/>
        </w:sectPr>
      </w:pPr>
    </w:p>
    <w:p w14:paraId="0E7CD604" w14:textId="01AC8E85" w:rsidR="00DE5530" w:rsidRPr="00DE5530" w:rsidRDefault="00DE5530" w:rsidP="00DE5530">
      <w:pPr>
        <w:jc w:val="right"/>
      </w:pPr>
      <w:r>
        <w:rPr>
          <w:noProof/>
        </w:rPr>
        <w:lastRenderedPageBreak/>
        <w:drawing>
          <wp:anchor distT="0" distB="0" distL="114300" distR="114300" simplePos="0" relativeHeight="251666432" behindDoc="0" locked="0" layoutInCell="1" allowOverlap="1" wp14:anchorId="1A76410B" wp14:editId="29BC5CA5">
            <wp:simplePos x="0" y="0"/>
            <wp:positionH relativeFrom="column">
              <wp:posOffset>7887</wp:posOffset>
            </wp:positionH>
            <wp:positionV relativeFrom="paragraph">
              <wp:posOffset>-6818</wp:posOffset>
            </wp:positionV>
            <wp:extent cx="6304280" cy="8903335"/>
            <wp:effectExtent l="0" t="0" r="1270" b="0"/>
            <wp:wrapNone/>
            <wp:docPr id="206060828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04280" cy="890333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DE5530" w:rsidRPr="00DE5530" w:rsidSect="00DE5530">
      <w:pgSz w:w="11907" w:h="16840" w:code="9"/>
      <w:pgMar w:top="851" w:right="709" w:bottom="1418" w:left="1276" w:header="720" w:footer="737" w:gutter="0"/>
      <w:pgNumType w:start="8"/>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5B588" w14:textId="77777777" w:rsidR="00217AAA" w:rsidRDefault="00217AAA">
      <w:r>
        <w:separator/>
      </w:r>
    </w:p>
  </w:endnote>
  <w:endnote w:type="continuationSeparator" w:id="0">
    <w:p w14:paraId="05D7B6D7" w14:textId="77777777" w:rsidR="00217AAA" w:rsidRDefault="00217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ISOCPEUR">
    <w:altName w:val="Calibri"/>
    <w:charset w:val="CC"/>
    <w:family w:val="swiss"/>
    <w:pitch w:val="variable"/>
    <w:sig w:usb0="00000287" w:usb1="00000000" w:usb2="00000000" w:usb3="00000000" w:csb0="0000009F" w:csb1="00000000"/>
  </w:font>
  <w:font w:name="StarSymbol">
    <w:altName w:val="ＤＦ中太楷書体"/>
    <w:charset w:val="CC"/>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Franklin Gothic Book">
    <w:charset w:val="00"/>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7F7C9" w14:textId="77777777" w:rsidR="00217AAA" w:rsidRDefault="00217AAA">
      <w:r>
        <w:separator/>
      </w:r>
    </w:p>
  </w:footnote>
  <w:footnote w:type="continuationSeparator" w:id="0">
    <w:p w14:paraId="045B6AFB" w14:textId="77777777" w:rsidR="00217AAA" w:rsidRDefault="00217A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63B3E" w14:textId="48420964" w:rsidR="00183A66" w:rsidRDefault="00183A66" w:rsidP="001A72EC">
    <w:pPr>
      <w:pStyle w:val="a9"/>
      <w:ind w:firstLine="28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22FEB100"/>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CD58684E"/>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1"/>
    <w:name w:val="WW8Num1"/>
    <w:lvl w:ilvl="0">
      <w:start w:val="1"/>
      <w:numFmt w:val="bullet"/>
      <w:lvlText w:val=""/>
      <w:lvlJc w:val="left"/>
      <w:pPr>
        <w:tabs>
          <w:tab w:val="num" w:pos="454"/>
        </w:tabs>
      </w:pPr>
      <w:rPr>
        <w:rFonts w:ascii="Symbol" w:hAnsi="Symbol"/>
      </w:rPr>
    </w:lvl>
  </w:abstractNum>
  <w:abstractNum w:abstractNumId="3" w15:restartNumberingAfterBreak="0">
    <w:nsid w:val="00000002"/>
    <w:multiLevelType w:val="singleLevel"/>
    <w:tmpl w:val="00000002"/>
    <w:name w:val="WW8Num2"/>
    <w:lvl w:ilvl="0">
      <w:start w:val="1"/>
      <w:numFmt w:val="bullet"/>
      <w:lvlText w:val=""/>
      <w:lvlJc w:val="left"/>
      <w:pPr>
        <w:tabs>
          <w:tab w:val="num" w:pos="357"/>
        </w:tabs>
      </w:pPr>
      <w:rPr>
        <w:rFonts w:ascii="Symbol" w:hAnsi="Symbol"/>
      </w:rPr>
    </w:lvl>
  </w:abstractNum>
  <w:abstractNum w:abstractNumId="4" w15:restartNumberingAfterBreak="0">
    <w:nsid w:val="00000003"/>
    <w:multiLevelType w:val="singleLevel"/>
    <w:tmpl w:val="00000003"/>
    <w:name w:val="WW8Num3"/>
    <w:lvl w:ilvl="0">
      <w:start w:val="1"/>
      <w:numFmt w:val="bullet"/>
      <w:lvlText w:val=""/>
      <w:lvlJc w:val="left"/>
      <w:pPr>
        <w:tabs>
          <w:tab w:val="num" w:pos="357"/>
        </w:tabs>
      </w:pPr>
      <w:rPr>
        <w:rFonts w:ascii="Symbol" w:hAnsi="Symbol"/>
      </w:rPr>
    </w:lvl>
  </w:abstractNum>
  <w:abstractNum w:abstractNumId="5" w15:restartNumberingAfterBreak="0">
    <w:nsid w:val="00000004"/>
    <w:multiLevelType w:val="singleLevel"/>
    <w:tmpl w:val="00000004"/>
    <w:name w:val="WW8Num4"/>
    <w:lvl w:ilvl="0">
      <w:start w:val="1"/>
      <w:numFmt w:val="bullet"/>
      <w:lvlText w:val=""/>
      <w:lvlJc w:val="left"/>
      <w:pPr>
        <w:tabs>
          <w:tab w:val="num" w:pos="357"/>
        </w:tabs>
      </w:pPr>
      <w:rPr>
        <w:rFonts w:ascii="Symbol" w:hAnsi="Symbol"/>
      </w:rPr>
    </w:lvl>
  </w:abstractNum>
  <w:abstractNum w:abstractNumId="6" w15:restartNumberingAfterBreak="0">
    <w:nsid w:val="00000005"/>
    <w:multiLevelType w:val="singleLevel"/>
    <w:tmpl w:val="00000005"/>
    <w:name w:val="WW8Num5"/>
    <w:lvl w:ilvl="0">
      <w:start w:val="1"/>
      <w:numFmt w:val="bullet"/>
      <w:lvlText w:val=""/>
      <w:lvlJc w:val="left"/>
      <w:pPr>
        <w:tabs>
          <w:tab w:val="num" w:pos="357"/>
        </w:tabs>
      </w:pPr>
      <w:rPr>
        <w:rFonts w:ascii="Symbol" w:hAnsi="Symbol"/>
      </w:rPr>
    </w:lvl>
  </w:abstractNum>
  <w:abstractNum w:abstractNumId="7" w15:restartNumberingAfterBreak="0">
    <w:nsid w:val="00000006"/>
    <w:multiLevelType w:val="singleLevel"/>
    <w:tmpl w:val="00000006"/>
    <w:name w:val="WW8Num6"/>
    <w:lvl w:ilvl="0">
      <w:start w:val="1"/>
      <w:numFmt w:val="bullet"/>
      <w:lvlText w:val=""/>
      <w:lvlJc w:val="left"/>
      <w:pPr>
        <w:tabs>
          <w:tab w:val="num" w:pos="357"/>
        </w:tabs>
      </w:pPr>
      <w:rPr>
        <w:rFonts w:ascii="Symbol" w:hAnsi="Symbol"/>
      </w:rPr>
    </w:lvl>
  </w:abstractNum>
  <w:abstractNum w:abstractNumId="8" w15:restartNumberingAfterBreak="0">
    <w:nsid w:val="00000007"/>
    <w:multiLevelType w:val="singleLevel"/>
    <w:tmpl w:val="00000007"/>
    <w:name w:val="WW8Num7"/>
    <w:lvl w:ilvl="0">
      <w:start w:val="1"/>
      <w:numFmt w:val="bullet"/>
      <w:lvlText w:val=""/>
      <w:lvlJc w:val="left"/>
      <w:pPr>
        <w:tabs>
          <w:tab w:val="num" w:pos="357"/>
        </w:tabs>
      </w:pPr>
      <w:rPr>
        <w:rFonts w:ascii="Symbol" w:hAnsi="Symbol"/>
      </w:rPr>
    </w:lvl>
  </w:abstractNum>
  <w:abstractNum w:abstractNumId="9" w15:restartNumberingAfterBreak="0">
    <w:nsid w:val="00000008"/>
    <w:multiLevelType w:val="singleLevel"/>
    <w:tmpl w:val="00000008"/>
    <w:name w:val="WW8Num8"/>
    <w:lvl w:ilvl="0">
      <w:start w:val="1"/>
      <w:numFmt w:val="bullet"/>
      <w:lvlText w:val=""/>
      <w:lvlJc w:val="left"/>
      <w:pPr>
        <w:tabs>
          <w:tab w:val="num" w:pos="357"/>
        </w:tabs>
      </w:pPr>
      <w:rPr>
        <w:rFonts w:ascii="Symbol" w:hAnsi="Symbol"/>
      </w:rPr>
    </w:lvl>
  </w:abstractNum>
  <w:abstractNum w:abstractNumId="10" w15:restartNumberingAfterBreak="0">
    <w:nsid w:val="00000009"/>
    <w:multiLevelType w:val="multilevel"/>
    <w:tmpl w:val="00000009"/>
    <w:name w:val="WW8Num9"/>
    <w:lvl w:ilvl="0">
      <w:start w:val="1"/>
      <w:numFmt w:val="bullet"/>
      <w:lvlText w:val=""/>
      <w:lvlJc w:val="left"/>
      <w:pPr>
        <w:tabs>
          <w:tab w:val="num" w:pos="357"/>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1" w15:restartNumberingAfterBreak="0">
    <w:nsid w:val="0000000A"/>
    <w:multiLevelType w:val="singleLevel"/>
    <w:tmpl w:val="0000000A"/>
    <w:name w:val="WW8Num10"/>
    <w:lvl w:ilvl="0">
      <w:start w:val="1"/>
      <w:numFmt w:val="bullet"/>
      <w:lvlText w:val=""/>
      <w:lvlJc w:val="left"/>
      <w:pPr>
        <w:tabs>
          <w:tab w:val="num" w:pos="357"/>
        </w:tabs>
      </w:pPr>
      <w:rPr>
        <w:rFonts w:ascii="Symbol" w:hAnsi="Symbol"/>
      </w:rPr>
    </w:lvl>
  </w:abstractNum>
  <w:abstractNum w:abstractNumId="12" w15:restartNumberingAfterBreak="0">
    <w:nsid w:val="0000000B"/>
    <w:multiLevelType w:val="singleLevel"/>
    <w:tmpl w:val="0000000B"/>
    <w:name w:val="WW8Num11"/>
    <w:lvl w:ilvl="0">
      <w:start w:val="1"/>
      <w:numFmt w:val="bullet"/>
      <w:lvlText w:val=""/>
      <w:lvlJc w:val="left"/>
      <w:pPr>
        <w:tabs>
          <w:tab w:val="num" w:pos="357"/>
        </w:tabs>
      </w:pPr>
      <w:rPr>
        <w:rFonts w:ascii="Symbol" w:hAnsi="Symbol"/>
      </w:rPr>
    </w:lvl>
  </w:abstractNum>
  <w:abstractNum w:abstractNumId="13" w15:restartNumberingAfterBreak="0">
    <w:nsid w:val="0000000C"/>
    <w:multiLevelType w:val="singleLevel"/>
    <w:tmpl w:val="0000000C"/>
    <w:name w:val="WW8Num12"/>
    <w:lvl w:ilvl="0">
      <w:start w:val="1"/>
      <w:numFmt w:val="bullet"/>
      <w:lvlText w:val=""/>
      <w:lvlJc w:val="left"/>
      <w:pPr>
        <w:tabs>
          <w:tab w:val="num" w:pos="357"/>
        </w:tabs>
      </w:pPr>
      <w:rPr>
        <w:rFonts w:ascii="Symbol" w:hAnsi="Symbol"/>
      </w:rPr>
    </w:lvl>
  </w:abstractNum>
  <w:abstractNum w:abstractNumId="14" w15:restartNumberingAfterBreak="0">
    <w:nsid w:val="0000000D"/>
    <w:multiLevelType w:val="singleLevel"/>
    <w:tmpl w:val="0000000D"/>
    <w:name w:val="WW8Num13"/>
    <w:lvl w:ilvl="0">
      <w:start w:val="1"/>
      <w:numFmt w:val="bullet"/>
      <w:lvlText w:val=""/>
      <w:lvlJc w:val="left"/>
      <w:pPr>
        <w:tabs>
          <w:tab w:val="num" w:pos="357"/>
        </w:tabs>
      </w:pPr>
      <w:rPr>
        <w:rFonts w:ascii="Symbol" w:hAnsi="Symbol"/>
      </w:rPr>
    </w:lvl>
  </w:abstractNum>
  <w:abstractNum w:abstractNumId="15" w15:restartNumberingAfterBreak="0">
    <w:nsid w:val="0000000E"/>
    <w:multiLevelType w:val="singleLevel"/>
    <w:tmpl w:val="0000000E"/>
    <w:name w:val="WW8Num14"/>
    <w:lvl w:ilvl="0">
      <w:start w:val="1"/>
      <w:numFmt w:val="bullet"/>
      <w:lvlText w:val=""/>
      <w:lvlJc w:val="left"/>
      <w:pPr>
        <w:tabs>
          <w:tab w:val="num" w:pos="357"/>
        </w:tabs>
      </w:pPr>
      <w:rPr>
        <w:rFonts w:ascii="Symbol" w:hAnsi="Symbol"/>
      </w:rPr>
    </w:lvl>
  </w:abstractNum>
  <w:abstractNum w:abstractNumId="16" w15:restartNumberingAfterBreak="0">
    <w:nsid w:val="0000000F"/>
    <w:multiLevelType w:val="singleLevel"/>
    <w:tmpl w:val="0000000F"/>
    <w:name w:val="WW8Num15"/>
    <w:lvl w:ilvl="0">
      <w:start w:val="1"/>
      <w:numFmt w:val="bullet"/>
      <w:lvlText w:val=""/>
      <w:lvlJc w:val="left"/>
      <w:pPr>
        <w:tabs>
          <w:tab w:val="num" w:pos="357"/>
        </w:tabs>
      </w:pPr>
      <w:rPr>
        <w:rFonts w:ascii="Symbol" w:hAnsi="Symbol"/>
      </w:rPr>
    </w:lvl>
  </w:abstractNum>
  <w:abstractNum w:abstractNumId="17" w15:restartNumberingAfterBreak="0">
    <w:nsid w:val="00000010"/>
    <w:multiLevelType w:val="singleLevel"/>
    <w:tmpl w:val="00000010"/>
    <w:name w:val="WW8Num16"/>
    <w:lvl w:ilvl="0">
      <w:start w:val="1"/>
      <w:numFmt w:val="bullet"/>
      <w:lvlText w:val=""/>
      <w:lvlJc w:val="left"/>
      <w:pPr>
        <w:tabs>
          <w:tab w:val="num" w:pos="357"/>
        </w:tabs>
      </w:pPr>
      <w:rPr>
        <w:rFonts w:ascii="Symbol" w:hAnsi="Symbol"/>
      </w:rPr>
    </w:lvl>
  </w:abstractNum>
  <w:abstractNum w:abstractNumId="18" w15:restartNumberingAfterBreak="0">
    <w:nsid w:val="00000011"/>
    <w:multiLevelType w:val="singleLevel"/>
    <w:tmpl w:val="00000011"/>
    <w:name w:val="WW8Num17"/>
    <w:lvl w:ilvl="0">
      <w:start w:val="1"/>
      <w:numFmt w:val="bullet"/>
      <w:lvlText w:val=""/>
      <w:lvlJc w:val="left"/>
      <w:pPr>
        <w:tabs>
          <w:tab w:val="num" w:pos="357"/>
        </w:tabs>
      </w:pPr>
      <w:rPr>
        <w:rFonts w:ascii="Symbol" w:hAnsi="Symbol" w:cs="Times New Roman"/>
      </w:rPr>
    </w:lvl>
  </w:abstractNum>
  <w:abstractNum w:abstractNumId="19" w15:restartNumberingAfterBreak="0">
    <w:nsid w:val="00000012"/>
    <w:multiLevelType w:val="singleLevel"/>
    <w:tmpl w:val="00000012"/>
    <w:name w:val="WW8Num18"/>
    <w:lvl w:ilvl="0">
      <w:start w:val="1"/>
      <w:numFmt w:val="bullet"/>
      <w:lvlText w:val=""/>
      <w:lvlJc w:val="left"/>
      <w:pPr>
        <w:tabs>
          <w:tab w:val="num" w:pos="513"/>
        </w:tabs>
      </w:pPr>
      <w:rPr>
        <w:rFonts w:ascii="Symbol" w:hAnsi="Symbol"/>
      </w:rPr>
    </w:lvl>
  </w:abstractNum>
  <w:abstractNum w:abstractNumId="20" w15:restartNumberingAfterBreak="0">
    <w:nsid w:val="00000013"/>
    <w:multiLevelType w:val="singleLevel"/>
    <w:tmpl w:val="00000013"/>
    <w:name w:val="WW8Num19"/>
    <w:lvl w:ilvl="0">
      <w:start w:val="1"/>
      <w:numFmt w:val="bullet"/>
      <w:lvlText w:val=""/>
      <w:lvlJc w:val="left"/>
      <w:pPr>
        <w:tabs>
          <w:tab w:val="num" w:pos="357"/>
        </w:tabs>
      </w:pPr>
      <w:rPr>
        <w:rFonts w:ascii="Symbol" w:hAnsi="Symbol"/>
      </w:rPr>
    </w:lvl>
  </w:abstractNum>
  <w:abstractNum w:abstractNumId="21" w15:restartNumberingAfterBreak="0">
    <w:nsid w:val="00000014"/>
    <w:multiLevelType w:val="singleLevel"/>
    <w:tmpl w:val="00000014"/>
    <w:name w:val="WW8Num20"/>
    <w:lvl w:ilvl="0">
      <w:start w:val="1"/>
      <w:numFmt w:val="bullet"/>
      <w:lvlText w:val=""/>
      <w:lvlJc w:val="left"/>
      <w:pPr>
        <w:tabs>
          <w:tab w:val="num" w:pos="357"/>
        </w:tabs>
      </w:pPr>
      <w:rPr>
        <w:rFonts w:ascii="Symbol" w:hAnsi="Symbol"/>
      </w:rPr>
    </w:lvl>
  </w:abstractNum>
  <w:abstractNum w:abstractNumId="22" w15:restartNumberingAfterBreak="0">
    <w:nsid w:val="00000015"/>
    <w:multiLevelType w:val="singleLevel"/>
    <w:tmpl w:val="00000015"/>
    <w:name w:val="WW8Num21"/>
    <w:lvl w:ilvl="0">
      <w:start w:val="1"/>
      <w:numFmt w:val="bullet"/>
      <w:lvlText w:val=""/>
      <w:lvlJc w:val="left"/>
      <w:pPr>
        <w:tabs>
          <w:tab w:val="num" w:pos="357"/>
        </w:tabs>
      </w:pPr>
      <w:rPr>
        <w:rFonts w:ascii="Symbol" w:hAnsi="Symbol"/>
      </w:rPr>
    </w:lvl>
  </w:abstractNum>
  <w:abstractNum w:abstractNumId="23" w15:restartNumberingAfterBreak="0">
    <w:nsid w:val="00000016"/>
    <w:multiLevelType w:val="singleLevel"/>
    <w:tmpl w:val="00000016"/>
    <w:name w:val="WW8Num22"/>
    <w:lvl w:ilvl="0">
      <w:start w:val="1"/>
      <w:numFmt w:val="bullet"/>
      <w:lvlText w:val=""/>
      <w:lvlJc w:val="left"/>
      <w:pPr>
        <w:tabs>
          <w:tab w:val="num" w:pos="357"/>
        </w:tabs>
      </w:pPr>
      <w:rPr>
        <w:rFonts w:ascii="Symbol" w:hAnsi="Symbol"/>
      </w:rPr>
    </w:lvl>
  </w:abstractNum>
  <w:abstractNum w:abstractNumId="24" w15:restartNumberingAfterBreak="0">
    <w:nsid w:val="00000017"/>
    <w:multiLevelType w:val="singleLevel"/>
    <w:tmpl w:val="00000017"/>
    <w:name w:val="WW8Num23"/>
    <w:lvl w:ilvl="0">
      <w:start w:val="1"/>
      <w:numFmt w:val="bullet"/>
      <w:lvlText w:val=""/>
      <w:lvlJc w:val="left"/>
      <w:pPr>
        <w:tabs>
          <w:tab w:val="num" w:pos="357"/>
        </w:tabs>
      </w:pPr>
      <w:rPr>
        <w:rFonts w:ascii="Symbol" w:hAnsi="Symbol"/>
      </w:rPr>
    </w:lvl>
  </w:abstractNum>
  <w:abstractNum w:abstractNumId="25" w15:restartNumberingAfterBreak="0">
    <w:nsid w:val="00000018"/>
    <w:multiLevelType w:val="singleLevel"/>
    <w:tmpl w:val="00000018"/>
    <w:name w:val="WW8Num24"/>
    <w:lvl w:ilvl="0">
      <w:start w:val="1"/>
      <w:numFmt w:val="bullet"/>
      <w:lvlText w:val=""/>
      <w:lvlJc w:val="left"/>
      <w:pPr>
        <w:tabs>
          <w:tab w:val="num" w:pos="360"/>
        </w:tabs>
      </w:pPr>
      <w:rPr>
        <w:rFonts w:ascii="Symbol" w:hAnsi="Symbol"/>
      </w:rPr>
    </w:lvl>
  </w:abstractNum>
  <w:abstractNum w:abstractNumId="26" w15:restartNumberingAfterBreak="0">
    <w:nsid w:val="00000019"/>
    <w:multiLevelType w:val="singleLevel"/>
    <w:tmpl w:val="00000019"/>
    <w:name w:val="WW8Num25"/>
    <w:lvl w:ilvl="0">
      <w:start w:val="1"/>
      <w:numFmt w:val="bullet"/>
      <w:lvlText w:val=""/>
      <w:lvlJc w:val="left"/>
      <w:pPr>
        <w:tabs>
          <w:tab w:val="num" w:pos="360"/>
        </w:tabs>
      </w:pPr>
      <w:rPr>
        <w:rFonts w:ascii="Symbol" w:hAnsi="Symbol"/>
      </w:rPr>
    </w:lvl>
  </w:abstractNum>
  <w:abstractNum w:abstractNumId="27" w15:restartNumberingAfterBreak="0">
    <w:nsid w:val="0000001A"/>
    <w:multiLevelType w:val="singleLevel"/>
    <w:tmpl w:val="0000001A"/>
    <w:name w:val="WW8Num26"/>
    <w:lvl w:ilvl="0">
      <w:start w:val="1"/>
      <w:numFmt w:val="bullet"/>
      <w:lvlText w:val=""/>
      <w:lvlJc w:val="left"/>
      <w:pPr>
        <w:tabs>
          <w:tab w:val="num" w:pos="360"/>
        </w:tabs>
      </w:pPr>
      <w:rPr>
        <w:rFonts w:ascii="Symbol" w:hAnsi="Symbol"/>
      </w:rPr>
    </w:lvl>
  </w:abstractNum>
  <w:abstractNum w:abstractNumId="28" w15:restartNumberingAfterBreak="0">
    <w:nsid w:val="0000001B"/>
    <w:multiLevelType w:val="singleLevel"/>
    <w:tmpl w:val="0000001B"/>
    <w:name w:val="WW8Num27"/>
    <w:lvl w:ilvl="0">
      <w:numFmt w:val="bullet"/>
      <w:lvlText w:val="-"/>
      <w:lvlJc w:val="left"/>
      <w:pPr>
        <w:tabs>
          <w:tab w:val="num" w:pos="473"/>
        </w:tabs>
      </w:pPr>
      <w:rPr>
        <w:rFonts w:ascii="Times New Roman" w:hAnsi="Times New Roman"/>
      </w:rPr>
    </w:lvl>
  </w:abstractNum>
  <w:abstractNum w:abstractNumId="29" w15:restartNumberingAfterBreak="0">
    <w:nsid w:val="0000001C"/>
    <w:multiLevelType w:val="singleLevel"/>
    <w:tmpl w:val="0000001C"/>
    <w:name w:val="WW8Num28"/>
    <w:lvl w:ilvl="0">
      <w:start w:val="1"/>
      <w:numFmt w:val="bullet"/>
      <w:lvlText w:val=""/>
      <w:lvlJc w:val="left"/>
      <w:pPr>
        <w:tabs>
          <w:tab w:val="num" w:pos="360"/>
        </w:tabs>
      </w:pPr>
      <w:rPr>
        <w:rFonts w:ascii="Symbol" w:hAnsi="Symbol"/>
      </w:rPr>
    </w:lvl>
  </w:abstractNum>
  <w:abstractNum w:abstractNumId="30" w15:restartNumberingAfterBreak="0">
    <w:nsid w:val="0000001D"/>
    <w:multiLevelType w:val="multilevel"/>
    <w:tmpl w:val="0000001D"/>
    <w:name w:val="WW8Num29"/>
    <w:lvl w:ilvl="0">
      <w:start w:val="1"/>
      <w:numFmt w:val="decimal"/>
      <w:lvlText w:val="%1."/>
      <w:lvlJc w:val="left"/>
      <w:pPr>
        <w:tabs>
          <w:tab w:val="num" w:pos="539"/>
        </w:tabs>
      </w:pPr>
    </w:lvl>
    <w:lvl w:ilvl="1">
      <w:start w:val="1"/>
      <w:numFmt w:val="bullet"/>
      <w:lvlText w:val=""/>
      <w:lvlJc w:val="left"/>
      <w:pPr>
        <w:tabs>
          <w:tab w:val="num" w:pos="1437"/>
        </w:tabs>
      </w:pPr>
      <w:rPr>
        <w:rFonts w:ascii="Symbol" w:hAnsi="Symbol" w:cs="Courier New"/>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1" w15:restartNumberingAfterBreak="0">
    <w:nsid w:val="0000001E"/>
    <w:multiLevelType w:val="singleLevel"/>
    <w:tmpl w:val="0000001E"/>
    <w:name w:val="WW8Num30"/>
    <w:lvl w:ilvl="0">
      <w:start w:val="1"/>
      <w:numFmt w:val="decimal"/>
      <w:lvlText w:val="%1."/>
      <w:lvlJc w:val="left"/>
      <w:pPr>
        <w:tabs>
          <w:tab w:val="num" w:pos="720"/>
        </w:tabs>
      </w:pPr>
    </w:lvl>
  </w:abstractNum>
  <w:abstractNum w:abstractNumId="32" w15:restartNumberingAfterBreak="0">
    <w:nsid w:val="0E6A17F0"/>
    <w:multiLevelType w:val="hybridMultilevel"/>
    <w:tmpl w:val="C16E2C3C"/>
    <w:lvl w:ilvl="0" w:tplc="2DF6A26A">
      <w:start w:val="1"/>
      <w:numFmt w:val="bullet"/>
      <w:lvlText w:val=""/>
      <w:lvlJc w:val="left"/>
      <w:pPr>
        <w:ind w:left="794" w:hanging="360"/>
      </w:pPr>
      <w:rPr>
        <w:rFonts w:ascii="Symbol" w:hAnsi="Symbol" w:hint="default"/>
      </w:rPr>
    </w:lvl>
    <w:lvl w:ilvl="1" w:tplc="04190003" w:tentative="1">
      <w:start w:val="1"/>
      <w:numFmt w:val="bullet"/>
      <w:lvlText w:val="o"/>
      <w:lvlJc w:val="left"/>
      <w:pPr>
        <w:ind w:left="1514" w:hanging="360"/>
      </w:pPr>
      <w:rPr>
        <w:rFonts w:ascii="Courier New" w:hAnsi="Courier New" w:cs="Courier New" w:hint="default"/>
      </w:rPr>
    </w:lvl>
    <w:lvl w:ilvl="2" w:tplc="04190005" w:tentative="1">
      <w:start w:val="1"/>
      <w:numFmt w:val="bullet"/>
      <w:lvlText w:val=""/>
      <w:lvlJc w:val="left"/>
      <w:pPr>
        <w:ind w:left="2234" w:hanging="360"/>
      </w:pPr>
      <w:rPr>
        <w:rFonts w:ascii="Wingdings" w:hAnsi="Wingdings" w:hint="default"/>
      </w:rPr>
    </w:lvl>
    <w:lvl w:ilvl="3" w:tplc="04190001" w:tentative="1">
      <w:start w:val="1"/>
      <w:numFmt w:val="bullet"/>
      <w:lvlText w:val=""/>
      <w:lvlJc w:val="left"/>
      <w:pPr>
        <w:ind w:left="2954" w:hanging="360"/>
      </w:pPr>
      <w:rPr>
        <w:rFonts w:ascii="Symbol" w:hAnsi="Symbol" w:hint="default"/>
      </w:rPr>
    </w:lvl>
    <w:lvl w:ilvl="4" w:tplc="04190003" w:tentative="1">
      <w:start w:val="1"/>
      <w:numFmt w:val="bullet"/>
      <w:lvlText w:val="o"/>
      <w:lvlJc w:val="left"/>
      <w:pPr>
        <w:ind w:left="3674" w:hanging="360"/>
      </w:pPr>
      <w:rPr>
        <w:rFonts w:ascii="Courier New" w:hAnsi="Courier New" w:cs="Courier New" w:hint="default"/>
      </w:rPr>
    </w:lvl>
    <w:lvl w:ilvl="5" w:tplc="04190005" w:tentative="1">
      <w:start w:val="1"/>
      <w:numFmt w:val="bullet"/>
      <w:lvlText w:val=""/>
      <w:lvlJc w:val="left"/>
      <w:pPr>
        <w:ind w:left="4394" w:hanging="360"/>
      </w:pPr>
      <w:rPr>
        <w:rFonts w:ascii="Wingdings" w:hAnsi="Wingdings" w:hint="default"/>
      </w:rPr>
    </w:lvl>
    <w:lvl w:ilvl="6" w:tplc="04190001" w:tentative="1">
      <w:start w:val="1"/>
      <w:numFmt w:val="bullet"/>
      <w:lvlText w:val=""/>
      <w:lvlJc w:val="left"/>
      <w:pPr>
        <w:ind w:left="5114" w:hanging="360"/>
      </w:pPr>
      <w:rPr>
        <w:rFonts w:ascii="Symbol" w:hAnsi="Symbol" w:hint="default"/>
      </w:rPr>
    </w:lvl>
    <w:lvl w:ilvl="7" w:tplc="04190003" w:tentative="1">
      <w:start w:val="1"/>
      <w:numFmt w:val="bullet"/>
      <w:lvlText w:val="o"/>
      <w:lvlJc w:val="left"/>
      <w:pPr>
        <w:ind w:left="5834" w:hanging="360"/>
      </w:pPr>
      <w:rPr>
        <w:rFonts w:ascii="Courier New" w:hAnsi="Courier New" w:cs="Courier New" w:hint="default"/>
      </w:rPr>
    </w:lvl>
    <w:lvl w:ilvl="8" w:tplc="04190005" w:tentative="1">
      <w:start w:val="1"/>
      <w:numFmt w:val="bullet"/>
      <w:lvlText w:val=""/>
      <w:lvlJc w:val="left"/>
      <w:pPr>
        <w:ind w:left="6554" w:hanging="360"/>
      </w:pPr>
      <w:rPr>
        <w:rFonts w:ascii="Wingdings" w:hAnsi="Wingdings" w:hint="default"/>
      </w:rPr>
    </w:lvl>
  </w:abstractNum>
  <w:abstractNum w:abstractNumId="33" w15:restartNumberingAfterBreak="0">
    <w:nsid w:val="134332BE"/>
    <w:multiLevelType w:val="hybridMultilevel"/>
    <w:tmpl w:val="387099B0"/>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pStyle w:val="43"/>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14CF7450"/>
    <w:multiLevelType w:val="hybridMultilevel"/>
    <w:tmpl w:val="CC72E7C0"/>
    <w:lvl w:ilvl="0" w:tplc="B3E4B27C">
      <w:start w:val="1"/>
      <w:numFmt w:val="bullet"/>
      <w:pStyle w:val="9"/>
      <w:lvlText w:val=""/>
      <w:lvlJc w:val="left"/>
      <w:pPr>
        <w:tabs>
          <w:tab w:val="num" w:pos="720"/>
        </w:tabs>
        <w:ind w:left="720" w:hanging="360"/>
      </w:pPr>
      <w:rPr>
        <w:rFonts w:ascii="Wingdings" w:hAnsi="Wingdings"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0145B9D"/>
    <w:multiLevelType w:val="hybridMultilevel"/>
    <w:tmpl w:val="D7CC530A"/>
    <w:lvl w:ilvl="0" w:tplc="2A42A1F4">
      <w:start w:val="1"/>
      <w:numFmt w:val="bullet"/>
      <w:lvlText w:val=""/>
      <w:lvlJc w:val="left"/>
      <w:pPr>
        <w:ind w:left="663" w:hanging="360"/>
      </w:pPr>
      <w:rPr>
        <w:rFonts w:ascii="Symbol" w:hAnsi="Symbol" w:hint="default"/>
      </w:rPr>
    </w:lvl>
    <w:lvl w:ilvl="1" w:tplc="04190003" w:tentative="1">
      <w:start w:val="1"/>
      <w:numFmt w:val="bullet"/>
      <w:lvlText w:val="o"/>
      <w:lvlJc w:val="left"/>
      <w:pPr>
        <w:ind w:left="1383" w:hanging="360"/>
      </w:pPr>
      <w:rPr>
        <w:rFonts w:ascii="Courier New" w:hAnsi="Courier New" w:cs="Courier New" w:hint="default"/>
      </w:rPr>
    </w:lvl>
    <w:lvl w:ilvl="2" w:tplc="04190005" w:tentative="1">
      <w:start w:val="1"/>
      <w:numFmt w:val="bullet"/>
      <w:lvlText w:val=""/>
      <w:lvlJc w:val="left"/>
      <w:pPr>
        <w:ind w:left="2103" w:hanging="360"/>
      </w:pPr>
      <w:rPr>
        <w:rFonts w:ascii="Wingdings" w:hAnsi="Wingdings" w:hint="default"/>
      </w:rPr>
    </w:lvl>
    <w:lvl w:ilvl="3" w:tplc="04190001" w:tentative="1">
      <w:start w:val="1"/>
      <w:numFmt w:val="bullet"/>
      <w:lvlText w:val=""/>
      <w:lvlJc w:val="left"/>
      <w:pPr>
        <w:ind w:left="2823" w:hanging="360"/>
      </w:pPr>
      <w:rPr>
        <w:rFonts w:ascii="Symbol" w:hAnsi="Symbol" w:hint="default"/>
      </w:rPr>
    </w:lvl>
    <w:lvl w:ilvl="4" w:tplc="04190003" w:tentative="1">
      <w:start w:val="1"/>
      <w:numFmt w:val="bullet"/>
      <w:lvlText w:val="o"/>
      <w:lvlJc w:val="left"/>
      <w:pPr>
        <w:ind w:left="3543" w:hanging="360"/>
      </w:pPr>
      <w:rPr>
        <w:rFonts w:ascii="Courier New" w:hAnsi="Courier New" w:cs="Courier New" w:hint="default"/>
      </w:rPr>
    </w:lvl>
    <w:lvl w:ilvl="5" w:tplc="04190005" w:tentative="1">
      <w:start w:val="1"/>
      <w:numFmt w:val="bullet"/>
      <w:lvlText w:val=""/>
      <w:lvlJc w:val="left"/>
      <w:pPr>
        <w:ind w:left="4263" w:hanging="360"/>
      </w:pPr>
      <w:rPr>
        <w:rFonts w:ascii="Wingdings" w:hAnsi="Wingdings" w:hint="default"/>
      </w:rPr>
    </w:lvl>
    <w:lvl w:ilvl="6" w:tplc="04190001" w:tentative="1">
      <w:start w:val="1"/>
      <w:numFmt w:val="bullet"/>
      <w:lvlText w:val=""/>
      <w:lvlJc w:val="left"/>
      <w:pPr>
        <w:ind w:left="4983" w:hanging="360"/>
      </w:pPr>
      <w:rPr>
        <w:rFonts w:ascii="Symbol" w:hAnsi="Symbol" w:hint="default"/>
      </w:rPr>
    </w:lvl>
    <w:lvl w:ilvl="7" w:tplc="04190003" w:tentative="1">
      <w:start w:val="1"/>
      <w:numFmt w:val="bullet"/>
      <w:lvlText w:val="o"/>
      <w:lvlJc w:val="left"/>
      <w:pPr>
        <w:ind w:left="5703" w:hanging="360"/>
      </w:pPr>
      <w:rPr>
        <w:rFonts w:ascii="Courier New" w:hAnsi="Courier New" w:cs="Courier New" w:hint="default"/>
      </w:rPr>
    </w:lvl>
    <w:lvl w:ilvl="8" w:tplc="04190005" w:tentative="1">
      <w:start w:val="1"/>
      <w:numFmt w:val="bullet"/>
      <w:lvlText w:val=""/>
      <w:lvlJc w:val="left"/>
      <w:pPr>
        <w:ind w:left="6423" w:hanging="360"/>
      </w:pPr>
      <w:rPr>
        <w:rFonts w:ascii="Wingdings" w:hAnsi="Wingdings" w:hint="default"/>
      </w:rPr>
    </w:lvl>
  </w:abstractNum>
  <w:abstractNum w:abstractNumId="36" w15:restartNumberingAfterBreak="0">
    <w:nsid w:val="233D2632"/>
    <w:multiLevelType w:val="hybridMultilevel"/>
    <w:tmpl w:val="EAE4F08C"/>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26776671"/>
    <w:multiLevelType w:val="multilevel"/>
    <w:tmpl w:val="012096C4"/>
    <w:lvl w:ilvl="0">
      <w:start w:val="1"/>
      <w:numFmt w:val="decimal"/>
      <w:lvlText w:val="%1.1.1"/>
      <w:lvlJc w:val="left"/>
      <w:pPr>
        <w:tabs>
          <w:tab w:val="num" w:pos="4600"/>
        </w:tabs>
        <w:ind w:left="4600" w:hanging="360"/>
      </w:pPr>
      <w:rPr>
        <w:rFonts w:hint="default"/>
      </w:rPr>
    </w:lvl>
    <w:lvl w:ilvl="1">
      <w:start w:val="1"/>
      <w:numFmt w:val="decimal"/>
      <w:lvlText w:val="2.%2"/>
      <w:lvlJc w:val="left"/>
      <w:pPr>
        <w:tabs>
          <w:tab w:val="num" w:pos="5032"/>
        </w:tabs>
        <w:ind w:left="5032" w:hanging="432"/>
      </w:pPr>
      <w:rPr>
        <w:rFonts w:hint="default"/>
      </w:rPr>
    </w:lvl>
    <w:lvl w:ilvl="2">
      <w:start w:val="1"/>
      <w:numFmt w:val="decimal"/>
      <w:pStyle w:val="319"/>
      <w:lvlText w:val="3.%3"/>
      <w:lvlJc w:val="left"/>
      <w:pPr>
        <w:tabs>
          <w:tab w:val="num" w:pos="1701"/>
        </w:tabs>
        <w:ind w:left="1701" w:firstLine="0"/>
      </w:pPr>
      <w:rPr>
        <w:rFonts w:hint="default"/>
      </w:rPr>
    </w:lvl>
    <w:lvl w:ilvl="3">
      <w:start w:val="1"/>
      <w:numFmt w:val="decimal"/>
      <w:lvlText w:val="%1.%2.%3.%4."/>
      <w:lvlJc w:val="left"/>
      <w:pPr>
        <w:tabs>
          <w:tab w:val="num" w:pos="6040"/>
        </w:tabs>
        <w:ind w:left="5968" w:hanging="648"/>
      </w:pPr>
      <w:rPr>
        <w:rFonts w:hint="default"/>
      </w:rPr>
    </w:lvl>
    <w:lvl w:ilvl="4">
      <w:start w:val="1"/>
      <w:numFmt w:val="decimal"/>
      <w:lvlText w:val="%1.%2.%3.%4.%5."/>
      <w:lvlJc w:val="left"/>
      <w:pPr>
        <w:tabs>
          <w:tab w:val="num" w:pos="6760"/>
        </w:tabs>
        <w:ind w:left="6472" w:hanging="792"/>
      </w:pPr>
      <w:rPr>
        <w:rFonts w:hint="default"/>
      </w:rPr>
    </w:lvl>
    <w:lvl w:ilvl="5">
      <w:start w:val="1"/>
      <w:numFmt w:val="decimal"/>
      <w:lvlText w:val="%1.%2.%3.%4.%5.%6."/>
      <w:lvlJc w:val="left"/>
      <w:pPr>
        <w:tabs>
          <w:tab w:val="num" w:pos="7120"/>
        </w:tabs>
        <w:ind w:left="6976" w:hanging="936"/>
      </w:pPr>
      <w:rPr>
        <w:rFonts w:hint="default"/>
      </w:rPr>
    </w:lvl>
    <w:lvl w:ilvl="6">
      <w:start w:val="1"/>
      <w:numFmt w:val="decimal"/>
      <w:lvlText w:val="%1.%2.%3.%4.%5.%6.%7."/>
      <w:lvlJc w:val="left"/>
      <w:pPr>
        <w:tabs>
          <w:tab w:val="num" w:pos="7840"/>
        </w:tabs>
        <w:ind w:left="7480" w:hanging="1080"/>
      </w:pPr>
      <w:rPr>
        <w:rFonts w:hint="default"/>
      </w:rPr>
    </w:lvl>
    <w:lvl w:ilvl="7">
      <w:start w:val="1"/>
      <w:numFmt w:val="decimal"/>
      <w:lvlText w:val="%1.%2.%3.%4.%5.%6.%7.%8."/>
      <w:lvlJc w:val="left"/>
      <w:pPr>
        <w:tabs>
          <w:tab w:val="num" w:pos="8200"/>
        </w:tabs>
        <w:ind w:left="7984" w:hanging="1224"/>
      </w:pPr>
      <w:rPr>
        <w:rFonts w:hint="default"/>
      </w:rPr>
    </w:lvl>
    <w:lvl w:ilvl="8">
      <w:start w:val="1"/>
      <w:numFmt w:val="decimal"/>
      <w:lvlText w:val="%1.%2.%3.%4.%5.%6.%7.%8.%9."/>
      <w:lvlJc w:val="left"/>
      <w:pPr>
        <w:tabs>
          <w:tab w:val="num" w:pos="8920"/>
        </w:tabs>
        <w:ind w:left="8560" w:hanging="1440"/>
      </w:pPr>
      <w:rPr>
        <w:rFonts w:hint="default"/>
      </w:rPr>
    </w:lvl>
  </w:abstractNum>
  <w:abstractNum w:abstractNumId="38" w15:restartNumberingAfterBreak="0">
    <w:nsid w:val="2708109F"/>
    <w:multiLevelType w:val="hybridMultilevel"/>
    <w:tmpl w:val="C8A4AF28"/>
    <w:lvl w:ilvl="0" w:tplc="A522B8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27285085"/>
    <w:multiLevelType w:val="hybridMultilevel"/>
    <w:tmpl w:val="9DB6E03C"/>
    <w:lvl w:ilvl="0" w:tplc="1AE05E60">
      <w:start w:val="1"/>
      <w:numFmt w:val="bullet"/>
      <w:pStyle w:val="G"/>
      <w:lvlText w:val=""/>
      <w:lvlJc w:val="left"/>
      <w:pPr>
        <w:ind w:left="36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0" w15:restartNumberingAfterBreak="0">
    <w:nsid w:val="31605A8E"/>
    <w:multiLevelType w:val="hybridMultilevel"/>
    <w:tmpl w:val="91028BA6"/>
    <w:lvl w:ilvl="0" w:tplc="2DF6A26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344B504A"/>
    <w:multiLevelType w:val="hybridMultilevel"/>
    <w:tmpl w:val="FD8EBB8E"/>
    <w:lvl w:ilvl="0" w:tplc="2DF6A2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6680385"/>
    <w:multiLevelType w:val="multilevel"/>
    <w:tmpl w:val="168EA648"/>
    <w:lvl w:ilvl="0">
      <w:start w:val="1"/>
      <w:numFmt w:val="decimal"/>
      <w:pStyle w:val="a0"/>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2127"/>
        </w:tabs>
        <w:ind w:left="2127"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2138"/>
        </w:tabs>
        <w:ind w:left="1922"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43" w15:restartNumberingAfterBreak="0">
    <w:nsid w:val="36CD16B9"/>
    <w:multiLevelType w:val="hybridMultilevel"/>
    <w:tmpl w:val="45B0EADC"/>
    <w:lvl w:ilvl="0" w:tplc="FFFFFFFF">
      <w:start w:val="1"/>
      <w:numFmt w:val="bullet"/>
      <w:lvlText w:val=""/>
      <w:lvlJc w:val="left"/>
      <w:pPr>
        <w:ind w:left="1146" w:hanging="360"/>
      </w:pPr>
      <w:rPr>
        <w:rFonts w:ascii="Symbol" w:hAnsi="Symbol"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44" w15:restartNumberingAfterBreak="0">
    <w:nsid w:val="38834650"/>
    <w:multiLevelType w:val="hybridMultilevel"/>
    <w:tmpl w:val="38A20D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A28603F"/>
    <w:multiLevelType w:val="multilevel"/>
    <w:tmpl w:val="D0FA8A8A"/>
    <w:lvl w:ilvl="0">
      <w:start w:val="1"/>
      <w:numFmt w:val="decimal"/>
      <w:suff w:val="space"/>
      <w:lvlText w:val="%1."/>
      <w:lvlJc w:val="left"/>
      <w:pPr>
        <w:ind w:left="2904" w:firstLine="0"/>
      </w:pPr>
      <w:rPr>
        <w:rFonts w:hint="default"/>
      </w:rPr>
    </w:lvl>
    <w:lvl w:ilvl="1">
      <w:start w:val="1"/>
      <w:numFmt w:val="decimal"/>
      <w:suff w:val="space"/>
      <w:lvlText w:val="%1.%2."/>
      <w:lvlJc w:val="left"/>
      <w:pPr>
        <w:ind w:left="2904" w:firstLine="0"/>
      </w:pPr>
      <w:rPr>
        <w:rFonts w:hint="default"/>
      </w:rPr>
    </w:lvl>
    <w:lvl w:ilvl="2">
      <w:start w:val="1"/>
      <w:numFmt w:val="decimal"/>
      <w:pStyle w:val="33421"/>
      <w:suff w:val="space"/>
      <w:lvlText w:val="%1.%2.%3"/>
      <w:lvlJc w:val="left"/>
      <w:pPr>
        <w:ind w:left="3641" w:firstLine="239"/>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3408"/>
        </w:tabs>
        <w:ind w:left="3408" w:hanging="864"/>
      </w:pPr>
      <w:rPr>
        <w:rFonts w:hint="default"/>
      </w:rPr>
    </w:lvl>
    <w:lvl w:ilvl="4">
      <w:start w:val="1"/>
      <w:numFmt w:val="decimal"/>
      <w:lvlText w:val="%1.%2.%3.%4.%5"/>
      <w:lvlJc w:val="left"/>
      <w:pPr>
        <w:tabs>
          <w:tab w:val="num" w:pos="3552"/>
        </w:tabs>
        <w:ind w:left="3552" w:hanging="1008"/>
      </w:pPr>
      <w:rPr>
        <w:rFonts w:hint="default"/>
      </w:rPr>
    </w:lvl>
    <w:lvl w:ilvl="5">
      <w:start w:val="1"/>
      <w:numFmt w:val="decimal"/>
      <w:lvlText w:val="%1.%2.%3.%4.%5.%6"/>
      <w:lvlJc w:val="left"/>
      <w:pPr>
        <w:tabs>
          <w:tab w:val="num" w:pos="3696"/>
        </w:tabs>
        <w:ind w:left="3696" w:hanging="1152"/>
      </w:pPr>
      <w:rPr>
        <w:rFonts w:hint="default"/>
      </w:rPr>
    </w:lvl>
    <w:lvl w:ilvl="6">
      <w:start w:val="1"/>
      <w:numFmt w:val="decimal"/>
      <w:lvlText w:val="%1.%2.%3.%4.%5.%6.%7"/>
      <w:lvlJc w:val="left"/>
      <w:pPr>
        <w:tabs>
          <w:tab w:val="num" w:pos="3840"/>
        </w:tabs>
        <w:ind w:left="3840" w:hanging="1296"/>
      </w:pPr>
      <w:rPr>
        <w:rFonts w:hint="default"/>
      </w:rPr>
    </w:lvl>
    <w:lvl w:ilvl="7">
      <w:start w:val="1"/>
      <w:numFmt w:val="decimal"/>
      <w:lvlText w:val="%1.%2.%3.%4.%5.%6.%7.%8"/>
      <w:lvlJc w:val="left"/>
      <w:pPr>
        <w:tabs>
          <w:tab w:val="num" w:pos="3984"/>
        </w:tabs>
        <w:ind w:left="3984" w:hanging="1440"/>
      </w:pPr>
      <w:rPr>
        <w:rFonts w:hint="default"/>
      </w:rPr>
    </w:lvl>
    <w:lvl w:ilvl="8">
      <w:start w:val="1"/>
      <w:numFmt w:val="decimal"/>
      <w:lvlText w:val="%1.%2.%3.%4.%5.%6.%7.%8.%9"/>
      <w:lvlJc w:val="left"/>
      <w:pPr>
        <w:tabs>
          <w:tab w:val="num" w:pos="4128"/>
        </w:tabs>
        <w:ind w:left="4128" w:hanging="1584"/>
      </w:pPr>
      <w:rPr>
        <w:rFonts w:hint="default"/>
      </w:rPr>
    </w:lvl>
  </w:abstractNum>
  <w:abstractNum w:abstractNumId="46" w15:restartNumberingAfterBreak="0">
    <w:nsid w:val="415468C0"/>
    <w:multiLevelType w:val="hybridMultilevel"/>
    <w:tmpl w:val="BFFE0EB2"/>
    <w:lvl w:ilvl="0" w:tplc="FFFFFFFF">
      <w:start w:val="1"/>
      <w:numFmt w:val="bullet"/>
      <w:lvlText w:val=""/>
      <w:lvlJc w:val="left"/>
      <w:pPr>
        <w:ind w:left="1353" w:hanging="360"/>
      </w:pPr>
      <w:rPr>
        <w:rFonts w:ascii="Symbol" w:hAnsi="Symbol"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47" w15:restartNumberingAfterBreak="0">
    <w:nsid w:val="4284774B"/>
    <w:multiLevelType w:val="hybridMultilevel"/>
    <w:tmpl w:val="8F9A8DC2"/>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3BD6E61"/>
    <w:multiLevelType w:val="hybridMultilevel"/>
    <w:tmpl w:val="A7862A7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5AF1127"/>
    <w:multiLevelType w:val="hybridMultilevel"/>
    <w:tmpl w:val="7B669938"/>
    <w:lvl w:ilvl="0" w:tplc="C40C71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48A05E7C"/>
    <w:multiLevelType w:val="hybridMultilevel"/>
    <w:tmpl w:val="2208080C"/>
    <w:lvl w:ilvl="0" w:tplc="2DF6A26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4A765278"/>
    <w:multiLevelType w:val="multilevel"/>
    <w:tmpl w:val="0419001F"/>
    <w:lvl w:ilvl="0">
      <w:start w:val="1"/>
      <w:numFmt w:val="decimal"/>
      <w:pStyle w:val="TimesNewRoman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530D5529"/>
    <w:multiLevelType w:val="multilevel"/>
    <w:tmpl w:val="D7849646"/>
    <w:lvl w:ilvl="0">
      <w:start w:val="1"/>
      <w:numFmt w:val="decimal"/>
      <w:suff w:val="space"/>
      <w:lvlText w:val="%1."/>
      <w:lvlJc w:val="left"/>
      <w:pPr>
        <w:ind w:left="158" w:firstLine="0"/>
      </w:pPr>
      <w:rPr>
        <w:rFonts w:hint="default"/>
      </w:rPr>
    </w:lvl>
    <w:lvl w:ilvl="1">
      <w:start w:val="1"/>
      <w:numFmt w:val="decimal"/>
      <w:suff w:val="space"/>
      <w:lvlText w:val="%1.%2"/>
      <w:lvlJc w:val="left"/>
      <w:pPr>
        <w:ind w:left="158" w:firstLine="0"/>
      </w:pPr>
      <w:rPr>
        <w:rFonts w:hint="default"/>
      </w:rPr>
    </w:lvl>
    <w:lvl w:ilvl="2">
      <w:start w:val="1"/>
      <w:numFmt w:val="decimal"/>
      <w:pStyle w:val="334222"/>
      <w:suff w:val="space"/>
      <w:lvlText w:val="%1.%2.%3"/>
      <w:lvlJc w:val="left"/>
      <w:pPr>
        <w:ind w:left="1134" w:firstLine="0"/>
      </w:pPr>
      <w:rPr>
        <w:rFonts w:ascii="Times New Roman" w:hAnsi="Times New Roman" w:cs="Times New Roman" w:hint="default"/>
        <w:bCs w:val="0"/>
        <w:i w:val="0"/>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662"/>
        </w:tabs>
        <w:ind w:left="662" w:hanging="864"/>
      </w:pPr>
      <w:rPr>
        <w:rFonts w:hint="default"/>
      </w:rPr>
    </w:lvl>
    <w:lvl w:ilvl="4">
      <w:start w:val="1"/>
      <w:numFmt w:val="decimal"/>
      <w:lvlText w:val="%1.%2.%3.%4.%5"/>
      <w:lvlJc w:val="left"/>
      <w:pPr>
        <w:tabs>
          <w:tab w:val="num" w:pos="806"/>
        </w:tabs>
        <w:ind w:left="806" w:hanging="1008"/>
      </w:pPr>
      <w:rPr>
        <w:rFonts w:hint="default"/>
      </w:rPr>
    </w:lvl>
    <w:lvl w:ilvl="5">
      <w:start w:val="1"/>
      <w:numFmt w:val="decimal"/>
      <w:lvlText w:val="%1.%2.%3.%4.%5.%6"/>
      <w:lvlJc w:val="left"/>
      <w:pPr>
        <w:tabs>
          <w:tab w:val="num" w:pos="950"/>
        </w:tabs>
        <w:ind w:left="950" w:hanging="1152"/>
      </w:pPr>
      <w:rPr>
        <w:rFonts w:hint="default"/>
      </w:rPr>
    </w:lvl>
    <w:lvl w:ilvl="6">
      <w:start w:val="1"/>
      <w:numFmt w:val="decimal"/>
      <w:lvlText w:val="%1.%2.%3.%4.%5.%6.%7"/>
      <w:lvlJc w:val="left"/>
      <w:pPr>
        <w:tabs>
          <w:tab w:val="num" w:pos="1094"/>
        </w:tabs>
        <w:ind w:left="1094" w:hanging="1296"/>
      </w:pPr>
      <w:rPr>
        <w:rFonts w:hint="default"/>
      </w:rPr>
    </w:lvl>
    <w:lvl w:ilvl="7">
      <w:start w:val="1"/>
      <w:numFmt w:val="decimal"/>
      <w:lvlText w:val="%1.%2.%3.%4.%5.%6.%7.%8"/>
      <w:lvlJc w:val="left"/>
      <w:pPr>
        <w:tabs>
          <w:tab w:val="num" w:pos="1238"/>
        </w:tabs>
        <w:ind w:left="1238" w:hanging="1440"/>
      </w:pPr>
      <w:rPr>
        <w:rFonts w:hint="default"/>
      </w:rPr>
    </w:lvl>
    <w:lvl w:ilvl="8">
      <w:start w:val="1"/>
      <w:numFmt w:val="decimal"/>
      <w:lvlText w:val="%1.%2.%3.%4.%5.%6.%7.%8.%9"/>
      <w:lvlJc w:val="left"/>
      <w:pPr>
        <w:tabs>
          <w:tab w:val="num" w:pos="1382"/>
        </w:tabs>
        <w:ind w:left="1382" w:hanging="1584"/>
      </w:pPr>
      <w:rPr>
        <w:rFonts w:hint="default"/>
      </w:rPr>
    </w:lvl>
  </w:abstractNum>
  <w:abstractNum w:abstractNumId="53" w15:restartNumberingAfterBreak="0">
    <w:nsid w:val="5742512D"/>
    <w:multiLevelType w:val="multilevel"/>
    <w:tmpl w:val="6D188E12"/>
    <w:lvl w:ilvl="0">
      <w:start w:val="1"/>
      <w:numFmt w:val="decimal"/>
      <w:lvlText w:val="%1.1.1"/>
      <w:lvlJc w:val="left"/>
      <w:pPr>
        <w:tabs>
          <w:tab w:val="num" w:pos="3520"/>
        </w:tabs>
        <w:ind w:left="3520" w:hanging="360"/>
      </w:pPr>
      <w:rPr>
        <w:rFonts w:hint="default"/>
      </w:rPr>
    </w:lvl>
    <w:lvl w:ilvl="1">
      <w:start w:val="1"/>
      <w:numFmt w:val="decimal"/>
      <w:lvlText w:val="2.%2"/>
      <w:lvlJc w:val="left"/>
      <w:pPr>
        <w:tabs>
          <w:tab w:val="num" w:pos="3952"/>
        </w:tabs>
        <w:ind w:left="3952" w:hanging="432"/>
      </w:pPr>
      <w:rPr>
        <w:rFonts w:hint="default"/>
      </w:rPr>
    </w:lvl>
    <w:lvl w:ilvl="2">
      <w:start w:val="1"/>
      <w:numFmt w:val="decimal"/>
      <w:pStyle w:val="3342"/>
      <w:lvlText w:val="3.%3"/>
      <w:lvlJc w:val="left"/>
      <w:pPr>
        <w:tabs>
          <w:tab w:val="num" w:pos="2835"/>
        </w:tabs>
        <w:ind w:left="2835" w:firstLine="0"/>
      </w:pPr>
      <w:rPr>
        <w:rFonts w:hint="default"/>
      </w:rPr>
    </w:lvl>
    <w:lvl w:ilvl="3">
      <w:start w:val="1"/>
      <w:numFmt w:val="decimal"/>
      <w:lvlText w:val="%1.%2.%3.%4."/>
      <w:lvlJc w:val="left"/>
      <w:pPr>
        <w:tabs>
          <w:tab w:val="num" w:pos="4960"/>
        </w:tabs>
        <w:ind w:left="4888" w:hanging="648"/>
      </w:pPr>
      <w:rPr>
        <w:rFonts w:hint="default"/>
      </w:rPr>
    </w:lvl>
    <w:lvl w:ilvl="4">
      <w:start w:val="1"/>
      <w:numFmt w:val="decimal"/>
      <w:lvlText w:val="%1.%2.%3.%4.%5."/>
      <w:lvlJc w:val="left"/>
      <w:pPr>
        <w:tabs>
          <w:tab w:val="num" w:pos="5680"/>
        </w:tabs>
        <w:ind w:left="5392" w:hanging="792"/>
      </w:pPr>
      <w:rPr>
        <w:rFonts w:hint="default"/>
      </w:rPr>
    </w:lvl>
    <w:lvl w:ilvl="5">
      <w:start w:val="1"/>
      <w:numFmt w:val="decimal"/>
      <w:lvlText w:val="%1.%2.%3.%4.%5.%6."/>
      <w:lvlJc w:val="left"/>
      <w:pPr>
        <w:tabs>
          <w:tab w:val="num" w:pos="6040"/>
        </w:tabs>
        <w:ind w:left="5896" w:hanging="936"/>
      </w:pPr>
      <w:rPr>
        <w:rFonts w:hint="default"/>
      </w:rPr>
    </w:lvl>
    <w:lvl w:ilvl="6">
      <w:start w:val="1"/>
      <w:numFmt w:val="decimal"/>
      <w:lvlText w:val="%1.%2.%3.%4.%5.%6.%7."/>
      <w:lvlJc w:val="left"/>
      <w:pPr>
        <w:tabs>
          <w:tab w:val="num" w:pos="6760"/>
        </w:tabs>
        <w:ind w:left="6400" w:hanging="1080"/>
      </w:pPr>
      <w:rPr>
        <w:rFonts w:hint="default"/>
      </w:rPr>
    </w:lvl>
    <w:lvl w:ilvl="7">
      <w:start w:val="1"/>
      <w:numFmt w:val="decimal"/>
      <w:lvlText w:val="%1.%2.%3.%4.%5.%6.%7.%8."/>
      <w:lvlJc w:val="left"/>
      <w:pPr>
        <w:tabs>
          <w:tab w:val="num" w:pos="7120"/>
        </w:tabs>
        <w:ind w:left="6904" w:hanging="1224"/>
      </w:pPr>
      <w:rPr>
        <w:rFonts w:hint="default"/>
      </w:rPr>
    </w:lvl>
    <w:lvl w:ilvl="8">
      <w:start w:val="1"/>
      <w:numFmt w:val="decimal"/>
      <w:lvlText w:val="%1.%2.%3.%4.%5.%6.%7.%8.%9."/>
      <w:lvlJc w:val="left"/>
      <w:pPr>
        <w:tabs>
          <w:tab w:val="num" w:pos="7840"/>
        </w:tabs>
        <w:ind w:left="7480" w:hanging="1440"/>
      </w:pPr>
      <w:rPr>
        <w:rFonts w:hint="default"/>
      </w:rPr>
    </w:lvl>
  </w:abstractNum>
  <w:abstractNum w:abstractNumId="54" w15:restartNumberingAfterBreak="0">
    <w:nsid w:val="5FBF6AEF"/>
    <w:multiLevelType w:val="multilevel"/>
    <w:tmpl w:val="8BAE1354"/>
    <w:lvl w:ilvl="0">
      <w:start w:val="1"/>
      <w:numFmt w:val="decimal"/>
      <w:pStyle w:val="a1"/>
      <w:suff w:val="space"/>
      <w:lvlText w:val="ПРИЛОЖЕНИЕ %1"/>
      <w:lvlJc w:val="left"/>
      <w:pPr>
        <w:ind w:left="10080" w:firstLine="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22499836"/>
      <w:numFmt w:val="none"/>
      <w:suff w:val="nothing"/>
      <w:lvlText w:val=""/>
      <w:lvlJc w:val="left"/>
      <w:pPr>
        <w:ind w:left="590" w:firstLine="0"/>
      </w:pPr>
      <w:rPr>
        <w:rFonts w:hint="default"/>
      </w:rPr>
    </w:lvl>
    <w:lvl w:ilvl="2">
      <w:numFmt w:val="none"/>
      <w:suff w:val="nothing"/>
      <w:lvlText w:val=""/>
      <w:lvlJc w:val="left"/>
      <w:pPr>
        <w:ind w:left="590" w:firstLine="0"/>
      </w:pPr>
      <w:rPr>
        <w:rFonts w:hint="default"/>
      </w:rPr>
    </w:lvl>
    <w:lvl w:ilvl="3">
      <w:numFmt w:val="none"/>
      <w:suff w:val="nothing"/>
      <w:lvlText w:val=""/>
      <w:lvlJc w:val="left"/>
      <w:pPr>
        <w:ind w:left="590" w:firstLine="0"/>
      </w:pPr>
      <w:rPr>
        <w:rFonts w:hint="default"/>
      </w:rPr>
    </w:lvl>
    <w:lvl w:ilvl="4">
      <w:numFmt w:val="none"/>
      <w:suff w:val="nothing"/>
      <w:lvlText w:val=""/>
      <w:lvlJc w:val="left"/>
      <w:pPr>
        <w:ind w:left="590" w:firstLine="0"/>
      </w:pPr>
      <w:rPr>
        <w:rFonts w:hint="default"/>
      </w:rPr>
    </w:lvl>
    <w:lvl w:ilvl="5">
      <w:numFmt w:val="none"/>
      <w:suff w:val="nothing"/>
      <w:lvlText w:val=""/>
      <w:lvlJc w:val="left"/>
      <w:pPr>
        <w:ind w:left="590" w:firstLine="0"/>
      </w:pPr>
      <w:rPr>
        <w:rFonts w:hint="default"/>
      </w:rPr>
    </w:lvl>
    <w:lvl w:ilvl="6">
      <w:start w:val="25035200"/>
      <w:numFmt w:val="none"/>
      <w:suff w:val="nothing"/>
      <w:lvlText w:val=""/>
      <w:lvlJc w:val="left"/>
      <w:pPr>
        <w:ind w:left="590" w:firstLine="0"/>
      </w:pPr>
      <w:rPr>
        <w:rFonts w:hint="default"/>
      </w:rPr>
    </w:lvl>
    <w:lvl w:ilvl="7">
      <w:start w:val="4194424"/>
      <w:numFmt w:val="none"/>
      <w:suff w:val="nothing"/>
      <w:lvlText w:val=""/>
      <w:lvlJc w:val="left"/>
      <w:pPr>
        <w:ind w:left="590" w:firstLine="0"/>
      </w:pPr>
      <w:rPr>
        <w:rFonts w:hint="default"/>
      </w:rPr>
    </w:lvl>
    <w:lvl w:ilvl="8">
      <w:start w:val="26687201"/>
      <w:numFmt w:val="none"/>
      <w:suff w:val="nothing"/>
      <w:lvlText w:val=""/>
      <w:lvlJc w:val="left"/>
      <w:pPr>
        <w:ind w:left="590" w:firstLine="0"/>
      </w:pPr>
      <w:rPr>
        <w:rFonts w:hint="default"/>
      </w:rPr>
    </w:lvl>
  </w:abstractNum>
  <w:abstractNum w:abstractNumId="55" w15:restartNumberingAfterBreak="0">
    <w:nsid w:val="5FD70264"/>
    <w:multiLevelType w:val="multilevel"/>
    <w:tmpl w:val="1F6CC802"/>
    <w:lvl w:ilvl="0">
      <w:start w:val="1"/>
      <w:numFmt w:val="decimal"/>
      <w:lvlText w:val="%1."/>
      <w:lvlJc w:val="left"/>
      <w:pPr>
        <w:ind w:left="720" w:hanging="360"/>
      </w:pPr>
      <w:rPr>
        <w:rFonts w:cs="Tahoma"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66BF6793"/>
    <w:multiLevelType w:val="multilevel"/>
    <w:tmpl w:val="454CDFEA"/>
    <w:lvl w:ilvl="0">
      <w:start w:val="1"/>
      <w:numFmt w:val="decimal"/>
      <w:lvlText w:val="%1."/>
      <w:lvlJc w:val="left"/>
      <w:pPr>
        <w:ind w:left="720" w:hanging="360"/>
      </w:pPr>
      <w:rPr>
        <w:rFonts w:cs="Tahoma" w:hint="default"/>
        <w:b/>
      </w:rPr>
    </w:lvl>
    <w:lvl w:ilvl="1">
      <w:start w:val="1"/>
      <w:numFmt w:val="decimal"/>
      <w:isLgl/>
      <w:lvlText w:val="%1.%2."/>
      <w:lvlJc w:val="left"/>
      <w:pPr>
        <w:ind w:left="720" w:hanging="360"/>
      </w:pPr>
      <w:rPr>
        <w:rFonts w:hint="default"/>
        <w:b/>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67A730EA"/>
    <w:multiLevelType w:val="multilevel"/>
    <w:tmpl w:val="BEF8A626"/>
    <w:styleLink w:val="5"/>
    <w:lvl w:ilvl="0">
      <w:start w:val="1"/>
      <w:numFmt w:val="russianUpper"/>
      <w:lvlText w:val="%1."/>
      <w:lvlJc w:val="left"/>
      <w:pPr>
        <w:ind w:left="86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B74013B"/>
    <w:multiLevelType w:val="hybridMultilevel"/>
    <w:tmpl w:val="E35841C6"/>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6DB74DD1"/>
    <w:multiLevelType w:val="hybridMultilevel"/>
    <w:tmpl w:val="14C070BA"/>
    <w:lvl w:ilvl="0" w:tplc="2A42A1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0426597"/>
    <w:multiLevelType w:val="hybridMultilevel"/>
    <w:tmpl w:val="38068524"/>
    <w:lvl w:ilvl="0" w:tplc="57F83D90">
      <w:start w:val="1"/>
      <w:numFmt w:val="decimal"/>
      <w:lvlText w:val="%1)"/>
      <w:lvlJc w:val="left"/>
      <w:pPr>
        <w:ind w:left="1356" w:hanging="360"/>
      </w:pPr>
      <w:rPr>
        <w:i w:val="0"/>
      </w:rPr>
    </w:lvl>
    <w:lvl w:ilvl="1" w:tplc="04190019" w:tentative="1">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61" w15:restartNumberingAfterBreak="0">
    <w:nsid w:val="71D661E4"/>
    <w:multiLevelType w:val="hybridMultilevel"/>
    <w:tmpl w:val="65889490"/>
    <w:lvl w:ilvl="0" w:tplc="C40C71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1F05F1D"/>
    <w:multiLevelType w:val="hybridMultilevel"/>
    <w:tmpl w:val="393E8FE0"/>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375249B"/>
    <w:multiLevelType w:val="hybridMultilevel"/>
    <w:tmpl w:val="2B8274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6364A52"/>
    <w:multiLevelType w:val="hybridMultilevel"/>
    <w:tmpl w:val="D83AE336"/>
    <w:lvl w:ilvl="0" w:tplc="2A42A1F4">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65" w15:restartNumberingAfterBreak="0">
    <w:nsid w:val="7A834F67"/>
    <w:multiLevelType w:val="hybridMultilevel"/>
    <w:tmpl w:val="D230F496"/>
    <w:lvl w:ilvl="0" w:tplc="04190001">
      <w:start w:val="1"/>
      <w:numFmt w:val="bullet"/>
      <w:pStyle w:val="a2"/>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7AB82A37"/>
    <w:multiLevelType w:val="hybridMultilevel"/>
    <w:tmpl w:val="D45EB3BE"/>
    <w:lvl w:ilvl="0" w:tplc="4DD4290C">
      <w:start w:val="1"/>
      <w:numFmt w:val="bullet"/>
      <w:lvlText w:val="-"/>
      <w:lvlJc w:val="left"/>
      <w:pPr>
        <w:ind w:left="720" w:hanging="360"/>
      </w:pPr>
      <w:rPr>
        <w:rFonts w:ascii="Courier New" w:hAnsi="Courier New" w:hint="default"/>
      </w:rPr>
    </w:lvl>
    <w:lvl w:ilvl="1" w:tplc="10B2DB0A">
      <w:numFmt w:val="bullet"/>
      <w:lvlText w:val=""/>
      <w:lvlJc w:val="left"/>
      <w:pPr>
        <w:ind w:left="1440" w:hanging="360"/>
      </w:pPr>
      <w:rPr>
        <w:rFonts w:ascii="Symbol" w:eastAsia="Lucida Sans Unicode"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C8B3089"/>
    <w:multiLevelType w:val="hybridMultilevel"/>
    <w:tmpl w:val="7A34AFCA"/>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139538282">
    <w:abstractNumId w:val="42"/>
  </w:num>
  <w:num w:numId="2" w16cid:durableId="758139704">
    <w:abstractNumId w:val="39"/>
  </w:num>
  <w:num w:numId="3" w16cid:durableId="474376065">
    <w:abstractNumId w:val="51"/>
  </w:num>
  <w:num w:numId="4" w16cid:durableId="713819760">
    <w:abstractNumId w:val="1"/>
  </w:num>
  <w:num w:numId="5" w16cid:durableId="691422734">
    <w:abstractNumId w:val="33"/>
  </w:num>
  <w:num w:numId="6" w16cid:durableId="1963615102">
    <w:abstractNumId w:val="65"/>
  </w:num>
  <w:num w:numId="7" w16cid:durableId="400443519">
    <w:abstractNumId w:val="38"/>
  </w:num>
  <w:num w:numId="8" w16cid:durableId="1462378249">
    <w:abstractNumId w:val="47"/>
  </w:num>
  <w:num w:numId="9" w16cid:durableId="1576475122">
    <w:abstractNumId w:val="0"/>
  </w:num>
  <w:num w:numId="10" w16cid:durableId="1906910699">
    <w:abstractNumId w:val="34"/>
  </w:num>
  <w:num w:numId="11" w16cid:durableId="1606310294">
    <w:abstractNumId w:val="54"/>
  </w:num>
  <w:num w:numId="12" w16cid:durableId="702025169">
    <w:abstractNumId w:val="57"/>
  </w:num>
  <w:num w:numId="13" w16cid:durableId="760832131">
    <w:abstractNumId w:val="53"/>
  </w:num>
  <w:num w:numId="14" w16cid:durableId="1531648814">
    <w:abstractNumId w:val="45"/>
  </w:num>
  <w:num w:numId="15" w16cid:durableId="1909531229">
    <w:abstractNumId w:val="52"/>
  </w:num>
  <w:num w:numId="16" w16cid:durableId="1997372873">
    <w:abstractNumId w:val="37"/>
  </w:num>
  <w:num w:numId="17" w16cid:durableId="641621398">
    <w:abstractNumId w:val="46"/>
  </w:num>
  <w:num w:numId="18" w16cid:durableId="536968294">
    <w:abstractNumId w:val="43"/>
  </w:num>
  <w:num w:numId="19" w16cid:durableId="791940243">
    <w:abstractNumId w:val="60"/>
  </w:num>
  <w:num w:numId="20" w16cid:durableId="1116362868">
    <w:abstractNumId w:val="50"/>
  </w:num>
  <w:num w:numId="21" w16cid:durableId="1695351443">
    <w:abstractNumId w:val="64"/>
  </w:num>
  <w:num w:numId="22" w16cid:durableId="780608689">
    <w:abstractNumId w:val="35"/>
  </w:num>
  <w:num w:numId="23" w16cid:durableId="512694244">
    <w:abstractNumId w:val="59"/>
  </w:num>
  <w:num w:numId="24" w16cid:durableId="1997684304">
    <w:abstractNumId w:val="32"/>
  </w:num>
  <w:num w:numId="25" w16cid:durableId="191303290">
    <w:abstractNumId w:val="36"/>
  </w:num>
  <w:num w:numId="26" w16cid:durableId="938374665">
    <w:abstractNumId w:val="41"/>
  </w:num>
  <w:num w:numId="27" w16cid:durableId="1126585104">
    <w:abstractNumId w:val="40"/>
  </w:num>
  <w:num w:numId="28" w16cid:durableId="1581015949">
    <w:abstractNumId w:val="49"/>
  </w:num>
  <w:num w:numId="29" w16cid:durableId="1149976083">
    <w:abstractNumId w:val="61"/>
  </w:num>
  <w:num w:numId="30" w16cid:durableId="1983852739">
    <w:abstractNumId w:val="62"/>
  </w:num>
  <w:num w:numId="31" w16cid:durableId="2017264179">
    <w:abstractNumId w:val="67"/>
  </w:num>
  <w:num w:numId="32" w16cid:durableId="1070662147">
    <w:abstractNumId w:val="58"/>
  </w:num>
  <w:num w:numId="33" w16cid:durableId="1418988163">
    <w:abstractNumId w:val="48"/>
  </w:num>
  <w:num w:numId="34" w16cid:durableId="1925340360">
    <w:abstractNumId w:val="63"/>
  </w:num>
  <w:num w:numId="35" w16cid:durableId="1974434247">
    <w:abstractNumId w:val="56"/>
  </w:num>
  <w:num w:numId="36" w16cid:durableId="1773742198">
    <w:abstractNumId w:val="44"/>
  </w:num>
  <w:num w:numId="37" w16cid:durableId="1746875145">
    <w:abstractNumId w:val="66"/>
  </w:num>
  <w:num w:numId="38" w16cid:durableId="470369686">
    <w:abstractNumId w:val="5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6"/>
  <w:drawingGridVerticalSpacing w:val="6"/>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5F"/>
    <w:rsid w:val="000002E1"/>
    <w:rsid w:val="000007C7"/>
    <w:rsid w:val="00000F02"/>
    <w:rsid w:val="00002CF6"/>
    <w:rsid w:val="00004BB6"/>
    <w:rsid w:val="00005460"/>
    <w:rsid w:val="000058FC"/>
    <w:rsid w:val="00006093"/>
    <w:rsid w:val="000064C8"/>
    <w:rsid w:val="00006E61"/>
    <w:rsid w:val="00006EC9"/>
    <w:rsid w:val="000073F3"/>
    <w:rsid w:val="00007A06"/>
    <w:rsid w:val="00007BB1"/>
    <w:rsid w:val="0001008F"/>
    <w:rsid w:val="000100DE"/>
    <w:rsid w:val="0001018F"/>
    <w:rsid w:val="000101B6"/>
    <w:rsid w:val="00011D10"/>
    <w:rsid w:val="00011D47"/>
    <w:rsid w:val="0001208B"/>
    <w:rsid w:val="00012C08"/>
    <w:rsid w:val="000131BE"/>
    <w:rsid w:val="000133D1"/>
    <w:rsid w:val="00013654"/>
    <w:rsid w:val="000136B7"/>
    <w:rsid w:val="0001378D"/>
    <w:rsid w:val="000138CB"/>
    <w:rsid w:val="00014E5C"/>
    <w:rsid w:val="000154B8"/>
    <w:rsid w:val="00015EE4"/>
    <w:rsid w:val="00016500"/>
    <w:rsid w:val="000165F9"/>
    <w:rsid w:val="00017A86"/>
    <w:rsid w:val="00017FEE"/>
    <w:rsid w:val="000202F7"/>
    <w:rsid w:val="00020C4F"/>
    <w:rsid w:val="00020C63"/>
    <w:rsid w:val="0002208C"/>
    <w:rsid w:val="000238EE"/>
    <w:rsid w:val="00023B33"/>
    <w:rsid w:val="00023CAD"/>
    <w:rsid w:val="00023CCF"/>
    <w:rsid w:val="000241D4"/>
    <w:rsid w:val="00024A54"/>
    <w:rsid w:val="00024E2F"/>
    <w:rsid w:val="000252E2"/>
    <w:rsid w:val="0002581A"/>
    <w:rsid w:val="0002587C"/>
    <w:rsid w:val="00025AC9"/>
    <w:rsid w:val="00026150"/>
    <w:rsid w:val="00026454"/>
    <w:rsid w:val="00026D61"/>
    <w:rsid w:val="000270E9"/>
    <w:rsid w:val="0002725F"/>
    <w:rsid w:val="00027AAB"/>
    <w:rsid w:val="00030040"/>
    <w:rsid w:val="00030DDB"/>
    <w:rsid w:val="00031EA5"/>
    <w:rsid w:val="0003265D"/>
    <w:rsid w:val="000330B5"/>
    <w:rsid w:val="00033127"/>
    <w:rsid w:val="000339BB"/>
    <w:rsid w:val="00033CC2"/>
    <w:rsid w:val="00033F4B"/>
    <w:rsid w:val="0003462C"/>
    <w:rsid w:val="0003493D"/>
    <w:rsid w:val="00035188"/>
    <w:rsid w:val="0003518C"/>
    <w:rsid w:val="000351C5"/>
    <w:rsid w:val="00035253"/>
    <w:rsid w:val="000355CC"/>
    <w:rsid w:val="000360D1"/>
    <w:rsid w:val="00036AE5"/>
    <w:rsid w:val="000376E1"/>
    <w:rsid w:val="0004015B"/>
    <w:rsid w:val="00040919"/>
    <w:rsid w:val="0004093C"/>
    <w:rsid w:val="0004129A"/>
    <w:rsid w:val="00042A93"/>
    <w:rsid w:val="00042B9B"/>
    <w:rsid w:val="00044D6F"/>
    <w:rsid w:val="0004546B"/>
    <w:rsid w:val="00045866"/>
    <w:rsid w:val="000459DE"/>
    <w:rsid w:val="00045FF0"/>
    <w:rsid w:val="00046516"/>
    <w:rsid w:val="000468B2"/>
    <w:rsid w:val="000469A2"/>
    <w:rsid w:val="00046E68"/>
    <w:rsid w:val="000475DF"/>
    <w:rsid w:val="00047E9B"/>
    <w:rsid w:val="0005016B"/>
    <w:rsid w:val="00050321"/>
    <w:rsid w:val="000524D5"/>
    <w:rsid w:val="00052833"/>
    <w:rsid w:val="000529BA"/>
    <w:rsid w:val="00053053"/>
    <w:rsid w:val="0005307B"/>
    <w:rsid w:val="000538EC"/>
    <w:rsid w:val="00053907"/>
    <w:rsid w:val="00056ADB"/>
    <w:rsid w:val="000601DB"/>
    <w:rsid w:val="000607FF"/>
    <w:rsid w:val="00061B90"/>
    <w:rsid w:val="000630EB"/>
    <w:rsid w:val="0006368E"/>
    <w:rsid w:val="00064DF9"/>
    <w:rsid w:val="000655B0"/>
    <w:rsid w:val="00066133"/>
    <w:rsid w:val="000666BA"/>
    <w:rsid w:val="00067B93"/>
    <w:rsid w:val="00070B0B"/>
    <w:rsid w:val="00070F6E"/>
    <w:rsid w:val="000727A2"/>
    <w:rsid w:val="00072D87"/>
    <w:rsid w:val="0007329D"/>
    <w:rsid w:val="000732CA"/>
    <w:rsid w:val="00073B46"/>
    <w:rsid w:val="000749EE"/>
    <w:rsid w:val="00074DDE"/>
    <w:rsid w:val="0007579E"/>
    <w:rsid w:val="000757CA"/>
    <w:rsid w:val="00080587"/>
    <w:rsid w:val="00081670"/>
    <w:rsid w:val="00081E93"/>
    <w:rsid w:val="00082382"/>
    <w:rsid w:val="00082EED"/>
    <w:rsid w:val="00082F60"/>
    <w:rsid w:val="0008307F"/>
    <w:rsid w:val="0008385A"/>
    <w:rsid w:val="00083A1F"/>
    <w:rsid w:val="00083A4D"/>
    <w:rsid w:val="00083F7C"/>
    <w:rsid w:val="000845BD"/>
    <w:rsid w:val="0008553F"/>
    <w:rsid w:val="0008570F"/>
    <w:rsid w:val="000866FD"/>
    <w:rsid w:val="00091131"/>
    <w:rsid w:val="00091E6F"/>
    <w:rsid w:val="000923B3"/>
    <w:rsid w:val="00092CE9"/>
    <w:rsid w:val="00093EC2"/>
    <w:rsid w:val="0009414D"/>
    <w:rsid w:val="00094743"/>
    <w:rsid w:val="000954FF"/>
    <w:rsid w:val="00097EA0"/>
    <w:rsid w:val="000A031B"/>
    <w:rsid w:val="000A0402"/>
    <w:rsid w:val="000A07DB"/>
    <w:rsid w:val="000A16F4"/>
    <w:rsid w:val="000A1907"/>
    <w:rsid w:val="000A1D59"/>
    <w:rsid w:val="000A1F7A"/>
    <w:rsid w:val="000A2161"/>
    <w:rsid w:val="000A2C2A"/>
    <w:rsid w:val="000A2F21"/>
    <w:rsid w:val="000A3A1F"/>
    <w:rsid w:val="000A5D9E"/>
    <w:rsid w:val="000A75FD"/>
    <w:rsid w:val="000A7C65"/>
    <w:rsid w:val="000B3999"/>
    <w:rsid w:val="000B49B9"/>
    <w:rsid w:val="000B4FEA"/>
    <w:rsid w:val="000B54A8"/>
    <w:rsid w:val="000B5671"/>
    <w:rsid w:val="000B567F"/>
    <w:rsid w:val="000B6190"/>
    <w:rsid w:val="000B7A15"/>
    <w:rsid w:val="000C0186"/>
    <w:rsid w:val="000C1F68"/>
    <w:rsid w:val="000C24CE"/>
    <w:rsid w:val="000C2766"/>
    <w:rsid w:val="000C27D1"/>
    <w:rsid w:val="000C2B38"/>
    <w:rsid w:val="000C2EE6"/>
    <w:rsid w:val="000C2FF4"/>
    <w:rsid w:val="000C39D0"/>
    <w:rsid w:val="000C3A56"/>
    <w:rsid w:val="000C5D77"/>
    <w:rsid w:val="000C7473"/>
    <w:rsid w:val="000C7DA9"/>
    <w:rsid w:val="000C7E1F"/>
    <w:rsid w:val="000D0613"/>
    <w:rsid w:val="000D09F7"/>
    <w:rsid w:val="000D0EF1"/>
    <w:rsid w:val="000D1107"/>
    <w:rsid w:val="000D3454"/>
    <w:rsid w:val="000D3961"/>
    <w:rsid w:val="000D3A84"/>
    <w:rsid w:val="000D40A4"/>
    <w:rsid w:val="000D4C69"/>
    <w:rsid w:val="000D4D01"/>
    <w:rsid w:val="000D5C24"/>
    <w:rsid w:val="000D5C9D"/>
    <w:rsid w:val="000D68EF"/>
    <w:rsid w:val="000D6AB2"/>
    <w:rsid w:val="000D6EA6"/>
    <w:rsid w:val="000D7AF9"/>
    <w:rsid w:val="000E1205"/>
    <w:rsid w:val="000E14E5"/>
    <w:rsid w:val="000E1CA4"/>
    <w:rsid w:val="000E290C"/>
    <w:rsid w:val="000E3191"/>
    <w:rsid w:val="000E3562"/>
    <w:rsid w:val="000E35E1"/>
    <w:rsid w:val="000E3FDE"/>
    <w:rsid w:val="000E4BAC"/>
    <w:rsid w:val="000E597F"/>
    <w:rsid w:val="000E5A5C"/>
    <w:rsid w:val="000E63A9"/>
    <w:rsid w:val="000E67C5"/>
    <w:rsid w:val="000E6AAD"/>
    <w:rsid w:val="000E7C54"/>
    <w:rsid w:val="000F0009"/>
    <w:rsid w:val="000F0867"/>
    <w:rsid w:val="000F0F7F"/>
    <w:rsid w:val="000F1073"/>
    <w:rsid w:val="000F1C0A"/>
    <w:rsid w:val="000F23D7"/>
    <w:rsid w:val="000F25DA"/>
    <w:rsid w:val="000F2A0D"/>
    <w:rsid w:val="000F3085"/>
    <w:rsid w:val="000F322E"/>
    <w:rsid w:val="000F3B96"/>
    <w:rsid w:val="000F4194"/>
    <w:rsid w:val="000F4316"/>
    <w:rsid w:val="000F523B"/>
    <w:rsid w:val="000F583C"/>
    <w:rsid w:val="000F5C92"/>
    <w:rsid w:val="000F6921"/>
    <w:rsid w:val="000F7538"/>
    <w:rsid w:val="000F7825"/>
    <w:rsid w:val="000F791E"/>
    <w:rsid w:val="001006B1"/>
    <w:rsid w:val="00100ABC"/>
    <w:rsid w:val="001023A7"/>
    <w:rsid w:val="0010259B"/>
    <w:rsid w:val="0010294B"/>
    <w:rsid w:val="00102E74"/>
    <w:rsid w:val="00102E80"/>
    <w:rsid w:val="00103186"/>
    <w:rsid w:val="001056B5"/>
    <w:rsid w:val="0010601C"/>
    <w:rsid w:val="00106EF6"/>
    <w:rsid w:val="001079D7"/>
    <w:rsid w:val="001079F6"/>
    <w:rsid w:val="00107E4C"/>
    <w:rsid w:val="00107FBA"/>
    <w:rsid w:val="00110719"/>
    <w:rsid w:val="00110C59"/>
    <w:rsid w:val="00111283"/>
    <w:rsid w:val="001113CB"/>
    <w:rsid w:val="00111E78"/>
    <w:rsid w:val="001125F7"/>
    <w:rsid w:val="00112755"/>
    <w:rsid w:val="001142E5"/>
    <w:rsid w:val="0011431D"/>
    <w:rsid w:val="00114A49"/>
    <w:rsid w:val="00116ED3"/>
    <w:rsid w:val="00117402"/>
    <w:rsid w:val="00117D54"/>
    <w:rsid w:val="001200A5"/>
    <w:rsid w:val="001208DB"/>
    <w:rsid w:val="00120ABE"/>
    <w:rsid w:val="00120D4C"/>
    <w:rsid w:val="00120F6A"/>
    <w:rsid w:val="001213F5"/>
    <w:rsid w:val="001216D5"/>
    <w:rsid w:val="00122A8F"/>
    <w:rsid w:val="00122AC0"/>
    <w:rsid w:val="00122E0B"/>
    <w:rsid w:val="001239D9"/>
    <w:rsid w:val="0012462F"/>
    <w:rsid w:val="0012481F"/>
    <w:rsid w:val="00126565"/>
    <w:rsid w:val="00126F76"/>
    <w:rsid w:val="0012733D"/>
    <w:rsid w:val="00127458"/>
    <w:rsid w:val="00127F82"/>
    <w:rsid w:val="00130127"/>
    <w:rsid w:val="0013198F"/>
    <w:rsid w:val="00132256"/>
    <w:rsid w:val="0013243A"/>
    <w:rsid w:val="00132BF1"/>
    <w:rsid w:val="001333B2"/>
    <w:rsid w:val="001346EE"/>
    <w:rsid w:val="00134FEE"/>
    <w:rsid w:val="00135395"/>
    <w:rsid w:val="001354B0"/>
    <w:rsid w:val="001358FD"/>
    <w:rsid w:val="00136401"/>
    <w:rsid w:val="001364EE"/>
    <w:rsid w:val="00137730"/>
    <w:rsid w:val="0014038A"/>
    <w:rsid w:val="00140A2F"/>
    <w:rsid w:val="00141BC7"/>
    <w:rsid w:val="00143E73"/>
    <w:rsid w:val="0014553D"/>
    <w:rsid w:val="00146286"/>
    <w:rsid w:val="00146D1D"/>
    <w:rsid w:val="00147303"/>
    <w:rsid w:val="00147EBF"/>
    <w:rsid w:val="001502DF"/>
    <w:rsid w:val="00150B21"/>
    <w:rsid w:val="00150EA9"/>
    <w:rsid w:val="0015107D"/>
    <w:rsid w:val="00151C81"/>
    <w:rsid w:val="00151D78"/>
    <w:rsid w:val="00151EF4"/>
    <w:rsid w:val="00152A9A"/>
    <w:rsid w:val="001539CE"/>
    <w:rsid w:val="00154570"/>
    <w:rsid w:val="0015462F"/>
    <w:rsid w:val="00154915"/>
    <w:rsid w:val="00154ECE"/>
    <w:rsid w:val="001552F9"/>
    <w:rsid w:val="0015582B"/>
    <w:rsid w:val="00155C16"/>
    <w:rsid w:val="001564BF"/>
    <w:rsid w:val="00156AA8"/>
    <w:rsid w:val="00161821"/>
    <w:rsid w:val="00161959"/>
    <w:rsid w:val="00161D35"/>
    <w:rsid w:val="00162AD6"/>
    <w:rsid w:val="00162F30"/>
    <w:rsid w:val="00163527"/>
    <w:rsid w:val="00164EC0"/>
    <w:rsid w:val="00165110"/>
    <w:rsid w:val="001657D9"/>
    <w:rsid w:val="00165B07"/>
    <w:rsid w:val="00167975"/>
    <w:rsid w:val="00167B2B"/>
    <w:rsid w:val="00167D64"/>
    <w:rsid w:val="001708C0"/>
    <w:rsid w:val="001708C7"/>
    <w:rsid w:val="001728D2"/>
    <w:rsid w:val="001729AA"/>
    <w:rsid w:val="00173A63"/>
    <w:rsid w:val="00173C58"/>
    <w:rsid w:val="001742EE"/>
    <w:rsid w:val="00174341"/>
    <w:rsid w:val="001746F6"/>
    <w:rsid w:val="00174BA3"/>
    <w:rsid w:val="0017505E"/>
    <w:rsid w:val="00176BE8"/>
    <w:rsid w:val="00177695"/>
    <w:rsid w:val="001811C4"/>
    <w:rsid w:val="00182024"/>
    <w:rsid w:val="0018285E"/>
    <w:rsid w:val="001829BF"/>
    <w:rsid w:val="00182C1D"/>
    <w:rsid w:val="0018315C"/>
    <w:rsid w:val="00183A66"/>
    <w:rsid w:val="00183E70"/>
    <w:rsid w:val="001842BE"/>
    <w:rsid w:val="001842DC"/>
    <w:rsid w:val="001845FF"/>
    <w:rsid w:val="00186591"/>
    <w:rsid w:val="00187862"/>
    <w:rsid w:val="00187C83"/>
    <w:rsid w:val="00190E09"/>
    <w:rsid w:val="001911A7"/>
    <w:rsid w:val="001912D1"/>
    <w:rsid w:val="00192E83"/>
    <w:rsid w:val="00193214"/>
    <w:rsid w:val="001936F7"/>
    <w:rsid w:val="00195443"/>
    <w:rsid w:val="00196158"/>
    <w:rsid w:val="00196C8A"/>
    <w:rsid w:val="00196CA4"/>
    <w:rsid w:val="00196E2D"/>
    <w:rsid w:val="0019769D"/>
    <w:rsid w:val="00197A49"/>
    <w:rsid w:val="001A048F"/>
    <w:rsid w:val="001A069E"/>
    <w:rsid w:val="001A07D3"/>
    <w:rsid w:val="001A18BC"/>
    <w:rsid w:val="001A1D7F"/>
    <w:rsid w:val="001A2372"/>
    <w:rsid w:val="001A25A6"/>
    <w:rsid w:val="001A2C0E"/>
    <w:rsid w:val="001A305F"/>
    <w:rsid w:val="001A4782"/>
    <w:rsid w:val="001A54D3"/>
    <w:rsid w:val="001A621C"/>
    <w:rsid w:val="001A728B"/>
    <w:rsid w:val="001A72EC"/>
    <w:rsid w:val="001A784A"/>
    <w:rsid w:val="001B0CD1"/>
    <w:rsid w:val="001B1738"/>
    <w:rsid w:val="001B2D20"/>
    <w:rsid w:val="001B39EE"/>
    <w:rsid w:val="001B3D8B"/>
    <w:rsid w:val="001B3DCE"/>
    <w:rsid w:val="001B4756"/>
    <w:rsid w:val="001B480B"/>
    <w:rsid w:val="001B48E8"/>
    <w:rsid w:val="001B5783"/>
    <w:rsid w:val="001B6C67"/>
    <w:rsid w:val="001B7816"/>
    <w:rsid w:val="001C03ED"/>
    <w:rsid w:val="001C0CA4"/>
    <w:rsid w:val="001C27A8"/>
    <w:rsid w:val="001C2ABD"/>
    <w:rsid w:val="001C2C32"/>
    <w:rsid w:val="001C2F40"/>
    <w:rsid w:val="001C3343"/>
    <w:rsid w:val="001C3626"/>
    <w:rsid w:val="001C42C8"/>
    <w:rsid w:val="001C45E3"/>
    <w:rsid w:val="001C5315"/>
    <w:rsid w:val="001C6809"/>
    <w:rsid w:val="001D08C2"/>
    <w:rsid w:val="001D0968"/>
    <w:rsid w:val="001D0E83"/>
    <w:rsid w:val="001D17CD"/>
    <w:rsid w:val="001D1BB0"/>
    <w:rsid w:val="001D25E7"/>
    <w:rsid w:val="001D2BF1"/>
    <w:rsid w:val="001D2C20"/>
    <w:rsid w:val="001D3B5D"/>
    <w:rsid w:val="001D4567"/>
    <w:rsid w:val="001D4CB6"/>
    <w:rsid w:val="001D5BAC"/>
    <w:rsid w:val="001D6313"/>
    <w:rsid w:val="001E0152"/>
    <w:rsid w:val="001E420F"/>
    <w:rsid w:val="001E43C6"/>
    <w:rsid w:val="001E4469"/>
    <w:rsid w:val="001E5A49"/>
    <w:rsid w:val="001E5A4F"/>
    <w:rsid w:val="001E64AA"/>
    <w:rsid w:val="001E6E5E"/>
    <w:rsid w:val="001F16E9"/>
    <w:rsid w:val="001F1FA5"/>
    <w:rsid w:val="001F2559"/>
    <w:rsid w:val="001F29D2"/>
    <w:rsid w:val="001F2D2E"/>
    <w:rsid w:val="001F2E2F"/>
    <w:rsid w:val="001F2E45"/>
    <w:rsid w:val="001F4ED6"/>
    <w:rsid w:val="001F5D44"/>
    <w:rsid w:val="001F68D0"/>
    <w:rsid w:val="001F6CBA"/>
    <w:rsid w:val="001F70FA"/>
    <w:rsid w:val="001F7CB6"/>
    <w:rsid w:val="001F7DC8"/>
    <w:rsid w:val="002013D5"/>
    <w:rsid w:val="0020152F"/>
    <w:rsid w:val="00201594"/>
    <w:rsid w:val="0020210F"/>
    <w:rsid w:val="00203210"/>
    <w:rsid w:val="0020474A"/>
    <w:rsid w:val="00204C74"/>
    <w:rsid w:val="00205D64"/>
    <w:rsid w:val="00205F32"/>
    <w:rsid w:val="00206023"/>
    <w:rsid w:val="00206C0A"/>
    <w:rsid w:val="002101D2"/>
    <w:rsid w:val="00210AA7"/>
    <w:rsid w:val="00210D38"/>
    <w:rsid w:val="00210FE4"/>
    <w:rsid w:val="002119E6"/>
    <w:rsid w:val="00212540"/>
    <w:rsid w:val="002134B9"/>
    <w:rsid w:val="00214228"/>
    <w:rsid w:val="00215C55"/>
    <w:rsid w:val="00215C6F"/>
    <w:rsid w:val="0021669B"/>
    <w:rsid w:val="00216B04"/>
    <w:rsid w:val="00216E2E"/>
    <w:rsid w:val="002170D1"/>
    <w:rsid w:val="002170D5"/>
    <w:rsid w:val="00217AAA"/>
    <w:rsid w:val="002215F1"/>
    <w:rsid w:val="00222058"/>
    <w:rsid w:val="002237FF"/>
    <w:rsid w:val="00223D09"/>
    <w:rsid w:val="00223E35"/>
    <w:rsid w:val="002250AE"/>
    <w:rsid w:val="00226039"/>
    <w:rsid w:val="0022611C"/>
    <w:rsid w:val="00226429"/>
    <w:rsid w:val="00226470"/>
    <w:rsid w:val="00226840"/>
    <w:rsid w:val="00227899"/>
    <w:rsid w:val="0022799B"/>
    <w:rsid w:val="002279A4"/>
    <w:rsid w:val="002301E8"/>
    <w:rsid w:val="00230F71"/>
    <w:rsid w:val="00231EB5"/>
    <w:rsid w:val="00233701"/>
    <w:rsid w:val="0023383B"/>
    <w:rsid w:val="0023529F"/>
    <w:rsid w:val="00236411"/>
    <w:rsid w:val="0023678A"/>
    <w:rsid w:val="002368EA"/>
    <w:rsid w:val="00236972"/>
    <w:rsid w:val="00237738"/>
    <w:rsid w:val="00240997"/>
    <w:rsid w:val="0024120C"/>
    <w:rsid w:val="002416F8"/>
    <w:rsid w:val="00241AB4"/>
    <w:rsid w:val="00241FE6"/>
    <w:rsid w:val="00243A9E"/>
    <w:rsid w:val="00243E9B"/>
    <w:rsid w:val="002451DF"/>
    <w:rsid w:val="00245480"/>
    <w:rsid w:val="00245A0B"/>
    <w:rsid w:val="00246554"/>
    <w:rsid w:val="00246650"/>
    <w:rsid w:val="00246C7E"/>
    <w:rsid w:val="00247416"/>
    <w:rsid w:val="0024799A"/>
    <w:rsid w:val="00250A4E"/>
    <w:rsid w:val="00252049"/>
    <w:rsid w:val="0025288C"/>
    <w:rsid w:val="00252B0A"/>
    <w:rsid w:val="00253337"/>
    <w:rsid w:val="002546CB"/>
    <w:rsid w:val="00254C2C"/>
    <w:rsid w:val="00255684"/>
    <w:rsid w:val="002559A7"/>
    <w:rsid w:val="002565F8"/>
    <w:rsid w:val="002570E6"/>
    <w:rsid w:val="002574A6"/>
    <w:rsid w:val="0025794D"/>
    <w:rsid w:val="00257FB0"/>
    <w:rsid w:val="00260318"/>
    <w:rsid w:val="00260388"/>
    <w:rsid w:val="0026095D"/>
    <w:rsid w:val="00262349"/>
    <w:rsid w:val="00262656"/>
    <w:rsid w:val="0026378E"/>
    <w:rsid w:val="00263BB1"/>
    <w:rsid w:val="00263D93"/>
    <w:rsid w:val="002641D6"/>
    <w:rsid w:val="002645B2"/>
    <w:rsid w:val="002647C9"/>
    <w:rsid w:val="00264D26"/>
    <w:rsid w:val="00265884"/>
    <w:rsid w:val="00266401"/>
    <w:rsid w:val="002674D0"/>
    <w:rsid w:val="00267725"/>
    <w:rsid w:val="002706AC"/>
    <w:rsid w:val="002706C1"/>
    <w:rsid w:val="002706C4"/>
    <w:rsid w:val="00270964"/>
    <w:rsid w:val="00270BF4"/>
    <w:rsid w:val="00271180"/>
    <w:rsid w:val="00271B0F"/>
    <w:rsid w:val="00273022"/>
    <w:rsid w:val="002732F9"/>
    <w:rsid w:val="002740C1"/>
    <w:rsid w:val="00274824"/>
    <w:rsid w:val="002759D6"/>
    <w:rsid w:val="00275C88"/>
    <w:rsid w:val="00276764"/>
    <w:rsid w:val="002772B5"/>
    <w:rsid w:val="0027736F"/>
    <w:rsid w:val="0028029C"/>
    <w:rsid w:val="00280734"/>
    <w:rsid w:val="0028081F"/>
    <w:rsid w:val="00281B91"/>
    <w:rsid w:val="002825DC"/>
    <w:rsid w:val="002826A9"/>
    <w:rsid w:val="00283DA1"/>
    <w:rsid w:val="00283DC1"/>
    <w:rsid w:val="00285883"/>
    <w:rsid w:val="00286F1C"/>
    <w:rsid w:val="0028714E"/>
    <w:rsid w:val="002873FC"/>
    <w:rsid w:val="00287A50"/>
    <w:rsid w:val="002909D1"/>
    <w:rsid w:val="00290A1C"/>
    <w:rsid w:val="00290C59"/>
    <w:rsid w:val="00291555"/>
    <w:rsid w:val="002920A2"/>
    <w:rsid w:val="00292222"/>
    <w:rsid w:val="002923E8"/>
    <w:rsid w:val="00292673"/>
    <w:rsid w:val="002927D8"/>
    <w:rsid w:val="0029283F"/>
    <w:rsid w:val="0029286E"/>
    <w:rsid w:val="00292DBB"/>
    <w:rsid w:val="002936F2"/>
    <w:rsid w:val="0029383A"/>
    <w:rsid w:val="002944A7"/>
    <w:rsid w:val="00294F5C"/>
    <w:rsid w:val="0029666E"/>
    <w:rsid w:val="00297476"/>
    <w:rsid w:val="00297CB8"/>
    <w:rsid w:val="002A1D27"/>
    <w:rsid w:val="002A3EB4"/>
    <w:rsid w:val="002A3F62"/>
    <w:rsid w:val="002A4306"/>
    <w:rsid w:val="002A6938"/>
    <w:rsid w:val="002A7F6E"/>
    <w:rsid w:val="002B0FDE"/>
    <w:rsid w:val="002B12A5"/>
    <w:rsid w:val="002B26FC"/>
    <w:rsid w:val="002B2D3D"/>
    <w:rsid w:val="002B4602"/>
    <w:rsid w:val="002B4820"/>
    <w:rsid w:val="002B4B98"/>
    <w:rsid w:val="002B4C01"/>
    <w:rsid w:val="002B4C39"/>
    <w:rsid w:val="002B5463"/>
    <w:rsid w:val="002B54A4"/>
    <w:rsid w:val="002B55EE"/>
    <w:rsid w:val="002B6813"/>
    <w:rsid w:val="002B6B7B"/>
    <w:rsid w:val="002B6D95"/>
    <w:rsid w:val="002B7FA2"/>
    <w:rsid w:val="002C0CD3"/>
    <w:rsid w:val="002C0DB9"/>
    <w:rsid w:val="002C1685"/>
    <w:rsid w:val="002C1C1F"/>
    <w:rsid w:val="002C1D2A"/>
    <w:rsid w:val="002C1D80"/>
    <w:rsid w:val="002C2067"/>
    <w:rsid w:val="002C368E"/>
    <w:rsid w:val="002C45EF"/>
    <w:rsid w:val="002C4A61"/>
    <w:rsid w:val="002C4CDE"/>
    <w:rsid w:val="002C56C0"/>
    <w:rsid w:val="002C64BE"/>
    <w:rsid w:val="002C7124"/>
    <w:rsid w:val="002D05BF"/>
    <w:rsid w:val="002D0942"/>
    <w:rsid w:val="002D09D0"/>
    <w:rsid w:val="002D0E69"/>
    <w:rsid w:val="002D1097"/>
    <w:rsid w:val="002D2658"/>
    <w:rsid w:val="002D33C0"/>
    <w:rsid w:val="002D37B6"/>
    <w:rsid w:val="002D3A55"/>
    <w:rsid w:val="002D3E19"/>
    <w:rsid w:val="002D3E81"/>
    <w:rsid w:val="002D50C8"/>
    <w:rsid w:val="002D5C53"/>
    <w:rsid w:val="002D5EC8"/>
    <w:rsid w:val="002D65FC"/>
    <w:rsid w:val="002D68FC"/>
    <w:rsid w:val="002D691A"/>
    <w:rsid w:val="002E12D8"/>
    <w:rsid w:val="002E2440"/>
    <w:rsid w:val="002E2AC8"/>
    <w:rsid w:val="002E2E91"/>
    <w:rsid w:val="002E2EED"/>
    <w:rsid w:val="002E2EF1"/>
    <w:rsid w:val="002E387C"/>
    <w:rsid w:val="002E3B7F"/>
    <w:rsid w:val="002E3D3C"/>
    <w:rsid w:val="002E4F47"/>
    <w:rsid w:val="002E5CBA"/>
    <w:rsid w:val="002E7569"/>
    <w:rsid w:val="002F05FB"/>
    <w:rsid w:val="002F08D7"/>
    <w:rsid w:val="002F0A17"/>
    <w:rsid w:val="002F12A0"/>
    <w:rsid w:val="002F229E"/>
    <w:rsid w:val="002F249E"/>
    <w:rsid w:val="002F24C8"/>
    <w:rsid w:val="002F2A66"/>
    <w:rsid w:val="002F2C2D"/>
    <w:rsid w:val="002F302D"/>
    <w:rsid w:val="002F5AB4"/>
    <w:rsid w:val="002F5E87"/>
    <w:rsid w:val="002F673C"/>
    <w:rsid w:val="002F72FA"/>
    <w:rsid w:val="00300AA4"/>
    <w:rsid w:val="00300C77"/>
    <w:rsid w:val="00302103"/>
    <w:rsid w:val="00304481"/>
    <w:rsid w:val="00304CEE"/>
    <w:rsid w:val="003056DA"/>
    <w:rsid w:val="0030747F"/>
    <w:rsid w:val="0030774E"/>
    <w:rsid w:val="00307EC2"/>
    <w:rsid w:val="003101E2"/>
    <w:rsid w:val="00310652"/>
    <w:rsid w:val="0031080B"/>
    <w:rsid w:val="003109AF"/>
    <w:rsid w:val="00310B68"/>
    <w:rsid w:val="00310EDD"/>
    <w:rsid w:val="00311664"/>
    <w:rsid w:val="003118E3"/>
    <w:rsid w:val="00311905"/>
    <w:rsid w:val="00311B17"/>
    <w:rsid w:val="0031275F"/>
    <w:rsid w:val="00313CCD"/>
    <w:rsid w:val="00313EA6"/>
    <w:rsid w:val="00314E44"/>
    <w:rsid w:val="00314F4C"/>
    <w:rsid w:val="00315846"/>
    <w:rsid w:val="0031605C"/>
    <w:rsid w:val="0031622C"/>
    <w:rsid w:val="003163BF"/>
    <w:rsid w:val="00316636"/>
    <w:rsid w:val="0031723E"/>
    <w:rsid w:val="00317ECC"/>
    <w:rsid w:val="00320050"/>
    <w:rsid w:val="00320290"/>
    <w:rsid w:val="00320332"/>
    <w:rsid w:val="00320826"/>
    <w:rsid w:val="00320AFF"/>
    <w:rsid w:val="00320FA2"/>
    <w:rsid w:val="00321664"/>
    <w:rsid w:val="0032240D"/>
    <w:rsid w:val="00323380"/>
    <w:rsid w:val="0032342A"/>
    <w:rsid w:val="00323477"/>
    <w:rsid w:val="00323EF3"/>
    <w:rsid w:val="00323F64"/>
    <w:rsid w:val="003241D9"/>
    <w:rsid w:val="003248AE"/>
    <w:rsid w:val="00324E9D"/>
    <w:rsid w:val="003258D5"/>
    <w:rsid w:val="003270EF"/>
    <w:rsid w:val="00327B24"/>
    <w:rsid w:val="00330CB9"/>
    <w:rsid w:val="00331C85"/>
    <w:rsid w:val="00331CCC"/>
    <w:rsid w:val="00331D83"/>
    <w:rsid w:val="00332577"/>
    <w:rsid w:val="00333CA9"/>
    <w:rsid w:val="00333DB1"/>
    <w:rsid w:val="00334298"/>
    <w:rsid w:val="00334A5E"/>
    <w:rsid w:val="003350E7"/>
    <w:rsid w:val="00335F43"/>
    <w:rsid w:val="00336045"/>
    <w:rsid w:val="003371B5"/>
    <w:rsid w:val="00337241"/>
    <w:rsid w:val="00337612"/>
    <w:rsid w:val="00340172"/>
    <w:rsid w:val="00340F12"/>
    <w:rsid w:val="00341EEF"/>
    <w:rsid w:val="00342077"/>
    <w:rsid w:val="00342625"/>
    <w:rsid w:val="00343063"/>
    <w:rsid w:val="00344213"/>
    <w:rsid w:val="003445E0"/>
    <w:rsid w:val="00344D17"/>
    <w:rsid w:val="00345116"/>
    <w:rsid w:val="003454D3"/>
    <w:rsid w:val="00345C0B"/>
    <w:rsid w:val="0034610C"/>
    <w:rsid w:val="00346694"/>
    <w:rsid w:val="00346F54"/>
    <w:rsid w:val="0034727A"/>
    <w:rsid w:val="003478C6"/>
    <w:rsid w:val="0034791D"/>
    <w:rsid w:val="00350701"/>
    <w:rsid w:val="0035080A"/>
    <w:rsid w:val="00350B26"/>
    <w:rsid w:val="00351090"/>
    <w:rsid w:val="00351412"/>
    <w:rsid w:val="00351C04"/>
    <w:rsid w:val="00352165"/>
    <w:rsid w:val="0035233F"/>
    <w:rsid w:val="0035279B"/>
    <w:rsid w:val="00352EC8"/>
    <w:rsid w:val="00353E9E"/>
    <w:rsid w:val="003540E2"/>
    <w:rsid w:val="003549FF"/>
    <w:rsid w:val="0035509F"/>
    <w:rsid w:val="00355E3C"/>
    <w:rsid w:val="003561AE"/>
    <w:rsid w:val="0036078F"/>
    <w:rsid w:val="00360C5E"/>
    <w:rsid w:val="00360D18"/>
    <w:rsid w:val="00361AF5"/>
    <w:rsid w:val="00361F7A"/>
    <w:rsid w:val="003634B8"/>
    <w:rsid w:val="0036414A"/>
    <w:rsid w:val="0036434F"/>
    <w:rsid w:val="00364A1A"/>
    <w:rsid w:val="003661E6"/>
    <w:rsid w:val="00366887"/>
    <w:rsid w:val="00366AA2"/>
    <w:rsid w:val="00370260"/>
    <w:rsid w:val="003705E9"/>
    <w:rsid w:val="00371341"/>
    <w:rsid w:val="00371419"/>
    <w:rsid w:val="0037212F"/>
    <w:rsid w:val="00372714"/>
    <w:rsid w:val="00373472"/>
    <w:rsid w:val="00373A37"/>
    <w:rsid w:val="00374099"/>
    <w:rsid w:val="00374D82"/>
    <w:rsid w:val="003759FF"/>
    <w:rsid w:val="00375B6B"/>
    <w:rsid w:val="00376796"/>
    <w:rsid w:val="00377C3B"/>
    <w:rsid w:val="00381794"/>
    <w:rsid w:val="003828A3"/>
    <w:rsid w:val="00383AE5"/>
    <w:rsid w:val="003844DC"/>
    <w:rsid w:val="00384582"/>
    <w:rsid w:val="00385B12"/>
    <w:rsid w:val="003871EC"/>
    <w:rsid w:val="0038722E"/>
    <w:rsid w:val="00387C5D"/>
    <w:rsid w:val="00387D97"/>
    <w:rsid w:val="00390C90"/>
    <w:rsid w:val="00390CE8"/>
    <w:rsid w:val="00390E41"/>
    <w:rsid w:val="003916F6"/>
    <w:rsid w:val="003919B7"/>
    <w:rsid w:val="0039201C"/>
    <w:rsid w:val="003932B1"/>
    <w:rsid w:val="00393AAE"/>
    <w:rsid w:val="0039424F"/>
    <w:rsid w:val="0039446B"/>
    <w:rsid w:val="0039495F"/>
    <w:rsid w:val="00394AF0"/>
    <w:rsid w:val="00395AA8"/>
    <w:rsid w:val="00395BBC"/>
    <w:rsid w:val="00396E60"/>
    <w:rsid w:val="00396ECA"/>
    <w:rsid w:val="00397D91"/>
    <w:rsid w:val="00397E82"/>
    <w:rsid w:val="003A006E"/>
    <w:rsid w:val="003A3245"/>
    <w:rsid w:val="003A3622"/>
    <w:rsid w:val="003A3BAE"/>
    <w:rsid w:val="003A4224"/>
    <w:rsid w:val="003A50DA"/>
    <w:rsid w:val="003A54A0"/>
    <w:rsid w:val="003A573D"/>
    <w:rsid w:val="003A5EF1"/>
    <w:rsid w:val="003A61FB"/>
    <w:rsid w:val="003A6315"/>
    <w:rsid w:val="003A6EF9"/>
    <w:rsid w:val="003A79A1"/>
    <w:rsid w:val="003A7E6C"/>
    <w:rsid w:val="003B1502"/>
    <w:rsid w:val="003B1F6F"/>
    <w:rsid w:val="003B28AC"/>
    <w:rsid w:val="003B3E0F"/>
    <w:rsid w:val="003B4099"/>
    <w:rsid w:val="003B4BFF"/>
    <w:rsid w:val="003B53B1"/>
    <w:rsid w:val="003B5B0D"/>
    <w:rsid w:val="003B748E"/>
    <w:rsid w:val="003B754E"/>
    <w:rsid w:val="003B7888"/>
    <w:rsid w:val="003B7908"/>
    <w:rsid w:val="003B7B0D"/>
    <w:rsid w:val="003B7C59"/>
    <w:rsid w:val="003C0F64"/>
    <w:rsid w:val="003C1188"/>
    <w:rsid w:val="003C1FE8"/>
    <w:rsid w:val="003C2300"/>
    <w:rsid w:val="003C3973"/>
    <w:rsid w:val="003C4700"/>
    <w:rsid w:val="003C5827"/>
    <w:rsid w:val="003C5FBF"/>
    <w:rsid w:val="003C6132"/>
    <w:rsid w:val="003D00C1"/>
    <w:rsid w:val="003D026B"/>
    <w:rsid w:val="003D0403"/>
    <w:rsid w:val="003D166D"/>
    <w:rsid w:val="003D1C29"/>
    <w:rsid w:val="003D3594"/>
    <w:rsid w:val="003D370F"/>
    <w:rsid w:val="003D56EB"/>
    <w:rsid w:val="003D59AC"/>
    <w:rsid w:val="003D59B8"/>
    <w:rsid w:val="003D5EFC"/>
    <w:rsid w:val="003D67C1"/>
    <w:rsid w:val="003D6B07"/>
    <w:rsid w:val="003D6B72"/>
    <w:rsid w:val="003D75C3"/>
    <w:rsid w:val="003D7986"/>
    <w:rsid w:val="003D7B2D"/>
    <w:rsid w:val="003E053D"/>
    <w:rsid w:val="003E1851"/>
    <w:rsid w:val="003E1A48"/>
    <w:rsid w:val="003E2BE8"/>
    <w:rsid w:val="003E2F3E"/>
    <w:rsid w:val="003E3033"/>
    <w:rsid w:val="003E3185"/>
    <w:rsid w:val="003E32CA"/>
    <w:rsid w:val="003E4055"/>
    <w:rsid w:val="003E44B4"/>
    <w:rsid w:val="003E44EA"/>
    <w:rsid w:val="003E5682"/>
    <w:rsid w:val="003E65F5"/>
    <w:rsid w:val="003E6A10"/>
    <w:rsid w:val="003E72DF"/>
    <w:rsid w:val="003E741B"/>
    <w:rsid w:val="003E754D"/>
    <w:rsid w:val="003E7672"/>
    <w:rsid w:val="003E7A8A"/>
    <w:rsid w:val="003F03EE"/>
    <w:rsid w:val="003F0D9E"/>
    <w:rsid w:val="003F123F"/>
    <w:rsid w:val="003F1336"/>
    <w:rsid w:val="003F170A"/>
    <w:rsid w:val="003F1CC5"/>
    <w:rsid w:val="003F28B7"/>
    <w:rsid w:val="003F43BD"/>
    <w:rsid w:val="003F559C"/>
    <w:rsid w:val="003F5FDA"/>
    <w:rsid w:val="003F6507"/>
    <w:rsid w:val="003F6602"/>
    <w:rsid w:val="003F7089"/>
    <w:rsid w:val="003F74E7"/>
    <w:rsid w:val="003F78DD"/>
    <w:rsid w:val="00400668"/>
    <w:rsid w:val="0040068E"/>
    <w:rsid w:val="00401E90"/>
    <w:rsid w:val="00402B8D"/>
    <w:rsid w:val="00403996"/>
    <w:rsid w:val="00404070"/>
    <w:rsid w:val="004044C3"/>
    <w:rsid w:val="0040450A"/>
    <w:rsid w:val="004071E1"/>
    <w:rsid w:val="004074E7"/>
    <w:rsid w:val="00407BFD"/>
    <w:rsid w:val="00407D95"/>
    <w:rsid w:val="0041050E"/>
    <w:rsid w:val="00410AD7"/>
    <w:rsid w:val="00411371"/>
    <w:rsid w:val="004118A3"/>
    <w:rsid w:val="0041231D"/>
    <w:rsid w:val="00412BA1"/>
    <w:rsid w:val="004130F1"/>
    <w:rsid w:val="004134F7"/>
    <w:rsid w:val="004137E4"/>
    <w:rsid w:val="00413AD7"/>
    <w:rsid w:val="004153DB"/>
    <w:rsid w:val="0041619E"/>
    <w:rsid w:val="004167E5"/>
    <w:rsid w:val="00417546"/>
    <w:rsid w:val="00417909"/>
    <w:rsid w:val="0042090D"/>
    <w:rsid w:val="00420B75"/>
    <w:rsid w:val="004211CF"/>
    <w:rsid w:val="0042173D"/>
    <w:rsid w:val="00421911"/>
    <w:rsid w:val="00421E89"/>
    <w:rsid w:val="00421F1C"/>
    <w:rsid w:val="0042234B"/>
    <w:rsid w:val="00423879"/>
    <w:rsid w:val="004239D6"/>
    <w:rsid w:val="004255FD"/>
    <w:rsid w:val="004257AE"/>
    <w:rsid w:val="004259F5"/>
    <w:rsid w:val="00425D5C"/>
    <w:rsid w:val="00427895"/>
    <w:rsid w:val="0043037C"/>
    <w:rsid w:val="004329A5"/>
    <w:rsid w:val="00433954"/>
    <w:rsid w:val="004357FD"/>
    <w:rsid w:val="00436AB6"/>
    <w:rsid w:val="00436E6E"/>
    <w:rsid w:val="004371C5"/>
    <w:rsid w:val="0043780F"/>
    <w:rsid w:val="004412F5"/>
    <w:rsid w:val="00441D34"/>
    <w:rsid w:val="004423B5"/>
    <w:rsid w:val="00443149"/>
    <w:rsid w:val="004441C8"/>
    <w:rsid w:val="004446B5"/>
    <w:rsid w:val="004447C7"/>
    <w:rsid w:val="004448A4"/>
    <w:rsid w:val="004451CA"/>
    <w:rsid w:val="00445453"/>
    <w:rsid w:val="004460F0"/>
    <w:rsid w:val="00447658"/>
    <w:rsid w:val="00447F43"/>
    <w:rsid w:val="00451B52"/>
    <w:rsid w:val="00451D0C"/>
    <w:rsid w:val="00452312"/>
    <w:rsid w:val="004525FB"/>
    <w:rsid w:val="00452B88"/>
    <w:rsid w:val="004534DE"/>
    <w:rsid w:val="00454652"/>
    <w:rsid w:val="00454D5E"/>
    <w:rsid w:val="004558AF"/>
    <w:rsid w:val="00456B09"/>
    <w:rsid w:val="004572D6"/>
    <w:rsid w:val="00457328"/>
    <w:rsid w:val="00457F8F"/>
    <w:rsid w:val="00457FE3"/>
    <w:rsid w:val="00460311"/>
    <w:rsid w:val="004606D8"/>
    <w:rsid w:val="00461411"/>
    <w:rsid w:val="004615CB"/>
    <w:rsid w:val="00461929"/>
    <w:rsid w:val="00462537"/>
    <w:rsid w:val="00462AD7"/>
    <w:rsid w:val="0046329C"/>
    <w:rsid w:val="00463507"/>
    <w:rsid w:val="00463A85"/>
    <w:rsid w:val="00463BBF"/>
    <w:rsid w:val="00463D01"/>
    <w:rsid w:val="00463DA2"/>
    <w:rsid w:val="00464573"/>
    <w:rsid w:val="00464D52"/>
    <w:rsid w:val="004651B6"/>
    <w:rsid w:val="00465B39"/>
    <w:rsid w:val="00465E5C"/>
    <w:rsid w:val="00465F1E"/>
    <w:rsid w:val="0046628E"/>
    <w:rsid w:val="004662FA"/>
    <w:rsid w:val="00466552"/>
    <w:rsid w:val="00466ED1"/>
    <w:rsid w:val="00467478"/>
    <w:rsid w:val="00470D25"/>
    <w:rsid w:val="004710F9"/>
    <w:rsid w:val="00472B9D"/>
    <w:rsid w:val="00472F62"/>
    <w:rsid w:val="004746D7"/>
    <w:rsid w:val="00475AD1"/>
    <w:rsid w:val="00475F20"/>
    <w:rsid w:val="00476065"/>
    <w:rsid w:val="004763AF"/>
    <w:rsid w:val="00476698"/>
    <w:rsid w:val="004767C9"/>
    <w:rsid w:val="00476FD5"/>
    <w:rsid w:val="0047749D"/>
    <w:rsid w:val="00480698"/>
    <w:rsid w:val="0048070B"/>
    <w:rsid w:val="00480B44"/>
    <w:rsid w:val="00480E88"/>
    <w:rsid w:val="004812C5"/>
    <w:rsid w:val="00481322"/>
    <w:rsid w:val="004817B4"/>
    <w:rsid w:val="00484F16"/>
    <w:rsid w:val="004850C9"/>
    <w:rsid w:val="00486DD2"/>
    <w:rsid w:val="00486F12"/>
    <w:rsid w:val="00487D5F"/>
    <w:rsid w:val="004900AE"/>
    <w:rsid w:val="00490C84"/>
    <w:rsid w:val="00491191"/>
    <w:rsid w:val="00491C3A"/>
    <w:rsid w:val="00492653"/>
    <w:rsid w:val="004926A0"/>
    <w:rsid w:val="004928B7"/>
    <w:rsid w:val="00495478"/>
    <w:rsid w:val="0049565E"/>
    <w:rsid w:val="004976EB"/>
    <w:rsid w:val="004A0C67"/>
    <w:rsid w:val="004A1704"/>
    <w:rsid w:val="004A2350"/>
    <w:rsid w:val="004A360B"/>
    <w:rsid w:val="004A37FB"/>
    <w:rsid w:val="004A3DDA"/>
    <w:rsid w:val="004A4765"/>
    <w:rsid w:val="004A4DFE"/>
    <w:rsid w:val="004A6473"/>
    <w:rsid w:val="004A6630"/>
    <w:rsid w:val="004A66D2"/>
    <w:rsid w:val="004A6FD8"/>
    <w:rsid w:val="004B0BA7"/>
    <w:rsid w:val="004B123F"/>
    <w:rsid w:val="004B1FE7"/>
    <w:rsid w:val="004B2001"/>
    <w:rsid w:val="004B2E05"/>
    <w:rsid w:val="004B464A"/>
    <w:rsid w:val="004B61B6"/>
    <w:rsid w:val="004C0F17"/>
    <w:rsid w:val="004C0F27"/>
    <w:rsid w:val="004C1188"/>
    <w:rsid w:val="004C2AA9"/>
    <w:rsid w:val="004C3C0E"/>
    <w:rsid w:val="004C46E1"/>
    <w:rsid w:val="004C48B8"/>
    <w:rsid w:val="004C4930"/>
    <w:rsid w:val="004C5026"/>
    <w:rsid w:val="004C661F"/>
    <w:rsid w:val="004D0CD2"/>
    <w:rsid w:val="004D1543"/>
    <w:rsid w:val="004D172B"/>
    <w:rsid w:val="004D17E3"/>
    <w:rsid w:val="004D1B7E"/>
    <w:rsid w:val="004D2A18"/>
    <w:rsid w:val="004D2D6D"/>
    <w:rsid w:val="004D2F28"/>
    <w:rsid w:val="004D316F"/>
    <w:rsid w:val="004D33FF"/>
    <w:rsid w:val="004D4E85"/>
    <w:rsid w:val="004D4F58"/>
    <w:rsid w:val="004D5326"/>
    <w:rsid w:val="004D5928"/>
    <w:rsid w:val="004D5C3C"/>
    <w:rsid w:val="004D5C4E"/>
    <w:rsid w:val="004D71CB"/>
    <w:rsid w:val="004D72A0"/>
    <w:rsid w:val="004D7424"/>
    <w:rsid w:val="004D7CE3"/>
    <w:rsid w:val="004E1484"/>
    <w:rsid w:val="004E2CB1"/>
    <w:rsid w:val="004E36AE"/>
    <w:rsid w:val="004E44A0"/>
    <w:rsid w:val="004E4797"/>
    <w:rsid w:val="004E4D6B"/>
    <w:rsid w:val="004E5298"/>
    <w:rsid w:val="004E5E5E"/>
    <w:rsid w:val="004E62FD"/>
    <w:rsid w:val="004F001B"/>
    <w:rsid w:val="004F0479"/>
    <w:rsid w:val="004F079F"/>
    <w:rsid w:val="004F0F7F"/>
    <w:rsid w:val="004F125F"/>
    <w:rsid w:val="004F1BD7"/>
    <w:rsid w:val="004F1F2E"/>
    <w:rsid w:val="004F289D"/>
    <w:rsid w:val="004F2A50"/>
    <w:rsid w:val="004F364B"/>
    <w:rsid w:val="004F43FB"/>
    <w:rsid w:val="004F5B60"/>
    <w:rsid w:val="004F5ED2"/>
    <w:rsid w:val="004F67BE"/>
    <w:rsid w:val="004F7BDA"/>
    <w:rsid w:val="004F7C9A"/>
    <w:rsid w:val="004F7F40"/>
    <w:rsid w:val="00500B9C"/>
    <w:rsid w:val="00501435"/>
    <w:rsid w:val="00501B61"/>
    <w:rsid w:val="00501CC9"/>
    <w:rsid w:val="005035C2"/>
    <w:rsid w:val="005035F8"/>
    <w:rsid w:val="0050386E"/>
    <w:rsid w:val="00503BB1"/>
    <w:rsid w:val="00504F64"/>
    <w:rsid w:val="0050500A"/>
    <w:rsid w:val="00505084"/>
    <w:rsid w:val="00506514"/>
    <w:rsid w:val="005101FF"/>
    <w:rsid w:val="0051032E"/>
    <w:rsid w:val="005105E7"/>
    <w:rsid w:val="00511101"/>
    <w:rsid w:val="00511779"/>
    <w:rsid w:val="005127C2"/>
    <w:rsid w:val="005133B2"/>
    <w:rsid w:val="0051351E"/>
    <w:rsid w:val="00514183"/>
    <w:rsid w:val="0051436E"/>
    <w:rsid w:val="0051522E"/>
    <w:rsid w:val="0051589A"/>
    <w:rsid w:val="00517B6E"/>
    <w:rsid w:val="005208B9"/>
    <w:rsid w:val="00520A70"/>
    <w:rsid w:val="00520EA2"/>
    <w:rsid w:val="00523774"/>
    <w:rsid w:val="0052407B"/>
    <w:rsid w:val="005245B4"/>
    <w:rsid w:val="00525C52"/>
    <w:rsid w:val="00526699"/>
    <w:rsid w:val="0052685B"/>
    <w:rsid w:val="0053011F"/>
    <w:rsid w:val="00530B83"/>
    <w:rsid w:val="00532902"/>
    <w:rsid w:val="005357BF"/>
    <w:rsid w:val="005363AA"/>
    <w:rsid w:val="0053675F"/>
    <w:rsid w:val="00536981"/>
    <w:rsid w:val="00536C4E"/>
    <w:rsid w:val="0053798B"/>
    <w:rsid w:val="00540969"/>
    <w:rsid w:val="0054098C"/>
    <w:rsid w:val="00541633"/>
    <w:rsid w:val="0054278C"/>
    <w:rsid w:val="00542B8C"/>
    <w:rsid w:val="00543004"/>
    <w:rsid w:val="00543EAB"/>
    <w:rsid w:val="00544397"/>
    <w:rsid w:val="005448CC"/>
    <w:rsid w:val="00544D46"/>
    <w:rsid w:val="00545F2A"/>
    <w:rsid w:val="00545F6C"/>
    <w:rsid w:val="005463E9"/>
    <w:rsid w:val="005468E7"/>
    <w:rsid w:val="005470DF"/>
    <w:rsid w:val="00547827"/>
    <w:rsid w:val="005479C8"/>
    <w:rsid w:val="00550084"/>
    <w:rsid w:val="00550D11"/>
    <w:rsid w:val="00551CEE"/>
    <w:rsid w:val="00551D5A"/>
    <w:rsid w:val="00552255"/>
    <w:rsid w:val="00553392"/>
    <w:rsid w:val="00553AEE"/>
    <w:rsid w:val="00553D46"/>
    <w:rsid w:val="00553E12"/>
    <w:rsid w:val="00553FC1"/>
    <w:rsid w:val="005543C5"/>
    <w:rsid w:val="0055482F"/>
    <w:rsid w:val="00554FBF"/>
    <w:rsid w:val="00555E17"/>
    <w:rsid w:val="0055609E"/>
    <w:rsid w:val="005572AF"/>
    <w:rsid w:val="005573D9"/>
    <w:rsid w:val="0056066E"/>
    <w:rsid w:val="00560C8A"/>
    <w:rsid w:val="00561DD7"/>
    <w:rsid w:val="00562224"/>
    <w:rsid w:val="005626FD"/>
    <w:rsid w:val="00563E84"/>
    <w:rsid w:val="0056466F"/>
    <w:rsid w:val="00564B7C"/>
    <w:rsid w:val="00565EE6"/>
    <w:rsid w:val="00566289"/>
    <w:rsid w:val="00566312"/>
    <w:rsid w:val="00567970"/>
    <w:rsid w:val="005702C3"/>
    <w:rsid w:val="005722D6"/>
    <w:rsid w:val="0057269C"/>
    <w:rsid w:val="00572B6F"/>
    <w:rsid w:val="00572C3D"/>
    <w:rsid w:val="00573FB5"/>
    <w:rsid w:val="005740C1"/>
    <w:rsid w:val="00575CB0"/>
    <w:rsid w:val="00575DDB"/>
    <w:rsid w:val="00575E07"/>
    <w:rsid w:val="00576169"/>
    <w:rsid w:val="00576829"/>
    <w:rsid w:val="005770E4"/>
    <w:rsid w:val="00577898"/>
    <w:rsid w:val="00580783"/>
    <w:rsid w:val="00581527"/>
    <w:rsid w:val="00581A75"/>
    <w:rsid w:val="00581B91"/>
    <w:rsid w:val="00581D3B"/>
    <w:rsid w:val="00582363"/>
    <w:rsid w:val="00582424"/>
    <w:rsid w:val="00582617"/>
    <w:rsid w:val="00583635"/>
    <w:rsid w:val="00586EF3"/>
    <w:rsid w:val="00587C9B"/>
    <w:rsid w:val="005908EF"/>
    <w:rsid w:val="0059116A"/>
    <w:rsid w:val="00591445"/>
    <w:rsid w:val="00591B05"/>
    <w:rsid w:val="00591F5C"/>
    <w:rsid w:val="00592F17"/>
    <w:rsid w:val="0059312E"/>
    <w:rsid w:val="005935B5"/>
    <w:rsid w:val="00593CDF"/>
    <w:rsid w:val="005949CF"/>
    <w:rsid w:val="00595CE0"/>
    <w:rsid w:val="00596111"/>
    <w:rsid w:val="00596315"/>
    <w:rsid w:val="0059671E"/>
    <w:rsid w:val="005970B0"/>
    <w:rsid w:val="00597F69"/>
    <w:rsid w:val="00597FC1"/>
    <w:rsid w:val="005A12A4"/>
    <w:rsid w:val="005A1BAD"/>
    <w:rsid w:val="005A1F8C"/>
    <w:rsid w:val="005A3303"/>
    <w:rsid w:val="005A46FA"/>
    <w:rsid w:val="005A4C2B"/>
    <w:rsid w:val="005A5814"/>
    <w:rsid w:val="005A5D33"/>
    <w:rsid w:val="005A61D3"/>
    <w:rsid w:val="005A66B8"/>
    <w:rsid w:val="005A6810"/>
    <w:rsid w:val="005A6974"/>
    <w:rsid w:val="005A7507"/>
    <w:rsid w:val="005B2381"/>
    <w:rsid w:val="005B3579"/>
    <w:rsid w:val="005B4165"/>
    <w:rsid w:val="005B41ED"/>
    <w:rsid w:val="005B43CC"/>
    <w:rsid w:val="005B4778"/>
    <w:rsid w:val="005B496F"/>
    <w:rsid w:val="005B518A"/>
    <w:rsid w:val="005B53A9"/>
    <w:rsid w:val="005B607D"/>
    <w:rsid w:val="005B610D"/>
    <w:rsid w:val="005B625B"/>
    <w:rsid w:val="005B64B0"/>
    <w:rsid w:val="005B6AF5"/>
    <w:rsid w:val="005B74CA"/>
    <w:rsid w:val="005B79AA"/>
    <w:rsid w:val="005C027B"/>
    <w:rsid w:val="005C07CB"/>
    <w:rsid w:val="005C1591"/>
    <w:rsid w:val="005C2244"/>
    <w:rsid w:val="005C22F7"/>
    <w:rsid w:val="005C2A77"/>
    <w:rsid w:val="005C35D7"/>
    <w:rsid w:val="005C4E8B"/>
    <w:rsid w:val="005C4EAA"/>
    <w:rsid w:val="005C6190"/>
    <w:rsid w:val="005C622E"/>
    <w:rsid w:val="005C6EC9"/>
    <w:rsid w:val="005C74C3"/>
    <w:rsid w:val="005C78CC"/>
    <w:rsid w:val="005C7BAE"/>
    <w:rsid w:val="005D009C"/>
    <w:rsid w:val="005D09B6"/>
    <w:rsid w:val="005D1346"/>
    <w:rsid w:val="005D2351"/>
    <w:rsid w:val="005D26D5"/>
    <w:rsid w:val="005D3FE2"/>
    <w:rsid w:val="005D535E"/>
    <w:rsid w:val="005D6288"/>
    <w:rsid w:val="005D6ED3"/>
    <w:rsid w:val="005E00C7"/>
    <w:rsid w:val="005E0E12"/>
    <w:rsid w:val="005E0F7F"/>
    <w:rsid w:val="005E1C33"/>
    <w:rsid w:val="005E1F65"/>
    <w:rsid w:val="005E24AE"/>
    <w:rsid w:val="005E3C3D"/>
    <w:rsid w:val="005E42C8"/>
    <w:rsid w:val="005E4673"/>
    <w:rsid w:val="005E47B9"/>
    <w:rsid w:val="005E5611"/>
    <w:rsid w:val="005E5BA1"/>
    <w:rsid w:val="005E6AC9"/>
    <w:rsid w:val="005E7EE3"/>
    <w:rsid w:val="005F00A3"/>
    <w:rsid w:val="005F15BD"/>
    <w:rsid w:val="005F1E8E"/>
    <w:rsid w:val="005F28DB"/>
    <w:rsid w:val="005F3A2D"/>
    <w:rsid w:val="005F41A3"/>
    <w:rsid w:val="005F42AA"/>
    <w:rsid w:val="005F5B23"/>
    <w:rsid w:val="005F5F3A"/>
    <w:rsid w:val="005F5F82"/>
    <w:rsid w:val="005F66E9"/>
    <w:rsid w:val="005F7AA2"/>
    <w:rsid w:val="005F7D0D"/>
    <w:rsid w:val="00600F4A"/>
    <w:rsid w:val="00600FEE"/>
    <w:rsid w:val="00601D83"/>
    <w:rsid w:val="00602798"/>
    <w:rsid w:val="00602D96"/>
    <w:rsid w:val="00604430"/>
    <w:rsid w:val="0060470B"/>
    <w:rsid w:val="00604750"/>
    <w:rsid w:val="00604EA7"/>
    <w:rsid w:val="00605024"/>
    <w:rsid w:val="00605663"/>
    <w:rsid w:val="00605EE3"/>
    <w:rsid w:val="00607D4D"/>
    <w:rsid w:val="006113CD"/>
    <w:rsid w:val="006115FE"/>
    <w:rsid w:val="006122F5"/>
    <w:rsid w:val="00612664"/>
    <w:rsid w:val="006135DC"/>
    <w:rsid w:val="00614FBB"/>
    <w:rsid w:val="00616179"/>
    <w:rsid w:val="006172AB"/>
    <w:rsid w:val="006178FA"/>
    <w:rsid w:val="00617C1D"/>
    <w:rsid w:val="006211B1"/>
    <w:rsid w:val="00621581"/>
    <w:rsid w:val="0062394E"/>
    <w:rsid w:val="00623995"/>
    <w:rsid w:val="00624316"/>
    <w:rsid w:val="006249A8"/>
    <w:rsid w:val="00624AF3"/>
    <w:rsid w:val="00625753"/>
    <w:rsid w:val="00625EC6"/>
    <w:rsid w:val="00627591"/>
    <w:rsid w:val="00630247"/>
    <w:rsid w:val="0063131C"/>
    <w:rsid w:val="006324A1"/>
    <w:rsid w:val="00632FB4"/>
    <w:rsid w:val="00633367"/>
    <w:rsid w:val="0063451B"/>
    <w:rsid w:val="00634EA3"/>
    <w:rsid w:val="00635794"/>
    <w:rsid w:val="00636DA0"/>
    <w:rsid w:val="00636E89"/>
    <w:rsid w:val="0064057B"/>
    <w:rsid w:val="00640825"/>
    <w:rsid w:val="0064138C"/>
    <w:rsid w:val="00641833"/>
    <w:rsid w:val="00641AFD"/>
    <w:rsid w:val="00641E1D"/>
    <w:rsid w:val="00642FCA"/>
    <w:rsid w:val="00644A0B"/>
    <w:rsid w:val="006450CC"/>
    <w:rsid w:val="00645D9C"/>
    <w:rsid w:val="00646D55"/>
    <w:rsid w:val="00647399"/>
    <w:rsid w:val="00647688"/>
    <w:rsid w:val="006479FD"/>
    <w:rsid w:val="00651030"/>
    <w:rsid w:val="00651577"/>
    <w:rsid w:val="0065447F"/>
    <w:rsid w:val="00655285"/>
    <w:rsid w:val="00655820"/>
    <w:rsid w:val="00656325"/>
    <w:rsid w:val="0065707B"/>
    <w:rsid w:val="0065772D"/>
    <w:rsid w:val="00660F33"/>
    <w:rsid w:val="00660F9B"/>
    <w:rsid w:val="00661308"/>
    <w:rsid w:val="00661BAC"/>
    <w:rsid w:val="006624FD"/>
    <w:rsid w:val="0066372C"/>
    <w:rsid w:val="00663B00"/>
    <w:rsid w:val="00663CF3"/>
    <w:rsid w:val="00663D3B"/>
    <w:rsid w:val="00663F36"/>
    <w:rsid w:val="00665DA6"/>
    <w:rsid w:val="00665FEB"/>
    <w:rsid w:val="00666AEB"/>
    <w:rsid w:val="00666C3C"/>
    <w:rsid w:val="00670DE3"/>
    <w:rsid w:val="00671145"/>
    <w:rsid w:val="006719E7"/>
    <w:rsid w:val="00671A88"/>
    <w:rsid w:val="00671E7F"/>
    <w:rsid w:val="0067252F"/>
    <w:rsid w:val="0067255B"/>
    <w:rsid w:val="006729B6"/>
    <w:rsid w:val="00673507"/>
    <w:rsid w:val="00674AAE"/>
    <w:rsid w:val="006759C4"/>
    <w:rsid w:val="00675D70"/>
    <w:rsid w:val="00675F1A"/>
    <w:rsid w:val="00676533"/>
    <w:rsid w:val="00676E0B"/>
    <w:rsid w:val="00677DAA"/>
    <w:rsid w:val="0068014E"/>
    <w:rsid w:val="00680151"/>
    <w:rsid w:val="0068066F"/>
    <w:rsid w:val="0068186F"/>
    <w:rsid w:val="006822F0"/>
    <w:rsid w:val="0068284B"/>
    <w:rsid w:val="006832AA"/>
    <w:rsid w:val="006839DE"/>
    <w:rsid w:val="00683CE8"/>
    <w:rsid w:val="00684D97"/>
    <w:rsid w:val="0068563B"/>
    <w:rsid w:val="00685D8C"/>
    <w:rsid w:val="00686CD1"/>
    <w:rsid w:val="00686E0F"/>
    <w:rsid w:val="00686EFA"/>
    <w:rsid w:val="00687081"/>
    <w:rsid w:val="00687573"/>
    <w:rsid w:val="0068796D"/>
    <w:rsid w:val="00687A26"/>
    <w:rsid w:val="0069023C"/>
    <w:rsid w:val="006912B2"/>
    <w:rsid w:val="00691E61"/>
    <w:rsid w:val="00691EAB"/>
    <w:rsid w:val="0069201D"/>
    <w:rsid w:val="00692036"/>
    <w:rsid w:val="00692B53"/>
    <w:rsid w:val="0069314B"/>
    <w:rsid w:val="00693772"/>
    <w:rsid w:val="00693C53"/>
    <w:rsid w:val="00693F82"/>
    <w:rsid w:val="006940B0"/>
    <w:rsid w:val="00694A7E"/>
    <w:rsid w:val="00694C67"/>
    <w:rsid w:val="00695392"/>
    <w:rsid w:val="00696481"/>
    <w:rsid w:val="00696636"/>
    <w:rsid w:val="00697248"/>
    <w:rsid w:val="00697B3C"/>
    <w:rsid w:val="006A1309"/>
    <w:rsid w:val="006A2819"/>
    <w:rsid w:val="006A2988"/>
    <w:rsid w:val="006A310B"/>
    <w:rsid w:val="006A468D"/>
    <w:rsid w:val="006A4813"/>
    <w:rsid w:val="006A5B4F"/>
    <w:rsid w:val="006A5E0E"/>
    <w:rsid w:val="006A7608"/>
    <w:rsid w:val="006A7A36"/>
    <w:rsid w:val="006B037D"/>
    <w:rsid w:val="006B0403"/>
    <w:rsid w:val="006B047B"/>
    <w:rsid w:val="006B0525"/>
    <w:rsid w:val="006B0AED"/>
    <w:rsid w:val="006B14E3"/>
    <w:rsid w:val="006B1935"/>
    <w:rsid w:val="006B1B39"/>
    <w:rsid w:val="006B1F7D"/>
    <w:rsid w:val="006B29DC"/>
    <w:rsid w:val="006B2A4D"/>
    <w:rsid w:val="006B2CD9"/>
    <w:rsid w:val="006B3853"/>
    <w:rsid w:val="006B39C2"/>
    <w:rsid w:val="006B3A02"/>
    <w:rsid w:val="006B4197"/>
    <w:rsid w:val="006B4346"/>
    <w:rsid w:val="006B4407"/>
    <w:rsid w:val="006B483C"/>
    <w:rsid w:val="006B53EB"/>
    <w:rsid w:val="006B5446"/>
    <w:rsid w:val="006B5E50"/>
    <w:rsid w:val="006B7AFB"/>
    <w:rsid w:val="006C0495"/>
    <w:rsid w:val="006C0966"/>
    <w:rsid w:val="006C0CCA"/>
    <w:rsid w:val="006C2602"/>
    <w:rsid w:val="006C3B9A"/>
    <w:rsid w:val="006C4FA9"/>
    <w:rsid w:val="006C56A1"/>
    <w:rsid w:val="006C6419"/>
    <w:rsid w:val="006C656F"/>
    <w:rsid w:val="006C6959"/>
    <w:rsid w:val="006C714E"/>
    <w:rsid w:val="006C726F"/>
    <w:rsid w:val="006C7311"/>
    <w:rsid w:val="006C798F"/>
    <w:rsid w:val="006D0185"/>
    <w:rsid w:val="006D05A8"/>
    <w:rsid w:val="006D0A1D"/>
    <w:rsid w:val="006D0F0D"/>
    <w:rsid w:val="006D1CA7"/>
    <w:rsid w:val="006D2A3D"/>
    <w:rsid w:val="006D3490"/>
    <w:rsid w:val="006D3CB1"/>
    <w:rsid w:val="006D40DD"/>
    <w:rsid w:val="006D49B0"/>
    <w:rsid w:val="006D4FED"/>
    <w:rsid w:val="006D5138"/>
    <w:rsid w:val="006D62D3"/>
    <w:rsid w:val="006D62F1"/>
    <w:rsid w:val="006D64CC"/>
    <w:rsid w:val="006D67A6"/>
    <w:rsid w:val="006D69BD"/>
    <w:rsid w:val="006D7315"/>
    <w:rsid w:val="006D7625"/>
    <w:rsid w:val="006D77B0"/>
    <w:rsid w:val="006E090F"/>
    <w:rsid w:val="006E16F3"/>
    <w:rsid w:val="006E1A9E"/>
    <w:rsid w:val="006E38C9"/>
    <w:rsid w:val="006E3CB4"/>
    <w:rsid w:val="006E4232"/>
    <w:rsid w:val="006E4C90"/>
    <w:rsid w:val="006E5381"/>
    <w:rsid w:val="006E568A"/>
    <w:rsid w:val="006E5CD4"/>
    <w:rsid w:val="006E6601"/>
    <w:rsid w:val="006E6B57"/>
    <w:rsid w:val="006E7265"/>
    <w:rsid w:val="006F031B"/>
    <w:rsid w:val="006F05D5"/>
    <w:rsid w:val="006F3CCD"/>
    <w:rsid w:val="006F493B"/>
    <w:rsid w:val="006F4F91"/>
    <w:rsid w:val="006F5CEC"/>
    <w:rsid w:val="006F5D0C"/>
    <w:rsid w:val="006F6457"/>
    <w:rsid w:val="006F6680"/>
    <w:rsid w:val="006F6A63"/>
    <w:rsid w:val="006F6BC8"/>
    <w:rsid w:val="006F6E97"/>
    <w:rsid w:val="006F7415"/>
    <w:rsid w:val="00700407"/>
    <w:rsid w:val="007006DA"/>
    <w:rsid w:val="007007DA"/>
    <w:rsid w:val="007038B1"/>
    <w:rsid w:val="00703F1D"/>
    <w:rsid w:val="0070540D"/>
    <w:rsid w:val="00705698"/>
    <w:rsid w:val="00705F42"/>
    <w:rsid w:val="00706AC8"/>
    <w:rsid w:val="00706C9C"/>
    <w:rsid w:val="007072BC"/>
    <w:rsid w:val="00707ACD"/>
    <w:rsid w:val="007115D9"/>
    <w:rsid w:val="0071206A"/>
    <w:rsid w:val="007130A1"/>
    <w:rsid w:val="0071332C"/>
    <w:rsid w:val="00713B3B"/>
    <w:rsid w:val="0071409E"/>
    <w:rsid w:val="0071588B"/>
    <w:rsid w:val="00717335"/>
    <w:rsid w:val="007173D9"/>
    <w:rsid w:val="00721A9D"/>
    <w:rsid w:val="007226DC"/>
    <w:rsid w:val="00722988"/>
    <w:rsid w:val="00722AE5"/>
    <w:rsid w:val="00722D7C"/>
    <w:rsid w:val="007248B1"/>
    <w:rsid w:val="00724C28"/>
    <w:rsid w:val="0072699E"/>
    <w:rsid w:val="00726AB0"/>
    <w:rsid w:val="0072733B"/>
    <w:rsid w:val="0072792B"/>
    <w:rsid w:val="00727ECB"/>
    <w:rsid w:val="00730215"/>
    <w:rsid w:val="00732B19"/>
    <w:rsid w:val="00733146"/>
    <w:rsid w:val="007334FF"/>
    <w:rsid w:val="0073371E"/>
    <w:rsid w:val="00734534"/>
    <w:rsid w:val="00736081"/>
    <w:rsid w:val="00736161"/>
    <w:rsid w:val="0073689B"/>
    <w:rsid w:val="00736E01"/>
    <w:rsid w:val="007375D0"/>
    <w:rsid w:val="007402EE"/>
    <w:rsid w:val="007405A5"/>
    <w:rsid w:val="00740ADD"/>
    <w:rsid w:val="00740E34"/>
    <w:rsid w:val="0074123E"/>
    <w:rsid w:val="007438B1"/>
    <w:rsid w:val="00745159"/>
    <w:rsid w:val="00745D88"/>
    <w:rsid w:val="0074603D"/>
    <w:rsid w:val="00746C69"/>
    <w:rsid w:val="00747379"/>
    <w:rsid w:val="00747807"/>
    <w:rsid w:val="00747D41"/>
    <w:rsid w:val="00747F4D"/>
    <w:rsid w:val="007503E8"/>
    <w:rsid w:val="00751263"/>
    <w:rsid w:val="007517F8"/>
    <w:rsid w:val="00752782"/>
    <w:rsid w:val="00752A4E"/>
    <w:rsid w:val="00753ECA"/>
    <w:rsid w:val="00754DC9"/>
    <w:rsid w:val="007552A7"/>
    <w:rsid w:val="007567C8"/>
    <w:rsid w:val="00756BEA"/>
    <w:rsid w:val="0075759B"/>
    <w:rsid w:val="00760240"/>
    <w:rsid w:val="007606C9"/>
    <w:rsid w:val="00760A0E"/>
    <w:rsid w:val="00760D4E"/>
    <w:rsid w:val="00761739"/>
    <w:rsid w:val="00761DC1"/>
    <w:rsid w:val="007629BE"/>
    <w:rsid w:val="00762A49"/>
    <w:rsid w:val="00762B16"/>
    <w:rsid w:val="00762CC7"/>
    <w:rsid w:val="007634F8"/>
    <w:rsid w:val="007637BA"/>
    <w:rsid w:val="00763E56"/>
    <w:rsid w:val="00763E9A"/>
    <w:rsid w:val="00764686"/>
    <w:rsid w:val="00764CF1"/>
    <w:rsid w:val="00764EC4"/>
    <w:rsid w:val="00765876"/>
    <w:rsid w:val="00767E1B"/>
    <w:rsid w:val="00767E2A"/>
    <w:rsid w:val="00770E47"/>
    <w:rsid w:val="00771277"/>
    <w:rsid w:val="00771760"/>
    <w:rsid w:val="00771B9A"/>
    <w:rsid w:val="00772323"/>
    <w:rsid w:val="0077257E"/>
    <w:rsid w:val="007736F2"/>
    <w:rsid w:val="00773843"/>
    <w:rsid w:val="00773E4B"/>
    <w:rsid w:val="00774813"/>
    <w:rsid w:val="00774850"/>
    <w:rsid w:val="00776150"/>
    <w:rsid w:val="007763A1"/>
    <w:rsid w:val="00776D00"/>
    <w:rsid w:val="00776D98"/>
    <w:rsid w:val="007776DF"/>
    <w:rsid w:val="00777E9B"/>
    <w:rsid w:val="00777FAE"/>
    <w:rsid w:val="00780A7F"/>
    <w:rsid w:val="0078126B"/>
    <w:rsid w:val="0078269C"/>
    <w:rsid w:val="007826AC"/>
    <w:rsid w:val="007828FA"/>
    <w:rsid w:val="007829EE"/>
    <w:rsid w:val="00782B8F"/>
    <w:rsid w:val="007832A9"/>
    <w:rsid w:val="00783AF0"/>
    <w:rsid w:val="00784F3C"/>
    <w:rsid w:val="00787416"/>
    <w:rsid w:val="0078783D"/>
    <w:rsid w:val="007879AC"/>
    <w:rsid w:val="00790131"/>
    <w:rsid w:val="007903D0"/>
    <w:rsid w:val="007915B7"/>
    <w:rsid w:val="007921A2"/>
    <w:rsid w:val="007927DB"/>
    <w:rsid w:val="00792C83"/>
    <w:rsid w:val="00793CAA"/>
    <w:rsid w:val="00793DEB"/>
    <w:rsid w:val="00793E76"/>
    <w:rsid w:val="007940AF"/>
    <w:rsid w:val="007946FE"/>
    <w:rsid w:val="00795098"/>
    <w:rsid w:val="0079594E"/>
    <w:rsid w:val="00795A33"/>
    <w:rsid w:val="00795E7B"/>
    <w:rsid w:val="00797C0C"/>
    <w:rsid w:val="00797C59"/>
    <w:rsid w:val="00797C9E"/>
    <w:rsid w:val="007A04B0"/>
    <w:rsid w:val="007A0881"/>
    <w:rsid w:val="007A25E5"/>
    <w:rsid w:val="007A4D46"/>
    <w:rsid w:val="007A63A8"/>
    <w:rsid w:val="007A6539"/>
    <w:rsid w:val="007A69CA"/>
    <w:rsid w:val="007A6C4B"/>
    <w:rsid w:val="007A7098"/>
    <w:rsid w:val="007A7AFD"/>
    <w:rsid w:val="007B0192"/>
    <w:rsid w:val="007B08A5"/>
    <w:rsid w:val="007B0A9B"/>
    <w:rsid w:val="007B1551"/>
    <w:rsid w:val="007B1E81"/>
    <w:rsid w:val="007B247A"/>
    <w:rsid w:val="007B2646"/>
    <w:rsid w:val="007B2C8F"/>
    <w:rsid w:val="007B2FD6"/>
    <w:rsid w:val="007B5127"/>
    <w:rsid w:val="007B55CB"/>
    <w:rsid w:val="007B5DB1"/>
    <w:rsid w:val="007C052F"/>
    <w:rsid w:val="007C0A62"/>
    <w:rsid w:val="007C0F28"/>
    <w:rsid w:val="007C1D50"/>
    <w:rsid w:val="007C2DD6"/>
    <w:rsid w:val="007C357D"/>
    <w:rsid w:val="007C3D6F"/>
    <w:rsid w:val="007C616D"/>
    <w:rsid w:val="007C6311"/>
    <w:rsid w:val="007C6738"/>
    <w:rsid w:val="007C78ED"/>
    <w:rsid w:val="007D070A"/>
    <w:rsid w:val="007D21DB"/>
    <w:rsid w:val="007D2EDD"/>
    <w:rsid w:val="007D39AD"/>
    <w:rsid w:val="007D39EF"/>
    <w:rsid w:val="007D45BF"/>
    <w:rsid w:val="007D4AF7"/>
    <w:rsid w:val="007D4E1A"/>
    <w:rsid w:val="007D5B3A"/>
    <w:rsid w:val="007D5F9E"/>
    <w:rsid w:val="007D66B3"/>
    <w:rsid w:val="007D7B39"/>
    <w:rsid w:val="007D7E87"/>
    <w:rsid w:val="007E07F8"/>
    <w:rsid w:val="007E0A70"/>
    <w:rsid w:val="007E3D0C"/>
    <w:rsid w:val="007E3E49"/>
    <w:rsid w:val="007E53B6"/>
    <w:rsid w:val="007E5EDF"/>
    <w:rsid w:val="007E5FFB"/>
    <w:rsid w:val="007E6215"/>
    <w:rsid w:val="007E6843"/>
    <w:rsid w:val="007E77E1"/>
    <w:rsid w:val="007F0AF5"/>
    <w:rsid w:val="007F0E5B"/>
    <w:rsid w:val="007F1C41"/>
    <w:rsid w:val="007F1C46"/>
    <w:rsid w:val="007F1DE3"/>
    <w:rsid w:val="007F2712"/>
    <w:rsid w:val="007F33D4"/>
    <w:rsid w:val="007F36A1"/>
    <w:rsid w:val="007F387A"/>
    <w:rsid w:val="007F47DC"/>
    <w:rsid w:val="007F496D"/>
    <w:rsid w:val="007F4DC5"/>
    <w:rsid w:val="007F5E53"/>
    <w:rsid w:val="007F5EF0"/>
    <w:rsid w:val="007F6490"/>
    <w:rsid w:val="007F6711"/>
    <w:rsid w:val="007F6EB3"/>
    <w:rsid w:val="00800118"/>
    <w:rsid w:val="0080048A"/>
    <w:rsid w:val="0080167D"/>
    <w:rsid w:val="00801D41"/>
    <w:rsid w:val="00802057"/>
    <w:rsid w:val="00802B17"/>
    <w:rsid w:val="00802F31"/>
    <w:rsid w:val="0080306C"/>
    <w:rsid w:val="008033C6"/>
    <w:rsid w:val="00804999"/>
    <w:rsid w:val="008070D8"/>
    <w:rsid w:val="008115EF"/>
    <w:rsid w:val="008118C1"/>
    <w:rsid w:val="008119E9"/>
    <w:rsid w:val="008122ED"/>
    <w:rsid w:val="00812642"/>
    <w:rsid w:val="00812F12"/>
    <w:rsid w:val="00813655"/>
    <w:rsid w:val="00813D76"/>
    <w:rsid w:val="008143D7"/>
    <w:rsid w:val="008149FE"/>
    <w:rsid w:val="00814AF1"/>
    <w:rsid w:val="00814F7B"/>
    <w:rsid w:val="008158B2"/>
    <w:rsid w:val="00815E32"/>
    <w:rsid w:val="00815E35"/>
    <w:rsid w:val="008167E6"/>
    <w:rsid w:val="0081684E"/>
    <w:rsid w:val="00817D3D"/>
    <w:rsid w:val="0082030F"/>
    <w:rsid w:val="00821DEE"/>
    <w:rsid w:val="00822194"/>
    <w:rsid w:val="008222BD"/>
    <w:rsid w:val="0082283C"/>
    <w:rsid w:val="00822C4B"/>
    <w:rsid w:val="008237FD"/>
    <w:rsid w:val="008247DA"/>
    <w:rsid w:val="0082517F"/>
    <w:rsid w:val="008253B5"/>
    <w:rsid w:val="008264D4"/>
    <w:rsid w:val="00830DB0"/>
    <w:rsid w:val="00831C10"/>
    <w:rsid w:val="008324AD"/>
    <w:rsid w:val="0083284D"/>
    <w:rsid w:val="00833C55"/>
    <w:rsid w:val="008340AC"/>
    <w:rsid w:val="0083427D"/>
    <w:rsid w:val="00834433"/>
    <w:rsid w:val="0083459D"/>
    <w:rsid w:val="008347FB"/>
    <w:rsid w:val="008350A4"/>
    <w:rsid w:val="0083545F"/>
    <w:rsid w:val="0083670E"/>
    <w:rsid w:val="00837171"/>
    <w:rsid w:val="008403B4"/>
    <w:rsid w:val="0084066E"/>
    <w:rsid w:val="00841DA4"/>
    <w:rsid w:val="00841F0A"/>
    <w:rsid w:val="00842916"/>
    <w:rsid w:val="00843195"/>
    <w:rsid w:val="008438AC"/>
    <w:rsid w:val="00843C2B"/>
    <w:rsid w:val="00844918"/>
    <w:rsid w:val="00844DEA"/>
    <w:rsid w:val="00844EC0"/>
    <w:rsid w:val="00845A05"/>
    <w:rsid w:val="008536D8"/>
    <w:rsid w:val="00853E31"/>
    <w:rsid w:val="00854890"/>
    <w:rsid w:val="00854A5A"/>
    <w:rsid w:val="00854E8B"/>
    <w:rsid w:val="0085528F"/>
    <w:rsid w:val="00855FD7"/>
    <w:rsid w:val="00856EBD"/>
    <w:rsid w:val="00857778"/>
    <w:rsid w:val="00857A65"/>
    <w:rsid w:val="00857A66"/>
    <w:rsid w:val="00860966"/>
    <w:rsid w:val="00860C59"/>
    <w:rsid w:val="00860EF1"/>
    <w:rsid w:val="00862D06"/>
    <w:rsid w:val="0086354F"/>
    <w:rsid w:val="00864489"/>
    <w:rsid w:val="00865E5B"/>
    <w:rsid w:val="0086615C"/>
    <w:rsid w:val="00866366"/>
    <w:rsid w:val="0086691D"/>
    <w:rsid w:val="00867197"/>
    <w:rsid w:val="00867F55"/>
    <w:rsid w:val="008706D9"/>
    <w:rsid w:val="00870F97"/>
    <w:rsid w:val="008713A3"/>
    <w:rsid w:val="008714D4"/>
    <w:rsid w:val="00871777"/>
    <w:rsid w:val="008718D4"/>
    <w:rsid w:val="00872DBF"/>
    <w:rsid w:val="008734E3"/>
    <w:rsid w:val="00873DC0"/>
    <w:rsid w:val="00873EEC"/>
    <w:rsid w:val="00874068"/>
    <w:rsid w:val="00874EC8"/>
    <w:rsid w:val="00875B3E"/>
    <w:rsid w:val="00875D52"/>
    <w:rsid w:val="00875E94"/>
    <w:rsid w:val="008775A5"/>
    <w:rsid w:val="00877A2D"/>
    <w:rsid w:val="0088018F"/>
    <w:rsid w:val="008805FE"/>
    <w:rsid w:val="0088087B"/>
    <w:rsid w:val="00880AB7"/>
    <w:rsid w:val="008811BF"/>
    <w:rsid w:val="00881361"/>
    <w:rsid w:val="008813C8"/>
    <w:rsid w:val="00881DC1"/>
    <w:rsid w:val="00881E0F"/>
    <w:rsid w:val="008831DB"/>
    <w:rsid w:val="008843CC"/>
    <w:rsid w:val="00884497"/>
    <w:rsid w:val="0088454A"/>
    <w:rsid w:val="008846AC"/>
    <w:rsid w:val="008846C5"/>
    <w:rsid w:val="00887C8B"/>
    <w:rsid w:val="00887F39"/>
    <w:rsid w:val="008914C4"/>
    <w:rsid w:val="00893580"/>
    <w:rsid w:val="00893607"/>
    <w:rsid w:val="00893A5C"/>
    <w:rsid w:val="00893C30"/>
    <w:rsid w:val="00895D1E"/>
    <w:rsid w:val="008962D2"/>
    <w:rsid w:val="008966E0"/>
    <w:rsid w:val="008A2128"/>
    <w:rsid w:val="008A2DC3"/>
    <w:rsid w:val="008A2DE2"/>
    <w:rsid w:val="008A43F5"/>
    <w:rsid w:val="008A4887"/>
    <w:rsid w:val="008A4F06"/>
    <w:rsid w:val="008A4F5E"/>
    <w:rsid w:val="008A51E4"/>
    <w:rsid w:val="008A589B"/>
    <w:rsid w:val="008A5E55"/>
    <w:rsid w:val="008A5FD0"/>
    <w:rsid w:val="008A699A"/>
    <w:rsid w:val="008A6CCD"/>
    <w:rsid w:val="008A6D7D"/>
    <w:rsid w:val="008A7415"/>
    <w:rsid w:val="008A7BE1"/>
    <w:rsid w:val="008A7F8F"/>
    <w:rsid w:val="008B0166"/>
    <w:rsid w:val="008B0ABB"/>
    <w:rsid w:val="008B22AA"/>
    <w:rsid w:val="008B2FE1"/>
    <w:rsid w:val="008B3D8B"/>
    <w:rsid w:val="008B42B2"/>
    <w:rsid w:val="008B4355"/>
    <w:rsid w:val="008B4E45"/>
    <w:rsid w:val="008B4ED6"/>
    <w:rsid w:val="008B5A31"/>
    <w:rsid w:val="008B5C8E"/>
    <w:rsid w:val="008B624A"/>
    <w:rsid w:val="008B63BA"/>
    <w:rsid w:val="008B752A"/>
    <w:rsid w:val="008B7B2C"/>
    <w:rsid w:val="008C0178"/>
    <w:rsid w:val="008C034F"/>
    <w:rsid w:val="008C0899"/>
    <w:rsid w:val="008C125F"/>
    <w:rsid w:val="008C1548"/>
    <w:rsid w:val="008C18FD"/>
    <w:rsid w:val="008C233A"/>
    <w:rsid w:val="008C25A9"/>
    <w:rsid w:val="008C2857"/>
    <w:rsid w:val="008C29EF"/>
    <w:rsid w:val="008C2D2F"/>
    <w:rsid w:val="008C347D"/>
    <w:rsid w:val="008C4B0E"/>
    <w:rsid w:val="008C4C12"/>
    <w:rsid w:val="008C533C"/>
    <w:rsid w:val="008C6772"/>
    <w:rsid w:val="008C69D5"/>
    <w:rsid w:val="008C6E40"/>
    <w:rsid w:val="008C6E72"/>
    <w:rsid w:val="008C7342"/>
    <w:rsid w:val="008C74C3"/>
    <w:rsid w:val="008D00B4"/>
    <w:rsid w:val="008D028A"/>
    <w:rsid w:val="008D12FA"/>
    <w:rsid w:val="008D1486"/>
    <w:rsid w:val="008D16F1"/>
    <w:rsid w:val="008D286C"/>
    <w:rsid w:val="008D2A00"/>
    <w:rsid w:val="008D3EC5"/>
    <w:rsid w:val="008D44BB"/>
    <w:rsid w:val="008D4A0D"/>
    <w:rsid w:val="008D5183"/>
    <w:rsid w:val="008D593B"/>
    <w:rsid w:val="008D637A"/>
    <w:rsid w:val="008D71B0"/>
    <w:rsid w:val="008E0294"/>
    <w:rsid w:val="008E044A"/>
    <w:rsid w:val="008E10BA"/>
    <w:rsid w:val="008E12A6"/>
    <w:rsid w:val="008E163D"/>
    <w:rsid w:val="008E231A"/>
    <w:rsid w:val="008E2AD9"/>
    <w:rsid w:val="008E2B19"/>
    <w:rsid w:val="008E2C02"/>
    <w:rsid w:val="008E50A9"/>
    <w:rsid w:val="008E5276"/>
    <w:rsid w:val="008E5F62"/>
    <w:rsid w:val="008E61DA"/>
    <w:rsid w:val="008E6358"/>
    <w:rsid w:val="008E63C1"/>
    <w:rsid w:val="008E6613"/>
    <w:rsid w:val="008E6A3E"/>
    <w:rsid w:val="008E7257"/>
    <w:rsid w:val="008F004F"/>
    <w:rsid w:val="008F0A5B"/>
    <w:rsid w:val="008F0EC6"/>
    <w:rsid w:val="008F1824"/>
    <w:rsid w:val="008F2267"/>
    <w:rsid w:val="008F2568"/>
    <w:rsid w:val="008F25A9"/>
    <w:rsid w:val="008F293E"/>
    <w:rsid w:val="008F2A8F"/>
    <w:rsid w:val="008F3B72"/>
    <w:rsid w:val="008F438C"/>
    <w:rsid w:val="008F4BFB"/>
    <w:rsid w:val="008F5E24"/>
    <w:rsid w:val="008F7E56"/>
    <w:rsid w:val="0090057E"/>
    <w:rsid w:val="00900E40"/>
    <w:rsid w:val="00901304"/>
    <w:rsid w:val="00901536"/>
    <w:rsid w:val="00901D1B"/>
    <w:rsid w:val="00901D5A"/>
    <w:rsid w:val="00902C30"/>
    <w:rsid w:val="00903028"/>
    <w:rsid w:val="00903ACF"/>
    <w:rsid w:val="00903AF9"/>
    <w:rsid w:val="00905A4D"/>
    <w:rsid w:val="00905B23"/>
    <w:rsid w:val="00905C48"/>
    <w:rsid w:val="00905D9F"/>
    <w:rsid w:val="00906F72"/>
    <w:rsid w:val="00907372"/>
    <w:rsid w:val="009076DB"/>
    <w:rsid w:val="0091064B"/>
    <w:rsid w:val="009111B5"/>
    <w:rsid w:val="00911216"/>
    <w:rsid w:val="00911300"/>
    <w:rsid w:val="009115AE"/>
    <w:rsid w:val="009119CA"/>
    <w:rsid w:val="00911A34"/>
    <w:rsid w:val="0091227F"/>
    <w:rsid w:val="00912E8B"/>
    <w:rsid w:val="00914EAA"/>
    <w:rsid w:val="009157CB"/>
    <w:rsid w:val="00915B04"/>
    <w:rsid w:val="00916351"/>
    <w:rsid w:val="00916E87"/>
    <w:rsid w:val="00916F6E"/>
    <w:rsid w:val="0091764B"/>
    <w:rsid w:val="00917C12"/>
    <w:rsid w:val="009213AC"/>
    <w:rsid w:val="0092165B"/>
    <w:rsid w:val="0092190B"/>
    <w:rsid w:val="00921BC8"/>
    <w:rsid w:val="0092232C"/>
    <w:rsid w:val="00922637"/>
    <w:rsid w:val="00922AD4"/>
    <w:rsid w:val="00923AA7"/>
    <w:rsid w:val="00923CAB"/>
    <w:rsid w:val="00923D0D"/>
    <w:rsid w:val="009246F5"/>
    <w:rsid w:val="00925821"/>
    <w:rsid w:val="00925C77"/>
    <w:rsid w:val="00927092"/>
    <w:rsid w:val="00927550"/>
    <w:rsid w:val="009277C0"/>
    <w:rsid w:val="00927B94"/>
    <w:rsid w:val="00927B9D"/>
    <w:rsid w:val="00930829"/>
    <w:rsid w:val="009310A7"/>
    <w:rsid w:val="00931720"/>
    <w:rsid w:val="00931E13"/>
    <w:rsid w:val="0093234E"/>
    <w:rsid w:val="0093278F"/>
    <w:rsid w:val="009335F8"/>
    <w:rsid w:val="00934482"/>
    <w:rsid w:val="009352B5"/>
    <w:rsid w:val="00935D1F"/>
    <w:rsid w:val="00935E32"/>
    <w:rsid w:val="00935E4E"/>
    <w:rsid w:val="0093613A"/>
    <w:rsid w:val="009362E2"/>
    <w:rsid w:val="009367CF"/>
    <w:rsid w:val="00936B9B"/>
    <w:rsid w:val="00936BEE"/>
    <w:rsid w:val="00937072"/>
    <w:rsid w:val="00940A89"/>
    <w:rsid w:val="00941F20"/>
    <w:rsid w:val="00941FB3"/>
    <w:rsid w:val="00942CAF"/>
    <w:rsid w:val="009435F6"/>
    <w:rsid w:val="0094370A"/>
    <w:rsid w:val="00943B27"/>
    <w:rsid w:val="00943E4F"/>
    <w:rsid w:val="00944758"/>
    <w:rsid w:val="0094501F"/>
    <w:rsid w:val="00945281"/>
    <w:rsid w:val="00947396"/>
    <w:rsid w:val="009500C0"/>
    <w:rsid w:val="00950217"/>
    <w:rsid w:val="0095024B"/>
    <w:rsid w:val="00950719"/>
    <w:rsid w:val="00950CE5"/>
    <w:rsid w:val="009510B1"/>
    <w:rsid w:val="009512F5"/>
    <w:rsid w:val="00951866"/>
    <w:rsid w:val="0095378B"/>
    <w:rsid w:val="00953F5B"/>
    <w:rsid w:val="00954116"/>
    <w:rsid w:val="00955310"/>
    <w:rsid w:val="00955378"/>
    <w:rsid w:val="00955430"/>
    <w:rsid w:val="00955447"/>
    <w:rsid w:val="009559D9"/>
    <w:rsid w:val="009569DD"/>
    <w:rsid w:val="00956EB0"/>
    <w:rsid w:val="0096032D"/>
    <w:rsid w:val="009609FE"/>
    <w:rsid w:val="00960EDE"/>
    <w:rsid w:val="00961140"/>
    <w:rsid w:val="009620DD"/>
    <w:rsid w:val="00962F4A"/>
    <w:rsid w:val="00963260"/>
    <w:rsid w:val="00963E5D"/>
    <w:rsid w:val="00964670"/>
    <w:rsid w:val="00964877"/>
    <w:rsid w:val="0096654E"/>
    <w:rsid w:val="00966CFD"/>
    <w:rsid w:val="00967804"/>
    <w:rsid w:val="00970B34"/>
    <w:rsid w:val="009715CE"/>
    <w:rsid w:val="00971D4D"/>
    <w:rsid w:val="0097224E"/>
    <w:rsid w:val="009733D7"/>
    <w:rsid w:val="009734F7"/>
    <w:rsid w:val="00974722"/>
    <w:rsid w:val="0097492F"/>
    <w:rsid w:val="00975820"/>
    <w:rsid w:val="00975CEE"/>
    <w:rsid w:val="00977434"/>
    <w:rsid w:val="009776E2"/>
    <w:rsid w:val="00980262"/>
    <w:rsid w:val="00980869"/>
    <w:rsid w:val="009808EA"/>
    <w:rsid w:val="00980C88"/>
    <w:rsid w:val="0098158E"/>
    <w:rsid w:val="00981B4A"/>
    <w:rsid w:val="009820F9"/>
    <w:rsid w:val="0098251A"/>
    <w:rsid w:val="00982562"/>
    <w:rsid w:val="00983647"/>
    <w:rsid w:val="00985B25"/>
    <w:rsid w:val="009924E0"/>
    <w:rsid w:val="00992AC8"/>
    <w:rsid w:val="009931B0"/>
    <w:rsid w:val="009934DE"/>
    <w:rsid w:val="00993CD7"/>
    <w:rsid w:val="0099428B"/>
    <w:rsid w:val="009943C3"/>
    <w:rsid w:val="009946BD"/>
    <w:rsid w:val="00996298"/>
    <w:rsid w:val="0099638D"/>
    <w:rsid w:val="0099749E"/>
    <w:rsid w:val="00997943"/>
    <w:rsid w:val="009A1762"/>
    <w:rsid w:val="009A297A"/>
    <w:rsid w:val="009A2EF4"/>
    <w:rsid w:val="009A3282"/>
    <w:rsid w:val="009A3318"/>
    <w:rsid w:val="009A3605"/>
    <w:rsid w:val="009A4525"/>
    <w:rsid w:val="009A45FD"/>
    <w:rsid w:val="009A4FC1"/>
    <w:rsid w:val="009A55AE"/>
    <w:rsid w:val="009A59F4"/>
    <w:rsid w:val="009A65A3"/>
    <w:rsid w:val="009A6B82"/>
    <w:rsid w:val="009A6EF7"/>
    <w:rsid w:val="009B02FC"/>
    <w:rsid w:val="009B1041"/>
    <w:rsid w:val="009B11CD"/>
    <w:rsid w:val="009B15A5"/>
    <w:rsid w:val="009B23C1"/>
    <w:rsid w:val="009B2C0F"/>
    <w:rsid w:val="009B3331"/>
    <w:rsid w:val="009B3FF0"/>
    <w:rsid w:val="009B4095"/>
    <w:rsid w:val="009B44E0"/>
    <w:rsid w:val="009B580E"/>
    <w:rsid w:val="009B649A"/>
    <w:rsid w:val="009B6BA5"/>
    <w:rsid w:val="009B7B47"/>
    <w:rsid w:val="009C026A"/>
    <w:rsid w:val="009C0C17"/>
    <w:rsid w:val="009C1159"/>
    <w:rsid w:val="009C1B65"/>
    <w:rsid w:val="009C3497"/>
    <w:rsid w:val="009C3893"/>
    <w:rsid w:val="009C424C"/>
    <w:rsid w:val="009C43B0"/>
    <w:rsid w:val="009C44D4"/>
    <w:rsid w:val="009C4BF1"/>
    <w:rsid w:val="009C5068"/>
    <w:rsid w:val="009C50C7"/>
    <w:rsid w:val="009C5317"/>
    <w:rsid w:val="009C567D"/>
    <w:rsid w:val="009C5F6E"/>
    <w:rsid w:val="009C6617"/>
    <w:rsid w:val="009C6850"/>
    <w:rsid w:val="009C6DFB"/>
    <w:rsid w:val="009C724E"/>
    <w:rsid w:val="009C7A93"/>
    <w:rsid w:val="009D0E1B"/>
    <w:rsid w:val="009D1690"/>
    <w:rsid w:val="009D1908"/>
    <w:rsid w:val="009D1AC2"/>
    <w:rsid w:val="009D2888"/>
    <w:rsid w:val="009D2893"/>
    <w:rsid w:val="009D2BC8"/>
    <w:rsid w:val="009D2E88"/>
    <w:rsid w:val="009D3919"/>
    <w:rsid w:val="009D3F01"/>
    <w:rsid w:val="009D3F9F"/>
    <w:rsid w:val="009D5CF7"/>
    <w:rsid w:val="009D698B"/>
    <w:rsid w:val="009D69BB"/>
    <w:rsid w:val="009D7170"/>
    <w:rsid w:val="009D7558"/>
    <w:rsid w:val="009D76B5"/>
    <w:rsid w:val="009E0700"/>
    <w:rsid w:val="009E071C"/>
    <w:rsid w:val="009E0799"/>
    <w:rsid w:val="009E2655"/>
    <w:rsid w:val="009E3A95"/>
    <w:rsid w:val="009E4B33"/>
    <w:rsid w:val="009E4B4A"/>
    <w:rsid w:val="009E4D2C"/>
    <w:rsid w:val="009E4E76"/>
    <w:rsid w:val="009E51F6"/>
    <w:rsid w:val="009E5FCF"/>
    <w:rsid w:val="009E61B6"/>
    <w:rsid w:val="009E67A4"/>
    <w:rsid w:val="009E6A8F"/>
    <w:rsid w:val="009E7856"/>
    <w:rsid w:val="009E7BEF"/>
    <w:rsid w:val="009F0462"/>
    <w:rsid w:val="009F047A"/>
    <w:rsid w:val="009F0B14"/>
    <w:rsid w:val="009F260D"/>
    <w:rsid w:val="009F361A"/>
    <w:rsid w:val="009F39E6"/>
    <w:rsid w:val="009F3A06"/>
    <w:rsid w:val="009F511A"/>
    <w:rsid w:val="009F6158"/>
    <w:rsid w:val="009F6289"/>
    <w:rsid w:val="009F7945"/>
    <w:rsid w:val="009F79A8"/>
    <w:rsid w:val="009F7A0C"/>
    <w:rsid w:val="00A00DC0"/>
    <w:rsid w:val="00A00E0F"/>
    <w:rsid w:val="00A010DC"/>
    <w:rsid w:val="00A0128B"/>
    <w:rsid w:val="00A0188F"/>
    <w:rsid w:val="00A033DD"/>
    <w:rsid w:val="00A0363E"/>
    <w:rsid w:val="00A0425F"/>
    <w:rsid w:val="00A04F82"/>
    <w:rsid w:val="00A05120"/>
    <w:rsid w:val="00A06354"/>
    <w:rsid w:val="00A06856"/>
    <w:rsid w:val="00A069A7"/>
    <w:rsid w:val="00A073E0"/>
    <w:rsid w:val="00A101C5"/>
    <w:rsid w:val="00A1052F"/>
    <w:rsid w:val="00A10726"/>
    <w:rsid w:val="00A119DA"/>
    <w:rsid w:val="00A11C0D"/>
    <w:rsid w:val="00A12212"/>
    <w:rsid w:val="00A1268E"/>
    <w:rsid w:val="00A12691"/>
    <w:rsid w:val="00A12AFA"/>
    <w:rsid w:val="00A12C10"/>
    <w:rsid w:val="00A12EB7"/>
    <w:rsid w:val="00A12F18"/>
    <w:rsid w:val="00A13436"/>
    <w:rsid w:val="00A13FAC"/>
    <w:rsid w:val="00A142B6"/>
    <w:rsid w:val="00A14BD1"/>
    <w:rsid w:val="00A1583F"/>
    <w:rsid w:val="00A15DFA"/>
    <w:rsid w:val="00A165A7"/>
    <w:rsid w:val="00A1690A"/>
    <w:rsid w:val="00A16F05"/>
    <w:rsid w:val="00A17458"/>
    <w:rsid w:val="00A175FE"/>
    <w:rsid w:val="00A20370"/>
    <w:rsid w:val="00A21342"/>
    <w:rsid w:val="00A216FD"/>
    <w:rsid w:val="00A21C8F"/>
    <w:rsid w:val="00A2332D"/>
    <w:rsid w:val="00A23777"/>
    <w:rsid w:val="00A24B57"/>
    <w:rsid w:val="00A252D1"/>
    <w:rsid w:val="00A25A3F"/>
    <w:rsid w:val="00A2651B"/>
    <w:rsid w:val="00A27026"/>
    <w:rsid w:val="00A27AAA"/>
    <w:rsid w:val="00A27AEC"/>
    <w:rsid w:val="00A30C7A"/>
    <w:rsid w:val="00A31B66"/>
    <w:rsid w:val="00A31D98"/>
    <w:rsid w:val="00A31F0A"/>
    <w:rsid w:val="00A32835"/>
    <w:rsid w:val="00A33EF4"/>
    <w:rsid w:val="00A346FC"/>
    <w:rsid w:val="00A34C6B"/>
    <w:rsid w:val="00A34D08"/>
    <w:rsid w:val="00A35464"/>
    <w:rsid w:val="00A356CB"/>
    <w:rsid w:val="00A35C0C"/>
    <w:rsid w:val="00A35D7D"/>
    <w:rsid w:val="00A36940"/>
    <w:rsid w:val="00A3699C"/>
    <w:rsid w:val="00A370C3"/>
    <w:rsid w:val="00A371F1"/>
    <w:rsid w:val="00A37934"/>
    <w:rsid w:val="00A37F71"/>
    <w:rsid w:val="00A40126"/>
    <w:rsid w:val="00A408FE"/>
    <w:rsid w:val="00A41077"/>
    <w:rsid w:val="00A413E6"/>
    <w:rsid w:val="00A41CB2"/>
    <w:rsid w:val="00A42C61"/>
    <w:rsid w:val="00A43745"/>
    <w:rsid w:val="00A43989"/>
    <w:rsid w:val="00A45216"/>
    <w:rsid w:val="00A46B69"/>
    <w:rsid w:val="00A50154"/>
    <w:rsid w:val="00A5032D"/>
    <w:rsid w:val="00A51A98"/>
    <w:rsid w:val="00A54546"/>
    <w:rsid w:val="00A545E7"/>
    <w:rsid w:val="00A55796"/>
    <w:rsid w:val="00A57DEE"/>
    <w:rsid w:val="00A6001F"/>
    <w:rsid w:val="00A6022D"/>
    <w:rsid w:val="00A60A2D"/>
    <w:rsid w:val="00A61A39"/>
    <w:rsid w:val="00A61A5E"/>
    <w:rsid w:val="00A62A6A"/>
    <w:rsid w:val="00A63C4B"/>
    <w:rsid w:val="00A63D49"/>
    <w:rsid w:val="00A643FB"/>
    <w:rsid w:val="00A64F4F"/>
    <w:rsid w:val="00A65801"/>
    <w:rsid w:val="00A65FF7"/>
    <w:rsid w:val="00A666B4"/>
    <w:rsid w:val="00A669D2"/>
    <w:rsid w:val="00A66DD5"/>
    <w:rsid w:val="00A70489"/>
    <w:rsid w:val="00A70B05"/>
    <w:rsid w:val="00A70FC5"/>
    <w:rsid w:val="00A7118B"/>
    <w:rsid w:val="00A71AE1"/>
    <w:rsid w:val="00A71E32"/>
    <w:rsid w:val="00A72280"/>
    <w:rsid w:val="00A73159"/>
    <w:rsid w:val="00A738FF"/>
    <w:rsid w:val="00A74384"/>
    <w:rsid w:val="00A74CA5"/>
    <w:rsid w:val="00A74EAB"/>
    <w:rsid w:val="00A7507D"/>
    <w:rsid w:val="00A754EB"/>
    <w:rsid w:val="00A756BE"/>
    <w:rsid w:val="00A75B6F"/>
    <w:rsid w:val="00A776E6"/>
    <w:rsid w:val="00A80AAE"/>
    <w:rsid w:val="00A8288C"/>
    <w:rsid w:val="00A830E4"/>
    <w:rsid w:val="00A83360"/>
    <w:rsid w:val="00A84ACE"/>
    <w:rsid w:val="00A86143"/>
    <w:rsid w:val="00A86376"/>
    <w:rsid w:val="00A90D90"/>
    <w:rsid w:val="00A90F97"/>
    <w:rsid w:val="00A92792"/>
    <w:rsid w:val="00A94C31"/>
    <w:rsid w:val="00A95029"/>
    <w:rsid w:val="00A95F92"/>
    <w:rsid w:val="00A97B9F"/>
    <w:rsid w:val="00A97DC7"/>
    <w:rsid w:val="00A97FFE"/>
    <w:rsid w:val="00AA00EC"/>
    <w:rsid w:val="00AA0BEB"/>
    <w:rsid w:val="00AA273C"/>
    <w:rsid w:val="00AA298B"/>
    <w:rsid w:val="00AA2D7F"/>
    <w:rsid w:val="00AA4608"/>
    <w:rsid w:val="00AA4A12"/>
    <w:rsid w:val="00AA56BF"/>
    <w:rsid w:val="00AA5A25"/>
    <w:rsid w:val="00AA5BE9"/>
    <w:rsid w:val="00AA5FD3"/>
    <w:rsid w:val="00AB09F7"/>
    <w:rsid w:val="00AB2C3A"/>
    <w:rsid w:val="00AB3432"/>
    <w:rsid w:val="00AB3C1D"/>
    <w:rsid w:val="00AB3F4B"/>
    <w:rsid w:val="00AB4F5C"/>
    <w:rsid w:val="00AB519E"/>
    <w:rsid w:val="00AB6211"/>
    <w:rsid w:val="00AB6E28"/>
    <w:rsid w:val="00AB7605"/>
    <w:rsid w:val="00AB7C15"/>
    <w:rsid w:val="00AC03EF"/>
    <w:rsid w:val="00AC0759"/>
    <w:rsid w:val="00AC1406"/>
    <w:rsid w:val="00AC180B"/>
    <w:rsid w:val="00AC228D"/>
    <w:rsid w:val="00AC24B2"/>
    <w:rsid w:val="00AC27E2"/>
    <w:rsid w:val="00AC2AB9"/>
    <w:rsid w:val="00AC35F0"/>
    <w:rsid w:val="00AC39FB"/>
    <w:rsid w:val="00AC6039"/>
    <w:rsid w:val="00AC726A"/>
    <w:rsid w:val="00AD0CA8"/>
    <w:rsid w:val="00AD0E81"/>
    <w:rsid w:val="00AD11C9"/>
    <w:rsid w:val="00AD16CA"/>
    <w:rsid w:val="00AD176E"/>
    <w:rsid w:val="00AD1931"/>
    <w:rsid w:val="00AD20BE"/>
    <w:rsid w:val="00AD5286"/>
    <w:rsid w:val="00AD5ADE"/>
    <w:rsid w:val="00AD7708"/>
    <w:rsid w:val="00AD7D78"/>
    <w:rsid w:val="00AE03A8"/>
    <w:rsid w:val="00AE0EA4"/>
    <w:rsid w:val="00AE12D4"/>
    <w:rsid w:val="00AE1407"/>
    <w:rsid w:val="00AE1B3C"/>
    <w:rsid w:val="00AE1C35"/>
    <w:rsid w:val="00AE1C4E"/>
    <w:rsid w:val="00AE1CBC"/>
    <w:rsid w:val="00AE3539"/>
    <w:rsid w:val="00AE3D97"/>
    <w:rsid w:val="00AE3DAE"/>
    <w:rsid w:val="00AE3F6D"/>
    <w:rsid w:val="00AE40ED"/>
    <w:rsid w:val="00AE4225"/>
    <w:rsid w:val="00AE4331"/>
    <w:rsid w:val="00AE4988"/>
    <w:rsid w:val="00AE54D1"/>
    <w:rsid w:val="00AE54FF"/>
    <w:rsid w:val="00AE5B09"/>
    <w:rsid w:val="00AE5B0C"/>
    <w:rsid w:val="00AE5B3C"/>
    <w:rsid w:val="00AE5C54"/>
    <w:rsid w:val="00AE67C6"/>
    <w:rsid w:val="00AE68B2"/>
    <w:rsid w:val="00AE7D46"/>
    <w:rsid w:val="00AE7D64"/>
    <w:rsid w:val="00AF0011"/>
    <w:rsid w:val="00AF05C7"/>
    <w:rsid w:val="00AF065F"/>
    <w:rsid w:val="00AF099B"/>
    <w:rsid w:val="00AF296F"/>
    <w:rsid w:val="00AF2BEB"/>
    <w:rsid w:val="00AF34E3"/>
    <w:rsid w:val="00AF3CBB"/>
    <w:rsid w:val="00AF4021"/>
    <w:rsid w:val="00AF47C6"/>
    <w:rsid w:val="00AF52E4"/>
    <w:rsid w:val="00AF610D"/>
    <w:rsid w:val="00AF6286"/>
    <w:rsid w:val="00AF6587"/>
    <w:rsid w:val="00AF683F"/>
    <w:rsid w:val="00AF7444"/>
    <w:rsid w:val="00B0135A"/>
    <w:rsid w:val="00B01BA7"/>
    <w:rsid w:val="00B01E60"/>
    <w:rsid w:val="00B01E8E"/>
    <w:rsid w:val="00B02DF2"/>
    <w:rsid w:val="00B039B1"/>
    <w:rsid w:val="00B0573A"/>
    <w:rsid w:val="00B05751"/>
    <w:rsid w:val="00B05752"/>
    <w:rsid w:val="00B05D09"/>
    <w:rsid w:val="00B06220"/>
    <w:rsid w:val="00B06F3C"/>
    <w:rsid w:val="00B0739F"/>
    <w:rsid w:val="00B07F66"/>
    <w:rsid w:val="00B12257"/>
    <w:rsid w:val="00B12379"/>
    <w:rsid w:val="00B126B6"/>
    <w:rsid w:val="00B13880"/>
    <w:rsid w:val="00B1396D"/>
    <w:rsid w:val="00B13D4B"/>
    <w:rsid w:val="00B14573"/>
    <w:rsid w:val="00B15822"/>
    <w:rsid w:val="00B15B44"/>
    <w:rsid w:val="00B15B8F"/>
    <w:rsid w:val="00B15BF4"/>
    <w:rsid w:val="00B17184"/>
    <w:rsid w:val="00B17533"/>
    <w:rsid w:val="00B1792F"/>
    <w:rsid w:val="00B200D9"/>
    <w:rsid w:val="00B20ECE"/>
    <w:rsid w:val="00B210BC"/>
    <w:rsid w:val="00B21607"/>
    <w:rsid w:val="00B21BC2"/>
    <w:rsid w:val="00B22ED7"/>
    <w:rsid w:val="00B23180"/>
    <w:rsid w:val="00B235EF"/>
    <w:rsid w:val="00B2402D"/>
    <w:rsid w:val="00B24150"/>
    <w:rsid w:val="00B247C1"/>
    <w:rsid w:val="00B26983"/>
    <w:rsid w:val="00B26E63"/>
    <w:rsid w:val="00B26FBE"/>
    <w:rsid w:val="00B30F3F"/>
    <w:rsid w:val="00B32585"/>
    <w:rsid w:val="00B3300E"/>
    <w:rsid w:val="00B33609"/>
    <w:rsid w:val="00B33A30"/>
    <w:rsid w:val="00B34356"/>
    <w:rsid w:val="00B34485"/>
    <w:rsid w:val="00B36974"/>
    <w:rsid w:val="00B379BF"/>
    <w:rsid w:val="00B400FE"/>
    <w:rsid w:val="00B40412"/>
    <w:rsid w:val="00B40A9C"/>
    <w:rsid w:val="00B412BA"/>
    <w:rsid w:val="00B41DAC"/>
    <w:rsid w:val="00B42227"/>
    <w:rsid w:val="00B436FE"/>
    <w:rsid w:val="00B44B8D"/>
    <w:rsid w:val="00B4506D"/>
    <w:rsid w:val="00B46877"/>
    <w:rsid w:val="00B4693A"/>
    <w:rsid w:val="00B46CAB"/>
    <w:rsid w:val="00B46E16"/>
    <w:rsid w:val="00B50782"/>
    <w:rsid w:val="00B51BA6"/>
    <w:rsid w:val="00B547A0"/>
    <w:rsid w:val="00B552FF"/>
    <w:rsid w:val="00B556B8"/>
    <w:rsid w:val="00B55B22"/>
    <w:rsid w:val="00B55CB8"/>
    <w:rsid w:val="00B55E75"/>
    <w:rsid w:val="00B564B2"/>
    <w:rsid w:val="00B56685"/>
    <w:rsid w:val="00B56A44"/>
    <w:rsid w:val="00B60786"/>
    <w:rsid w:val="00B60EA1"/>
    <w:rsid w:val="00B62336"/>
    <w:rsid w:val="00B62E4B"/>
    <w:rsid w:val="00B63E11"/>
    <w:rsid w:val="00B63E33"/>
    <w:rsid w:val="00B63EF1"/>
    <w:rsid w:val="00B65830"/>
    <w:rsid w:val="00B65A19"/>
    <w:rsid w:val="00B66F5B"/>
    <w:rsid w:val="00B6772D"/>
    <w:rsid w:val="00B67B67"/>
    <w:rsid w:val="00B70B3A"/>
    <w:rsid w:val="00B71940"/>
    <w:rsid w:val="00B723BC"/>
    <w:rsid w:val="00B7318D"/>
    <w:rsid w:val="00B73667"/>
    <w:rsid w:val="00B74295"/>
    <w:rsid w:val="00B743BF"/>
    <w:rsid w:val="00B751CE"/>
    <w:rsid w:val="00B75422"/>
    <w:rsid w:val="00B759F6"/>
    <w:rsid w:val="00B75A4D"/>
    <w:rsid w:val="00B75C68"/>
    <w:rsid w:val="00B76AA0"/>
    <w:rsid w:val="00B772B5"/>
    <w:rsid w:val="00B7762F"/>
    <w:rsid w:val="00B77BE6"/>
    <w:rsid w:val="00B811D0"/>
    <w:rsid w:val="00B81E43"/>
    <w:rsid w:val="00B81ECD"/>
    <w:rsid w:val="00B81F6B"/>
    <w:rsid w:val="00B835BA"/>
    <w:rsid w:val="00B841FA"/>
    <w:rsid w:val="00B8453B"/>
    <w:rsid w:val="00B84F12"/>
    <w:rsid w:val="00B85AD9"/>
    <w:rsid w:val="00B862E7"/>
    <w:rsid w:val="00B86B5A"/>
    <w:rsid w:val="00B86E89"/>
    <w:rsid w:val="00B8719F"/>
    <w:rsid w:val="00B876C9"/>
    <w:rsid w:val="00B87D96"/>
    <w:rsid w:val="00B90788"/>
    <w:rsid w:val="00B908E9"/>
    <w:rsid w:val="00B90C45"/>
    <w:rsid w:val="00B90DCB"/>
    <w:rsid w:val="00B91996"/>
    <w:rsid w:val="00B92D11"/>
    <w:rsid w:val="00B946A4"/>
    <w:rsid w:val="00B95EAE"/>
    <w:rsid w:val="00B96580"/>
    <w:rsid w:val="00B965D2"/>
    <w:rsid w:val="00B965E2"/>
    <w:rsid w:val="00B97979"/>
    <w:rsid w:val="00BA11B0"/>
    <w:rsid w:val="00BA2C34"/>
    <w:rsid w:val="00BA3727"/>
    <w:rsid w:val="00BA3F1C"/>
    <w:rsid w:val="00BA4581"/>
    <w:rsid w:val="00BA464B"/>
    <w:rsid w:val="00BA577D"/>
    <w:rsid w:val="00BA5873"/>
    <w:rsid w:val="00BA59CF"/>
    <w:rsid w:val="00BA6057"/>
    <w:rsid w:val="00BA6E51"/>
    <w:rsid w:val="00BB1686"/>
    <w:rsid w:val="00BB28E6"/>
    <w:rsid w:val="00BB2A9E"/>
    <w:rsid w:val="00BB2B21"/>
    <w:rsid w:val="00BB2FC1"/>
    <w:rsid w:val="00BB3214"/>
    <w:rsid w:val="00BB36AC"/>
    <w:rsid w:val="00BB45BC"/>
    <w:rsid w:val="00BB533F"/>
    <w:rsid w:val="00BB5FE4"/>
    <w:rsid w:val="00BB6060"/>
    <w:rsid w:val="00BB62D5"/>
    <w:rsid w:val="00BB65A2"/>
    <w:rsid w:val="00BB7538"/>
    <w:rsid w:val="00BC0074"/>
    <w:rsid w:val="00BC2068"/>
    <w:rsid w:val="00BC24D2"/>
    <w:rsid w:val="00BC348A"/>
    <w:rsid w:val="00BC551E"/>
    <w:rsid w:val="00BC5CB8"/>
    <w:rsid w:val="00BC6957"/>
    <w:rsid w:val="00BD1919"/>
    <w:rsid w:val="00BD22AF"/>
    <w:rsid w:val="00BD2AE1"/>
    <w:rsid w:val="00BD2E52"/>
    <w:rsid w:val="00BD3486"/>
    <w:rsid w:val="00BD44D8"/>
    <w:rsid w:val="00BD4CE8"/>
    <w:rsid w:val="00BD54EE"/>
    <w:rsid w:val="00BD577F"/>
    <w:rsid w:val="00BD57A7"/>
    <w:rsid w:val="00BD5CF1"/>
    <w:rsid w:val="00BD7AFF"/>
    <w:rsid w:val="00BE0703"/>
    <w:rsid w:val="00BE13C3"/>
    <w:rsid w:val="00BE1B11"/>
    <w:rsid w:val="00BE1F3F"/>
    <w:rsid w:val="00BE2648"/>
    <w:rsid w:val="00BE26CE"/>
    <w:rsid w:val="00BE3389"/>
    <w:rsid w:val="00BE3969"/>
    <w:rsid w:val="00BE404F"/>
    <w:rsid w:val="00BE4149"/>
    <w:rsid w:val="00BE504D"/>
    <w:rsid w:val="00BE5706"/>
    <w:rsid w:val="00BE5ED9"/>
    <w:rsid w:val="00BE649C"/>
    <w:rsid w:val="00BE6D51"/>
    <w:rsid w:val="00BE6F66"/>
    <w:rsid w:val="00BE7A5C"/>
    <w:rsid w:val="00BE7FDB"/>
    <w:rsid w:val="00BF0883"/>
    <w:rsid w:val="00BF0923"/>
    <w:rsid w:val="00BF18C5"/>
    <w:rsid w:val="00BF1BB0"/>
    <w:rsid w:val="00BF1C80"/>
    <w:rsid w:val="00BF20C2"/>
    <w:rsid w:val="00BF2EA9"/>
    <w:rsid w:val="00BF4243"/>
    <w:rsid w:val="00BF4C2D"/>
    <w:rsid w:val="00BF4D39"/>
    <w:rsid w:val="00BF612D"/>
    <w:rsid w:val="00BF6756"/>
    <w:rsid w:val="00C00EC1"/>
    <w:rsid w:val="00C0146F"/>
    <w:rsid w:val="00C0151E"/>
    <w:rsid w:val="00C01E33"/>
    <w:rsid w:val="00C02324"/>
    <w:rsid w:val="00C0256C"/>
    <w:rsid w:val="00C02B86"/>
    <w:rsid w:val="00C02D2E"/>
    <w:rsid w:val="00C03FC6"/>
    <w:rsid w:val="00C05E1A"/>
    <w:rsid w:val="00C05F15"/>
    <w:rsid w:val="00C05F97"/>
    <w:rsid w:val="00C06504"/>
    <w:rsid w:val="00C06E3F"/>
    <w:rsid w:val="00C07A92"/>
    <w:rsid w:val="00C10368"/>
    <w:rsid w:val="00C109E7"/>
    <w:rsid w:val="00C10C91"/>
    <w:rsid w:val="00C117C2"/>
    <w:rsid w:val="00C1186B"/>
    <w:rsid w:val="00C12B29"/>
    <w:rsid w:val="00C12C32"/>
    <w:rsid w:val="00C13013"/>
    <w:rsid w:val="00C131D2"/>
    <w:rsid w:val="00C14B18"/>
    <w:rsid w:val="00C14D71"/>
    <w:rsid w:val="00C1585C"/>
    <w:rsid w:val="00C161BC"/>
    <w:rsid w:val="00C1637B"/>
    <w:rsid w:val="00C16B5E"/>
    <w:rsid w:val="00C16DA0"/>
    <w:rsid w:val="00C20036"/>
    <w:rsid w:val="00C20345"/>
    <w:rsid w:val="00C20350"/>
    <w:rsid w:val="00C204FE"/>
    <w:rsid w:val="00C20742"/>
    <w:rsid w:val="00C21580"/>
    <w:rsid w:val="00C2186B"/>
    <w:rsid w:val="00C21889"/>
    <w:rsid w:val="00C22350"/>
    <w:rsid w:val="00C22DC1"/>
    <w:rsid w:val="00C23945"/>
    <w:rsid w:val="00C23E7E"/>
    <w:rsid w:val="00C24A33"/>
    <w:rsid w:val="00C311E0"/>
    <w:rsid w:val="00C33944"/>
    <w:rsid w:val="00C33CDA"/>
    <w:rsid w:val="00C33EE4"/>
    <w:rsid w:val="00C34676"/>
    <w:rsid w:val="00C348A3"/>
    <w:rsid w:val="00C34F40"/>
    <w:rsid w:val="00C354D1"/>
    <w:rsid w:val="00C359C7"/>
    <w:rsid w:val="00C362E9"/>
    <w:rsid w:val="00C367C1"/>
    <w:rsid w:val="00C370D7"/>
    <w:rsid w:val="00C37C42"/>
    <w:rsid w:val="00C40107"/>
    <w:rsid w:val="00C401D0"/>
    <w:rsid w:val="00C40A93"/>
    <w:rsid w:val="00C41042"/>
    <w:rsid w:val="00C4113D"/>
    <w:rsid w:val="00C41370"/>
    <w:rsid w:val="00C415F5"/>
    <w:rsid w:val="00C42044"/>
    <w:rsid w:val="00C42445"/>
    <w:rsid w:val="00C43436"/>
    <w:rsid w:val="00C4390E"/>
    <w:rsid w:val="00C43921"/>
    <w:rsid w:val="00C43F95"/>
    <w:rsid w:val="00C442E6"/>
    <w:rsid w:val="00C44BF7"/>
    <w:rsid w:val="00C457E1"/>
    <w:rsid w:val="00C4626C"/>
    <w:rsid w:val="00C476D8"/>
    <w:rsid w:val="00C500EF"/>
    <w:rsid w:val="00C503F4"/>
    <w:rsid w:val="00C511A6"/>
    <w:rsid w:val="00C51A53"/>
    <w:rsid w:val="00C52B23"/>
    <w:rsid w:val="00C52F4D"/>
    <w:rsid w:val="00C53549"/>
    <w:rsid w:val="00C53AD7"/>
    <w:rsid w:val="00C53C47"/>
    <w:rsid w:val="00C567C0"/>
    <w:rsid w:val="00C56A38"/>
    <w:rsid w:val="00C57461"/>
    <w:rsid w:val="00C600FB"/>
    <w:rsid w:val="00C610A3"/>
    <w:rsid w:val="00C61528"/>
    <w:rsid w:val="00C619CC"/>
    <w:rsid w:val="00C61C3F"/>
    <w:rsid w:val="00C61D10"/>
    <w:rsid w:val="00C62BE4"/>
    <w:rsid w:val="00C62DC2"/>
    <w:rsid w:val="00C63FB2"/>
    <w:rsid w:val="00C6417C"/>
    <w:rsid w:val="00C6468F"/>
    <w:rsid w:val="00C646FF"/>
    <w:rsid w:val="00C65624"/>
    <w:rsid w:val="00C660E4"/>
    <w:rsid w:val="00C66447"/>
    <w:rsid w:val="00C665C0"/>
    <w:rsid w:val="00C66C89"/>
    <w:rsid w:val="00C6741C"/>
    <w:rsid w:val="00C677A0"/>
    <w:rsid w:val="00C70087"/>
    <w:rsid w:val="00C70829"/>
    <w:rsid w:val="00C70941"/>
    <w:rsid w:val="00C70BAE"/>
    <w:rsid w:val="00C70DAE"/>
    <w:rsid w:val="00C71B15"/>
    <w:rsid w:val="00C71C64"/>
    <w:rsid w:val="00C71EB6"/>
    <w:rsid w:val="00C7209C"/>
    <w:rsid w:val="00C7232B"/>
    <w:rsid w:val="00C73083"/>
    <w:rsid w:val="00C740F2"/>
    <w:rsid w:val="00C75E51"/>
    <w:rsid w:val="00C76FF4"/>
    <w:rsid w:val="00C77754"/>
    <w:rsid w:val="00C7789D"/>
    <w:rsid w:val="00C7790F"/>
    <w:rsid w:val="00C77DAD"/>
    <w:rsid w:val="00C81E5B"/>
    <w:rsid w:val="00C8344A"/>
    <w:rsid w:val="00C83805"/>
    <w:rsid w:val="00C83880"/>
    <w:rsid w:val="00C85FE6"/>
    <w:rsid w:val="00C87925"/>
    <w:rsid w:val="00C9059B"/>
    <w:rsid w:val="00C911FF"/>
    <w:rsid w:val="00C912CE"/>
    <w:rsid w:val="00C915A8"/>
    <w:rsid w:val="00C91D9C"/>
    <w:rsid w:val="00C9215A"/>
    <w:rsid w:val="00C92269"/>
    <w:rsid w:val="00C9284A"/>
    <w:rsid w:val="00C93D86"/>
    <w:rsid w:val="00C94504"/>
    <w:rsid w:val="00C95324"/>
    <w:rsid w:val="00C958DB"/>
    <w:rsid w:val="00C95D61"/>
    <w:rsid w:val="00C95ED4"/>
    <w:rsid w:val="00C96278"/>
    <w:rsid w:val="00C96F1F"/>
    <w:rsid w:val="00C976B6"/>
    <w:rsid w:val="00C97ACD"/>
    <w:rsid w:val="00C97C65"/>
    <w:rsid w:val="00C97F60"/>
    <w:rsid w:val="00CA0343"/>
    <w:rsid w:val="00CA2EF1"/>
    <w:rsid w:val="00CA3773"/>
    <w:rsid w:val="00CA3B19"/>
    <w:rsid w:val="00CA3F57"/>
    <w:rsid w:val="00CA46ED"/>
    <w:rsid w:val="00CA4880"/>
    <w:rsid w:val="00CA49AB"/>
    <w:rsid w:val="00CA5422"/>
    <w:rsid w:val="00CA5964"/>
    <w:rsid w:val="00CA63FF"/>
    <w:rsid w:val="00CA6FCA"/>
    <w:rsid w:val="00CA7287"/>
    <w:rsid w:val="00CB00D4"/>
    <w:rsid w:val="00CB013C"/>
    <w:rsid w:val="00CB0316"/>
    <w:rsid w:val="00CB0454"/>
    <w:rsid w:val="00CB085F"/>
    <w:rsid w:val="00CB0B5B"/>
    <w:rsid w:val="00CB0D30"/>
    <w:rsid w:val="00CB0EB3"/>
    <w:rsid w:val="00CB11B1"/>
    <w:rsid w:val="00CB2359"/>
    <w:rsid w:val="00CB31FC"/>
    <w:rsid w:val="00CB3267"/>
    <w:rsid w:val="00CB40DA"/>
    <w:rsid w:val="00CB45AA"/>
    <w:rsid w:val="00CB4856"/>
    <w:rsid w:val="00CB4CB4"/>
    <w:rsid w:val="00CB605F"/>
    <w:rsid w:val="00CB62A4"/>
    <w:rsid w:val="00CB68B8"/>
    <w:rsid w:val="00CB6DFF"/>
    <w:rsid w:val="00CB78F5"/>
    <w:rsid w:val="00CB7C64"/>
    <w:rsid w:val="00CC0703"/>
    <w:rsid w:val="00CC13E4"/>
    <w:rsid w:val="00CC146F"/>
    <w:rsid w:val="00CC1601"/>
    <w:rsid w:val="00CC2836"/>
    <w:rsid w:val="00CC29F4"/>
    <w:rsid w:val="00CC39E3"/>
    <w:rsid w:val="00CC3AC5"/>
    <w:rsid w:val="00CC4A7B"/>
    <w:rsid w:val="00CC5CB8"/>
    <w:rsid w:val="00CC5F75"/>
    <w:rsid w:val="00CC6097"/>
    <w:rsid w:val="00CC7770"/>
    <w:rsid w:val="00CD0985"/>
    <w:rsid w:val="00CD124A"/>
    <w:rsid w:val="00CD1B71"/>
    <w:rsid w:val="00CD3295"/>
    <w:rsid w:val="00CD32C1"/>
    <w:rsid w:val="00CD3C8F"/>
    <w:rsid w:val="00CD3F40"/>
    <w:rsid w:val="00CD4061"/>
    <w:rsid w:val="00CD46A6"/>
    <w:rsid w:val="00CD4D4C"/>
    <w:rsid w:val="00CD4EE0"/>
    <w:rsid w:val="00CD59B0"/>
    <w:rsid w:val="00CD5FB1"/>
    <w:rsid w:val="00CD6662"/>
    <w:rsid w:val="00CD6DEA"/>
    <w:rsid w:val="00CD7017"/>
    <w:rsid w:val="00CD7668"/>
    <w:rsid w:val="00CD7A33"/>
    <w:rsid w:val="00CE1ABF"/>
    <w:rsid w:val="00CE1B74"/>
    <w:rsid w:val="00CE2C76"/>
    <w:rsid w:val="00CE2C88"/>
    <w:rsid w:val="00CE4318"/>
    <w:rsid w:val="00CE4BBC"/>
    <w:rsid w:val="00CE4C1F"/>
    <w:rsid w:val="00CE4CDB"/>
    <w:rsid w:val="00CE51BF"/>
    <w:rsid w:val="00CE5748"/>
    <w:rsid w:val="00CE5A9B"/>
    <w:rsid w:val="00CE632F"/>
    <w:rsid w:val="00CE6383"/>
    <w:rsid w:val="00CE6F20"/>
    <w:rsid w:val="00CE767C"/>
    <w:rsid w:val="00CE78FF"/>
    <w:rsid w:val="00CE7EB8"/>
    <w:rsid w:val="00CF052C"/>
    <w:rsid w:val="00CF160D"/>
    <w:rsid w:val="00CF2412"/>
    <w:rsid w:val="00CF2BF0"/>
    <w:rsid w:val="00CF2FB4"/>
    <w:rsid w:val="00CF30CC"/>
    <w:rsid w:val="00CF3B12"/>
    <w:rsid w:val="00CF3CD2"/>
    <w:rsid w:val="00CF6E25"/>
    <w:rsid w:val="00D00A19"/>
    <w:rsid w:val="00D00FFF"/>
    <w:rsid w:val="00D013F8"/>
    <w:rsid w:val="00D01D37"/>
    <w:rsid w:val="00D02121"/>
    <w:rsid w:val="00D0287D"/>
    <w:rsid w:val="00D03822"/>
    <w:rsid w:val="00D03AC4"/>
    <w:rsid w:val="00D05DA7"/>
    <w:rsid w:val="00D06198"/>
    <w:rsid w:val="00D062F8"/>
    <w:rsid w:val="00D069CF"/>
    <w:rsid w:val="00D074A7"/>
    <w:rsid w:val="00D07CE2"/>
    <w:rsid w:val="00D109AE"/>
    <w:rsid w:val="00D1406C"/>
    <w:rsid w:val="00D14D3E"/>
    <w:rsid w:val="00D14F59"/>
    <w:rsid w:val="00D15196"/>
    <w:rsid w:val="00D159C8"/>
    <w:rsid w:val="00D15C79"/>
    <w:rsid w:val="00D161DF"/>
    <w:rsid w:val="00D16B63"/>
    <w:rsid w:val="00D17055"/>
    <w:rsid w:val="00D17BCC"/>
    <w:rsid w:val="00D20C28"/>
    <w:rsid w:val="00D214AC"/>
    <w:rsid w:val="00D23F2D"/>
    <w:rsid w:val="00D24141"/>
    <w:rsid w:val="00D25AD8"/>
    <w:rsid w:val="00D26629"/>
    <w:rsid w:val="00D26958"/>
    <w:rsid w:val="00D277D4"/>
    <w:rsid w:val="00D27946"/>
    <w:rsid w:val="00D306D1"/>
    <w:rsid w:val="00D308CB"/>
    <w:rsid w:val="00D310E8"/>
    <w:rsid w:val="00D31160"/>
    <w:rsid w:val="00D31234"/>
    <w:rsid w:val="00D312B8"/>
    <w:rsid w:val="00D31528"/>
    <w:rsid w:val="00D319D4"/>
    <w:rsid w:val="00D3234C"/>
    <w:rsid w:val="00D323BE"/>
    <w:rsid w:val="00D3331F"/>
    <w:rsid w:val="00D33477"/>
    <w:rsid w:val="00D33A5E"/>
    <w:rsid w:val="00D346AC"/>
    <w:rsid w:val="00D3560E"/>
    <w:rsid w:val="00D36476"/>
    <w:rsid w:val="00D36657"/>
    <w:rsid w:val="00D3762E"/>
    <w:rsid w:val="00D37F14"/>
    <w:rsid w:val="00D4004C"/>
    <w:rsid w:val="00D409A6"/>
    <w:rsid w:val="00D40FC7"/>
    <w:rsid w:val="00D41027"/>
    <w:rsid w:val="00D41042"/>
    <w:rsid w:val="00D411EB"/>
    <w:rsid w:val="00D4146A"/>
    <w:rsid w:val="00D41CB0"/>
    <w:rsid w:val="00D43051"/>
    <w:rsid w:val="00D431F1"/>
    <w:rsid w:val="00D437E1"/>
    <w:rsid w:val="00D43A19"/>
    <w:rsid w:val="00D43AB4"/>
    <w:rsid w:val="00D44DD0"/>
    <w:rsid w:val="00D458FF"/>
    <w:rsid w:val="00D45CF4"/>
    <w:rsid w:val="00D467D9"/>
    <w:rsid w:val="00D50383"/>
    <w:rsid w:val="00D50920"/>
    <w:rsid w:val="00D5134E"/>
    <w:rsid w:val="00D52DB4"/>
    <w:rsid w:val="00D5360F"/>
    <w:rsid w:val="00D54684"/>
    <w:rsid w:val="00D54A0F"/>
    <w:rsid w:val="00D54CFB"/>
    <w:rsid w:val="00D54DFD"/>
    <w:rsid w:val="00D560B2"/>
    <w:rsid w:val="00D56655"/>
    <w:rsid w:val="00D568F0"/>
    <w:rsid w:val="00D56C3F"/>
    <w:rsid w:val="00D5774D"/>
    <w:rsid w:val="00D57EC4"/>
    <w:rsid w:val="00D6067F"/>
    <w:rsid w:val="00D60EEB"/>
    <w:rsid w:val="00D61BDC"/>
    <w:rsid w:val="00D62A08"/>
    <w:rsid w:val="00D62A2D"/>
    <w:rsid w:val="00D62A91"/>
    <w:rsid w:val="00D62D04"/>
    <w:rsid w:val="00D630F4"/>
    <w:rsid w:val="00D63227"/>
    <w:rsid w:val="00D63637"/>
    <w:rsid w:val="00D63D26"/>
    <w:rsid w:val="00D64215"/>
    <w:rsid w:val="00D64284"/>
    <w:rsid w:val="00D64E69"/>
    <w:rsid w:val="00D65128"/>
    <w:rsid w:val="00D65A78"/>
    <w:rsid w:val="00D65E60"/>
    <w:rsid w:val="00D6672D"/>
    <w:rsid w:val="00D67396"/>
    <w:rsid w:val="00D67C4B"/>
    <w:rsid w:val="00D7000C"/>
    <w:rsid w:val="00D7059C"/>
    <w:rsid w:val="00D71AFA"/>
    <w:rsid w:val="00D71D26"/>
    <w:rsid w:val="00D73C0B"/>
    <w:rsid w:val="00D744E3"/>
    <w:rsid w:val="00D749A0"/>
    <w:rsid w:val="00D74C15"/>
    <w:rsid w:val="00D7507F"/>
    <w:rsid w:val="00D757DF"/>
    <w:rsid w:val="00D75CD3"/>
    <w:rsid w:val="00D76328"/>
    <w:rsid w:val="00D76723"/>
    <w:rsid w:val="00D80D5A"/>
    <w:rsid w:val="00D81E6A"/>
    <w:rsid w:val="00D81E6F"/>
    <w:rsid w:val="00D81F4C"/>
    <w:rsid w:val="00D824D4"/>
    <w:rsid w:val="00D8282E"/>
    <w:rsid w:val="00D83D45"/>
    <w:rsid w:val="00D83FEB"/>
    <w:rsid w:val="00D85B56"/>
    <w:rsid w:val="00D866A1"/>
    <w:rsid w:val="00D86D44"/>
    <w:rsid w:val="00D8722D"/>
    <w:rsid w:val="00D8756C"/>
    <w:rsid w:val="00D87BDF"/>
    <w:rsid w:val="00D90209"/>
    <w:rsid w:val="00D90E91"/>
    <w:rsid w:val="00D911EF"/>
    <w:rsid w:val="00D914E0"/>
    <w:rsid w:val="00D91583"/>
    <w:rsid w:val="00D91B55"/>
    <w:rsid w:val="00D92D61"/>
    <w:rsid w:val="00D933DB"/>
    <w:rsid w:val="00D93E84"/>
    <w:rsid w:val="00D950C6"/>
    <w:rsid w:val="00D956E4"/>
    <w:rsid w:val="00D95925"/>
    <w:rsid w:val="00D968FC"/>
    <w:rsid w:val="00D96F19"/>
    <w:rsid w:val="00D97559"/>
    <w:rsid w:val="00D97B65"/>
    <w:rsid w:val="00D97C42"/>
    <w:rsid w:val="00DA0B7B"/>
    <w:rsid w:val="00DA0D12"/>
    <w:rsid w:val="00DA1AE2"/>
    <w:rsid w:val="00DA1E2E"/>
    <w:rsid w:val="00DA20B4"/>
    <w:rsid w:val="00DA2A9A"/>
    <w:rsid w:val="00DA3737"/>
    <w:rsid w:val="00DA3D74"/>
    <w:rsid w:val="00DA4600"/>
    <w:rsid w:val="00DA4E0E"/>
    <w:rsid w:val="00DA4ED5"/>
    <w:rsid w:val="00DA6A1A"/>
    <w:rsid w:val="00DA7574"/>
    <w:rsid w:val="00DA7648"/>
    <w:rsid w:val="00DA7E36"/>
    <w:rsid w:val="00DB0F45"/>
    <w:rsid w:val="00DB2026"/>
    <w:rsid w:val="00DB232C"/>
    <w:rsid w:val="00DB41BD"/>
    <w:rsid w:val="00DB437E"/>
    <w:rsid w:val="00DB5B15"/>
    <w:rsid w:val="00DB6672"/>
    <w:rsid w:val="00DB7A2F"/>
    <w:rsid w:val="00DC04C3"/>
    <w:rsid w:val="00DC0F95"/>
    <w:rsid w:val="00DC15DB"/>
    <w:rsid w:val="00DC2602"/>
    <w:rsid w:val="00DC2701"/>
    <w:rsid w:val="00DC3038"/>
    <w:rsid w:val="00DC37A4"/>
    <w:rsid w:val="00DC3A77"/>
    <w:rsid w:val="00DC3AE2"/>
    <w:rsid w:val="00DC404F"/>
    <w:rsid w:val="00DC4363"/>
    <w:rsid w:val="00DC4D91"/>
    <w:rsid w:val="00DC5295"/>
    <w:rsid w:val="00DC6AC7"/>
    <w:rsid w:val="00DC6DAE"/>
    <w:rsid w:val="00DC78EE"/>
    <w:rsid w:val="00DC7F07"/>
    <w:rsid w:val="00DD05C7"/>
    <w:rsid w:val="00DD10C2"/>
    <w:rsid w:val="00DD1187"/>
    <w:rsid w:val="00DD1286"/>
    <w:rsid w:val="00DD1DEF"/>
    <w:rsid w:val="00DD20A5"/>
    <w:rsid w:val="00DD2D7D"/>
    <w:rsid w:val="00DD2E28"/>
    <w:rsid w:val="00DD54AD"/>
    <w:rsid w:val="00DD54F7"/>
    <w:rsid w:val="00DD60BC"/>
    <w:rsid w:val="00DD6176"/>
    <w:rsid w:val="00DD6300"/>
    <w:rsid w:val="00DD6D94"/>
    <w:rsid w:val="00DD6E8E"/>
    <w:rsid w:val="00DD7341"/>
    <w:rsid w:val="00DD7BBF"/>
    <w:rsid w:val="00DD7D2C"/>
    <w:rsid w:val="00DE154D"/>
    <w:rsid w:val="00DE16A2"/>
    <w:rsid w:val="00DE1A3E"/>
    <w:rsid w:val="00DE22C8"/>
    <w:rsid w:val="00DE2506"/>
    <w:rsid w:val="00DE2927"/>
    <w:rsid w:val="00DE3AE0"/>
    <w:rsid w:val="00DE5530"/>
    <w:rsid w:val="00DE5612"/>
    <w:rsid w:val="00DE6CD4"/>
    <w:rsid w:val="00DE74BB"/>
    <w:rsid w:val="00DF010F"/>
    <w:rsid w:val="00DF08AF"/>
    <w:rsid w:val="00DF21C3"/>
    <w:rsid w:val="00DF3919"/>
    <w:rsid w:val="00DF3E25"/>
    <w:rsid w:val="00DF46B8"/>
    <w:rsid w:val="00DF46CE"/>
    <w:rsid w:val="00DF5D19"/>
    <w:rsid w:val="00DF644E"/>
    <w:rsid w:val="00DF673C"/>
    <w:rsid w:val="00E015E6"/>
    <w:rsid w:val="00E029AB"/>
    <w:rsid w:val="00E02E3C"/>
    <w:rsid w:val="00E02F82"/>
    <w:rsid w:val="00E03005"/>
    <w:rsid w:val="00E042AF"/>
    <w:rsid w:val="00E04349"/>
    <w:rsid w:val="00E04412"/>
    <w:rsid w:val="00E04918"/>
    <w:rsid w:val="00E05CAB"/>
    <w:rsid w:val="00E05F62"/>
    <w:rsid w:val="00E0687B"/>
    <w:rsid w:val="00E07062"/>
    <w:rsid w:val="00E07704"/>
    <w:rsid w:val="00E07E93"/>
    <w:rsid w:val="00E1020D"/>
    <w:rsid w:val="00E1089B"/>
    <w:rsid w:val="00E10A71"/>
    <w:rsid w:val="00E10F9D"/>
    <w:rsid w:val="00E13F72"/>
    <w:rsid w:val="00E1502A"/>
    <w:rsid w:val="00E150A3"/>
    <w:rsid w:val="00E15DB5"/>
    <w:rsid w:val="00E16715"/>
    <w:rsid w:val="00E168D5"/>
    <w:rsid w:val="00E1703F"/>
    <w:rsid w:val="00E20131"/>
    <w:rsid w:val="00E21D2F"/>
    <w:rsid w:val="00E2232E"/>
    <w:rsid w:val="00E2257E"/>
    <w:rsid w:val="00E22B6B"/>
    <w:rsid w:val="00E22E21"/>
    <w:rsid w:val="00E22E98"/>
    <w:rsid w:val="00E237A4"/>
    <w:rsid w:val="00E23C6F"/>
    <w:rsid w:val="00E23E08"/>
    <w:rsid w:val="00E2488C"/>
    <w:rsid w:val="00E24E25"/>
    <w:rsid w:val="00E259ED"/>
    <w:rsid w:val="00E25EED"/>
    <w:rsid w:val="00E263F6"/>
    <w:rsid w:val="00E269F2"/>
    <w:rsid w:val="00E26D49"/>
    <w:rsid w:val="00E2779D"/>
    <w:rsid w:val="00E27D90"/>
    <w:rsid w:val="00E301BE"/>
    <w:rsid w:val="00E30508"/>
    <w:rsid w:val="00E30B01"/>
    <w:rsid w:val="00E30B59"/>
    <w:rsid w:val="00E31246"/>
    <w:rsid w:val="00E313AD"/>
    <w:rsid w:val="00E32618"/>
    <w:rsid w:val="00E3298B"/>
    <w:rsid w:val="00E33031"/>
    <w:rsid w:val="00E33642"/>
    <w:rsid w:val="00E33FCE"/>
    <w:rsid w:val="00E34342"/>
    <w:rsid w:val="00E34CA8"/>
    <w:rsid w:val="00E34D41"/>
    <w:rsid w:val="00E3558E"/>
    <w:rsid w:val="00E35B0A"/>
    <w:rsid w:val="00E35E7B"/>
    <w:rsid w:val="00E3614E"/>
    <w:rsid w:val="00E36254"/>
    <w:rsid w:val="00E36807"/>
    <w:rsid w:val="00E373B9"/>
    <w:rsid w:val="00E40238"/>
    <w:rsid w:val="00E40E83"/>
    <w:rsid w:val="00E41100"/>
    <w:rsid w:val="00E41320"/>
    <w:rsid w:val="00E4198F"/>
    <w:rsid w:val="00E41B14"/>
    <w:rsid w:val="00E4229B"/>
    <w:rsid w:val="00E44543"/>
    <w:rsid w:val="00E445C8"/>
    <w:rsid w:val="00E4588A"/>
    <w:rsid w:val="00E462C0"/>
    <w:rsid w:val="00E46689"/>
    <w:rsid w:val="00E4750A"/>
    <w:rsid w:val="00E4754C"/>
    <w:rsid w:val="00E47FDA"/>
    <w:rsid w:val="00E50E37"/>
    <w:rsid w:val="00E50EF1"/>
    <w:rsid w:val="00E52608"/>
    <w:rsid w:val="00E5273E"/>
    <w:rsid w:val="00E52B18"/>
    <w:rsid w:val="00E52BCD"/>
    <w:rsid w:val="00E53067"/>
    <w:rsid w:val="00E53CF2"/>
    <w:rsid w:val="00E55E7E"/>
    <w:rsid w:val="00E566DB"/>
    <w:rsid w:val="00E57290"/>
    <w:rsid w:val="00E5775C"/>
    <w:rsid w:val="00E578E7"/>
    <w:rsid w:val="00E57E8A"/>
    <w:rsid w:val="00E61595"/>
    <w:rsid w:val="00E61FBF"/>
    <w:rsid w:val="00E62F95"/>
    <w:rsid w:val="00E6461D"/>
    <w:rsid w:val="00E64736"/>
    <w:rsid w:val="00E64782"/>
    <w:rsid w:val="00E64D12"/>
    <w:rsid w:val="00E65B3F"/>
    <w:rsid w:val="00E661ED"/>
    <w:rsid w:val="00E6624E"/>
    <w:rsid w:val="00E6664A"/>
    <w:rsid w:val="00E66795"/>
    <w:rsid w:val="00E67477"/>
    <w:rsid w:val="00E67F50"/>
    <w:rsid w:val="00E712DE"/>
    <w:rsid w:val="00E7346D"/>
    <w:rsid w:val="00E7431B"/>
    <w:rsid w:val="00E76438"/>
    <w:rsid w:val="00E76E77"/>
    <w:rsid w:val="00E774F8"/>
    <w:rsid w:val="00E8119B"/>
    <w:rsid w:val="00E8156E"/>
    <w:rsid w:val="00E81690"/>
    <w:rsid w:val="00E81822"/>
    <w:rsid w:val="00E82050"/>
    <w:rsid w:val="00E829F3"/>
    <w:rsid w:val="00E830DB"/>
    <w:rsid w:val="00E8331F"/>
    <w:rsid w:val="00E83E26"/>
    <w:rsid w:val="00E84636"/>
    <w:rsid w:val="00E85287"/>
    <w:rsid w:val="00E861F2"/>
    <w:rsid w:val="00E866B6"/>
    <w:rsid w:val="00E86911"/>
    <w:rsid w:val="00E86A1F"/>
    <w:rsid w:val="00E8702A"/>
    <w:rsid w:val="00E8737E"/>
    <w:rsid w:val="00E875CE"/>
    <w:rsid w:val="00E87DEA"/>
    <w:rsid w:val="00E905FB"/>
    <w:rsid w:val="00E90931"/>
    <w:rsid w:val="00E926A6"/>
    <w:rsid w:val="00E92CE8"/>
    <w:rsid w:val="00E934E6"/>
    <w:rsid w:val="00E93560"/>
    <w:rsid w:val="00E93F35"/>
    <w:rsid w:val="00E95769"/>
    <w:rsid w:val="00E95E03"/>
    <w:rsid w:val="00E95E19"/>
    <w:rsid w:val="00E962DE"/>
    <w:rsid w:val="00E96915"/>
    <w:rsid w:val="00E96B5E"/>
    <w:rsid w:val="00E96F30"/>
    <w:rsid w:val="00E971F6"/>
    <w:rsid w:val="00EA04E0"/>
    <w:rsid w:val="00EA05C3"/>
    <w:rsid w:val="00EA069D"/>
    <w:rsid w:val="00EA06AF"/>
    <w:rsid w:val="00EA0806"/>
    <w:rsid w:val="00EA1A0B"/>
    <w:rsid w:val="00EA425C"/>
    <w:rsid w:val="00EA54AC"/>
    <w:rsid w:val="00EA5800"/>
    <w:rsid w:val="00EA5BEB"/>
    <w:rsid w:val="00EA5D6A"/>
    <w:rsid w:val="00EA641E"/>
    <w:rsid w:val="00EA67CD"/>
    <w:rsid w:val="00EA6D3E"/>
    <w:rsid w:val="00EB0724"/>
    <w:rsid w:val="00EB0DE1"/>
    <w:rsid w:val="00EB1A48"/>
    <w:rsid w:val="00EB1B93"/>
    <w:rsid w:val="00EB242F"/>
    <w:rsid w:val="00EB24B7"/>
    <w:rsid w:val="00EB3B35"/>
    <w:rsid w:val="00EB3DFB"/>
    <w:rsid w:val="00EB45D1"/>
    <w:rsid w:val="00EB601B"/>
    <w:rsid w:val="00EB7017"/>
    <w:rsid w:val="00EB762D"/>
    <w:rsid w:val="00EC015B"/>
    <w:rsid w:val="00EC15E6"/>
    <w:rsid w:val="00EC2242"/>
    <w:rsid w:val="00EC25AD"/>
    <w:rsid w:val="00EC2B7B"/>
    <w:rsid w:val="00EC302A"/>
    <w:rsid w:val="00EC3044"/>
    <w:rsid w:val="00EC3DC5"/>
    <w:rsid w:val="00EC45AB"/>
    <w:rsid w:val="00EC4A00"/>
    <w:rsid w:val="00EC51AE"/>
    <w:rsid w:val="00EC5D1C"/>
    <w:rsid w:val="00EC5D3C"/>
    <w:rsid w:val="00EC69DB"/>
    <w:rsid w:val="00EC6B27"/>
    <w:rsid w:val="00EC7FA5"/>
    <w:rsid w:val="00ED0B77"/>
    <w:rsid w:val="00ED1134"/>
    <w:rsid w:val="00ED491C"/>
    <w:rsid w:val="00ED6CF3"/>
    <w:rsid w:val="00ED77B1"/>
    <w:rsid w:val="00EE0418"/>
    <w:rsid w:val="00EE2BEA"/>
    <w:rsid w:val="00EE2DE4"/>
    <w:rsid w:val="00EE3178"/>
    <w:rsid w:val="00EE3221"/>
    <w:rsid w:val="00EE3C8E"/>
    <w:rsid w:val="00EE4E3F"/>
    <w:rsid w:val="00EE576F"/>
    <w:rsid w:val="00EE5D08"/>
    <w:rsid w:val="00EE6182"/>
    <w:rsid w:val="00EE6AEB"/>
    <w:rsid w:val="00EE7062"/>
    <w:rsid w:val="00EE792F"/>
    <w:rsid w:val="00EE7A1A"/>
    <w:rsid w:val="00EF0F14"/>
    <w:rsid w:val="00EF245F"/>
    <w:rsid w:val="00EF616C"/>
    <w:rsid w:val="00EF7562"/>
    <w:rsid w:val="00EF7594"/>
    <w:rsid w:val="00EF7F28"/>
    <w:rsid w:val="00F01B3C"/>
    <w:rsid w:val="00F02C1D"/>
    <w:rsid w:val="00F031F7"/>
    <w:rsid w:val="00F042CF"/>
    <w:rsid w:val="00F054E6"/>
    <w:rsid w:val="00F062FB"/>
    <w:rsid w:val="00F067E5"/>
    <w:rsid w:val="00F0730E"/>
    <w:rsid w:val="00F1071C"/>
    <w:rsid w:val="00F10EFF"/>
    <w:rsid w:val="00F11478"/>
    <w:rsid w:val="00F115FD"/>
    <w:rsid w:val="00F128D6"/>
    <w:rsid w:val="00F138A4"/>
    <w:rsid w:val="00F147F0"/>
    <w:rsid w:val="00F14F8A"/>
    <w:rsid w:val="00F15021"/>
    <w:rsid w:val="00F15051"/>
    <w:rsid w:val="00F151A1"/>
    <w:rsid w:val="00F1716F"/>
    <w:rsid w:val="00F22545"/>
    <w:rsid w:val="00F235CE"/>
    <w:rsid w:val="00F26ECF"/>
    <w:rsid w:val="00F2715D"/>
    <w:rsid w:val="00F27E22"/>
    <w:rsid w:val="00F3012E"/>
    <w:rsid w:val="00F306AD"/>
    <w:rsid w:val="00F30861"/>
    <w:rsid w:val="00F309B8"/>
    <w:rsid w:val="00F30A73"/>
    <w:rsid w:val="00F30D5A"/>
    <w:rsid w:val="00F31C75"/>
    <w:rsid w:val="00F31F7F"/>
    <w:rsid w:val="00F324E7"/>
    <w:rsid w:val="00F3302C"/>
    <w:rsid w:val="00F33064"/>
    <w:rsid w:val="00F3341F"/>
    <w:rsid w:val="00F33A9F"/>
    <w:rsid w:val="00F340FB"/>
    <w:rsid w:val="00F34887"/>
    <w:rsid w:val="00F35B04"/>
    <w:rsid w:val="00F360FD"/>
    <w:rsid w:val="00F371AC"/>
    <w:rsid w:val="00F40209"/>
    <w:rsid w:val="00F40363"/>
    <w:rsid w:val="00F403C9"/>
    <w:rsid w:val="00F4041C"/>
    <w:rsid w:val="00F4063D"/>
    <w:rsid w:val="00F40992"/>
    <w:rsid w:val="00F42433"/>
    <w:rsid w:val="00F4272E"/>
    <w:rsid w:val="00F42CCA"/>
    <w:rsid w:val="00F4301C"/>
    <w:rsid w:val="00F43B19"/>
    <w:rsid w:val="00F43DE3"/>
    <w:rsid w:val="00F440B9"/>
    <w:rsid w:val="00F446E5"/>
    <w:rsid w:val="00F45FDB"/>
    <w:rsid w:val="00F46160"/>
    <w:rsid w:val="00F46A5F"/>
    <w:rsid w:val="00F46DBD"/>
    <w:rsid w:val="00F50F3F"/>
    <w:rsid w:val="00F52323"/>
    <w:rsid w:val="00F52FAE"/>
    <w:rsid w:val="00F5354B"/>
    <w:rsid w:val="00F53BF2"/>
    <w:rsid w:val="00F5487B"/>
    <w:rsid w:val="00F54991"/>
    <w:rsid w:val="00F5520D"/>
    <w:rsid w:val="00F55C4D"/>
    <w:rsid w:val="00F57833"/>
    <w:rsid w:val="00F57C21"/>
    <w:rsid w:val="00F60E59"/>
    <w:rsid w:val="00F61B95"/>
    <w:rsid w:val="00F62DC9"/>
    <w:rsid w:val="00F63850"/>
    <w:rsid w:val="00F638EA"/>
    <w:rsid w:val="00F63CB0"/>
    <w:rsid w:val="00F6405B"/>
    <w:rsid w:val="00F6449C"/>
    <w:rsid w:val="00F644C8"/>
    <w:rsid w:val="00F64606"/>
    <w:rsid w:val="00F655F1"/>
    <w:rsid w:val="00F65A0D"/>
    <w:rsid w:val="00F65B46"/>
    <w:rsid w:val="00F6666C"/>
    <w:rsid w:val="00F66D22"/>
    <w:rsid w:val="00F70623"/>
    <w:rsid w:val="00F708A4"/>
    <w:rsid w:val="00F70AE8"/>
    <w:rsid w:val="00F7104A"/>
    <w:rsid w:val="00F71711"/>
    <w:rsid w:val="00F7174A"/>
    <w:rsid w:val="00F71767"/>
    <w:rsid w:val="00F717E7"/>
    <w:rsid w:val="00F71D63"/>
    <w:rsid w:val="00F71DE5"/>
    <w:rsid w:val="00F730F0"/>
    <w:rsid w:val="00F744B9"/>
    <w:rsid w:val="00F747C4"/>
    <w:rsid w:val="00F753F5"/>
    <w:rsid w:val="00F7557D"/>
    <w:rsid w:val="00F757E3"/>
    <w:rsid w:val="00F76076"/>
    <w:rsid w:val="00F761BF"/>
    <w:rsid w:val="00F76C39"/>
    <w:rsid w:val="00F80134"/>
    <w:rsid w:val="00F81089"/>
    <w:rsid w:val="00F811BA"/>
    <w:rsid w:val="00F81FF0"/>
    <w:rsid w:val="00F8237C"/>
    <w:rsid w:val="00F84DFD"/>
    <w:rsid w:val="00F85288"/>
    <w:rsid w:val="00F86DCB"/>
    <w:rsid w:val="00F874D2"/>
    <w:rsid w:val="00F9042C"/>
    <w:rsid w:val="00F91063"/>
    <w:rsid w:val="00F91EA9"/>
    <w:rsid w:val="00F920E6"/>
    <w:rsid w:val="00F9360C"/>
    <w:rsid w:val="00F93871"/>
    <w:rsid w:val="00F944C5"/>
    <w:rsid w:val="00F94D33"/>
    <w:rsid w:val="00F953C8"/>
    <w:rsid w:val="00F95AA9"/>
    <w:rsid w:val="00F95E58"/>
    <w:rsid w:val="00F96182"/>
    <w:rsid w:val="00F970E0"/>
    <w:rsid w:val="00F976A3"/>
    <w:rsid w:val="00F977AA"/>
    <w:rsid w:val="00FA06BD"/>
    <w:rsid w:val="00FA079B"/>
    <w:rsid w:val="00FA0887"/>
    <w:rsid w:val="00FA0A6B"/>
    <w:rsid w:val="00FA0B1C"/>
    <w:rsid w:val="00FA18B9"/>
    <w:rsid w:val="00FA20AD"/>
    <w:rsid w:val="00FA22FB"/>
    <w:rsid w:val="00FA416F"/>
    <w:rsid w:val="00FA4B23"/>
    <w:rsid w:val="00FA4D64"/>
    <w:rsid w:val="00FA5B33"/>
    <w:rsid w:val="00FA68C6"/>
    <w:rsid w:val="00FA71FE"/>
    <w:rsid w:val="00FA78A7"/>
    <w:rsid w:val="00FB069B"/>
    <w:rsid w:val="00FB11D7"/>
    <w:rsid w:val="00FB1FBF"/>
    <w:rsid w:val="00FB1FFB"/>
    <w:rsid w:val="00FB220B"/>
    <w:rsid w:val="00FB22D5"/>
    <w:rsid w:val="00FB2E00"/>
    <w:rsid w:val="00FB2E04"/>
    <w:rsid w:val="00FB3994"/>
    <w:rsid w:val="00FB5B02"/>
    <w:rsid w:val="00FB62B2"/>
    <w:rsid w:val="00FB6B87"/>
    <w:rsid w:val="00FB75E2"/>
    <w:rsid w:val="00FC056D"/>
    <w:rsid w:val="00FC0D4A"/>
    <w:rsid w:val="00FC0F0F"/>
    <w:rsid w:val="00FC0F4C"/>
    <w:rsid w:val="00FC1C19"/>
    <w:rsid w:val="00FC2654"/>
    <w:rsid w:val="00FC4AA0"/>
    <w:rsid w:val="00FC4D85"/>
    <w:rsid w:val="00FC6C35"/>
    <w:rsid w:val="00FC72E9"/>
    <w:rsid w:val="00FD006A"/>
    <w:rsid w:val="00FD01E6"/>
    <w:rsid w:val="00FD0329"/>
    <w:rsid w:val="00FD06FF"/>
    <w:rsid w:val="00FD0AD1"/>
    <w:rsid w:val="00FD0C50"/>
    <w:rsid w:val="00FD1102"/>
    <w:rsid w:val="00FD13F7"/>
    <w:rsid w:val="00FD158A"/>
    <w:rsid w:val="00FD20D3"/>
    <w:rsid w:val="00FD2BF7"/>
    <w:rsid w:val="00FD2C42"/>
    <w:rsid w:val="00FD33FE"/>
    <w:rsid w:val="00FD3492"/>
    <w:rsid w:val="00FD3A68"/>
    <w:rsid w:val="00FD413E"/>
    <w:rsid w:val="00FD464D"/>
    <w:rsid w:val="00FD4914"/>
    <w:rsid w:val="00FD5093"/>
    <w:rsid w:val="00FD6142"/>
    <w:rsid w:val="00FD66A4"/>
    <w:rsid w:val="00FD68E3"/>
    <w:rsid w:val="00FD7070"/>
    <w:rsid w:val="00FD76BC"/>
    <w:rsid w:val="00FD7898"/>
    <w:rsid w:val="00FD7966"/>
    <w:rsid w:val="00FD7B52"/>
    <w:rsid w:val="00FD7CCE"/>
    <w:rsid w:val="00FD7D6E"/>
    <w:rsid w:val="00FD7DCA"/>
    <w:rsid w:val="00FE0476"/>
    <w:rsid w:val="00FE0BC5"/>
    <w:rsid w:val="00FE2072"/>
    <w:rsid w:val="00FE21D4"/>
    <w:rsid w:val="00FE2293"/>
    <w:rsid w:val="00FE29A4"/>
    <w:rsid w:val="00FE35A0"/>
    <w:rsid w:val="00FE3DB9"/>
    <w:rsid w:val="00FE3E84"/>
    <w:rsid w:val="00FE3F7B"/>
    <w:rsid w:val="00FE4600"/>
    <w:rsid w:val="00FE5662"/>
    <w:rsid w:val="00FE5D94"/>
    <w:rsid w:val="00FE5E51"/>
    <w:rsid w:val="00FE5EC5"/>
    <w:rsid w:val="00FE7FBF"/>
    <w:rsid w:val="00FF0EFA"/>
    <w:rsid w:val="00FF1E5A"/>
    <w:rsid w:val="00FF3567"/>
    <w:rsid w:val="00FF3695"/>
    <w:rsid w:val="00FF3FE8"/>
    <w:rsid w:val="00FF44FE"/>
    <w:rsid w:val="00FF474B"/>
    <w:rsid w:val="00FF4E4A"/>
    <w:rsid w:val="00FF528D"/>
    <w:rsid w:val="00FF537D"/>
    <w:rsid w:val="00FF5942"/>
    <w:rsid w:val="00FF5CA4"/>
    <w:rsid w:val="00FF5F15"/>
    <w:rsid w:val="00FF644B"/>
    <w:rsid w:val="00FF6E1A"/>
    <w:rsid w:val="00FF77F1"/>
    <w:rsid w:val="00FF78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CC7791"/>
  <w15:docId w15:val="{ECD83261-9801-405C-B5FF-1DA703CC91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503BB1"/>
    <w:pPr>
      <w:widowControl w:val="0"/>
      <w:suppressAutoHyphens/>
    </w:pPr>
    <w:rPr>
      <w:rFonts w:eastAsia="Lucida Sans Unicode"/>
      <w:kern w:val="1"/>
      <w:sz w:val="24"/>
      <w:szCs w:val="24"/>
    </w:rPr>
  </w:style>
  <w:style w:type="paragraph" w:styleId="1">
    <w:name w:val="heading 1"/>
    <w:aliases w:val="Заголовок 1 Знак Знак,Заголовок 1 Знак Знак Знак,.,Heading 1 Char Char,Heading 1,Раздел"/>
    <w:basedOn w:val="a3"/>
    <w:next w:val="a3"/>
    <w:link w:val="10"/>
    <w:autoRedefine/>
    <w:uiPriority w:val="9"/>
    <w:qFormat/>
    <w:rsid w:val="008115EF"/>
    <w:pPr>
      <w:keepNext/>
      <w:widowControl/>
      <w:tabs>
        <w:tab w:val="left" w:pos="9498"/>
      </w:tabs>
      <w:suppressAutoHyphens w:val="0"/>
      <w:spacing w:after="120" w:line="360" w:lineRule="auto"/>
      <w:jc w:val="center"/>
      <w:outlineLvl w:val="0"/>
    </w:pPr>
    <w:rPr>
      <w:rFonts w:eastAsia="Times New Roman"/>
      <w:bCs/>
      <w:caps/>
      <w:kern w:val="32"/>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 Знак, Знак2 Знак1"/>
    <w:basedOn w:val="a4"/>
    <w:next w:val="a3"/>
    <w:link w:val="20"/>
    <w:qFormat/>
    <w:rsid w:val="002E2440"/>
    <w:pPr>
      <w:keepNext/>
      <w:spacing w:before="240" w:after="60" w:line="360" w:lineRule="auto"/>
      <w:jc w:val="center"/>
      <w:outlineLvl w:val="1"/>
    </w:pPr>
    <w:rPr>
      <w:b/>
      <w:bCs/>
      <w:i/>
      <w:iCs/>
      <w:sz w:val="36"/>
      <w:szCs w:val="36"/>
    </w:rPr>
  </w:style>
  <w:style w:type="paragraph" w:styleId="30">
    <w:name w:val="heading 3"/>
    <w:aliases w:val="Заголовок 3 Знак1,Заголовок 3 Знак Знак,Заголовок 3 Знак,- 1.1.1,.1.1,OG Heading 3,§1.1.1,Ведомость (название),H3,Заголовок 3 Знак Знак1 Знак Знак Знак Знак,Подподраздел,Пункт,- 1.1.11,- 1.1.12,- 1.1.13,- 1.1.14,Caaieiaie 3 Ciae"/>
    <w:basedOn w:val="21"/>
    <w:next w:val="a3"/>
    <w:link w:val="32"/>
    <w:qFormat/>
    <w:rsid w:val="002E2440"/>
    <w:pPr>
      <w:keepNext/>
      <w:spacing w:before="240" w:after="60"/>
      <w:outlineLvl w:val="2"/>
    </w:pPr>
    <w:rPr>
      <w:b/>
      <w:bCs/>
      <w:sz w:val="28"/>
      <w:szCs w:val="28"/>
    </w:rPr>
  </w:style>
  <w:style w:type="paragraph" w:styleId="4">
    <w:name w:val="heading 4"/>
    <w:basedOn w:val="31"/>
    <w:next w:val="a3"/>
    <w:link w:val="40"/>
    <w:uiPriority w:val="9"/>
    <w:qFormat/>
    <w:rsid w:val="002E2440"/>
    <w:pPr>
      <w:tabs>
        <w:tab w:val="clear" w:pos="926"/>
      </w:tabs>
      <w:spacing w:line="360" w:lineRule="auto"/>
      <w:ind w:left="0" w:firstLine="0"/>
      <w:outlineLvl w:val="3"/>
    </w:pPr>
    <w:rPr>
      <w:b/>
      <w:bCs/>
      <w:i/>
      <w:iCs/>
      <w:sz w:val="36"/>
      <w:szCs w:val="36"/>
    </w:rPr>
  </w:style>
  <w:style w:type="paragraph" w:styleId="50">
    <w:name w:val="heading 5"/>
    <w:basedOn w:val="a3"/>
    <w:next w:val="a3"/>
    <w:link w:val="51"/>
    <w:uiPriority w:val="9"/>
    <w:qFormat/>
    <w:rsid w:val="002E2440"/>
    <w:pPr>
      <w:keepNext/>
      <w:widowControl/>
      <w:suppressAutoHyphens w:val="0"/>
      <w:spacing w:line="360" w:lineRule="auto"/>
      <w:outlineLvl w:val="4"/>
    </w:pPr>
    <w:rPr>
      <w:rFonts w:eastAsia="Times New Roman"/>
      <w:color w:val="FF0000"/>
      <w:kern w:val="0"/>
      <w:sz w:val="28"/>
      <w:szCs w:val="28"/>
    </w:rPr>
  </w:style>
  <w:style w:type="paragraph" w:styleId="6">
    <w:name w:val="heading 6"/>
    <w:basedOn w:val="60"/>
    <w:next w:val="60"/>
    <w:link w:val="61"/>
    <w:uiPriority w:val="9"/>
    <w:qFormat/>
    <w:rsid w:val="002E2440"/>
    <w:pPr>
      <w:keepNext/>
      <w:suppressAutoHyphens w:val="0"/>
      <w:outlineLvl w:val="5"/>
    </w:pPr>
    <w:rPr>
      <w:rFonts w:eastAsia="Times New Roman"/>
      <w:kern w:val="0"/>
      <w:u w:val="single"/>
    </w:rPr>
  </w:style>
  <w:style w:type="paragraph" w:styleId="7">
    <w:name w:val="heading 7"/>
    <w:aliases w:val="Заголовок x.x"/>
    <w:basedOn w:val="a3"/>
    <w:next w:val="a3"/>
    <w:link w:val="70"/>
    <w:qFormat/>
    <w:rsid w:val="002E2440"/>
    <w:pPr>
      <w:widowControl/>
      <w:suppressAutoHyphens w:val="0"/>
      <w:spacing w:before="240" w:after="60"/>
      <w:outlineLvl w:val="6"/>
    </w:pPr>
    <w:rPr>
      <w:rFonts w:eastAsia="Times New Roman"/>
      <w:kern w:val="0"/>
    </w:rPr>
  </w:style>
  <w:style w:type="paragraph" w:styleId="8">
    <w:name w:val="heading 8"/>
    <w:basedOn w:val="a3"/>
    <w:next w:val="a3"/>
    <w:link w:val="80"/>
    <w:uiPriority w:val="9"/>
    <w:qFormat/>
    <w:rsid w:val="002E2440"/>
    <w:pPr>
      <w:keepNext/>
      <w:suppressAutoHyphens w:val="0"/>
      <w:ind w:right="116"/>
      <w:jc w:val="center"/>
      <w:outlineLvl w:val="7"/>
    </w:pPr>
    <w:rPr>
      <w:rFonts w:eastAsia="Times New Roman"/>
      <w:b/>
      <w:bCs/>
      <w:kern w:val="0"/>
      <w:sz w:val="28"/>
      <w:szCs w:val="28"/>
    </w:rPr>
  </w:style>
  <w:style w:type="paragraph" w:styleId="90">
    <w:name w:val="heading 9"/>
    <w:basedOn w:val="a3"/>
    <w:next w:val="a3"/>
    <w:link w:val="91"/>
    <w:uiPriority w:val="9"/>
    <w:qFormat/>
    <w:rsid w:val="002E2440"/>
    <w:pPr>
      <w:suppressAutoHyphens w:val="0"/>
      <w:spacing w:before="240" w:after="60"/>
      <w:jc w:val="both"/>
      <w:outlineLvl w:val="8"/>
    </w:pPr>
    <w:rPr>
      <w:rFonts w:ascii="Arial" w:eastAsia="Times New Roman" w:hAnsi="Arial" w:cs="Arial"/>
      <w:kern w:val="0"/>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List Number"/>
    <w:basedOn w:val="a3"/>
    <w:rsid w:val="002E2440"/>
    <w:pPr>
      <w:widowControl/>
      <w:suppressAutoHyphens w:val="0"/>
    </w:pPr>
    <w:rPr>
      <w:rFonts w:eastAsia="Times New Roman"/>
      <w:kern w:val="0"/>
      <w:sz w:val="20"/>
      <w:szCs w:val="20"/>
    </w:rPr>
  </w:style>
  <w:style w:type="paragraph" w:styleId="21">
    <w:name w:val="List Number 2"/>
    <w:basedOn w:val="a3"/>
    <w:rsid w:val="002E2440"/>
    <w:pPr>
      <w:widowControl/>
      <w:suppressAutoHyphens w:val="0"/>
    </w:pPr>
    <w:rPr>
      <w:rFonts w:eastAsia="Times New Roman"/>
      <w:kern w:val="0"/>
      <w:sz w:val="20"/>
      <w:szCs w:val="20"/>
    </w:rPr>
  </w:style>
  <w:style w:type="paragraph" w:styleId="31">
    <w:name w:val="List Number 3"/>
    <w:basedOn w:val="a3"/>
    <w:rsid w:val="002E2440"/>
    <w:pPr>
      <w:widowControl/>
      <w:tabs>
        <w:tab w:val="num" w:pos="926"/>
      </w:tabs>
      <w:suppressAutoHyphens w:val="0"/>
      <w:ind w:left="926" w:hanging="360"/>
    </w:pPr>
    <w:rPr>
      <w:rFonts w:eastAsia="Times New Roman"/>
      <w:kern w:val="0"/>
      <w:sz w:val="20"/>
      <w:szCs w:val="20"/>
    </w:rPr>
  </w:style>
  <w:style w:type="paragraph" w:customStyle="1" w:styleId="60">
    <w:name w:val="Обычный +отступ +6"/>
    <w:basedOn w:val="a3"/>
    <w:rsid w:val="002E2440"/>
    <w:pPr>
      <w:spacing w:before="120"/>
      <w:ind w:firstLine="720"/>
      <w:jc w:val="both"/>
    </w:pPr>
  </w:style>
  <w:style w:type="character" w:customStyle="1" w:styleId="61">
    <w:name w:val="Заголовок 6 Знак"/>
    <w:basedOn w:val="a5"/>
    <w:link w:val="6"/>
    <w:uiPriority w:val="9"/>
    <w:rsid w:val="004F125F"/>
    <w:rPr>
      <w:sz w:val="24"/>
      <w:szCs w:val="24"/>
      <w:u w:val="single"/>
      <w:lang w:val="ru-RU" w:eastAsia="ru-RU" w:bidi="ar-SA"/>
    </w:rPr>
  </w:style>
  <w:style w:type="character" w:customStyle="1" w:styleId="a8">
    <w:name w:val="Знак Знак"/>
    <w:basedOn w:val="a5"/>
    <w:locked/>
    <w:rsid w:val="002E2440"/>
    <w:rPr>
      <w:rFonts w:ascii="ISOCPEUR" w:hAnsi="ISOCPEUR" w:cs="ISOCPEUR"/>
      <w:b/>
      <w:bCs/>
      <w:caps/>
      <w:kern w:val="32"/>
      <w:sz w:val="28"/>
      <w:szCs w:val="28"/>
      <w:lang w:val="ru-RU" w:eastAsia="ru-RU" w:bidi="ar-SA"/>
    </w:rPr>
  </w:style>
  <w:style w:type="paragraph" w:styleId="a9">
    <w:name w:val="header"/>
    <w:aliases w:val="Верхний колонтитул Знак1 Знак,Верхний колонтитул Знак Знак Знак1,Верхний колонтитул Знак2 Знак1 Знак Знак,Верхний колонтитул Знак1 Знак Знак1 Знак Знак,Верхний колонтитул Знак Знак Знак Знак1 Знак Знак,Верхний колонтитул Знак1, Знак"/>
    <w:basedOn w:val="a3"/>
    <w:link w:val="aa"/>
    <w:rsid w:val="002E2440"/>
    <w:pPr>
      <w:tabs>
        <w:tab w:val="center" w:pos="4677"/>
        <w:tab w:val="right" w:pos="9355"/>
      </w:tabs>
    </w:pPr>
  </w:style>
  <w:style w:type="character" w:customStyle="1" w:styleId="aa">
    <w:name w:val="Верхний колонтитул Знак"/>
    <w:aliases w:val="Верхний колонтитул Знак1 Знак Знак,Верхний колонтитул Знак Знак Знак1 Знак,Верхний колонтитул Знак2 Знак1 Знак Знак Знак,Верхний колонтитул Знак1 Знак Знак1 Знак Знак Знак,Верхний колонтитул Знак Знак Знак Знак1 Знак Знак Знак"/>
    <w:basedOn w:val="a5"/>
    <w:link w:val="a9"/>
    <w:rsid w:val="004F125F"/>
    <w:rPr>
      <w:rFonts w:eastAsia="Lucida Sans Unicode"/>
      <w:kern w:val="1"/>
      <w:sz w:val="24"/>
      <w:szCs w:val="24"/>
      <w:lang w:val="ru-RU" w:bidi="ar-SA"/>
    </w:rPr>
  </w:style>
  <w:style w:type="paragraph" w:styleId="ab">
    <w:name w:val="footer"/>
    <w:aliases w:val="Footer16"/>
    <w:basedOn w:val="a3"/>
    <w:link w:val="ac"/>
    <w:uiPriority w:val="99"/>
    <w:rsid w:val="002E2440"/>
    <w:pPr>
      <w:tabs>
        <w:tab w:val="center" w:pos="4677"/>
        <w:tab w:val="right" w:pos="9355"/>
      </w:tabs>
    </w:pPr>
  </w:style>
  <w:style w:type="character" w:customStyle="1" w:styleId="ac">
    <w:name w:val="Нижний колонтитул Знак"/>
    <w:aliases w:val="Footer16 Знак"/>
    <w:basedOn w:val="a5"/>
    <w:link w:val="ab"/>
    <w:uiPriority w:val="99"/>
    <w:rsid w:val="00B46877"/>
    <w:rPr>
      <w:rFonts w:eastAsia="Lucida Sans Unicode"/>
      <w:kern w:val="1"/>
      <w:sz w:val="24"/>
      <w:szCs w:val="24"/>
      <w:lang w:val="ru-RU" w:bidi="ar-SA"/>
    </w:rPr>
  </w:style>
  <w:style w:type="paragraph" w:customStyle="1" w:styleId="ad">
    <w:name w:val="Чертежный"/>
    <w:rsid w:val="002E2440"/>
    <w:pPr>
      <w:jc w:val="both"/>
    </w:pPr>
    <w:rPr>
      <w:rFonts w:ascii="ISOCPEUR" w:hAnsi="ISOCPEUR"/>
      <w:i/>
      <w:sz w:val="28"/>
      <w:lang w:val="uk-UA"/>
    </w:rPr>
  </w:style>
  <w:style w:type="character" w:styleId="ae">
    <w:name w:val="page number"/>
    <w:basedOn w:val="a5"/>
    <w:rsid w:val="002E2440"/>
  </w:style>
  <w:style w:type="paragraph" w:styleId="11">
    <w:name w:val="index 1"/>
    <w:basedOn w:val="a3"/>
    <w:next w:val="a3"/>
    <w:autoRedefine/>
    <w:semiHidden/>
    <w:rsid w:val="002E2440"/>
    <w:pPr>
      <w:ind w:left="240" w:hanging="240"/>
    </w:pPr>
  </w:style>
  <w:style w:type="paragraph" w:styleId="af">
    <w:name w:val="Body Text"/>
    <w:aliases w:val="Основной текст Знак Знак Знак,Основной текст Знак Знак,Основной нормальный,Основной нормальный Знак,Основной нормальный Зн...,Oaaee?iue,Oaaee?iue1,Oaaee?iue2,Oaaee?iue3,Oaaee?iue4,Oaaee?iue5,Oaaee?iue11,Oaaee?iue21,Oaaee?iue31"/>
    <w:basedOn w:val="a3"/>
    <w:link w:val="af0"/>
    <w:qFormat/>
    <w:rsid w:val="002E2440"/>
    <w:pPr>
      <w:jc w:val="center"/>
    </w:pPr>
    <w:rPr>
      <w:b/>
      <w:bCs/>
    </w:rPr>
  </w:style>
  <w:style w:type="character" w:customStyle="1" w:styleId="af0">
    <w:name w:val="Основной текст Знак"/>
    <w:aliases w:val="Основной текст Знак Знак Знак Знак,Основной текст Знак Знак Знак1,Основной нормальный Знак3,Основной нормальный Знак Знак2,Основной нормальный Зн... Знак,Oaaee?iue Знак,Oaaee?iue1 Знак,Oaaee?iue2 Знак,Oaaee?iue3 Знак,Oaaee?iue4 Знак"/>
    <w:basedOn w:val="a5"/>
    <w:link w:val="af"/>
    <w:rsid w:val="004F125F"/>
    <w:rPr>
      <w:rFonts w:eastAsia="Lucida Sans Unicode"/>
      <w:b/>
      <w:bCs/>
      <w:kern w:val="1"/>
      <w:sz w:val="24"/>
      <w:szCs w:val="24"/>
      <w:lang w:val="ru-RU" w:bidi="ar-SA"/>
    </w:rPr>
  </w:style>
  <w:style w:type="paragraph" w:styleId="af1">
    <w:name w:val="Body Text Indent"/>
    <w:aliases w:val="Основной текст 1"/>
    <w:basedOn w:val="a3"/>
    <w:link w:val="af2"/>
    <w:rsid w:val="002E2440"/>
    <w:pPr>
      <w:ind w:firstLine="709"/>
    </w:pPr>
    <w:rPr>
      <w:b/>
      <w:bCs/>
    </w:rPr>
  </w:style>
  <w:style w:type="paragraph" w:styleId="22">
    <w:name w:val="Body Text Indent 2"/>
    <w:basedOn w:val="a3"/>
    <w:link w:val="23"/>
    <w:rsid w:val="002E2440"/>
    <w:pPr>
      <w:ind w:firstLine="709"/>
    </w:pPr>
    <w:rPr>
      <w:b/>
      <w:bCs/>
      <w:sz w:val="28"/>
    </w:rPr>
  </w:style>
  <w:style w:type="paragraph" w:styleId="33">
    <w:name w:val="Body Text Indent 3"/>
    <w:basedOn w:val="a3"/>
    <w:link w:val="34"/>
    <w:rsid w:val="002E2440"/>
    <w:pPr>
      <w:ind w:firstLine="709"/>
    </w:pPr>
    <w:rPr>
      <w:color w:val="FF0000"/>
    </w:rPr>
  </w:style>
  <w:style w:type="character" w:customStyle="1" w:styleId="WW8Num1z0">
    <w:name w:val="WW8Num1z0"/>
    <w:rsid w:val="002E2440"/>
    <w:rPr>
      <w:rFonts w:ascii="Symbol" w:hAnsi="Symbol"/>
    </w:rPr>
  </w:style>
  <w:style w:type="character" w:customStyle="1" w:styleId="WW8Num2z0">
    <w:name w:val="WW8Num2z0"/>
    <w:rsid w:val="002E2440"/>
    <w:rPr>
      <w:rFonts w:ascii="Symbol" w:hAnsi="Symbol"/>
    </w:rPr>
  </w:style>
  <w:style w:type="character" w:customStyle="1" w:styleId="WW8Num3z0">
    <w:name w:val="WW8Num3z0"/>
    <w:rsid w:val="002E2440"/>
    <w:rPr>
      <w:rFonts w:ascii="Symbol" w:hAnsi="Symbol"/>
    </w:rPr>
  </w:style>
  <w:style w:type="character" w:customStyle="1" w:styleId="WW8Num4z0">
    <w:name w:val="WW8Num4z0"/>
    <w:rsid w:val="002E2440"/>
    <w:rPr>
      <w:rFonts w:ascii="Symbol" w:hAnsi="Symbol"/>
    </w:rPr>
  </w:style>
  <w:style w:type="character" w:customStyle="1" w:styleId="WW8Num5z0">
    <w:name w:val="WW8Num5z0"/>
    <w:rsid w:val="002E2440"/>
    <w:rPr>
      <w:rFonts w:ascii="Symbol" w:hAnsi="Symbol"/>
    </w:rPr>
  </w:style>
  <w:style w:type="character" w:customStyle="1" w:styleId="WW8Num6z0">
    <w:name w:val="WW8Num6z0"/>
    <w:rsid w:val="002E2440"/>
    <w:rPr>
      <w:rFonts w:ascii="Symbol" w:hAnsi="Symbol"/>
    </w:rPr>
  </w:style>
  <w:style w:type="character" w:customStyle="1" w:styleId="WW8Num6z1">
    <w:name w:val="WW8Num6z1"/>
    <w:rsid w:val="002E2440"/>
    <w:rPr>
      <w:rFonts w:ascii="Courier New" w:hAnsi="Courier New" w:cs="Courier New"/>
    </w:rPr>
  </w:style>
  <w:style w:type="character" w:customStyle="1" w:styleId="WW8Num6z2">
    <w:name w:val="WW8Num6z2"/>
    <w:rsid w:val="002E2440"/>
    <w:rPr>
      <w:rFonts w:ascii="Wingdings" w:hAnsi="Wingdings"/>
    </w:rPr>
  </w:style>
  <w:style w:type="character" w:customStyle="1" w:styleId="WW8Num7z0">
    <w:name w:val="WW8Num7z0"/>
    <w:rsid w:val="002E2440"/>
    <w:rPr>
      <w:rFonts w:ascii="Symbol" w:hAnsi="Symbol"/>
    </w:rPr>
  </w:style>
  <w:style w:type="character" w:customStyle="1" w:styleId="WW8Num8z0">
    <w:name w:val="WW8Num8z0"/>
    <w:rsid w:val="002E2440"/>
    <w:rPr>
      <w:rFonts w:ascii="Symbol" w:hAnsi="Symbol"/>
    </w:rPr>
  </w:style>
  <w:style w:type="character" w:customStyle="1" w:styleId="WW8Num9z0">
    <w:name w:val="WW8Num9z0"/>
    <w:rsid w:val="002E2440"/>
    <w:rPr>
      <w:rFonts w:ascii="Symbol" w:hAnsi="Symbol"/>
    </w:rPr>
  </w:style>
  <w:style w:type="character" w:customStyle="1" w:styleId="WW8Num10z0">
    <w:name w:val="WW8Num10z0"/>
    <w:rsid w:val="002E2440"/>
    <w:rPr>
      <w:rFonts w:ascii="Symbol" w:hAnsi="Symbol"/>
    </w:rPr>
  </w:style>
  <w:style w:type="character" w:customStyle="1" w:styleId="WW8Num11z0">
    <w:name w:val="WW8Num11z0"/>
    <w:rsid w:val="002E2440"/>
    <w:rPr>
      <w:rFonts w:ascii="Symbol" w:hAnsi="Symbol"/>
    </w:rPr>
  </w:style>
  <w:style w:type="character" w:customStyle="1" w:styleId="WW8Num12z0">
    <w:name w:val="WW8Num12z0"/>
    <w:rsid w:val="002E2440"/>
    <w:rPr>
      <w:rFonts w:ascii="Symbol" w:hAnsi="Symbol"/>
    </w:rPr>
  </w:style>
  <w:style w:type="character" w:customStyle="1" w:styleId="WW8Num13z0">
    <w:name w:val="WW8Num13z0"/>
    <w:rsid w:val="002E2440"/>
    <w:rPr>
      <w:rFonts w:ascii="Symbol" w:hAnsi="Symbol"/>
    </w:rPr>
  </w:style>
  <w:style w:type="character" w:customStyle="1" w:styleId="WW8Num14z0">
    <w:name w:val="WW8Num14z0"/>
    <w:rsid w:val="002E2440"/>
    <w:rPr>
      <w:rFonts w:ascii="Symbol" w:hAnsi="Symbol"/>
    </w:rPr>
  </w:style>
  <w:style w:type="character" w:customStyle="1" w:styleId="WW8Num15z0">
    <w:name w:val="WW8Num15z0"/>
    <w:rsid w:val="002E2440"/>
    <w:rPr>
      <w:rFonts w:ascii="Symbol" w:hAnsi="Symbol"/>
    </w:rPr>
  </w:style>
  <w:style w:type="character" w:customStyle="1" w:styleId="WW8Num16z0">
    <w:name w:val="WW8Num16z0"/>
    <w:rsid w:val="002E2440"/>
    <w:rPr>
      <w:rFonts w:ascii="Symbol" w:hAnsi="Symbol"/>
    </w:rPr>
  </w:style>
  <w:style w:type="character" w:customStyle="1" w:styleId="WW8Num17z0">
    <w:name w:val="WW8Num17z0"/>
    <w:rsid w:val="002E2440"/>
    <w:rPr>
      <w:rFonts w:ascii="Times New Roman" w:eastAsia="Times New Roman" w:hAnsi="Times New Roman" w:cs="Times New Roman"/>
    </w:rPr>
  </w:style>
  <w:style w:type="character" w:customStyle="1" w:styleId="WW8Num18z0">
    <w:name w:val="WW8Num18z0"/>
    <w:rsid w:val="002E2440"/>
    <w:rPr>
      <w:rFonts w:ascii="Symbol" w:hAnsi="Symbol"/>
    </w:rPr>
  </w:style>
  <w:style w:type="character" w:customStyle="1" w:styleId="WW8Num19z0">
    <w:name w:val="WW8Num19z0"/>
    <w:rsid w:val="002E2440"/>
    <w:rPr>
      <w:rFonts w:ascii="Symbol" w:hAnsi="Symbol"/>
    </w:rPr>
  </w:style>
  <w:style w:type="character" w:customStyle="1" w:styleId="WW8Num20z0">
    <w:name w:val="WW8Num20z0"/>
    <w:rsid w:val="002E2440"/>
    <w:rPr>
      <w:rFonts w:ascii="Symbol" w:hAnsi="Symbol"/>
    </w:rPr>
  </w:style>
  <w:style w:type="character" w:customStyle="1" w:styleId="WW8Num21z1">
    <w:name w:val="WW8Num21z1"/>
    <w:rsid w:val="002E2440"/>
    <w:rPr>
      <w:rFonts w:ascii="Courier New" w:hAnsi="Courier New" w:cs="Courier New"/>
    </w:rPr>
  </w:style>
  <w:style w:type="character" w:customStyle="1" w:styleId="WW8Num23z0">
    <w:name w:val="WW8Num23z0"/>
    <w:rsid w:val="002E2440"/>
    <w:rPr>
      <w:rFonts w:ascii="Symbol" w:hAnsi="Symbol"/>
    </w:rPr>
  </w:style>
  <w:style w:type="character" w:customStyle="1" w:styleId="WW8Num27z0">
    <w:name w:val="WW8Num27z0"/>
    <w:rsid w:val="002E2440"/>
    <w:rPr>
      <w:rFonts w:ascii="Symbol" w:hAnsi="Symbol"/>
    </w:rPr>
  </w:style>
  <w:style w:type="character" w:customStyle="1" w:styleId="WW8Num28z0">
    <w:name w:val="WW8Num28z0"/>
    <w:rsid w:val="002E2440"/>
    <w:rPr>
      <w:rFonts w:ascii="Symbol" w:hAnsi="Symbol"/>
    </w:rPr>
  </w:style>
  <w:style w:type="character" w:customStyle="1" w:styleId="Absatz-Standardschriftart">
    <w:name w:val="Absatz-Standardschriftart"/>
    <w:rsid w:val="002E2440"/>
  </w:style>
  <w:style w:type="character" w:customStyle="1" w:styleId="WW8Num29z0">
    <w:name w:val="WW8Num29z0"/>
    <w:rsid w:val="002E2440"/>
    <w:rPr>
      <w:rFonts w:ascii="Symbol" w:hAnsi="Symbol"/>
    </w:rPr>
  </w:style>
  <w:style w:type="character" w:customStyle="1" w:styleId="35">
    <w:name w:val="Основной шрифт абзаца3"/>
    <w:rsid w:val="002E2440"/>
  </w:style>
  <w:style w:type="character" w:customStyle="1" w:styleId="af3">
    <w:name w:val="Символ нумерации"/>
    <w:rsid w:val="002E2440"/>
  </w:style>
  <w:style w:type="character" w:customStyle="1" w:styleId="af4">
    <w:name w:val="Маркеры списка"/>
    <w:rsid w:val="002E2440"/>
    <w:rPr>
      <w:rFonts w:ascii="StarSymbol" w:eastAsia="StarSymbol" w:hAnsi="StarSymbol" w:cs="StarSymbol"/>
      <w:sz w:val="18"/>
      <w:szCs w:val="18"/>
    </w:rPr>
  </w:style>
  <w:style w:type="character" w:customStyle="1" w:styleId="WW8Num21z0">
    <w:name w:val="WW8Num21z0"/>
    <w:rsid w:val="002E2440"/>
    <w:rPr>
      <w:rFonts w:ascii="Symbol" w:hAnsi="Symbol"/>
    </w:rPr>
  </w:style>
  <w:style w:type="character" w:customStyle="1" w:styleId="WW8Num22z0">
    <w:name w:val="WW8Num22z0"/>
    <w:rsid w:val="002E2440"/>
    <w:rPr>
      <w:rFonts w:ascii="Symbol" w:hAnsi="Symbol"/>
    </w:rPr>
  </w:style>
  <w:style w:type="character" w:customStyle="1" w:styleId="WW8Num23z1">
    <w:name w:val="WW8Num23z1"/>
    <w:rsid w:val="002E2440"/>
    <w:rPr>
      <w:rFonts w:ascii="Courier New" w:hAnsi="Courier New" w:cs="Courier New"/>
    </w:rPr>
  </w:style>
  <w:style w:type="character" w:customStyle="1" w:styleId="WW8Num25z0">
    <w:name w:val="WW8Num25z0"/>
    <w:rsid w:val="002E2440"/>
    <w:rPr>
      <w:rFonts w:ascii="Symbol" w:hAnsi="Symbol"/>
    </w:rPr>
  </w:style>
  <w:style w:type="character" w:customStyle="1" w:styleId="24">
    <w:name w:val="Основной шрифт абзаца2"/>
    <w:rsid w:val="002E2440"/>
  </w:style>
  <w:style w:type="character" w:customStyle="1" w:styleId="WW8Num24z0">
    <w:name w:val="WW8Num24z0"/>
    <w:rsid w:val="002E2440"/>
    <w:rPr>
      <w:rFonts w:ascii="Symbol" w:hAnsi="Symbol"/>
    </w:rPr>
  </w:style>
  <w:style w:type="character" w:customStyle="1" w:styleId="WW8Num25z1">
    <w:name w:val="WW8Num25z1"/>
    <w:rsid w:val="002E2440"/>
    <w:rPr>
      <w:rFonts w:ascii="Courier New" w:hAnsi="Courier New" w:cs="Courier New"/>
    </w:rPr>
  </w:style>
  <w:style w:type="character" w:customStyle="1" w:styleId="WW-Absatz-Standardschriftart">
    <w:name w:val="WW-Absatz-Standardschriftart"/>
    <w:rsid w:val="002E2440"/>
  </w:style>
  <w:style w:type="character" w:customStyle="1" w:styleId="WW8Num26z1">
    <w:name w:val="WW8Num26z1"/>
    <w:rsid w:val="002E2440"/>
    <w:rPr>
      <w:rFonts w:ascii="Symbol" w:hAnsi="Symbol" w:cs="Courier New"/>
    </w:rPr>
  </w:style>
  <w:style w:type="character" w:customStyle="1" w:styleId="12">
    <w:name w:val="Основной шрифт абзаца1"/>
    <w:rsid w:val="002E2440"/>
  </w:style>
  <w:style w:type="character" w:customStyle="1" w:styleId="WW-Absatz-Standardschriftart1">
    <w:name w:val="WW-Absatz-Standardschriftart1"/>
    <w:rsid w:val="002E2440"/>
  </w:style>
  <w:style w:type="character" w:customStyle="1" w:styleId="WW-Absatz-Standardschriftart11">
    <w:name w:val="WW-Absatz-Standardschriftart11"/>
    <w:rsid w:val="002E2440"/>
  </w:style>
  <w:style w:type="character" w:customStyle="1" w:styleId="WW-Absatz-Standardschriftart111">
    <w:name w:val="WW-Absatz-Standardschriftart111"/>
    <w:rsid w:val="002E2440"/>
  </w:style>
  <w:style w:type="character" w:customStyle="1" w:styleId="WW-Absatz-Standardschriftart1111">
    <w:name w:val="WW-Absatz-Standardschriftart1111"/>
    <w:rsid w:val="002E2440"/>
  </w:style>
  <w:style w:type="character" w:customStyle="1" w:styleId="WW-Absatz-Standardschriftart11111">
    <w:name w:val="WW-Absatz-Standardschriftart11111"/>
    <w:rsid w:val="002E2440"/>
  </w:style>
  <w:style w:type="character" w:customStyle="1" w:styleId="WW-Absatz-Standardschriftart111111">
    <w:name w:val="WW-Absatz-Standardschriftart111111"/>
    <w:rsid w:val="002E2440"/>
  </w:style>
  <w:style w:type="character" w:customStyle="1" w:styleId="WW-Absatz-Standardschriftart1111111">
    <w:name w:val="WW-Absatz-Standardschriftart1111111"/>
    <w:rsid w:val="002E2440"/>
  </w:style>
  <w:style w:type="character" w:customStyle="1" w:styleId="WW-Absatz-Standardschriftart11111111">
    <w:name w:val="WW-Absatz-Standardschriftart11111111"/>
    <w:rsid w:val="002E2440"/>
  </w:style>
  <w:style w:type="character" w:customStyle="1" w:styleId="WW-Absatz-Standardschriftart111111111">
    <w:name w:val="WW-Absatz-Standardschriftart111111111"/>
    <w:rsid w:val="002E2440"/>
  </w:style>
  <w:style w:type="character" w:customStyle="1" w:styleId="WW-Absatz-Standardschriftart1111111111">
    <w:name w:val="WW-Absatz-Standardschriftart1111111111"/>
    <w:rsid w:val="002E2440"/>
  </w:style>
  <w:style w:type="character" w:customStyle="1" w:styleId="WW-Absatz-Standardschriftart11111111111">
    <w:name w:val="WW-Absatz-Standardschriftart11111111111"/>
    <w:rsid w:val="002E2440"/>
  </w:style>
  <w:style w:type="character" w:customStyle="1" w:styleId="WW-Absatz-Standardschriftart111111111111">
    <w:name w:val="WW-Absatz-Standardschriftart111111111111"/>
    <w:rsid w:val="002E2440"/>
  </w:style>
  <w:style w:type="character" w:customStyle="1" w:styleId="WW-Absatz-Standardschriftart1111111111111">
    <w:name w:val="WW-Absatz-Standardschriftart1111111111111"/>
    <w:rsid w:val="002E2440"/>
  </w:style>
  <w:style w:type="character" w:customStyle="1" w:styleId="WW-Absatz-Standardschriftart11111111111111">
    <w:name w:val="WW-Absatz-Standardschriftart11111111111111"/>
    <w:rsid w:val="002E2440"/>
  </w:style>
  <w:style w:type="character" w:customStyle="1" w:styleId="WW-Absatz-Standardschriftart111111111111111">
    <w:name w:val="WW-Absatz-Standardschriftart111111111111111"/>
    <w:rsid w:val="002E2440"/>
  </w:style>
  <w:style w:type="character" w:customStyle="1" w:styleId="WW-Absatz-Standardschriftart1111111111111111">
    <w:name w:val="WW-Absatz-Standardschriftart1111111111111111"/>
    <w:rsid w:val="002E2440"/>
  </w:style>
  <w:style w:type="character" w:customStyle="1" w:styleId="WW-Absatz-Standardschriftart11111111111111111">
    <w:name w:val="WW-Absatz-Standardschriftart11111111111111111"/>
    <w:rsid w:val="002E2440"/>
  </w:style>
  <w:style w:type="character" w:customStyle="1" w:styleId="WW8Num8z1">
    <w:name w:val="WW8Num8z1"/>
    <w:rsid w:val="002E2440"/>
    <w:rPr>
      <w:rFonts w:ascii="Courier New" w:hAnsi="Courier New" w:cs="Courier New"/>
    </w:rPr>
  </w:style>
  <w:style w:type="character" w:customStyle="1" w:styleId="WW8Num8z2">
    <w:name w:val="WW8Num8z2"/>
    <w:rsid w:val="002E2440"/>
    <w:rPr>
      <w:rFonts w:ascii="Wingdings" w:hAnsi="Wingdings"/>
    </w:rPr>
  </w:style>
  <w:style w:type="character" w:customStyle="1" w:styleId="WW8Num26z0">
    <w:name w:val="WW8Num26z0"/>
    <w:rsid w:val="002E2440"/>
    <w:rPr>
      <w:rFonts w:ascii="Symbol" w:hAnsi="Symbol"/>
    </w:rPr>
  </w:style>
  <w:style w:type="character" w:customStyle="1" w:styleId="WW8Num28z1">
    <w:name w:val="WW8Num28z1"/>
    <w:rsid w:val="002E2440"/>
    <w:rPr>
      <w:rFonts w:ascii="Courier New" w:hAnsi="Courier New" w:cs="Courier New"/>
    </w:rPr>
  </w:style>
  <w:style w:type="character" w:customStyle="1" w:styleId="WW-Absatz-Standardschriftart111111111111111111">
    <w:name w:val="WW-Absatz-Standardschriftart111111111111111111"/>
    <w:rsid w:val="002E2440"/>
  </w:style>
  <w:style w:type="character" w:customStyle="1" w:styleId="WW8Num9z1">
    <w:name w:val="WW8Num9z1"/>
    <w:rsid w:val="002E2440"/>
    <w:rPr>
      <w:rFonts w:ascii="Symbol" w:hAnsi="Symbol"/>
    </w:rPr>
  </w:style>
  <w:style w:type="character" w:customStyle="1" w:styleId="WW8Num9z2">
    <w:name w:val="WW8Num9z2"/>
    <w:rsid w:val="002E2440"/>
    <w:rPr>
      <w:rFonts w:ascii="Wingdings" w:hAnsi="Wingdings"/>
    </w:rPr>
  </w:style>
  <w:style w:type="character" w:customStyle="1" w:styleId="WW8Num29z1">
    <w:name w:val="WW8Num29z1"/>
    <w:rsid w:val="002E2440"/>
    <w:rPr>
      <w:rFonts w:ascii="Courier New" w:hAnsi="Courier New" w:cs="Courier New"/>
    </w:rPr>
  </w:style>
  <w:style w:type="character" w:customStyle="1" w:styleId="WW-Absatz-Standardschriftart1111111111111111111">
    <w:name w:val="WW-Absatz-Standardschriftart1111111111111111111"/>
    <w:rsid w:val="002E2440"/>
  </w:style>
  <w:style w:type="character" w:customStyle="1" w:styleId="WW-Absatz-Standardschriftart11111111111111111111">
    <w:name w:val="WW-Absatz-Standardschriftart11111111111111111111"/>
    <w:rsid w:val="002E2440"/>
  </w:style>
  <w:style w:type="character" w:customStyle="1" w:styleId="WW-Absatz-Standardschriftart111111111111111111111">
    <w:name w:val="WW-Absatz-Standardschriftart111111111111111111111"/>
    <w:rsid w:val="002E2440"/>
  </w:style>
  <w:style w:type="character" w:customStyle="1" w:styleId="WW8Num16z1">
    <w:name w:val="WW8Num16z1"/>
    <w:rsid w:val="002E2440"/>
    <w:rPr>
      <w:rFonts w:ascii="Courier New" w:hAnsi="Courier New"/>
    </w:rPr>
  </w:style>
  <w:style w:type="character" w:customStyle="1" w:styleId="WW8Num16z2">
    <w:name w:val="WW8Num16z2"/>
    <w:rsid w:val="002E2440"/>
    <w:rPr>
      <w:rFonts w:ascii="Wingdings" w:hAnsi="Wingdings"/>
    </w:rPr>
  </w:style>
  <w:style w:type="character" w:customStyle="1" w:styleId="WW8Num31z0">
    <w:name w:val="WW8Num31z0"/>
    <w:rsid w:val="002E2440"/>
    <w:rPr>
      <w:rFonts w:ascii="Symbol" w:hAnsi="Symbol"/>
    </w:rPr>
  </w:style>
  <w:style w:type="character" w:customStyle="1" w:styleId="WW8Num31z1">
    <w:name w:val="WW8Num31z1"/>
    <w:rsid w:val="002E2440"/>
    <w:rPr>
      <w:rFonts w:ascii="Courier New" w:hAnsi="Courier New" w:cs="Courier New"/>
    </w:rPr>
  </w:style>
  <w:style w:type="character" w:customStyle="1" w:styleId="WW8Num31z2">
    <w:name w:val="WW8Num31z2"/>
    <w:rsid w:val="002E2440"/>
    <w:rPr>
      <w:rFonts w:ascii="Wingdings" w:hAnsi="Wingdings"/>
    </w:rPr>
  </w:style>
  <w:style w:type="character" w:customStyle="1" w:styleId="WW8Num28z2">
    <w:name w:val="WW8Num28z2"/>
    <w:rsid w:val="002E2440"/>
    <w:rPr>
      <w:rFonts w:ascii="Wingdings" w:hAnsi="Wingdings"/>
    </w:rPr>
  </w:style>
  <w:style w:type="character" w:customStyle="1" w:styleId="WW8Num29z2">
    <w:name w:val="WW8Num29z2"/>
    <w:rsid w:val="002E2440"/>
    <w:rPr>
      <w:rFonts w:ascii="Wingdings" w:hAnsi="Wingdings"/>
    </w:rPr>
  </w:style>
  <w:style w:type="character" w:customStyle="1" w:styleId="WW8Num18z1">
    <w:name w:val="WW8Num18z1"/>
    <w:rsid w:val="002E2440"/>
    <w:rPr>
      <w:rFonts w:ascii="Courier New" w:hAnsi="Courier New" w:cs="Courier New"/>
    </w:rPr>
  </w:style>
  <w:style w:type="character" w:customStyle="1" w:styleId="WW8Num18z2">
    <w:name w:val="WW8Num18z2"/>
    <w:rsid w:val="002E2440"/>
    <w:rPr>
      <w:rFonts w:ascii="Wingdings" w:hAnsi="Wingdings"/>
    </w:rPr>
  </w:style>
  <w:style w:type="character" w:customStyle="1" w:styleId="WW8Num11z1">
    <w:name w:val="WW8Num11z1"/>
    <w:rsid w:val="002E2440"/>
    <w:rPr>
      <w:rFonts w:ascii="Courier New" w:hAnsi="Courier New" w:cs="Courier New"/>
    </w:rPr>
  </w:style>
  <w:style w:type="character" w:customStyle="1" w:styleId="WW8Num11z2">
    <w:name w:val="WW8Num11z2"/>
    <w:rsid w:val="002E2440"/>
    <w:rPr>
      <w:rFonts w:ascii="Wingdings" w:hAnsi="Wingdings"/>
    </w:rPr>
  </w:style>
  <w:style w:type="character" w:customStyle="1" w:styleId="WW8Num19z1">
    <w:name w:val="WW8Num19z1"/>
    <w:rsid w:val="002E2440"/>
    <w:rPr>
      <w:rFonts w:ascii="Courier New" w:hAnsi="Courier New" w:cs="Courier New"/>
    </w:rPr>
  </w:style>
  <w:style w:type="character" w:customStyle="1" w:styleId="WW8Num19z2">
    <w:name w:val="WW8Num19z2"/>
    <w:rsid w:val="002E2440"/>
    <w:rPr>
      <w:rFonts w:ascii="Wingdings" w:hAnsi="Wingdings"/>
    </w:rPr>
  </w:style>
  <w:style w:type="character" w:customStyle="1" w:styleId="WW8Num20z1">
    <w:name w:val="WW8Num20z1"/>
    <w:rsid w:val="002E2440"/>
    <w:rPr>
      <w:rFonts w:ascii="Courier New" w:hAnsi="Courier New" w:cs="Courier New"/>
    </w:rPr>
  </w:style>
  <w:style w:type="character" w:customStyle="1" w:styleId="WW8Num20z2">
    <w:name w:val="WW8Num20z2"/>
    <w:rsid w:val="002E2440"/>
    <w:rPr>
      <w:rFonts w:ascii="Wingdings" w:hAnsi="Wingdings"/>
    </w:rPr>
  </w:style>
  <w:style w:type="character" w:customStyle="1" w:styleId="WW8Num4z1">
    <w:name w:val="WW8Num4z1"/>
    <w:rsid w:val="002E2440"/>
    <w:rPr>
      <w:rFonts w:ascii="Courier New" w:hAnsi="Courier New" w:cs="Courier New"/>
    </w:rPr>
  </w:style>
  <w:style w:type="character" w:customStyle="1" w:styleId="WW8Num4z2">
    <w:name w:val="WW8Num4z2"/>
    <w:rsid w:val="002E2440"/>
    <w:rPr>
      <w:rFonts w:ascii="Wingdings" w:hAnsi="Wingdings"/>
    </w:rPr>
  </w:style>
  <w:style w:type="character" w:customStyle="1" w:styleId="WW8Num32z0">
    <w:name w:val="WW8Num32z0"/>
    <w:rsid w:val="002E2440"/>
    <w:rPr>
      <w:rFonts w:ascii="Symbol" w:hAnsi="Symbol"/>
    </w:rPr>
  </w:style>
  <w:style w:type="character" w:customStyle="1" w:styleId="WW8Num32z1">
    <w:name w:val="WW8Num32z1"/>
    <w:rsid w:val="002E2440"/>
    <w:rPr>
      <w:rFonts w:ascii="Courier New" w:hAnsi="Courier New" w:cs="Courier New"/>
    </w:rPr>
  </w:style>
  <w:style w:type="character" w:customStyle="1" w:styleId="WW8Num32z2">
    <w:name w:val="WW8Num32z2"/>
    <w:rsid w:val="002E2440"/>
    <w:rPr>
      <w:rFonts w:ascii="Wingdings" w:hAnsi="Wingdings"/>
    </w:rPr>
  </w:style>
  <w:style w:type="character" w:customStyle="1" w:styleId="WW8Num14z1">
    <w:name w:val="WW8Num14z1"/>
    <w:rsid w:val="002E2440"/>
    <w:rPr>
      <w:rFonts w:ascii="Courier New" w:hAnsi="Courier New" w:cs="Courier New"/>
    </w:rPr>
  </w:style>
  <w:style w:type="character" w:customStyle="1" w:styleId="WW8Num14z2">
    <w:name w:val="WW8Num14z2"/>
    <w:rsid w:val="002E2440"/>
    <w:rPr>
      <w:rFonts w:ascii="Wingdings" w:hAnsi="Wingdings"/>
    </w:rPr>
  </w:style>
  <w:style w:type="character" w:customStyle="1" w:styleId="WW8Num21z2">
    <w:name w:val="WW8Num21z2"/>
    <w:rsid w:val="002E2440"/>
    <w:rPr>
      <w:rFonts w:ascii="Wingdings" w:hAnsi="Wingdings"/>
    </w:rPr>
  </w:style>
  <w:style w:type="character" w:customStyle="1" w:styleId="WW8Num25z2">
    <w:name w:val="WW8Num25z2"/>
    <w:rsid w:val="002E2440"/>
    <w:rPr>
      <w:rFonts w:ascii="Wingdings" w:hAnsi="Wingdings"/>
    </w:rPr>
  </w:style>
  <w:style w:type="character" w:customStyle="1" w:styleId="WW8Num33z0">
    <w:name w:val="WW8Num33z0"/>
    <w:rsid w:val="002E2440"/>
    <w:rPr>
      <w:rFonts w:ascii="Symbol" w:hAnsi="Symbol"/>
    </w:rPr>
  </w:style>
  <w:style w:type="character" w:customStyle="1" w:styleId="WW8Num33z1">
    <w:name w:val="WW8Num33z1"/>
    <w:rsid w:val="002E2440"/>
    <w:rPr>
      <w:rFonts w:ascii="Courier New" w:hAnsi="Courier New" w:cs="Courier New"/>
    </w:rPr>
  </w:style>
  <w:style w:type="character" w:customStyle="1" w:styleId="WW8Num33z2">
    <w:name w:val="WW8Num33z2"/>
    <w:rsid w:val="002E2440"/>
    <w:rPr>
      <w:rFonts w:ascii="Wingdings" w:hAnsi="Wingdings"/>
    </w:rPr>
  </w:style>
  <w:style w:type="character" w:customStyle="1" w:styleId="WW8Num7z1">
    <w:name w:val="WW8Num7z1"/>
    <w:rsid w:val="002E2440"/>
    <w:rPr>
      <w:rFonts w:ascii="Courier New" w:hAnsi="Courier New" w:cs="Courier New"/>
    </w:rPr>
  </w:style>
  <w:style w:type="character" w:customStyle="1" w:styleId="WW8Num7z2">
    <w:name w:val="WW8Num7z2"/>
    <w:rsid w:val="002E2440"/>
    <w:rPr>
      <w:rFonts w:ascii="Wingdings" w:hAnsi="Wingdings"/>
    </w:rPr>
  </w:style>
  <w:style w:type="character" w:customStyle="1" w:styleId="WW8Num27z1">
    <w:name w:val="WW8Num27z1"/>
    <w:rsid w:val="002E2440"/>
    <w:rPr>
      <w:rFonts w:ascii="Courier New" w:hAnsi="Courier New" w:cs="Courier New"/>
    </w:rPr>
  </w:style>
  <w:style w:type="character" w:customStyle="1" w:styleId="WW8Num27z2">
    <w:name w:val="WW8Num27z2"/>
    <w:rsid w:val="002E2440"/>
    <w:rPr>
      <w:rFonts w:ascii="Wingdings" w:hAnsi="Wingdings"/>
    </w:rPr>
  </w:style>
  <w:style w:type="character" w:customStyle="1" w:styleId="WW8Num24z1">
    <w:name w:val="WW8Num24z1"/>
    <w:rsid w:val="002E2440"/>
    <w:rPr>
      <w:rFonts w:ascii="Courier New" w:hAnsi="Courier New" w:cs="Courier New"/>
    </w:rPr>
  </w:style>
  <w:style w:type="character" w:customStyle="1" w:styleId="WW8Num24z2">
    <w:name w:val="WW8Num24z2"/>
    <w:rsid w:val="002E2440"/>
    <w:rPr>
      <w:rFonts w:ascii="Wingdings" w:hAnsi="Wingdings"/>
    </w:rPr>
  </w:style>
  <w:style w:type="character" w:customStyle="1" w:styleId="WW8Num23z2">
    <w:name w:val="WW8Num23z2"/>
    <w:rsid w:val="002E2440"/>
    <w:rPr>
      <w:rFonts w:ascii="Wingdings" w:hAnsi="Wingdings"/>
    </w:rPr>
  </w:style>
  <w:style w:type="character" w:customStyle="1" w:styleId="WW8Num5z1">
    <w:name w:val="WW8Num5z1"/>
    <w:rsid w:val="002E2440"/>
    <w:rPr>
      <w:rFonts w:ascii="Courier New" w:hAnsi="Courier New" w:cs="Courier New"/>
    </w:rPr>
  </w:style>
  <w:style w:type="character" w:customStyle="1" w:styleId="WW8Num5z2">
    <w:name w:val="WW8Num5z2"/>
    <w:rsid w:val="002E2440"/>
    <w:rPr>
      <w:rFonts w:ascii="Wingdings" w:hAnsi="Wingdings"/>
    </w:rPr>
  </w:style>
  <w:style w:type="character" w:customStyle="1" w:styleId="WW8Num10z1">
    <w:name w:val="WW8Num10z1"/>
    <w:rsid w:val="002E2440"/>
    <w:rPr>
      <w:rFonts w:ascii="Courier New" w:hAnsi="Courier New" w:cs="Courier New"/>
    </w:rPr>
  </w:style>
  <w:style w:type="character" w:customStyle="1" w:styleId="WW8Num10z2">
    <w:name w:val="WW8Num10z2"/>
    <w:rsid w:val="002E2440"/>
    <w:rPr>
      <w:rFonts w:ascii="Wingdings" w:hAnsi="Wingdings"/>
    </w:rPr>
  </w:style>
  <w:style w:type="character" w:customStyle="1" w:styleId="WW8Num15z1">
    <w:name w:val="WW8Num15z1"/>
    <w:rsid w:val="002E2440"/>
    <w:rPr>
      <w:rFonts w:ascii="Courier New" w:hAnsi="Courier New"/>
    </w:rPr>
  </w:style>
  <w:style w:type="character" w:customStyle="1" w:styleId="WW8Num15z2">
    <w:name w:val="WW8Num15z2"/>
    <w:rsid w:val="002E2440"/>
    <w:rPr>
      <w:rFonts w:ascii="Wingdings" w:hAnsi="Wingdings"/>
    </w:rPr>
  </w:style>
  <w:style w:type="character" w:customStyle="1" w:styleId="WW8Num30z0">
    <w:name w:val="WW8Num30z0"/>
    <w:rsid w:val="002E2440"/>
    <w:rPr>
      <w:rFonts w:ascii="Symbol" w:hAnsi="Symbol"/>
    </w:rPr>
  </w:style>
  <w:style w:type="character" w:customStyle="1" w:styleId="WW8Num30z1">
    <w:name w:val="WW8Num30z1"/>
    <w:rsid w:val="002E2440"/>
    <w:rPr>
      <w:rFonts w:ascii="Courier New" w:hAnsi="Courier New" w:cs="Courier New"/>
    </w:rPr>
  </w:style>
  <w:style w:type="character" w:customStyle="1" w:styleId="WW8Num30z2">
    <w:name w:val="WW8Num30z2"/>
    <w:rsid w:val="002E2440"/>
    <w:rPr>
      <w:rFonts w:ascii="Wingdings" w:hAnsi="Wingdings"/>
    </w:rPr>
  </w:style>
  <w:style w:type="character" w:customStyle="1" w:styleId="WW8Num12z1">
    <w:name w:val="WW8Num12z1"/>
    <w:rsid w:val="002E2440"/>
    <w:rPr>
      <w:rFonts w:ascii="Courier New" w:hAnsi="Courier New" w:cs="Courier New"/>
    </w:rPr>
  </w:style>
  <w:style w:type="character" w:customStyle="1" w:styleId="WW8Num12z2">
    <w:name w:val="WW8Num12z2"/>
    <w:rsid w:val="002E2440"/>
    <w:rPr>
      <w:rFonts w:ascii="Wingdings" w:hAnsi="Wingdings"/>
    </w:rPr>
  </w:style>
  <w:style w:type="character" w:customStyle="1" w:styleId="WW8Num22z1">
    <w:name w:val="WW8Num22z1"/>
    <w:rsid w:val="002E2440"/>
    <w:rPr>
      <w:rFonts w:ascii="Courier New" w:hAnsi="Courier New" w:cs="Courier New"/>
    </w:rPr>
  </w:style>
  <w:style w:type="character" w:customStyle="1" w:styleId="WW8Num22z2">
    <w:name w:val="WW8Num22z2"/>
    <w:rsid w:val="002E2440"/>
    <w:rPr>
      <w:rFonts w:ascii="Wingdings" w:hAnsi="Wingdings"/>
    </w:rPr>
  </w:style>
  <w:style w:type="character" w:customStyle="1" w:styleId="WW8Num17z1">
    <w:name w:val="WW8Num17z1"/>
    <w:rsid w:val="002E2440"/>
    <w:rPr>
      <w:rFonts w:ascii="Courier New" w:hAnsi="Courier New"/>
    </w:rPr>
  </w:style>
  <w:style w:type="character" w:customStyle="1" w:styleId="WW8Num17z2">
    <w:name w:val="WW8Num17z2"/>
    <w:rsid w:val="002E2440"/>
    <w:rPr>
      <w:rFonts w:ascii="Wingdings" w:hAnsi="Wingdings"/>
    </w:rPr>
  </w:style>
  <w:style w:type="character" w:customStyle="1" w:styleId="WW8Num17z3">
    <w:name w:val="WW8Num17z3"/>
    <w:rsid w:val="002E2440"/>
    <w:rPr>
      <w:rFonts w:ascii="Symbol" w:hAnsi="Symbol"/>
    </w:rPr>
  </w:style>
  <w:style w:type="character" w:customStyle="1" w:styleId="WW8Num3z1">
    <w:name w:val="WW8Num3z1"/>
    <w:rsid w:val="002E2440"/>
    <w:rPr>
      <w:rFonts w:ascii="Courier New" w:hAnsi="Courier New" w:cs="Courier New"/>
    </w:rPr>
  </w:style>
  <w:style w:type="character" w:customStyle="1" w:styleId="WW8Num3z2">
    <w:name w:val="WW8Num3z2"/>
    <w:rsid w:val="002E2440"/>
    <w:rPr>
      <w:rFonts w:ascii="Wingdings" w:hAnsi="Wingdings"/>
    </w:rPr>
  </w:style>
  <w:style w:type="paragraph" w:customStyle="1" w:styleId="13">
    <w:name w:val="Заголовок1"/>
    <w:basedOn w:val="a3"/>
    <w:next w:val="af"/>
    <w:rsid w:val="002E2440"/>
    <w:pPr>
      <w:keepNext/>
      <w:spacing w:before="240" w:after="120"/>
    </w:pPr>
    <w:rPr>
      <w:rFonts w:ascii="Arial" w:eastAsia="MS Mincho" w:hAnsi="Arial" w:cs="Tahoma"/>
      <w:sz w:val="28"/>
      <w:szCs w:val="28"/>
    </w:rPr>
  </w:style>
  <w:style w:type="paragraph" w:styleId="af5">
    <w:name w:val="List"/>
    <w:basedOn w:val="af"/>
    <w:rsid w:val="002E2440"/>
    <w:pPr>
      <w:spacing w:after="120"/>
      <w:jc w:val="left"/>
    </w:pPr>
    <w:rPr>
      <w:rFonts w:cs="Tahoma"/>
      <w:b w:val="0"/>
      <w:bCs w:val="0"/>
    </w:rPr>
  </w:style>
  <w:style w:type="paragraph" w:customStyle="1" w:styleId="41">
    <w:name w:val="Название4"/>
    <w:basedOn w:val="a3"/>
    <w:rsid w:val="002E2440"/>
    <w:pPr>
      <w:suppressLineNumbers/>
      <w:spacing w:before="120" w:after="120"/>
    </w:pPr>
    <w:rPr>
      <w:rFonts w:cs="Tahoma"/>
      <w:i/>
      <w:iCs/>
    </w:rPr>
  </w:style>
  <w:style w:type="paragraph" w:customStyle="1" w:styleId="42">
    <w:name w:val="Указатель4"/>
    <w:basedOn w:val="a3"/>
    <w:rsid w:val="002E2440"/>
    <w:pPr>
      <w:suppressLineNumbers/>
    </w:pPr>
    <w:rPr>
      <w:rFonts w:cs="Tahoma"/>
    </w:rPr>
  </w:style>
  <w:style w:type="paragraph" w:styleId="af6">
    <w:name w:val="Title"/>
    <w:basedOn w:val="13"/>
    <w:next w:val="af7"/>
    <w:link w:val="af8"/>
    <w:uiPriority w:val="99"/>
    <w:qFormat/>
    <w:rsid w:val="00093EC2"/>
    <w:pPr>
      <w:spacing w:before="120"/>
      <w:jc w:val="center"/>
    </w:pPr>
    <w:rPr>
      <w:rFonts w:ascii="Times New Roman" w:hAnsi="Times New Roman"/>
    </w:rPr>
  </w:style>
  <w:style w:type="paragraph" w:styleId="af7">
    <w:name w:val="Subtitle"/>
    <w:basedOn w:val="13"/>
    <w:next w:val="af"/>
    <w:link w:val="af9"/>
    <w:qFormat/>
    <w:rsid w:val="002E2440"/>
    <w:pPr>
      <w:jc w:val="center"/>
    </w:pPr>
    <w:rPr>
      <w:i/>
      <w:iCs/>
    </w:rPr>
  </w:style>
  <w:style w:type="paragraph" w:customStyle="1" w:styleId="afa">
    <w:name w:val="Содержимое таблицы"/>
    <w:basedOn w:val="a3"/>
    <w:rsid w:val="002E2440"/>
    <w:pPr>
      <w:suppressLineNumbers/>
    </w:pPr>
  </w:style>
  <w:style w:type="paragraph" w:customStyle="1" w:styleId="afb">
    <w:name w:val="Заголовок таблицы"/>
    <w:basedOn w:val="afa"/>
    <w:rsid w:val="002E2440"/>
    <w:pPr>
      <w:jc w:val="center"/>
    </w:pPr>
    <w:rPr>
      <w:b/>
      <w:bCs/>
    </w:rPr>
  </w:style>
  <w:style w:type="paragraph" w:customStyle="1" w:styleId="36">
    <w:name w:val="Название3"/>
    <w:basedOn w:val="a3"/>
    <w:rsid w:val="002E2440"/>
    <w:pPr>
      <w:suppressLineNumbers/>
      <w:spacing w:before="120" w:after="120"/>
    </w:pPr>
    <w:rPr>
      <w:rFonts w:cs="Tahoma"/>
      <w:i/>
      <w:iCs/>
    </w:rPr>
  </w:style>
  <w:style w:type="paragraph" w:customStyle="1" w:styleId="afc">
    <w:name w:val="Содержимое врезки"/>
    <w:basedOn w:val="af"/>
    <w:rsid w:val="002E2440"/>
    <w:pPr>
      <w:spacing w:after="120"/>
      <w:jc w:val="left"/>
    </w:pPr>
    <w:rPr>
      <w:b w:val="0"/>
      <w:bCs w:val="0"/>
    </w:rPr>
  </w:style>
  <w:style w:type="paragraph" w:customStyle="1" w:styleId="37">
    <w:name w:val="Указатель3"/>
    <w:basedOn w:val="a3"/>
    <w:rsid w:val="002E2440"/>
    <w:pPr>
      <w:suppressLineNumbers/>
    </w:pPr>
    <w:rPr>
      <w:rFonts w:cs="Tahoma"/>
    </w:rPr>
  </w:style>
  <w:style w:type="paragraph" w:customStyle="1" w:styleId="25">
    <w:name w:val="Название2"/>
    <w:basedOn w:val="a3"/>
    <w:rsid w:val="002E2440"/>
    <w:pPr>
      <w:suppressLineNumbers/>
      <w:spacing w:before="120" w:after="120"/>
    </w:pPr>
    <w:rPr>
      <w:rFonts w:cs="Tahoma"/>
      <w:i/>
      <w:iCs/>
    </w:rPr>
  </w:style>
  <w:style w:type="paragraph" w:customStyle="1" w:styleId="26">
    <w:name w:val="Указатель2"/>
    <w:basedOn w:val="a3"/>
    <w:rsid w:val="002E2440"/>
    <w:pPr>
      <w:suppressLineNumbers/>
    </w:pPr>
    <w:rPr>
      <w:rFonts w:cs="Tahoma"/>
    </w:rPr>
  </w:style>
  <w:style w:type="paragraph" w:customStyle="1" w:styleId="14">
    <w:name w:val="Название1"/>
    <w:basedOn w:val="a3"/>
    <w:rsid w:val="002E2440"/>
    <w:pPr>
      <w:suppressLineNumbers/>
      <w:spacing w:before="120" w:after="120"/>
    </w:pPr>
    <w:rPr>
      <w:rFonts w:cs="Tahoma"/>
      <w:i/>
      <w:iCs/>
    </w:rPr>
  </w:style>
  <w:style w:type="paragraph" w:customStyle="1" w:styleId="15">
    <w:name w:val="Указатель1"/>
    <w:basedOn w:val="a3"/>
    <w:rsid w:val="002E2440"/>
    <w:pPr>
      <w:suppressLineNumbers/>
    </w:pPr>
    <w:rPr>
      <w:rFonts w:cs="Tahoma"/>
    </w:rPr>
  </w:style>
  <w:style w:type="paragraph" w:customStyle="1" w:styleId="14pt095">
    <w:name w:val="Стиль 14 pt по ширине Первая строка:  095 см"/>
    <w:basedOn w:val="a3"/>
    <w:rsid w:val="002E2440"/>
    <w:pPr>
      <w:spacing w:line="360" w:lineRule="auto"/>
      <w:ind w:firstLine="539"/>
      <w:jc w:val="both"/>
    </w:pPr>
    <w:rPr>
      <w:sz w:val="28"/>
    </w:rPr>
  </w:style>
  <w:style w:type="paragraph" w:customStyle="1" w:styleId="210">
    <w:name w:val="Основной текст 21"/>
    <w:basedOn w:val="a3"/>
    <w:rsid w:val="002E2440"/>
    <w:pPr>
      <w:tabs>
        <w:tab w:val="left" w:pos="720"/>
        <w:tab w:val="left" w:pos="1440"/>
        <w:tab w:val="left" w:pos="2880"/>
        <w:tab w:val="left" w:pos="3168"/>
      </w:tabs>
      <w:ind w:right="346"/>
      <w:jc w:val="both"/>
    </w:pPr>
    <w:rPr>
      <w:sz w:val="28"/>
    </w:rPr>
  </w:style>
  <w:style w:type="paragraph" w:customStyle="1" w:styleId="16">
    <w:name w:val="Цитата1"/>
    <w:basedOn w:val="a3"/>
    <w:rsid w:val="002E2440"/>
    <w:pPr>
      <w:ind w:left="142" w:right="282" w:firstLine="567"/>
      <w:jc w:val="both"/>
    </w:pPr>
    <w:rPr>
      <w:sz w:val="28"/>
    </w:rPr>
  </w:style>
  <w:style w:type="paragraph" w:customStyle="1" w:styleId="17">
    <w:name w:val="Обычный1"/>
    <w:rsid w:val="002E2440"/>
    <w:pPr>
      <w:widowControl w:val="0"/>
      <w:suppressAutoHyphens/>
      <w:ind w:left="200"/>
      <w:jc w:val="center"/>
    </w:pPr>
    <w:rPr>
      <w:rFonts w:eastAsia="Arial"/>
      <w:b/>
      <w:kern w:val="1"/>
      <w:sz w:val="24"/>
      <w:lang w:eastAsia="ar-SA"/>
    </w:rPr>
  </w:style>
  <w:style w:type="paragraph" w:customStyle="1" w:styleId="211">
    <w:name w:val="Основной текст с отступом 21"/>
    <w:basedOn w:val="a3"/>
    <w:rsid w:val="002E2440"/>
    <w:pPr>
      <w:tabs>
        <w:tab w:val="left" w:pos="142"/>
        <w:tab w:val="left" w:pos="720"/>
        <w:tab w:val="left" w:pos="1440"/>
        <w:tab w:val="left" w:pos="2880"/>
        <w:tab w:val="left" w:pos="3168"/>
        <w:tab w:val="left" w:pos="6663"/>
      </w:tabs>
      <w:ind w:right="709" w:hanging="502"/>
      <w:jc w:val="both"/>
    </w:pPr>
    <w:rPr>
      <w:sz w:val="28"/>
    </w:rPr>
  </w:style>
  <w:style w:type="paragraph" w:customStyle="1" w:styleId="18">
    <w:name w:val="Текст1"/>
    <w:basedOn w:val="a3"/>
    <w:rsid w:val="002E2440"/>
    <w:rPr>
      <w:rFonts w:ascii="Courier New" w:hAnsi="Courier New"/>
    </w:rPr>
  </w:style>
  <w:style w:type="paragraph" w:customStyle="1" w:styleId="afd">
    <w:name w:val="стиль текст"/>
    <w:basedOn w:val="a3"/>
    <w:rsid w:val="002E2440"/>
    <w:pPr>
      <w:spacing w:line="360" w:lineRule="auto"/>
      <w:ind w:firstLine="539"/>
      <w:jc w:val="both"/>
    </w:pPr>
    <w:rPr>
      <w:sz w:val="28"/>
    </w:rPr>
  </w:style>
  <w:style w:type="paragraph" w:customStyle="1" w:styleId="afe">
    <w:name w:val="текст нумерованный"/>
    <w:basedOn w:val="afd"/>
    <w:next w:val="afd"/>
    <w:rsid w:val="002E2440"/>
    <w:pPr>
      <w:tabs>
        <w:tab w:val="num" w:pos="357"/>
      </w:tabs>
      <w:ind w:left="-14014"/>
    </w:pPr>
  </w:style>
  <w:style w:type="paragraph" w:customStyle="1" w:styleId="220">
    <w:name w:val="Основной текст с отступом 22"/>
    <w:basedOn w:val="a3"/>
    <w:rsid w:val="002E2440"/>
    <w:pPr>
      <w:ind w:left="-74"/>
      <w:jc w:val="center"/>
    </w:pPr>
    <w:rPr>
      <w:sz w:val="22"/>
    </w:rPr>
  </w:style>
  <w:style w:type="paragraph" w:styleId="38">
    <w:name w:val="Body Text 3"/>
    <w:basedOn w:val="a3"/>
    <w:link w:val="39"/>
    <w:rsid w:val="002E2440"/>
    <w:pPr>
      <w:spacing w:after="120"/>
    </w:pPr>
    <w:rPr>
      <w:sz w:val="16"/>
      <w:szCs w:val="16"/>
    </w:rPr>
  </w:style>
  <w:style w:type="table" w:styleId="aff">
    <w:name w:val="Table Grid"/>
    <w:basedOn w:val="a6"/>
    <w:uiPriority w:val="39"/>
    <w:rsid w:val="001C03ED"/>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2E2440"/>
    <w:pPr>
      <w:autoSpaceDE w:val="0"/>
      <w:autoSpaceDN w:val="0"/>
      <w:adjustRightInd w:val="0"/>
    </w:pPr>
    <w:rPr>
      <w:rFonts w:ascii="Arial" w:hAnsi="Arial" w:cs="Arial"/>
      <w:b/>
      <w:bCs/>
      <w:sz w:val="22"/>
      <w:szCs w:val="22"/>
    </w:rPr>
  </w:style>
  <w:style w:type="paragraph" w:customStyle="1" w:styleId="aff0">
    <w:name w:val="Штамп"/>
    <w:basedOn w:val="a3"/>
    <w:link w:val="19"/>
    <w:rsid w:val="002E2440"/>
    <w:pPr>
      <w:suppressAutoHyphens w:val="0"/>
      <w:jc w:val="center"/>
    </w:pPr>
    <w:rPr>
      <w:rFonts w:eastAsia="Times New Roman"/>
      <w:kern w:val="0"/>
      <w:sz w:val="20"/>
      <w:szCs w:val="20"/>
    </w:rPr>
  </w:style>
  <w:style w:type="character" w:styleId="aff1">
    <w:name w:val="Hyperlink"/>
    <w:basedOn w:val="a5"/>
    <w:uiPriority w:val="99"/>
    <w:rsid w:val="002E2440"/>
    <w:rPr>
      <w:color w:val="0000FF"/>
      <w:u w:val="single"/>
    </w:rPr>
  </w:style>
  <w:style w:type="paragraph" w:customStyle="1" w:styleId="218pt00">
    <w:name w:val="Стиль Заголовок 2 + 18 pt курсив Перед:  0 пт После:  0 пт Межд..."/>
    <w:basedOn w:val="a3"/>
    <w:rsid w:val="002E2440"/>
    <w:pPr>
      <w:widowControl/>
      <w:suppressAutoHyphens w:val="0"/>
    </w:pPr>
    <w:rPr>
      <w:rFonts w:eastAsia="Times New Roman"/>
      <w:kern w:val="0"/>
      <w:sz w:val="20"/>
      <w:szCs w:val="20"/>
    </w:rPr>
  </w:style>
  <w:style w:type="paragraph" w:styleId="aff2">
    <w:name w:val="Plain Text"/>
    <w:aliases w:val="Текст Dos,Знак Знак Знак Знак Знак Знак Знак Знак,Знак Знак Знак Знак Знак Знак Знак Знак1,Знак Знак Знак Знак Знак Знак Знак Знак2 Знак Знак Знак Знак,Знак Знак Знак Знак Знак Знак Знак, Знак Знак Знак Знак Знак Знак Знак Знак"/>
    <w:basedOn w:val="a3"/>
    <w:link w:val="aff3"/>
    <w:rsid w:val="002E2440"/>
    <w:pPr>
      <w:widowControl/>
      <w:suppressAutoHyphens w:val="0"/>
    </w:pPr>
    <w:rPr>
      <w:rFonts w:ascii="Courier New" w:eastAsia="Times New Roman" w:hAnsi="Courier New" w:cs="Courier New"/>
      <w:kern w:val="0"/>
      <w:sz w:val="20"/>
      <w:szCs w:val="20"/>
    </w:rPr>
  </w:style>
  <w:style w:type="character" w:customStyle="1" w:styleId="aff3">
    <w:name w:val="Текст Знак"/>
    <w:aliases w:val="Текст Dos Знак,Знак Знак Знак Знак Знак Знак Знак Знак Знак,Знак Знак Знак Знак Знак Знак Знак Знак1 Знак,Знак Знак Знак Знак Знак Знак Знак Знак2 Знак Знак Знак Знак Знак,Знак Знак Знак Знак Знак Знак Знак Знак2"/>
    <w:basedOn w:val="a5"/>
    <w:link w:val="aff2"/>
    <w:rsid w:val="00B46877"/>
    <w:rPr>
      <w:rFonts w:ascii="Courier New" w:hAnsi="Courier New" w:cs="Courier New"/>
      <w:lang w:val="ru-RU" w:eastAsia="ru-RU" w:bidi="ar-SA"/>
    </w:rPr>
  </w:style>
  <w:style w:type="paragraph" w:styleId="aff4">
    <w:name w:val="Block Text"/>
    <w:basedOn w:val="a3"/>
    <w:rsid w:val="002E2440"/>
    <w:pPr>
      <w:widowControl/>
      <w:suppressAutoHyphens w:val="0"/>
      <w:spacing w:line="360" w:lineRule="auto"/>
      <w:ind w:left="142" w:right="170" w:firstLine="793"/>
      <w:jc w:val="both"/>
    </w:pPr>
    <w:rPr>
      <w:rFonts w:eastAsia="Times New Roman"/>
      <w:kern w:val="0"/>
      <w:sz w:val="28"/>
      <w:szCs w:val="28"/>
    </w:rPr>
  </w:style>
  <w:style w:type="paragraph" w:customStyle="1" w:styleId="62">
    <w:name w:val="Обычный +6"/>
    <w:basedOn w:val="a3"/>
    <w:rsid w:val="002E2440"/>
    <w:pPr>
      <w:suppressAutoHyphens w:val="0"/>
      <w:spacing w:before="120"/>
      <w:jc w:val="both"/>
    </w:pPr>
    <w:rPr>
      <w:rFonts w:eastAsia="Times New Roman"/>
      <w:kern w:val="0"/>
    </w:rPr>
  </w:style>
  <w:style w:type="character" w:styleId="aff5">
    <w:name w:val="FollowedHyperlink"/>
    <w:basedOn w:val="a5"/>
    <w:uiPriority w:val="99"/>
    <w:rsid w:val="002E2440"/>
    <w:rPr>
      <w:color w:val="800080"/>
      <w:u w:val="single"/>
    </w:rPr>
  </w:style>
  <w:style w:type="paragraph" w:styleId="27">
    <w:name w:val="Body Text 2"/>
    <w:basedOn w:val="a3"/>
    <w:link w:val="28"/>
    <w:rsid w:val="002E2440"/>
    <w:pPr>
      <w:widowControl/>
      <w:suppressAutoHyphens w:val="0"/>
      <w:spacing w:line="360" w:lineRule="auto"/>
      <w:jc w:val="center"/>
    </w:pPr>
    <w:rPr>
      <w:rFonts w:eastAsia="Times New Roman"/>
      <w:kern w:val="0"/>
      <w:sz w:val="28"/>
      <w:szCs w:val="28"/>
    </w:rPr>
  </w:style>
  <w:style w:type="paragraph" w:customStyle="1" w:styleId="aff6">
    <w:name w:val="Обычный +отступ"/>
    <w:basedOn w:val="a3"/>
    <w:rsid w:val="002E2440"/>
    <w:pPr>
      <w:suppressAutoHyphens w:val="0"/>
      <w:ind w:firstLine="720"/>
      <w:jc w:val="both"/>
    </w:pPr>
    <w:rPr>
      <w:rFonts w:eastAsia="Times New Roman"/>
      <w:kern w:val="0"/>
    </w:rPr>
  </w:style>
  <w:style w:type="paragraph" w:customStyle="1" w:styleId="FR3">
    <w:name w:val="FR3"/>
    <w:rsid w:val="002E2440"/>
    <w:pPr>
      <w:widowControl w:val="0"/>
      <w:autoSpaceDE w:val="0"/>
      <w:autoSpaceDN w:val="0"/>
      <w:adjustRightInd w:val="0"/>
      <w:spacing w:before="100" w:line="300" w:lineRule="auto"/>
      <w:ind w:left="240"/>
      <w:jc w:val="both"/>
    </w:pPr>
    <w:rPr>
      <w:sz w:val="28"/>
      <w:szCs w:val="28"/>
    </w:rPr>
  </w:style>
  <w:style w:type="paragraph" w:customStyle="1" w:styleId="FR5">
    <w:name w:val="FR5"/>
    <w:rsid w:val="002E2440"/>
    <w:pPr>
      <w:widowControl w:val="0"/>
      <w:autoSpaceDE w:val="0"/>
      <w:autoSpaceDN w:val="0"/>
      <w:adjustRightInd w:val="0"/>
      <w:spacing w:before="200" w:line="300" w:lineRule="auto"/>
      <w:ind w:right="400" w:firstLine="680"/>
      <w:jc w:val="both"/>
    </w:pPr>
    <w:rPr>
      <w:rFonts w:ascii="Arial" w:hAnsi="Arial" w:cs="Arial"/>
      <w:sz w:val="22"/>
      <w:szCs w:val="22"/>
    </w:rPr>
  </w:style>
  <w:style w:type="paragraph" w:customStyle="1" w:styleId="FR4">
    <w:name w:val="FR4"/>
    <w:rsid w:val="002E2440"/>
    <w:pPr>
      <w:widowControl w:val="0"/>
      <w:autoSpaceDE w:val="0"/>
      <w:autoSpaceDN w:val="0"/>
      <w:adjustRightInd w:val="0"/>
      <w:spacing w:before="280" w:line="300" w:lineRule="auto"/>
      <w:ind w:left="120" w:firstLine="600"/>
    </w:pPr>
    <w:rPr>
      <w:rFonts w:ascii="Arial" w:hAnsi="Arial" w:cs="Arial"/>
      <w:sz w:val="28"/>
      <w:szCs w:val="28"/>
    </w:rPr>
  </w:style>
  <w:style w:type="paragraph" w:customStyle="1" w:styleId="1a">
    <w:name w:val="Стиль Заголовок 1 + Междустр.интервал:  одинарный"/>
    <w:basedOn w:val="1"/>
    <w:rsid w:val="002E2440"/>
    <w:rPr>
      <w:i/>
      <w:iCs/>
      <w:sz w:val="32"/>
      <w:szCs w:val="32"/>
    </w:rPr>
  </w:style>
  <w:style w:type="paragraph" w:customStyle="1" w:styleId="214pt">
    <w:name w:val="Стиль Заголовок 2 + 14 pt"/>
    <w:basedOn w:val="2"/>
    <w:rsid w:val="002E2440"/>
    <w:rPr>
      <w:i w:val="0"/>
      <w:iCs w:val="0"/>
      <w:sz w:val="28"/>
      <w:szCs w:val="28"/>
    </w:rPr>
  </w:style>
  <w:style w:type="paragraph" w:customStyle="1" w:styleId="1b">
    <w:name w:val="Стиль Стиль Заголовок 1 + Междустр.интервал:  одинарный + Справа:  ..."/>
    <w:basedOn w:val="1a"/>
    <w:rsid w:val="002E2440"/>
    <w:pPr>
      <w:spacing w:before="360" w:after="360"/>
      <w:ind w:right="198"/>
    </w:pPr>
  </w:style>
  <w:style w:type="paragraph" w:styleId="aff7">
    <w:name w:val="Body Text First Indent"/>
    <w:basedOn w:val="af"/>
    <w:link w:val="aff8"/>
    <w:rsid w:val="002E2440"/>
    <w:pPr>
      <w:widowControl/>
      <w:suppressAutoHyphens w:val="0"/>
      <w:spacing w:after="120"/>
      <w:ind w:firstLine="210"/>
      <w:jc w:val="left"/>
    </w:pPr>
    <w:rPr>
      <w:rFonts w:eastAsia="Times New Roman"/>
      <w:b w:val="0"/>
      <w:bCs w:val="0"/>
      <w:kern w:val="0"/>
      <w:sz w:val="20"/>
      <w:szCs w:val="20"/>
    </w:rPr>
  </w:style>
  <w:style w:type="character" w:styleId="aff9">
    <w:name w:val="line number"/>
    <w:basedOn w:val="a5"/>
    <w:rsid w:val="002E2440"/>
  </w:style>
  <w:style w:type="paragraph" w:customStyle="1" w:styleId="affa">
    <w:name w:val="НОРМАЛЬ_ОПЗ"/>
    <w:basedOn w:val="a3"/>
    <w:autoRedefine/>
    <w:rsid w:val="002E2440"/>
    <w:pPr>
      <w:suppressAutoHyphens w:val="0"/>
      <w:ind w:right="11"/>
      <w:jc w:val="both"/>
    </w:pPr>
    <w:rPr>
      <w:rFonts w:ascii="ISOCPEUR" w:eastAsia="Times New Roman" w:hAnsi="ISOCPEUR" w:cs="ISOCPEUR"/>
      <w:spacing w:val="7"/>
      <w:kern w:val="0"/>
      <w:sz w:val="28"/>
      <w:szCs w:val="28"/>
    </w:rPr>
  </w:style>
  <w:style w:type="paragraph" w:customStyle="1" w:styleId="Normal">
    <w:name w:val="Normal Знак"/>
    <w:rsid w:val="002E2440"/>
    <w:pPr>
      <w:widowControl w:val="0"/>
      <w:spacing w:before="120" w:after="120"/>
      <w:ind w:left="57" w:right="57" w:firstLine="720"/>
      <w:jc w:val="both"/>
    </w:pPr>
    <w:rPr>
      <w:sz w:val="28"/>
      <w:szCs w:val="28"/>
    </w:rPr>
  </w:style>
  <w:style w:type="character" w:customStyle="1" w:styleId="Normal0">
    <w:name w:val="Normal Знак Знак"/>
    <w:basedOn w:val="a5"/>
    <w:locked/>
    <w:rsid w:val="002E2440"/>
    <w:rPr>
      <w:sz w:val="28"/>
      <w:szCs w:val="28"/>
      <w:lang w:val="ru-RU" w:eastAsia="ru-RU" w:bidi="ar-SA"/>
    </w:rPr>
  </w:style>
  <w:style w:type="paragraph" w:customStyle="1" w:styleId="affb">
    <w:name w:val="Для таблиц"/>
    <w:basedOn w:val="a3"/>
    <w:rsid w:val="002E2440"/>
    <w:pPr>
      <w:widowControl/>
      <w:suppressAutoHyphens w:val="0"/>
      <w:spacing w:before="80" w:after="80"/>
      <w:jc w:val="center"/>
    </w:pPr>
    <w:rPr>
      <w:rFonts w:eastAsia="Times New Roman"/>
      <w:kern w:val="0"/>
    </w:rPr>
  </w:style>
  <w:style w:type="character" w:styleId="affc">
    <w:name w:val="footnote reference"/>
    <w:basedOn w:val="a5"/>
    <w:semiHidden/>
    <w:rsid w:val="002E2440"/>
    <w:rPr>
      <w:vertAlign w:val="superscript"/>
    </w:rPr>
  </w:style>
  <w:style w:type="character" w:customStyle="1" w:styleId="affd">
    <w:name w:val="Цветовое выделение"/>
    <w:rsid w:val="002E2440"/>
    <w:rPr>
      <w:b/>
      <w:bCs/>
      <w:color w:val="000080"/>
      <w:sz w:val="20"/>
      <w:szCs w:val="20"/>
    </w:rPr>
  </w:style>
  <w:style w:type="paragraph" w:customStyle="1" w:styleId="affe">
    <w:name w:val="Таблицы (моноширинный)"/>
    <w:basedOn w:val="a3"/>
    <w:next w:val="a3"/>
    <w:rsid w:val="002E2440"/>
    <w:pPr>
      <w:widowControl/>
      <w:suppressAutoHyphens w:val="0"/>
      <w:autoSpaceDE w:val="0"/>
      <w:autoSpaceDN w:val="0"/>
      <w:adjustRightInd w:val="0"/>
      <w:jc w:val="both"/>
    </w:pPr>
    <w:rPr>
      <w:rFonts w:ascii="Courier New" w:eastAsia="Times New Roman" w:hAnsi="Courier New" w:cs="Courier New"/>
      <w:kern w:val="0"/>
      <w:sz w:val="20"/>
      <w:szCs w:val="20"/>
    </w:rPr>
  </w:style>
  <w:style w:type="paragraph" w:customStyle="1" w:styleId="29">
    <w:name w:val="заголовок 2"/>
    <w:basedOn w:val="a3"/>
    <w:next w:val="a3"/>
    <w:autoRedefine/>
    <w:rsid w:val="002E2440"/>
    <w:pPr>
      <w:keepNext/>
      <w:overflowPunct w:val="0"/>
      <w:autoSpaceDE w:val="0"/>
      <w:autoSpaceDN w:val="0"/>
      <w:adjustRightInd w:val="0"/>
      <w:spacing w:before="240" w:after="120"/>
      <w:jc w:val="center"/>
      <w:textAlignment w:val="baseline"/>
    </w:pPr>
    <w:rPr>
      <w:rFonts w:ascii="ISOCPEUR" w:eastAsia="Times New Roman" w:hAnsi="ISOCPEUR" w:cs="ISOCPEUR"/>
      <w:b/>
      <w:bCs/>
      <w:kern w:val="28"/>
    </w:rPr>
  </w:style>
  <w:style w:type="paragraph" w:customStyle="1" w:styleId="1c">
    <w:name w:val="заголовок 1"/>
    <w:basedOn w:val="a3"/>
    <w:next w:val="a3"/>
    <w:rsid w:val="002E2440"/>
    <w:pPr>
      <w:keepNext/>
      <w:overflowPunct w:val="0"/>
      <w:autoSpaceDE w:val="0"/>
      <w:autoSpaceDN w:val="0"/>
      <w:adjustRightInd w:val="0"/>
      <w:spacing w:before="120" w:after="120"/>
      <w:jc w:val="center"/>
      <w:textAlignment w:val="baseline"/>
    </w:pPr>
    <w:rPr>
      <w:rFonts w:eastAsia="Times New Roman"/>
      <w:b/>
      <w:bCs/>
      <w:kern w:val="28"/>
    </w:rPr>
  </w:style>
  <w:style w:type="character" w:customStyle="1" w:styleId="afff">
    <w:name w:val="знак сноски"/>
    <w:basedOn w:val="a5"/>
    <w:rsid w:val="002E2440"/>
    <w:rPr>
      <w:vertAlign w:val="superscript"/>
    </w:rPr>
  </w:style>
  <w:style w:type="paragraph" w:customStyle="1" w:styleId="Preformat">
    <w:name w:val="Preformat"/>
    <w:rsid w:val="002E2440"/>
    <w:pPr>
      <w:autoSpaceDE w:val="0"/>
      <w:autoSpaceDN w:val="0"/>
      <w:adjustRightInd w:val="0"/>
    </w:pPr>
    <w:rPr>
      <w:rFonts w:ascii="Courier New" w:hAnsi="Courier New" w:cs="Courier New"/>
    </w:rPr>
  </w:style>
  <w:style w:type="paragraph" w:styleId="afff0">
    <w:name w:val="Document Map"/>
    <w:basedOn w:val="a3"/>
    <w:link w:val="afff1"/>
    <w:semiHidden/>
    <w:rsid w:val="003759FF"/>
    <w:pPr>
      <w:shd w:val="clear" w:color="auto" w:fill="000080"/>
    </w:pPr>
    <w:rPr>
      <w:rFonts w:ascii="Tahoma" w:hAnsi="Tahoma" w:cs="Tahoma"/>
      <w:sz w:val="20"/>
      <w:szCs w:val="20"/>
    </w:rPr>
  </w:style>
  <w:style w:type="character" w:customStyle="1" w:styleId="afff1">
    <w:name w:val="Схема документа Знак"/>
    <w:basedOn w:val="a5"/>
    <w:link w:val="afff0"/>
    <w:rsid w:val="004F125F"/>
    <w:rPr>
      <w:rFonts w:ascii="Tahoma" w:eastAsia="Lucida Sans Unicode" w:hAnsi="Tahoma" w:cs="Tahoma"/>
      <w:kern w:val="1"/>
      <w:lang w:val="ru-RU" w:bidi="ar-SA"/>
    </w:rPr>
  </w:style>
  <w:style w:type="character" w:customStyle="1" w:styleId="nowrap">
    <w:name w:val="nowrap"/>
    <w:basedOn w:val="a5"/>
    <w:rsid w:val="008F1824"/>
  </w:style>
  <w:style w:type="paragraph" w:styleId="afff2">
    <w:name w:val="footnote text"/>
    <w:basedOn w:val="a3"/>
    <w:link w:val="afff3"/>
    <w:semiHidden/>
    <w:rsid w:val="008F1824"/>
    <w:pPr>
      <w:widowControl/>
      <w:suppressAutoHyphens w:val="0"/>
    </w:pPr>
    <w:rPr>
      <w:rFonts w:eastAsia="Times New Roman"/>
      <w:kern w:val="0"/>
      <w:sz w:val="20"/>
      <w:szCs w:val="20"/>
    </w:rPr>
  </w:style>
  <w:style w:type="paragraph" w:styleId="2a">
    <w:name w:val="List Bullet 2"/>
    <w:basedOn w:val="a3"/>
    <w:autoRedefine/>
    <w:rsid w:val="006D3CB1"/>
    <w:pPr>
      <w:widowControl/>
      <w:tabs>
        <w:tab w:val="left" w:pos="567"/>
      </w:tabs>
      <w:suppressAutoHyphens w:val="0"/>
      <w:spacing w:line="360" w:lineRule="auto"/>
      <w:ind w:left="142"/>
      <w:contextualSpacing/>
      <w:jc w:val="center"/>
    </w:pPr>
    <w:rPr>
      <w:rFonts w:eastAsia="Times New Roman"/>
      <w:kern w:val="0"/>
    </w:rPr>
  </w:style>
  <w:style w:type="paragraph" w:styleId="afff4">
    <w:name w:val="caption"/>
    <w:aliases w:val="Название объекта Знак Знак Знак,Название объекта Знак Знак Знак Знак Знак,Название объекта Знак Знак,Название объекта Знак1,Название объекта Знак Знак1,Название объекта Знак,Название объекта Знак2,Название объекта1,Caption Char, Знак2"/>
    <w:basedOn w:val="a3"/>
    <w:next w:val="a3"/>
    <w:link w:val="3a"/>
    <w:qFormat/>
    <w:rsid w:val="00565EE6"/>
    <w:pPr>
      <w:widowControl/>
      <w:suppressAutoHyphens w:val="0"/>
      <w:ind w:left="180" w:right="171" w:firstLine="540"/>
      <w:jc w:val="both"/>
    </w:pPr>
    <w:rPr>
      <w:rFonts w:eastAsia="Times New Roman"/>
      <w:b/>
      <w:bCs/>
      <w:kern w:val="0"/>
    </w:rPr>
  </w:style>
  <w:style w:type="paragraph" w:customStyle="1" w:styleId="1466">
    <w:name w:val="1466"/>
    <w:basedOn w:val="a3"/>
    <w:rsid w:val="008805FE"/>
    <w:pPr>
      <w:widowControl/>
      <w:suppressAutoHyphens w:val="0"/>
      <w:autoSpaceDE w:val="0"/>
      <w:autoSpaceDN w:val="0"/>
      <w:spacing w:before="120" w:after="120"/>
      <w:jc w:val="center"/>
    </w:pPr>
    <w:rPr>
      <w:rFonts w:eastAsia="Times New Roman"/>
      <w:b/>
      <w:bCs/>
      <w:color w:val="000000"/>
      <w:kern w:val="0"/>
      <w:sz w:val="28"/>
      <w:szCs w:val="28"/>
    </w:rPr>
  </w:style>
  <w:style w:type="paragraph" w:styleId="afff5">
    <w:name w:val="index heading"/>
    <w:basedOn w:val="a3"/>
    <w:next w:val="11"/>
    <w:semiHidden/>
    <w:rsid w:val="00B46877"/>
    <w:pPr>
      <w:widowControl/>
      <w:suppressAutoHyphens w:val="0"/>
    </w:pPr>
    <w:rPr>
      <w:rFonts w:eastAsia="Times New Roman"/>
      <w:kern w:val="0"/>
    </w:rPr>
  </w:style>
  <w:style w:type="character" w:customStyle="1" w:styleId="100">
    <w:name w:val="Знак Знак10"/>
    <w:basedOn w:val="a5"/>
    <w:rsid w:val="001728D2"/>
    <w:rPr>
      <w:rFonts w:ascii="Courier New" w:hAnsi="Courier New"/>
      <w:szCs w:val="24"/>
    </w:rPr>
  </w:style>
  <w:style w:type="paragraph" w:styleId="1d">
    <w:name w:val="toc 1"/>
    <w:basedOn w:val="a3"/>
    <w:next w:val="a3"/>
    <w:autoRedefine/>
    <w:uiPriority w:val="39"/>
    <w:qFormat/>
    <w:rsid w:val="004F125F"/>
    <w:pPr>
      <w:widowControl/>
      <w:tabs>
        <w:tab w:val="right" w:leader="dot" w:pos="10260"/>
      </w:tabs>
      <w:suppressAutoHyphens w:val="0"/>
      <w:ind w:left="142" w:right="531" w:firstLine="180"/>
      <w:outlineLvl w:val="0"/>
    </w:pPr>
    <w:rPr>
      <w:rFonts w:eastAsia="MS Mincho"/>
      <w:b/>
      <w:noProof/>
      <w:kern w:val="0"/>
      <w:sz w:val="28"/>
      <w:szCs w:val="28"/>
    </w:rPr>
  </w:style>
  <w:style w:type="paragraph" w:styleId="2b">
    <w:name w:val="toc 2"/>
    <w:basedOn w:val="a3"/>
    <w:next w:val="a3"/>
    <w:autoRedefine/>
    <w:uiPriority w:val="39"/>
    <w:qFormat/>
    <w:rsid w:val="004F125F"/>
    <w:pPr>
      <w:widowControl/>
      <w:tabs>
        <w:tab w:val="right" w:leader="dot" w:pos="10260"/>
      </w:tabs>
      <w:suppressAutoHyphens w:val="0"/>
      <w:ind w:left="567" w:right="531"/>
      <w:outlineLvl w:val="1"/>
    </w:pPr>
    <w:rPr>
      <w:rFonts w:eastAsia="Times New Roman"/>
      <w:noProof/>
      <w:kern w:val="0"/>
      <w:sz w:val="28"/>
      <w:szCs w:val="28"/>
    </w:rPr>
  </w:style>
  <w:style w:type="paragraph" w:styleId="3b">
    <w:name w:val="toc 3"/>
    <w:basedOn w:val="a3"/>
    <w:next w:val="a3"/>
    <w:autoRedefine/>
    <w:uiPriority w:val="39"/>
    <w:qFormat/>
    <w:rsid w:val="004F125F"/>
    <w:pPr>
      <w:widowControl/>
      <w:tabs>
        <w:tab w:val="right" w:leader="dot" w:pos="10260"/>
        <w:tab w:val="right" w:leader="dot" w:pos="10421"/>
      </w:tabs>
      <w:suppressAutoHyphens w:val="0"/>
      <w:ind w:left="480" w:firstLine="229"/>
    </w:pPr>
    <w:rPr>
      <w:rFonts w:eastAsia="Times New Roman"/>
      <w:kern w:val="0"/>
    </w:rPr>
  </w:style>
  <w:style w:type="paragraph" w:customStyle="1" w:styleId="afff6">
    <w:name w:val="ОбычФФФ"/>
    <w:basedOn w:val="aff2"/>
    <w:qFormat/>
    <w:rsid w:val="004F125F"/>
    <w:pPr>
      <w:tabs>
        <w:tab w:val="right" w:leader="dot" w:pos="10348"/>
      </w:tabs>
      <w:ind w:left="142" w:right="85" w:firstLine="539"/>
      <w:jc w:val="both"/>
    </w:pPr>
    <w:rPr>
      <w:rFonts w:ascii="Times New Roman" w:hAnsi="Times New Roman" w:cs="Times New Roman"/>
      <w:sz w:val="28"/>
      <w:szCs w:val="28"/>
    </w:rPr>
  </w:style>
  <w:style w:type="paragraph" w:styleId="3c">
    <w:name w:val="index 3"/>
    <w:basedOn w:val="a3"/>
    <w:next w:val="a3"/>
    <w:autoRedefine/>
    <w:semiHidden/>
    <w:rsid w:val="004F125F"/>
    <w:pPr>
      <w:widowControl/>
      <w:suppressAutoHyphens w:val="0"/>
      <w:ind w:left="720" w:hanging="240"/>
    </w:pPr>
    <w:rPr>
      <w:rFonts w:eastAsia="Times New Roman"/>
      <w:kern w:val="0"/>
    </w:rPr>
  </w:style>
  <w:style w:type="paragraph" w:styleId="44">
    <w:name w:val="index 4"/>
    <w:basedOn w:val="a3"/>
    <w:next w:val="a3"/>
    <w:autoRedefine/>
    <w:semiHidden/>
    <w:rsid w:val="004F125F"/>
    <w:pPr>
      <w:widowControl/>
      <w:suppressAutoHyphens w:val="0"/>
      <w:ind w:left="960" w:hanging="240"/>
    </w:pPr>
    <w:rPr>
      <w:rFonts w:eastAsia="Times New Roman"/>
      <w:kern w:val="0"/>
    </w:rPr>
  </w:style>
  <w:style w:type="paragraph" w:styleId="63">
    <w:name w:val="index 6"/>
    <w:basedOn w:val="a3"/>
    <w:next w:val="a3"/>
    <w:autoRedefine/>
    <w:semiHidden/>
    <w:rsid w:val="004F125F"/>
    <w:pPr>
      <w:widowControl/>
      <w:suppressAutoHyphens w:val="0"/>
      <w:ind w:left="1440" w:hanging="240"/>
    </w:pPr>
    <w:rPr>
      <w:rFonts w:eastAsia="Times New Roman"/>
      <w:kern w:val="0"/>
    </w:rPr>
  </w:style>
  <w:style w:type="paragraph" w:styleId="71">
    <w:name w:val="index 7"/>
    <w:basedOn w:val="a3"/>
    <w:next w:val="a3"/>
    <w:autoRedefine/>
    <w:semiHidden/>
    <w:rsid w:val="004F125F"/>
    <w:pPr>
      <w:widowControl/>
      <w:suppressAutoHyphens w:val="0"/>
      <w:ind w:left="1680" w:hanging="240"/>
    </w:pPr>
    <w:rPr>
      <w:rFonts w:eastAsia="Times New Roman"/>
      <w:kern w:val="0"/>
    </w:rPr>
  </w:style>
  <w:style w:type="paragraph" w:styleId="81">
    <w:name w:val="index 8"/>
    <w:basedOn w:val="a3"/>
    <w:next w:val="a3"/>
    <w:autoRedefine/>
    <w:semiHidden/>
    <w:rsid w:val="004F125F"/>
    <w:pPr>
      <w:widowControl/>
      <w:suppressAutoHyphens w:val="0"/>
      <w:ind w:left="1920" w:hanging="240"/>
    </w:pPr>
    <w:rPr>
      <w:rFonts w:eastAsia="Times New Roman"/>
      <w:kern w:val="0"/>
    </w:rPr>
  </w:style>
  <w:style w:type="paragraph" w:styleId="92">
    <w:name w:val="index 9"/>
    <w:basedOn w:val="a3"/>
    <w:next w:val="a3"/>
    <w:autoRedefine/>
    <w:semiHidden/>
    <w:rsid w:val="004F125F"/>
    <w:pPr>
      <w:widowControl/>
      <w:suppressAutoHyphens w:val="0"/>
      <w:ind w:left="2160" w:hanging="240"/>
    </w:pPr>
    <w:rPr>
      <w:rFonts w:eastAsia="Times New Roman"/>
      <w:kern w:val="0"/>
    </w:rPr>
  </w:style>
  <w:style w:type="paragraph" w:styleId="45">
    <w:name w:val="toc 4"/>
    <w:basedOn w:val="a3"/>
    <w:next w:val="a3"/>
    <w:autoRedefine/>
    <w:rsid w:val="004F125F"/>
    <w:pPr>
      <w:widowControl/>
      <w:suppressAutoHyphens w:val="0"/>
      <w:ind w:left="720"/>
    </w:pPr>
    <w:rPr>
      <w:rFonts w:eastAsia="Times New Roman"/>
      <w:kern w:val="0"/>
    </w:rPr>
  </w:style>
  <w:style w:type="paragraph" w:styleId="64">
    <w:name w:val="toc 6"/>
    <w:basedOn w:val="a3"/>
    <w:next w:val="a3"/>
    <w:autoRedefine/>
    <w:rsid w:val="004F125F"/>
    <w:pPr>
      <w:widowControl/>
      <w:suppressAutoHyphens w:val="0"/>
      <w:ind w:left="1200"/>
    </w:pPr>
    <w:rPr>
      <w:rFonts w:eastAsia="Times New Roman"/>
      <w:kern w:val="0"/>
    </w:rPr>
  </w:style>
  <w:style w:type="paragraph" w:customStyle="1" w:styleId="510">
    <w:name w:val="Заголовок 51"/>
    <w:basedOn w:val="17"/>
    <w:next w:val="17"/>
    <w:rsid w:val="004F125F"/>
    <w:pPr>
      <w:keepNext/>
      <w:suppressAutoHyphens w:val="0"/>
      <w:ind w:left="0"/>
      <w:jc w:val="both"/>
    </w:pPr>
    <w:rPr>
      <w:rFonts w:eastAsia="Times New Roman"/>
      <w:b w:val="0"/>
      <w:kern w:val="0"/>
      <w:lang w:eastAsia="ru-RU"/>
    </w:rPr>
  </w:style>
  <w:style w:type="paragraph" w:customStyle="1" w:styleId="xl35">
    <w:name w:val="xl35"/>
    <w:basedOn w:val="a3"/>
    <w:rsid w:val="004F125F"/>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Arial Unicode MS"/>
      <w:kern w:val="0"/>
      <w:sz w:val="22"/>
      <w:szCs w:val="22"/>
    </w:rPr>
  </w:style>
  <w:style w:type="paragraph" w:customStyle="1" w:styleId="FR2">
    <w:name w:val="FR2"/>
    <w:rsid w:val="004F125F"/>
    <w:pPr>
      <w:widowControl w:val="0"/>
      <w:autoSpaceDE w:val="0"/>
      <w:autoSpaceDN w:val="0"/>
      <w:adjustRightInd w:val="0"/>
      <w:jc w:val="both"/>
    </w:pPr>
    <w:rPr>
      <w:rFonts w:ascii="Arial" w:hAnsi="Arial" w:cs="Arial"/>
      <w:i/>
      <w:iCs/>
      <w:sz w:val="24"/>
      <w:szCs w:val="24"/>
      <w:lang w:val="en-US"/>
    </w:rPr>
  </w:style>
  <w:style w:type="paragraph" w:customStyle="1" w:styleId="221">
    <w:name w:val="Основной текст 22"/>
    <w:basedOn w:val="a3"/>
    <w:rsid w:val="004F125F"/>
    <w:pPr>
      <w:widowControl/>
      <w:suppressAutoHyphens w:val="0"/>
      <w:jc w:val="both"/>
    </w:pPr>
    <w:rPr>
      <w:rFonts w:eastAsia="Times New Roman"/>
      <w:kern w:val="0"/>
      <w:szCs w:val="20"/>
    </w:rPr>
  </w:style>
  <w:style w:type="paragraph" w:customStyle="1" w:styleId="afff7">
    <w:name w:val="СпиЛит"/>
    <w:basedOn w:val="a3"/>
    <w:rsid w:val="004F125F"/>
    <w:pPr>
      <w:widowControl/>
      <w:suppressAutoHyphens w:val="0"/>
      <w:spacing w:line="360" w:lineRule="auto"/>
    </w:pPr>
    <w:rPr>
      <w:rFonts w:eastAsia="Times New Roman"/>
      <w:kern w:val="0"/>
      <w:szCs w:val="20"/>
    </w:rPr>
  </w:style>
  <w:style w:type="paragraph" w:customStyle="1" w:styleId="afff8">
    <w:name w:val="Основной"/>
    <w:basedOn w:val="a3"/>
    <w:rsid w:val="004F125F"/>
    <w:pPr>
      <w:widowControl/>
      <w:suppressAutoHyphens w:val="0"/>
      <w:spacing w:line="360" w:lineRule="auto"/>
      <w:ind w:firstLine="737"/>
      <w:jc w:val="both"/>
    </w:pPr>
    <w:rPr>
      <w:rFonts w:eastAsia="Times New Roman"/>
      <w:color w:val="800000"/>
      <w:kern w:val="0"/>
      <w:szCs w:val="20"/>
    </w:rPr>
  </w:style>
  <w:style w:type="paragraph" w:customStyle="1" w:styleId="afff9">
    <w:name w:val="Обычн. ЗПЗ Знак Знак"/>
    <w:basedOn w:val="a3"/>
    <w:rsid w:val="004F125F"/>
    <w:pPr>
      <w:widowControl/>
      <w:suppressAutoHyphens w:val="0"/>
      <w:ind w:firstLine="709"/>
      <w:jc w:val="both"/>
    </w:pPr>
    <w:rPr>
      <w:rFonts w:eastAsia="Times New Roman"/>
      <w:kern w:val="0"/>
      <w:szCs w:val="20"/>
      <w:lang w:val="en-US"/>
    </w:rPr>
  </w:style>
  <w:style w:type="paragraph" w:customStyle="1" w:styleId="afffa">
    <w:name w:val="Обычн. ЗПЗ Знак Знак Знак Знак Знак"/>
    <w:basedOn w:val="a3"/>
    <w:rsid w:val="004F125F"/>
    <w:pPr>
      <w:widowControl/>
      <w:suppressAutoHyphens w:val="0"/>
      <w:ind w:firstLine="709"/>
      <w:jc w:val="both"/>
    </w:pPr>
    <w:rPr>
      <w:rFonts w:eastAsia="Times New Roman"/>
      <w:kern w:val="0"/>
      <w:szCs w:val="20"/>
      <w:lang w:val="en-US"/>
    </w:rPr>
  </w:style>
  <w:style w:type="character" w:styleId="afffb">
    <w:name w:val="Emphasis"/>
    <w:qFormat/>
    <w:rsid w:val="004F125F"/>
  </w:style>
  <w:style w:type="paragraph" w:customStyle="1" w:styleId="afffc">
    <w:name w:val="ОбТекст"/>
    <w:basedOn w:val="a3"/>
    <w:qFormat/>
    <w:rsid w:val="004F125F"/>
    <w:pPr>
      <w:widowControl/>
      <w:shd w:val="clear" w:color="auto" w:fill="FFFFFF"/>
      <w:tabs>
        <w:tab w:val="left" w:pos="1134"/>
      </w:tabs>
      <w:suppressAutoHyphens w:val="0"/>
      <w:autoSpaceDE w:val="0"/>
      <w:autoSpaceDN w:val="0"/>
      <w:adjustRightInd w:val="0"/>
      <w:ind w:left="142" w:right="85" w:firstLine="567"/>
      <w:jc w:val="both"/>
    </w:pPr>
    <w:rPr>
      <w:rFonts w:eastAsia="Times New Roman"/>
      <w:color w:val="000000"/>
      <w:kern w:val="0"/>
      <w:sz w:val="28"/>
      <w:szCs w:val="28"/>
    </w:rPr>
  </w:style>
  <w:style w:type="character" w:customStyle="1" w:styleId="1e">
    <w:name w:val="Знак Знак1"/>
    <w:basedOn w:val="a5"/>
    <w:rsid w:val="004F125F"/>
    <w:rPr>
      <w:sz w:val="28"/>
      <w:szCs w:val="28"/>
      <w:lang w:val="ru-RU" w:eastAsia="ru-RU" w:bidi="ar-SA"/>
    </w:rPr>
  </w:style>
  <w:style w:type="paragraph" w:styleId="afffd">
    <w:name w:val="Normal (Web)"/>
    <w:basedOn w:val="a3"/>
    <w:uiPriority w:val="99"/>
    <w:unhideWhenUsed/>
    <w:rsid w:val="004F125F"/>
    <w:pPr>
      <w:widowControl/>
      <w:suppressAutoHyphens w:val="0"/>
      <w:spacing w:before="100" w:beforeAutospacing="1" w:after="100" w:afterAutospacing="1"/>
    </w:pPr>
    <w:rPr>
      <w:rFonts w:eastAsia="Times New Roman"/>
      <w:kern w:val="0"/>
    </w:rPr>
  </w:style>
  <w:style w:type="paragraph" w:customStyle="1" w:styleId="afffe">
    <w:name w:val="Знак Знак Знак Знак"/>
    <w:basedOn w:val="a3"/>
    <w:rsid w:val="00A12EB7"/>
    <w:pPr>
      <w:widowControl/>
      <w:suppressAutoHyphens w:val="0"/>
      <w:spacing w:after="160" w:line="240" w:lineRule="exact"/>
    </w:pPr>
    <w:rPr>
      <w:rFonts w:ascii="Verdana" w:eastAsia="Times New Roman" w:hAnsi="Verdana"/>
      <w:kern w:val="0"/>
      <w:sz w:val="20"/>
      <w:szCs w:val="20"/>
      <w:lang w:val="en-US" w:eastAsia="en-US"/>
    </w:rPr>
  </w:style>
  <w:style w:type="paragraph" w:customStyle="1" w:styleId="ConsPlusNormal">
    <w:name w:val="ConsPlusNormal"/>
    <w:link w:val="ConsPlusNormal0"/>
    <w:rsid w:val="00274824"/>
    <w:pPr>
      <w:widowControl w:val="0"/>
      <w:autoSpaceDE w:val="0"/>
      <w:autoSpaceDN w:val="0"/>
      <w:adjustRightInd w:val="0"/>
      <w:ind w:firstLine="720"/>
    </w:pPr>
    <w:rPr>
      <w:rFonts w:ascii="Arial" w:hAnsi="Arial" w:cs="Arial"/>
    </w:rPr>
  </w:style>
  <w:style w:type="paragraph" w:customStyle="1" w:styleId="CharChar1">
    <w:name w:val="Char Char1"/>
    <w:basedOn w:val="a3"/>
    <w:rsid w:val="007173D9"/>
    <w:pPr>
      <w:keepLines/>
      <w:widowControl/>
      <w:suppressAutoHyphens w:val="0"/>
      <w:spacing w:after="160" w:line="240" w:lineRule="exact"/>
      <w:ind w:firstLine="567"/>
      <w:jc w:val="both"/>
    </w:pPr>
    <w:rPr>
      <w:rFonts w:ascii="Verdana" w:eastAsia="MS Mincho" w:hAnsi="Verdana" w:cs="Franklin Gothic Book"/>
      <w:kern w:val="0"/>
      <w:sz w:val="20"/>
      <w:lang w:eastAsia="en-US"/>
    </w:rPr>
  </w:style>
  <w:style w:type="paragraph" w:styleId="affff">
    <w:name w:val="Balloon Text"/>
    <w:basedOn w:val="a3"/>
    <w:link w:val="affff0"/>
    <w:rsid w:val="008D71B0"/>
    <w:rPr>
      <w:rFonts w:ascii="Tahoma" w:hAnsi="Tahoma" w:cs="Tahoma"/>
      <w:sz w:val="16"/>
      <w:szCs w:val="16"/>
    </w:rPr>
  </w:style>
  <w:style w:type="character" w:customStyle="1" w:styleId="affff0">
    <w:name w:val="Текст выноски Знак"/>
    <w:basedOn w:val="a5"/>
    <w:link w:val="affff"/>
    <w:rsid w:val="008D71B0"/>
    <w:rPr>
      <w:rFonts w:ascii="Tahoma" w:eastAsia="Lucida Sans Unicode" w:hAnsi="Tahoma" w:cs="Tahoma"/>
      <w:kern w:val="1"/>
      <w:sz w:val="16"/>
      <w:szCs w:val="16"/>
    </w:rPr>
  </w:style>
  <w:style w:type="paragraph" w:customStyle="1" w:styleId="affff1">
    <w:name w:val="текст"/>
    <w:rsid w:val="00E8119B"/>
    <w:pPr>
      <w:spacing w:after="120" w:line="240" w:lineRule="atLeast"/>
      <w:ind w:left="1418"/>
      <w:jc w:val="both"/>
    </w:pPr>
    <w:rPr>
      <w:rFonts w:ascii="Arial" w:eastAsia="Calibri" w:hAnsi="Arial"/>
      <w:sz w:val="24"/>
      <w:lang w:val="en-US"/>
    </w:rPr>
  </w:style>
  <w:style w:type="paragraph" w:customStyle="1" w:styleId="1f">
    <w:name w:val="Нижний колонтитул1"/>
    <w:basedOn w:val="a3"/>
    <w:rsid w:val="00CA46ED"/>
    <w:pPr>
      <w:widowControl/>
      <w:tabs>
        <w:tab w:val="center" w:pos="4320"/>
        <w:tab w:val="right" w:pos="8640"/>
      </w:tabs>
      <w:suppressAutoHyphens w:val="0"/>
      <w:jc w:val="center"/>
    </w:pPr>
    <w:rPr>
      <w:rFonts w:eastAsia="Times New Roman"/>
      <w:kern w:val="0"/>
      <w:szCs w:val="20"/>
    </w:rPr>
  </w:style>
  <w:style w:type="paragraph" w:styleId="affff2">
    <w:name w:val="List Paragraph"/>
    <w:basedOn w:val="a3"/>
    <w:uiPriority w:val="34"/>
    <w:qFormat/>
    <w:rsid w:val="00CA46ED"/>
    <w:pPr>
      <w:widowControl/>
      <w:suppressAutoHyphens w:val="0"/>
      <w:spacing w:after="200" w:line="276" w:lineRule="auto"/>
      <w:ind w:left="720"/>
      <w:contextualSpacing/>
    </w:pPr>
    <w:rPr>
      <w:rFonts w:ascii="Calibri" w:eastAsia="Calibri" w:hAnsi="Calibri"/>
      <w:kern w:val="0"/>
      <w:sz w:val="22"/>
      <w:szCs w:val="22"/>
      <w:lang w:eastAsia="en-US"/>
    </w:rPr>
  </w:style>
  <w:style w:type="paragraph" w:customStyle="1" w:styleId="a0">
    <w:name w:val="НОМ"/>
    <w:basedOn w:val="a3"/>
    <w:link w:val="affff3"/>
    <w:rsid w:val="00CA46ED"/>
    <w:pPr>
      <w:widowControl/>
      <w:numPr>
        <w:numId w:val="1"/>
      </w:numPr>
      <w:suppressAutoHyphens w:val="0"/>
      <w:jc w:val="both"/>
    </w:pPr>
    <w:rPr>
      <w:rFonts w:eastAsia="Times New Roman"/>
      <w:b/>
      <w:kern w:val="0"/>
      <w:szCs w:val="20"/>
      <w:lang w:eastAsia="en-US"/>
    </w:rPr>
  </w:style>
  <w:style w:type="character" w:customStyle="1" w:styleId="affff3">
    <w:name w:val="НОМ Знак"/>
    <w:basedOn w:val="a5"/>
    <w:link w:val="a0"/>
    <w:rsid w:val="00CA46ED"/>
    <w:rPr>
      <w:b/>
      <w:sz w:val="24"/>
      <w:lang w:eastAsia="en-US"/>
    </w:rPr>
  </w:style>
  <w:style w:type="paragraph" w:customStyle="1" w:styleId="N">
    <w:name w:val="ОснN"/>
    <w:basedOn w:val="af"/>
    <w:link w:val="N0"/>
    <w:rsid w:val="00CA46ED"/>
    <w:pPr>
      <w:widowControl/>
      <w:numPr>
        <w:ilvl w:val="2"/>
        <w:numId w:val="1"/>
      </w:numPr>
      <w:tabs>
        <w:tab w:val="center" w:pos="-1985"/>
        <w:tab w:val="left" w:pos="0"/>
      </w:tabs>
      <w:suppressAutoHyphens w:val="0"/>
      <w:ind w:right="261"/>
      <w:jc w:val="left"/>
    </w:pPr>
    <w:rPr>
      <w:rFonts w:eastAsia="Times New Roman"/>
      <w:b w:val="0"/>
      <w:bCs w:val="0"/>
      <w:kern w:val="0"/>
      <w:szCs w:val="20"/>
      <w:lang w:eastAsia="en-US"/>
    </w:rPr>
  </w:style>
  <w:style w:type="paragraph" w:customStyle="1" w:styleId="NOM">
    <w:name w:val="NOM"/>
    <w:basedOn w:val="a0"/>
    <w:rsid w:val="00CA46ED"/>
    <w:pPr>
      <w:numPr>
        <w:ilvl w:val="1"/>
      </w:numPr>
      <w:tabs>
        <w:tab w:val="clear" w:pos="2127"/>
        <w:tab w:val="num" w:pos="360"/>
        <w:tab w:val="num" w:pos="1080"/>
        <w:tab w:val="num" w:pos="1440"/>
      </w:tabs>
      <w:ind w:left="1080" w:hanging="360"/>
    </w:pPr>
  </w:style>
  <w:style w:type="character" w:customStyle="1" w:styleId="28">
    <w:name w:val="Основной текст 2 Знак"/>
    <w:basedOn w:val="a5"/>
    <w:link w:val="27"/>
    <w:rsid w:val="00CA46ED"/>
    <w:rPr>
      <w:sz w:val="28"/>
      <w:szCs w:val="28"/>
    </w:rPr>
  </w:style>
  <w:style w:type="paragraph" w:styleId="affff4">
    <w:name w:val="No Spacing"/>
    <w:link w:val="affff5"/>
    <w:uiPriority w:val="99"/>
    <w:qFormat/>
    <w:rsid w:val="0007579E"/>
    <w:rPr>
      <w:rFonts w:ascii="Calibri" w:eastAsia="Calibri" w:hAnsi="Calibri" w:cs="Calibri"/>
      <w:sz w:val="22"/>
      <w:szCs w:val="22"/>
      <w:lang w:eastAsia="en-US"/>
    </w:rPr>
  </w:style>
  <w:style w:type="character" w:customStyle="1" w:styleId="af8">
    <w:name w:val="Заголовок Знак"/>
    <w:basedOn w:val="a5"/>
    <w:link w:val="af6"/>
    <w:uiPriority w:val="99"/>
    <w:rsid w:val="00093EC2"/>
    <w:rPr>
      <w:rFonts w:eastAsia="MS Mincho" w:cs="Tahoma"/>
      <w:kern w:val="1"/>
      <w:sz w:val="28"/>
      <w:szCs w:val="28"/>
    </w:rPr>
  </w:style>
  <w:style w:type="paragraph" w:customStyle="1" w:styleId="TableText">
    <w:name w:val="Table Text"/>
    <w:basedOn w:val="a3"/>
    <w:link w:val="TableText0"/>
    <w:rsid w:val="00C44BF7"/>
    <w:pPr>
      <w:widowControl/>
      <w:suppressAutoHyphens w:val="0"/>
      <w:spacing w:before="40" w:after="40"/>
      <w:jc w:val="center"/>
    </w:pPr>
    <w:rPr>
      <w:rFonts w:ascii="Arial" w:eastAsia="Times New Roman" w:hAnsi="Arial"/>
      <w:noProof/>
      <w:kern w:val="0"/>
      <w:sz w:val="20"/>
      <w:szCs w:val="20"/>
    </w:rPr>
  </w:style>
  <w:style w:type="character" w:customStyle="1" w:styleId="TableText0">
    <w:name w:val="Table Text Знак"/>
    <w:basedOn w:val="a5"/>
    <w:link w:val="TableText"/>
    <w:rsid w:val="00C44BF7"/>
    <w:rPr>
      <w:rFonts w:ascii="Arial" w:hAnsi="Arial"/>
      <w:noProof/>
    </w:rPr>
  </w:style>
  <w:style w:type="paragraph" w:customStyle="1" w:styleId="TableHeaders">
    <w:name w:val="Table Headers"/>
    <w:link w:val="TableHeaders0"/>
    <w:rsid w:val="00C44BF7"/>
    <w:pPr>
      <w:keepNext/>
      <w:spacing w:before="60" w:after="60"/>
      <w:jc w:val="center"/>
    </w:pPr>
    <w:rPr>
      <w:rFonts w:ascii="Arial Bold" w:hAnsi="Arial Bold"/>
      <w:b/>
      <w:noProof/>
      <w:sz w:val="18"/>
    </w:rPr>
  </w:style>
  <w:style w:type="character" w:customStyle="1" w:styleId="TableHeaders0">
    <w:name w:val="Table Headers Знак"/>
    <w:basedOn w:val="a5"/>
    <w:link w:val="TableHeaders"/>
    <w:rsid w:val="00C44BF7"/>
    <w:rPr>
      <w:rFonts w:ascii="Arial Bold" w:hAnsi="Arial Bold"/>
      <w:b/>
      <w:noProof/>
      <w:sz w:val="18"/>
      <w:lang w:val="ru-RU" w:eastAsia="ru-RU" w:bidi="ar-SA"/>
    </w:rPr>
  </w:style>
  <w:style w:type="paragraph" w:customStyle="1" w:styleId="1f0">
    <w:name w:val="Без интервала1"/>
    <w:qFormat/>
    <w:rsid w:val="006D05A8"/>
    <w:rPr>
      <w:rFonts w:ascii="Calibri" w:hAnsi="Calibri" w:cs="Calibri"/>
      <w:sz w:val="22"/>
      <w:szCs w:val="22"/>
    </w:rPr>
  </w:style>
  <w:style w:type="character" w:customStyle="1" w:styleId="FontStyle12">
    <w:name w:val="Font Style12"/>
    <w:basedOn w:val="a5"/>
    <w:uiPriority w:val="99"/>
    <w:rsid w:val="00375B6B"/>
    <w:rPr>
      <w:rFonts w:ascii="Times New Roman" w:hAnsi="Times New Roman" w:cs="Times New Roman"/>
      <w:sz w:val="22"/>
      <w:szCs w:val="22"/>
    </w:rPr>
  </w:style>
  <w:style w:type="character" w:customStyle="1" w:styleId="apple-converted-space">
    <w:name w:val="apple-converted-space"/>
    <w:basedOn w:val="a5"/>
    <w:rsid w:val="005479C8"/>
  </w:style>
  <w:style w:type="character" w:styleId="affff6">
    <w:name w:val="Strong"/>
    <w:basedOn w:val="a5"/>
    <w:uiPriority w:val="22"/>
    <w:qFormat/>
    <w:rsid w:val="00266401"/>
    <w:rPr>
      <w:b/>
      <w:bCs/>
    </w:rPr>
  </w:style>
  <w:style w:type="character" w:customStyle="1" w:styleId="3a">
    <w:name w:val="Название объекта Знак3"/>
    <w:aliases w:val="Название объекта Знак Знак Знак Знак,Название объекта Знак Знак Знак Знак Знак Знак,Название объекта Знак Знак Знак1,Название объекта Знак1 Знак,Название объекта Знак Знак1 Знак,Название объекта Знак Знак2,Название объекта1 Знак"/>
    <w:basedOn w:val="a5"/>
    <w:link w:val="afff4"/>
    <w:locked/>
    <w:rsid w:val="00963E5D"/>
    <w:rPr>
      <w:b/>
      <w:bCs/>
      <w:sz w:val="24"/>
      <w:szCs w:val="24"/>
    </w:rPr>
  </w:style>
  <w:style w:type="paragraph" w:customStyle="1" w:styleId="ConsPlusNonformat">
    <w:name w:val="ConsPlusNonformat"/>
    <w:rsid w:val="003A50DA"/>
    <w:pPr>
      <w:widowControl w:val="0"/>
      <w:autoSpaceDE w:val="0"/>
      <w:autoSpaceDN w:val="0"/>
      <w:adjustRightInd w:val="0"/>
    </w:pPr>
    <w:rPr>
      <w:rFonts w:ascii="Courier New" w:hAnsi="Courier New" w:cs="Courier New"/>
    </w:rPr>
  </w:style>
  <w:style w:type="paragraph" w:customStyle="1" w:styleId="ConsPlusTitle">
    <w:name w:val="ConsPlusTitle"/>
    <w:rsid w:val="00841DA4"/>
    <w:pPr>
      <w:widowControl w:val="0"/>
      <w:autoSpaceDE w:val="0"/>
      <w:autoSpaceDN w:val="0"/>
      <w:adjustRightInd w:val="0"/>
    </w:pPr>
    <w:rPr>
      <w:b/>
      <w:bCs/>
      <w:sz w:val="24"/>
      <w:szCs w:val="24"/>
    </w:rPr>
  </w:style>
  <w:style w:type="paragraph" w:customStyle="1" w:styleId="2c">
    <w:name w:val="Обычный2"/>
    <w:rsid w:val="008158B2"/>
    <w:rPr>
      <w:sz w:val="22"/>
    </w:rPr>
  </w:style>
  <w:style w:type="character" w:customStyle="1" w:styleId="ConsPlusNormal0">
    <w:name w:val="ConsPlusNormal Знак"/>
    <w:link w:val="ConsPlusNormal"/>
    <w:rsid w:val="00B7318D"/>
    <w:rPr>
      <w:rFonts w:ascii="Arial" w:hAnsi="Arial" w:cs="Arial"/>
    </w:rPr>
  </w:style>
  <w:style w:type="paragraph" w:customStyle="1" w:styleId="affff7">
    <w:name w:val="МГП Обычный"/>
    <w:basedOn w:val="a3"/>
    <w:rsid w:val="00FA18B9"/>
    <w:pPr>
      <w:widowControl/>
      <w:suppressAutoHyphens w:val="0"/>
      <w:ind w:right="284" w:firstLine="851"/>
      <w:jc w:val="both"/>
    </w:pPr>
    <w:rPr>
      <w:rFonts w:eastAsia="Batang"/>
      <w:color w:val="000000"/>
      <w:kern w:val="0"/>
      <w:sz w:val="28"/>
      <w:szCs w:val="28"/>
    </w:rPr>
  </w:style>
  <w:style w:type="table" w:customStyle="1" w:styleId="1f1">
    <w:name w:val="Сетка таблицы1"/>
    <w:basedOn w:val="a6"/>
    <w:next w:val="aff"/>
    <w:uiPriority w:val="59"/>
    <w:rsid w:val="00CF2BF0"/>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6"/>
    <w:next w:val="aff"/>
    <w:uiPriority w:val="59"/>
    <w:rsid w:val="002B0FD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C2836"/>
    <w:pPr>
      <w:autoSpaceDE w:val="0"/>
      <w:autoSpaceDN w:val="0"/>
      <w:adjustRightInd w:val="0"/>
    </w:pPr>
    <w:rPr>
      <w:color w:val="000000"/>
      <w:sz w:val="24"/>
      <w:szCs w:val="24"/>
    </w:rPr>
  </w:style>
  <w:style w:type="character" w:customStyle="1" w:styleId="FontStyle75">
    <w:name w:val="Font Style75"/>
    <w:rsid w:val="00CC2836"/>
    <w:rPr>
      <w:rFonts w:ascii="Times New Roman" w:hAnsi="Times New Roman" w:cs="Times New Roman"/>
      <w:sz w:val="18"/>
      <w:szCs w:val="18"/>
    </w:rPr>
  </w:style>
  <w:style w:type="paragraph" w:customStyle="1" w:styleId="Style12">
    <w:name w:val="Style12"/>
    <w:basedOn w:val="a3"/>
    <w:rsid w:val="00CC2836"/>
    <w:pPr>
      <w:suppressAutoHyphens w:val="0"/>
      <w:autoSpaceDE w:val="0"/>
      <w:autoSpaceDN w:val="0"/>
      <w:adjustRightInd w:val="0"/>
      <w:spacing w:line="226" w:lineRule="exact"/>
      <w:ind w:firstLine="485"/>
      <w:jc w:val="both"/>
    </w:pPr>
    <w:rPr>
      <w:rFonts w:eastAsia="Times New Roman"/>
      <w:kern w:val="0"/>
    </w:rPr>
  </w:style>
  <w:style w:type="table" w:customStyle="1" w:styleId="65">
    <w:name w:val="Сетка таблицы6"/>
    <w:basedOn w:val="a6"/>
    <w:next w:val="aff"/>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6"/>
    <w:next w:val="aff"/>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6"/>
    <w:next w:val="aff"/>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C61528"/>
    <w:pPr>
      <w:suppressAutoHyphens w:val="0"/>
      <w:autoSpaceDE w:val="0"/>
      <w:autoSpaceDN w:val="0"/>
      <w:adjustRightInd w:val="0"/>
    </w:pPr>
    <w:rPr>
      <w:rFonts w:eastAsia="Times New Roman"/>
      <w:kern w:val="0"/>
    </w:rPr>
  </w:style>
  <w:style w:type="character" w:customStyle="1" w:styleId="val">
    <w:name w:val="val"/>
    <w:basedOn w:val="a5"/>
    <w:rsid w:val="008B5C8E"/>
  </w:style>
  <w:style w:type="paragraph" w:customStyle="1" w:styleId="120">
    <w:name w:val="Стиль По ширине Первая строка:  12 см Междустр.интервал:  полуто..."/>
    <w:basedOn w:val="a3"/>
    <w:link w:val="121"/>
    <w:rsid w:val="008C233A"/>
    <w:pPr>
      <w:widowControl/>
      <w:suppressAutoHyphens w:val="0"/>
      <w:ind w:firstLine="680"/>
      <w:jc w:val="both"/>
    </w:pPr>
    <w:rPr>
      <w:rFonts w:eastAsia="Times New Roman"/>
      <w:kern w:val="0"/>
      <w:szCs w:val="20"/>
      <w:lang w:val="x-none" w:eastAsia="en-US"/>
    </w:rPr>
  </w:style>
  <w:style w:type="character" w:customStyle="1" w:styleId="121">
    <w:name w:val="Стиль По ширине Первая строка:  12 см Междустр.интервал:  полуто... Знак"/>
    <w:link w:val="120"/>
    <w:rsid w:val="008C233A"/>
    <w:rPr>
      <w:sz w:val="24"/>
      <w:lang w:val="x-none" w:eastAsia="en-US"/>
    </w:rPr>
  </w:style>
  <w:style w:type="paragraph" w:customStyle="1" w:styleId="affff8">
    <w:name w:val="Таблица"/>
    <w:basedOn w:val="a3"/>
    <w:next w:val="a3"/>
    <w:link w:val="affff9"/>
    <w:rsid w:val="006719E7"/>
    <w:pPr>
      <w:widowControl/>
      <w:suppressAutoHyphens w:val="0"/>
      <w:spacing w:before="120" w:after="120"/>
      <w:ind w:left="57" w:right="57" w:firstLine="567"/>
      <w:jc w:val="center"/>
    </w:pPr>
    <w:rPr>
      <w:rFonts w:ascii="Arial" w:eastAsia="Times New Roman" w:hAnsi="Arial"/>
      <w:kern w:val="0"/>
      <w:sz w:val="20"/>
    </w:rPr>
  </w:style>
  <w:style w:type="paragraph" w:customStyle="1" w:styleId="1f2">
    <w:name w:val="Шапка1"/>
    <w:basedOn w:val="a3"/>
    <w:next w:val="affff8"/>
    <w:rsid w:val="006719E7"/>
    <w:pPr>
      <w:widowControl/>
      <w:spacing w:line="360" w:lineRule="auto"/>
      <w:jc w:val="center"/>
    </w:pPr>
    <w:rPr>
      <w:rFonts w:ascii="Arial" w:eastAsia="Calibri" w:hAnsi="Arial" w:cs="Arial"/>
      <w:b/>
      <w:kern w:val="0"/>
      <w:sz w:val="20"/>
      <w:szCs w:val="22"/>
      <w:lang w:eastAsia="ar-SA"/>
    </w:rPr>
  </w:style>
  <w:style w:type="paragraph" w:customStyle="1" w:styleId="2e">
    <w:name w:val="Знак Знак Знак Знак2"/>
    <w:basedOn w:val="a3"/>
    <w:rsid w:val="00ED0B77"/>
    <w:pPr>
      <w:widowControl/>
      <w:suppressAutoHyphens w:val="0"/>
      <w:spacing w:after="160" w:line="240" w:lineRule="exact"/>
    </w:pPr>
    <w:rPr>
      <w:rFonts w:ascii="Verdana" w:eastAsia="Times New Roman" w:hAnsi="Verdana"/>
      <w:kern w:val="0"/>
      <w:sz w:val="20"/>
      <w:szCs w:val="20"/>
      <w:lang w:val="en-US" w:eastAsia="en-US"/>
    </w:rPr>
  </w:style>
  <w:style w:type="paragraph" w:customStyle="1" w:styleId="G0">
    <w:name w:val="G_Обычный текст"/>
    <w:basedOn w:val="a3"/>
    <w:link w:val="G1"/>
    <w:qFormat/>
    <w:rsid w:val="00CD4D4C"/>
    <w:pPr>
      <w:widowControl/>
      <w:suppressAutoHyphens w:val="0"/>
      <w:spacing w:before="120" w:after="60"/>
      <w:ind w:firstLine="567"/>
      <w:jc w:val="both"/>
    </w:pPr>
    <w:rPr>
      <w:rFonts w:asciiTheme="minorHAnsi" w:eastAsia="Times New Roman" w:hAnsiTheme="minorHAnsi"/>
      <w:kern w:val="0"/>
    </w:rPr>
  </w:style>
  <w:style w:type="character" w:customStyle="1" w:styleId="G1">
    <w:name w:val="G_Обычный текст Знак"/>
    <w:link w:val="G0"/>
    <w:rsid w:val="00CD4D4C"/>
    <w:rPr>
      <w:rFonts w:asciiTheme="minorHAnsi" w:hAnsiTheme="minorHAnsi"/>
      <w:sz w:val="24"/>
      <w:szCs w:val="24"/>
    </w:rPr>
  </w:style>
  <w:style w:type="paragraph" w:customStyle="1" w:styleId="G">
    <w:name w:val="G_Маркированый список"/>
    <w:basedOn w:val="a3"/>
    <w:link w:val="G2"/>
    <w:qFormat/>
    <w:rsid w:val="00CD4D4C"/>
    <w:pPr>
      <w:widowControl/>
      <w:numPr>
        <w:numId w:val="2"/>
      </w:numPr>
      <w:tabs>
        <w:tab w:val="left" w:pos="993"/>
      </w:tabs>
      <w:suppressAutoHyphens w:val="0"/>
      <w:spacing w:before="80" w:after="60"/>
      <w:jc w:val="both"/>
    </w:pPr>
    <w:rPr>
      <w:rFonts w:ascii="Calibri" w:eastAsia="Times New Roman" w:hAnsi="Calibri"/>
      <w:kern w:val="0"/>
      <w:lang w:eastAsia="en-US" w:bidi="en-US"/>
    </w:rPr>
  </w:style>
  <w:style w:type="character" w:customStyle="1" w:styleId="G2">
    <w:name w:val="G_Маркированый список Знак"/>
    <w:link w:val="G"/>
    <w:rsid w:val="00CD4D4C"/>
    <w:rPr>
      <w:rFonts w:ascii="Calibri" w:hAnsi="Calibri"/>
      <w:sz w:val="24"/>
      <w:szCs w:val="24"/>
      <w:lang w:eastAsia="en-US" w:bidi="en-US"/>
    </w:rPr>
  </w:style>
  <w:style w:type="paragraph" w:customStyle="1" w:styleId="affffa">
    <w:name w:val="Абзац"/>
    <w:basedOn w:val="a3"/>
    <w:link w:val="affffb"/>
    <w:qFormat/>
    <w:rsid w:val="00922AD4"/>
    <w:pPr>
      <w:widowControl/>
      <w:suppressAutoHyphens w:val="0"/>
      <w:spacing w:before="120" w:after="60"/>
      <w:ind w:firstLine="567"/>
      <w:jc w:val="both"/>
    </w:pPr>
    <w:rPr>
      <w:rFonts w:asciiTheme="minorHAnsi" w:eastAsia="Times New Roman" w:hAnsiTheme="minorHAnsi"/>
      <w:kern w:val="0"/>
    </w:rPr>
  </w:style>
  <w:style w:type="character" w:customStyle="1" w:styleId="affffb">
    <w:name w:val="Абзац Знак"/>
    <w:link w:val="affffa"/>
    <w:rsid w:val="00922AD4"/>
    <w:rPr>
      <w:rFonts w:asciiTheme="minorHAnsi" w:hAnsiTheme="minorHAnsi"/>
      <w:sz w:val="24"/>
      <w:szCs w:val="24"/>
    </w:rPr>
  </w:style>
  <w:style w:type="table" w:customStyle="1" w:styleId="2f">
    <w:name w:val="Стиль Таблица Геоника2"/>
    <w:basedOn w:val="a6"/>
    <w:uiPriority w:val="99"/>
    <w:rsid w:val="00922AD4"/>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affffc">
    <w:name w:val="Табличный_заголовки"/>
    <w:basedOn w:val="a3"/>
    <w:rsid w:val="00215C55"/>
    <w:pPr>
      <w:keepNext/>
      <w:keepLines/>
      <w:widowControl/>
      <w:suppressAutoHyphens w:val="0"/>
      <w:jc w:val="center"/>
    </w:pPr>
    <w:rPr>
      <w:rFonts w:asciiTheme="minorHAnsi" w:eastAsia="Times New Roman" w:hAnsiTheme="minorHAnsi"/>
      <w:b/>
      <w:kern w:val="0"/>
      <w:sz w:val="22"/>
      <w:szCs w:val="22"/>
    </w:rPr>
  </w:style>
  <w:style w:type="paragraph" w:customStyle="1" w:styleId="affffd">
    <w:name w:val="Табличный_центр"/>
    <w:basedOn w:val="a3"/>
    <w:rsid w:val="00215C55"/>
    <w:pPr>
      <w:widowControl/>
      <w:shd w:val="clear" w:color="auto" w:fill="FFFFFF" w:themeFill="background1"/>
      <w:suppressAutoHyphens w:val="0"/>
      <w:jc w:val="center"/>
    </w:pPr>
    <w:rPr>
      <w:rFonts w:asciiTheme="minorHAnsi" w:eastAsia="Times New Roman" w:hAnsiTheme="minorHAnsi"/>
      <w:kern w:val="0"/>
      <w:sz w:val="22"/>
      <w:szCs w:val="22"/>
    </w:rPr>
  </w:style>
  <w:style w:type="table" w:customStyle="1" w:styleId="affffe">
    <w:name w:val="Стиль Таблица Геоника"/>
    <w:basedOn w:val="a6"/>
    <w:uiPriority w:val="99"/>
    <w:rsid w:val="00215C55"/>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eonika">
    <w:name w:val="Geonika Текст в таблице"/>
    <w:basedOn w:val="a3"/>
    <w:link w:val="Geonika0"/>
    <w:qFormat/>
    <w:rsid w:val="00215C55"/>
    <w:pPr>
      <w:widowControl/>
      <w:suppressAutoHyphens w:val="0"/>
      <w:spacing w:before="120" w:after="60"/>
      <w:jc w:val="center"/>
    </w:pPr>
    <w:rPr>
      <w:rFonts w:ascii="Calibri" w:eastAsia="Times New Roman" w:hAnsi="Calibri"/>
      <w:kern w:val="0"/>
      <w:lang w:eastAsia="ar-SA" w:bidi="en-US"/>
    </w:rPr>
  </w:style>
  <w:style w:type="character" w:customStyle="1" w:styleId="Geonika0">
    <w:name w:val="Geonika Текст в таблице Знак"/>
    <w:basedOn w:val="a5"/>
    <w:link w:val="Geonika"/>
    <w:rsid w:val="00215C55"/>
    <w:rPr>
      <w:rFonts w:ascii="Calibri" w:hAnsi="Calibri"/>
      <w:sz w:val="24"/>
      <w:szCs w:val="24"/>
      <w:lang w:eastAsia="ar-SA" w:bidi="en-US"/>
    </w:rPr>
  </w:style>
  <w:style w:type="character" w:customStyle="1" w:styleId="N0">
    <w:name w:val="ОснN Знак"/>
    <w:link w:val="N"/>
    <w:rsid w:val="003D59AC"/>
    <w:rPr>
      <w:sz w:val="24"/>
      <w:lang w:eastAsia="en-US"/>
    </w:rPr>
  </w:style>
  <w:style w:type="character" w:customStyle="1" w:styleId="afffff">
    <w:name w:val="Основной текст_"/>
    <w:link w:val="3d"/>
    <w:rsid w:val="00E30B59"/>
    <w:rPr>
      <w:b/>
      <w:bCs/>
      <w:spacing w:val="-5"/>
      <w:sz w:val="25"/>
      <w:szCs w:val="25"/>
      <w:shd w:val="clear" w:color="auto" w:fill="FFFFFF"/>
    </w:rPr>
  </w:style>
  <w:style w:type="paragraph" w:customStyle="1" w:styleId="3d">
    <w:name w:val="Основной текст3"/>
    <w:basedOn w:val="a3"/>
    <w:link w:val="afffff"/>
    <w:rsid w:val="00E30B59"/>
    <w:pPr>
      <w:shd w:val="clear" w:color="auto" w:fill="FFFFFF"/>
      <w:suppressAutoHyphens w:val="0"/>
      <w:spacing w:before="420" w:line="322" w:lineRule="exact"/>
      <w:ind w:hanging="340"/>
      <w:jc w:val="both"/>
    </w:pPr>
    <w:rPr>
      <w:rFonts w:eastAsia="Times New Roman"/>
      <w:b/>
      <w:bCs/>
      <w:spacing w:val="-5"/>
      <w:kern w:val="0"/>
      <w:sz w:val="25"/>
      <w:szCs w:val="25"/>
    </w:rPr>
  </w:style>
  <w:style w:type="paragraph" w:customStyle="1" w:styleId="S">
    <w:name w:val="S_Обычный"/>
    <w:basedOn w:val="a3"/>
    <w:next w:val="a3"/>
    <w:qFormat/>
    <w:rsid w:val="001239D9"/>
    <w:pPr>
      <w:widowControl/>
      <w:suppressAutoHyphens w:val="0"/>
      <w:spacing w:line="360" w:lineRule="auto"/>
      <w:ind w:firstLine="709"/>
      <w:jc w:val="both"/>
    </w:pPr>
    <w:rPr>
      <w:rFonts w:eastAsia="Times New Roman"/>
      <w:kern w:val="0"/>
    </w:rPr>
  </w:style>
  <w:style w:type="paragraph" w:customStyle="1" w:styleId="1f3">
    <w:name w:val="ТЗ_Основной 1"/>
    <w:basedOn w:val="a3"/>
    <w:qFormat/>
    <w:rsid w:val="00762CC7"/>
    <w:pPr>
      <w:widowControl/>
      <w:ind w:firstLine="350"/>
    </w:pPr>
    <w:rPr>
      <w:rFonts w:eastAsia="Times New Roman"/>
      <w:kern w:val="0"/>
    </w:rPr>
  </w:style>
  <w:style w:type="paragraph" w:customStyle="1" w:styleId="afffff0">
    <w:name w:val="Основной текст с точкой"/>
    <w:link w:val="afffff1"/>
    <w:rsid w:val="00762CC7"/>
    <w:pPr>
      <w:tabs>
        <w:tab w:val="left" w:pos="851"/>
      </w:tabs>
      <w:overflowPunct w:val="0"/>
      <w:autoSpaceDE w:val="0"/>
      <w:autoSpaceDN w:val="0"/>
      <w:adjustRightInd w:val="0"/>
      <w:spacing w:before="60"/>
      <w:ind w:left="1276" w:hanging="425"/>
      <w:jc w:val="both"/>
    </w:pPr>
    <w:rPr>
      <w:sz w:val="24"/>
    </w:rPr>
  </w:style>
  <w:style w:type="character" w:customStyle="1" w:styleId="afffff1">
    <w:name w:val="Основной текст с точкой Знак"/>
    <w:link w:val="afffff0"/>
    <w:rsid w:val="00762CC7"/>
    <w:rPr>
      <w:sz w:val="24"/>
    </w:rPr>
  </w:style>
  <w:style w:type="character" w:customStyle="1" w:styleId="hl">
    <w:name w:val="hl"/>
    <w:basedOn w:val="a5"/>
    <w:rsid w:val="003B5B0D"/>
  </w:style>
  <w:style w:type="paragraph" w:styleId="afffff2">
    <w:name w:val="TOC Heading"/>
    <w:basedOn w:val="1"/>
    <w:next w:val="a3"/>
    <w:uiPriority w:val="39"/>
    <w:unhideWhenUsed/>
    <w:qFormat/>
    <w:rsid w:val="00093EC2"/>
    <w:pPr>
      <w:keepLines/>
      <w:tabs>
        <w:tab w:val="clear" w:pos="9498"/>
      </w:tabs>
      <w:spacing w:before="240" w:after="0" w:line="259" w:lineRule="auto"/>
      <w:jc w:val="left"/>
      <w:outlineLvl w:val="9"/>
    </w:pPr>
    <w:rPr>
      <w:rFonts w:asciiTheme="majorHAnsi" w:eastAsiaTheme="majorEastAsia" w:hAnsiTheme="majorHAnsi" w:cstheme="majorBidi"/>
      <w:bCs w:val="0"/>
      <w:caps w:val="0"/>
      <w:color w:val="365F91" w:themeColor="accent1" w:themeShade="BF"/>
      <w:kern w:val="0"/>
      <w:sz w:val="32"/>
      <w:szCs w:val="32"/>
    </w:rPr>
  </w:style>
  <w:style w:type="paragraph" w:styleId="a">
    <w:name w:val="List Bullet"/>
    <w:basedOn w:val="a3"/>
    <w:unhideWhenUsed/>
    <w:rsid w:val="00F440B9"/>
    <w:pPr>
      <w:numPr>
        <w:numId w:val="4"/>
      </w:numPr>
      <w:contextualSpacing/>
    </w:pPr>
  </w:style>
  <w:style w:type="character" w:customStyle="1" w:styleId="FontStyle27">
    <w:name w:val="Font Style27"/>
    <w:uiPriority w:val="99"/>
    <w:rsid w:val="00D54DFD"/>
    <w:rPr>
      <w:rFonts w:ascii="Times New Roman" w:hAnsi="Times New Roman" w:cs="Times New Roman"/>
      <w:sz w:val="26"/>
      <w:szCs w:val="26"/>
    </w:rPr>
  </w:style>
  <w:style w:type="character" w:customStyle="1" w:styleId="FontStyle217">
    <w:name w:val="Font Style217"/>
    <w:uiPriority w:val="99"/>
    <w:rsid w:val="00420B75"/>
    <w:rPr>
      <w:rFonts w:ascii="Times New Roman" w:hAnsi="Times New Roman" w:cs="Times New Roman"/>
      <w:sz w:val="26"/>
      <w:szCs w:val="26"/>
    </w:rPr>
  </w:style>
  <w:style w:type="paragraph" w:customStyle="1" w:styleId="msonormal0">
    <w:name w:val="msonormal"/>
    <w:basedOn w:val="a3"/>
    <w:rsid w:val="0092190B"/>
    <w:pPr>
      <w:widowControl/>
      <w:suppressAutoHyphens w:val="0"/>
      <w:spacing w:before="100" w:beforeAutospacing="1" w:after="100" w:afterAutospacing="1"/>
    </w:pPr>
    <w:rPr>
      <w:rFonts w:eastAsia="Times New Roman"/>
      <w:kern w:val="0"/>
    </w:rPr>
  </w:style>
  <w:style w:type="paragraph" w:customStyle="1" w:styleId="afffff3">
    <w:name w:val="Мой основной"/>
    <w:basedOn w:val="a3"/>
    <w:qFormat/>
    <w:rsid w:val="00B05D09"/>
    <w:pPr>
      <w:spacing w:line="276" w:lineRule="auto"/>
      <w:ind w:left="142" w:firstLine="482"/>
      <w:jc w:val="both"/>
    </w:pPr>
    <w:rPr>
      <w:color w:val="000000"/>
    </w:rPr>
  </w:style>
  <w:style w:type="paragraph" w:customStyle="1" w:styleId="afffff4">
    <w:name w:val="Текст с отступом"/>
    <w:basedOn w:val="a3"/>
    <w:rsid w:val="00E67477"/>
    <w:pPr>
      <w:widowControl/>
      <w:tabs>
        <w:tab w:val="left" w:pos="3225"/>
      </w:tabs>
      <w:suppressAutoHyphens w:val="0"/>
      <w:spacing w:line="360" w:lineRule="auto"/>
      <w:ind w:firstLine="709"/>
      <w:jc w:val="both"/>
    </w:pPr>
    <w:rPr>
      <w:rFonts w:eastAsia="Times New Roman"/>
      <w:kern w:val="0"/>
    </w:rPr>
  </w:style>
  <w:style w:type="character" w:customStyle="1" w:styleId="10">
    <w:name w:val="Заголовок 1 Знак"/>
    <w:aliases w:val="Заголовок 1 Знак Знак Знак1,Заголовок 1 Знак Знак Знак Знак,. Знак,Heading 1 Char Char Знак,Heading 1 Знак,Раздел Знак"/>
    <w:link w:val="1"/>
    <w:uiPriority w:val="9"/>
    <w:rsid w:val="00E67477"/>
    <w:rPr>
      <w:bCs/>
      <w:caps/>
      <w:kern w:val="32"/>
      <w:sz w:val="24"/>
      <w:szCs w:val="24"/>
    </w:rPr>
  </w:style>
  <w:style w:type="character" w:customStyle="1" w:styleId="20">
    <w:name w:val="Заголовок 2 Знак"/>
    <w:aliases w:val="Знак2 Знак1,Знак Знак8,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link w:val="2"/>
    <w:rsid w:val="00E67477"/>
    <w:rPr>
      <w:b/>
      <w:bCs/>
      <w:i/>
      <w:iCs/>
      <w:sz w:val="36"/>
      <w:szCs w:val="36"/>
    </w:rPr>
  </w:style>
  <w:style w:type="character" w:customStyle="1" w:styleId="32">
    <w:name w:val="Заголовок 3 Знак2"/>
    <w:aliases w:val="Заголовок 3 Знак1 Знак,Заголовок 3 Знак Знак Знак,Заголовок 3 Знак Знак1,- 1.1.1 Знак1,.1.1 Знак1,OG Heading 3 Знак,§1.1.1 Знак,Ведомость (название) Знак,H3 Знак,Заголовок 3 Знак Знак1 Знак Знак Знак Знак Знак,Подподраздел Знак1"/>
    <w:link w:val="30"/>
    <w:rsid w:val="00E67477"/>
    <w:rPr>
      <w:b/>
      <w:bCs/>
      <w:sz w:val="28"/>
      <w:szCs w:val="28"/>
    </w:rPr>
  </w:style>
  <w:style w:type="paragraph" w:customStyle="1" w:styleId="afffff5">
    <w:name w:val="Выравнивание слево (таблица)"/>
    <w:basedOn w:val="a3"/>
    <w:rsid w:val="00E67477"/>
    <w:pPr>
      <w:widowControl/>
      <w:suppressAutoHyphens w:val="0"/>
    </w:pPr>
    <w:rPr>
      <w:rFonts w:eastAsia="Times New Roman"/>
      <w:kern w:val="0"/>
    </w:rPr>
  </w:style>
  <w:style w:type="character" w:styleId="afffff6">
    <w:name w:val="annotation reference"/>
    <w:rsid w:val="00E67477"/>
    <w:rPr>
      <w:sz w:val="16"/>
      <w:szCs w:val="16"/>
    </w:rPr>
  </w:style>
  <w:style w:type="paragraph" w:styleId="afffff7">
    <w:name w:val="annotation text"/>
    <w:basedOn w:val="a3"/>
    <w:link w:val="afffff8"/>
    <w:rsid w:val="00E67477"/>
    <w:pPr>
      <w:widowControl/>
      <w:suppressAutoHyphens w:val="0"/>
    </w:pPr>
    <w:rPr>
      <w:rFonts w:eastAsia="Times New Roman"/>
      <w:kern w:val="0"/>
      <w:sz w:val="20"/>
      <w:szCs w:val="20"/>
    </w:rPr>
  </w:style>
  <w:style w:type="character" w:customStyle="1" w:styleId="afffff8">
    <w:name w:val="Текст примечания Знак"/>
    <w:basedOn w:val="a5"/>
    <w:link w:val="afffff7"/>
    <w:rsid w:val="00E67477"/>
  </w:style>
  <w:style w:type="paragraph" w:styleId="afffff9">
    <w:name w:val="annotation subject"/>
    <w:basedOn w:val="afffff7"/>
    <w:next w:val="afffff7"/>
    <w:link w:val="afffffa"/>
    <w:rsid w:val="00E67477"/>
    <w:rPr>
      <w:b/>
      <w:bCs/>
      <w:lang w:val="x-none" w:eastAsia="x-none"/>
    </w:rPr>
  </w:style>
  <w:style w:type="character" w:customStyle="1" w:styleId="afffffa">
    <w:name w:val="Тема примечания Знак"/>
    <w:basedOn w:val="afffff8"/>
    <w:link w:val="afffff9"/>
    <w:rsid w:val="00E67477"/>
    <w:rPr>
      <w:b/>
      <w:bCs/>
      <w:lang w:val="x-none" w:eastAsia="x-none"/>
    </w:rPr>
  </w:style>
  <w:style w:type="paragraph" w:customStyle="1" w:styleId="afffffb">
    <w:name w:val="Обложка"/>
    <w:aliases w:val="название проекта"/>
    <w:basedOn w:val="a3"/>
    <w:rsid w:val="00E67477"/>
    <w:pPr>
      <w:widowControl/>
      <w:suppressAutoHyphens w:val="0"/>
      <w:ind w:right="60"/>
      <w:jc w:val="center"/>
    </w:pPr>
    <w:rPr>
      <w:rFonts w:eastAsia="Times New Roman"/>
      <w:b/>
      <w:kern w:val="0"/>
      <w:sz w:val="32"/>
      <w:szCs w:val="32"/>
    </w:rPr>
  </w:style>
  <w:style w:type="paragraph" w:customStyle="1" w:styleId="afffffc">
    <w:name w:val="Название тома"/>
    <w:basedOn w:val="a3"/>
    <w:rsid w:val="00E67477"/>
    <w:pPr>
      <w:widowControl/>
      <w:suppressAutoHyphens w:val="0"/>
      <w:jc w:val="center"/>
    </w:pPr>
    <w:rPr>
      <w:rFonts w:eastAsia="Times New Roman"/>
      <w:kern w:val="0"/>
    </w:rPr>
  </w:style>
  <w:style w:type="paragraph" w:customStyle="1" w:styleId="afffffd">
    <w:name w:val="Шифр"/>
    <w:basedOn w:val="a3"/>
    <w:link w:val="afffffe"/>
    <w:rsid w:val="00E67477"/>
    <w:pPr>
      <w:widowControl/>
      <w:suppressAutoHyphens w:val="0"/>
      <w:jc w:val="center"/>
    </w:pPr>
    <w:rPr>
      <w:rFonts w:eastAsia="Times New Roman"/>
      <w:caps/>
      <w:kern w:val="0"/>
      <w:sz w:val="28"/>
      <w:szCs w:val="28"/>
      <w:lang w:val="x-none" w:eastAsia="x-none"/>
    </w:rPr>
  </w:style>
  <w:style w:type="paragraph" w:customStyle="1" w:styleId="affffff">
    <w:name w:val="Аннотация (титульный лист)"/>
    <w:basedOn w:val="a3"/>
    <w:rsid w:val="00E67477"/>
    <w:pPr>
      <w:widowControl/>
      <w:suppressAutoHyphens w:val="0"/>
    </w:pPr>
    <w:rPr>
      <w:rFonts w:eastAsia="Times New Roman"/>
      <w:kern w:val="0"/>
    </w:rPr>
  </w:style>
  <w:style w:type="paragraph" w:customStyle="1" w:styleId="affffff0">
    <w:name w:val="Текст поекта (обложка)"/>
    <w:basedOn w:val="a3"/>
    <w:rsid w:val="00E67477"/>
    <w:pPr>
      <w:framePr w:wrap="around" w:vAnchor="page" w:hAnchor="page" w:x="1146" w:y="14199"/>
      <w:widowControl/>
      <w:suppressAutoHyphens w:val="0"/>
      <w:spacing w:line="360" w:lineRule="auto"/>
      <w:ind w:firstLine="709"/>
      <w:jc w:val="both"/>
    </w:pPr>
    <w:rPr>
      <w:rFonts w:eastAsia="Times New Roman"/>
      <w:caps/>
      <w:kern w:val="0"/>
      <w:szCs w:val="18"/>
    </w:rPr>
  </w:style>
  <w:style w:type="paragraph" w:customStyle="1" w:styleId="affffff1">
    <w:name w:val="Стиль по центру"/>
    <w:basedOn w:val="a3"/>
    <w:next w:val="afffff4"/>
    <w:rsid w:val="00E67477"/>
    <w:pPr>
      <w:widowControl/>
      <w:suppressAutoHyphens w:val="0"/>
      <w:jc w:val="center"/>
    </w:pPr>
    <w:rPr>
      <w:rFonts w:eastAsia="Times New Roman"/>
      <w:kern w:val="0"/>
      <w:szCs w:val="20"/>
    </w:rPr>
  </w:style>
  <w:style w:type="paragraph" w:customStyle="1" w:styleId="affffff2">
    <w:name w:val="Текст в право"/>
    <w:basedOn w:val="a3"/>
    <w:rsid w:val="00E67477"/>
    <w:pPr>
      <w:widowControl/>
      <w:tabs>
        <w:tab w:val="left" w:pos="3225"/>
      </w:tabs>
      <w:suppressAutoHyphens w:val="0"/>
      <w:spacing w:line="360" w:lineRule="auto"/>
    </w:pPr>
    <w:rPr>
      <w:rFonts w:eastAsia="Times New Roman"/>
      <w:kern w:val="0"/>
    </w:rPr>
  </w:style>
  <w:style w:type="character" w:customStyle="1" w:styleId="af2">
    <w:name w:val="Основной текст с отступом Знак"/>
    <w:aliases w:val="Основной текст 1 Знак"/>
    <w:link w:val="af1"/>
    <w:rsid w:val="00E67477"/>
    <w:rPr>
      <w:rFonts w:eastAsia="Lucida Sans Unicode"/>
      <w:b/>
      <w:bCs/>
      <w:kern w:val="1"/>
      <w:sz w:val="24"/>
      <w:szCs w:val="24"/>
    </w:rPr>
  </w:style>
  <w:style w:type="character" w:customStyle="1" w:styleId="23">
    <w:name w:val="Основной текст с отступом 2 Знак"/>
    <w:link w:val="22"/>
    <w:rsid w:val="00E67477"/>
    <w:rPr>
      <w:rFonts w:eastAsia="Lucida Sans Unicode"/>
      <w:b/>
      <w:bCs/>
      <w:kern w:val="1"/>
      <w:sz w:val="28"/>
      <w:szCs w:val="24"/>
    </w:rPr>
  </w:style>
  <w:style w:type="paragraph" w:customStyle="1" w:styleId="82">
    <w:name w:val="çàãîëîâîê 8"/>
    <w:basedOn w:val="a3"/>
    <w:next w:val="a3"/>
    <w:rsid w:val="00E67477"/>
    <w:pPr>
      <w:keepNext/>
      <w:widowControl/>
      <w:suppressAutoHyphens w:val="0"/>
      <w:autoSpaceDE w:val="0"/>
      <w:autoSpaceDN w:val="0"/>
      <w:adjustRightInd w:val="0"/>
      <w:spacing w:line="360" w:lineRule="auto"/>
      <w:jc w:val="both"/>
    </w:pPr>
    <w:rPr>
      <w:rFonts w:eastAsia="Times New Roman"/>
      <w:kern w:val="0"/>
    </w:rPr>
  </w:style>
  <w:style w:type="paragraph" w:customStyle="1" w:styleId="1f4">
    <w:name w:val="Стиль1"/>
    <w:basedOn w:val="a3"/>
    <w:link w:val="1f5"/>
    <w:autoRedefine/>
    <w:rsid w:val="00E67477"/>
    <w:pPr>
      <w:widowControl/>
      <w:suppressAutoHyphens w:val="0"/>
      <w:overflowPunct w:val="0"/>
      <w:autoSpaceDE w:val="0"/>
      <w:autoSpaceDN w:val="0"/>
      <w:adjustRightInd w:val="0"/>
      <w:spacing w:line="360" w:lineRule="auto"/>
      <w:jc w:val="center"/>
    </w:pPr>
    <w:rPr>
      <w:rFonts w:ascii="Arial" w:eastAsia="Times New Roman" w:hAnsi="Arial"/>
      <w:b/>
      <w:bCs/>
      <w:i/>
      <w:iCs/>
      <w:kern w:val="0"/>
      <w:sz w:val="28"/>
      <w:szCs w:val="28"/>
      <w:u w:val="single"/>
      <w:lang w:val="x-none" w:eastAsia="x-none"/>
    </w:rPr>
  </w:style>
  <w:style w:type="character" w:customStyle="1" w:styleId="1f5">
    <w:name w:val="Стиль1 Знак"/>
    <w:link w:val="1f4"/>
    <w:rsid w:val="00E67477"/>
    <w:rPr>
      <w:rFonts w:ascii="Arial" w:hAnsi="Arial"/>
      <w:b/>
      <w:bCs/>
      <w:i/>
      <w:iCs/>
      <w:sz w:val="28"/>
      <w:szCs w:val="28"/>
      <w:u w:val="single"/>
      <w:lang w:val="x-none" w:eastAsia="x-none"/>
    </w:rPr>
  </w:style>
  <w:style w:type="character" w:customStyle="1" w:styleId="affffff3">
    <w:name w:val="Приложение. Знак"/>
    <w:link w:val="a1"/>
    <w:rsid w:val="00E67477"/>
    <w:rPr>
      <w:rFonts w:ascii="Arial" w:hAnsi="Arial"/>
      <w:b/>
      <w:bCs/>
      <w:i/>
      <w:iCs/>
      <w:sz w:val="24"/>
      <w:szCs w:val="24"/>
      <w:u w:val="single"/>
      <w:lang w:val="x-none" w:eastAsia="x-none"/>
    </w:rPr>
  </w:style>
  <w:style w:type="paragraph" w:customStyle="1" w:styleId="a1">
    <w:name w:val="Приложение."/>
    <w:basedOn w:val="2"/>
    <w:next w:val="a3"/>
    <w:link w:val="affffff3"/>
    <w:autoRedefine/>
    <w:rsid w:val="00E67477"/>
    <w:pPr>
      <w:pageBreakBefore/>
      <w:numPr>
        <w:numId w:val="11"/>
      </w:numPr>
      <w:tabs>
        <w:tab w:val="left" w:pos="1418"/>
      </w:tabs>
      <w:spacing w:before="0" w:after="0" w:line="240" w:lineRule="auto"/>
      <w:ind w:left="0" w:firstLine="709"/>
      <w:jc w:val="left"/>
    </w:pPr>
    <w:rPr>
      <w:rFonts w:ascii="Arial" w:hAnsi="Arial"/>
      <w:sz w:val="24"/>
      <w:szCs w:val="24"/>
      <w:u w:val="single"/>
      <w:lang w:val="x-none" w:eastAsia="x-none"/>
    </w:rPr>
  </w:style>
  <w:style w:type="character" w:customStyle="1" w:styleId="34">
    <w:name w:val="Основной текст с отступом 3 Знак"/>
    <w:link w:val="33"/>
    <w:rsid w:val="00E67477"/>
    <w:rPr>
      <w:rFonts w:eastAsia="Lucida Sans Unicode"/>
      <w:color w:val="FF0000"/>
      <w:kern w:val="1"/>
      <w:sz w:val="24"/>
      <w:szCs w:val="24"/>
    </w:rPr>
  </w:style>
  <w:style w:type="paragraph" w:customStyle="1" w:styleId="Web1">
    <w:name w:val="Обычный (Web)1"/>
    <w:aliases w:val="Обычный (Web)"/>
    <w:basedOn w:val="a3"/>
    <w:next w:val="afffd"/>
    <w:link w:val="affffff4"/>
    <w:rsid w:val="00E67477"/>
    <w:pPr>
      <w:widowControl/>
      <w:suppressAutoHyphens w:val="0"/>
      <w:spacing w:before="100" w:beforeAutospacing="1" w:after="100" w:afterAutospacing="1"/>
    </w:pPr>
    <w:rPr>
      <w:rFonts w:eastAsia="Times New Roman"/>
      <w:kern w:val="0"/>
    </w:rPr>
  </w:style>
  <w:style w:type="paragraph" w:customStyle="1" w:styleId="1f6">
    <w:name w:val="Текст с отступом Знак1"/>
    <w:basedOn w:val="a3"/>
    <w:link w:val="1f7"/>
    <w:rsid w:val="00E67477"/>
    <w:pPr>
      <w:widowControl/>
      <w:tabs>
        <w:tab w:val="left" w:pos="3225"/>
      </w:tabs>
      <w:suppressAutoHyphens w:val="0"/>
      <w:spacing w:line="360" w:lineRule="auto"/>
      <w:ind w:firstLine="709"/>
      <w:jc w:val="both"/>
    </w:pPr>
    <w:rPr>
      <w:rFonts w:eastAsia="Times New Roman"/>
      <w:kern w:val="0"/>
    </w:rPr>
  </w:style>
  <w:style w:type="character" w:customStyle="1" w:styleId="1f7">
    <w:name w:val="Текст с отступом Знак1 Знак"/>
    <w:link w:val="1f6"/>
    <w:rsid w:val="00E67477"/>
    <w:rPr>
      <w:sz w:val="24"/>
      <w:szCs w:val="24"/>
    </w:rPr>
  </w:style>
  <w:style w:type="paragraph" w:customStyle="1" w:styleId="BodyTextIndent21">
    <w:name w:val="Body Text Indent 21"/>
    <w:basedOn w:val="a3"/>
    <w:rsid w:val="00E67477"/>
    <w:pPr>
      <w:suppressAutoHyphens w:val="0"/>
      <w:ind w:firstLine="708"/>
      <w:jc w:val="both"/>
    </w:pPr>
    <w:rPr>
      <w:rFonts w:eastAsia="Times New Roman"/>
      <w:b/>
      <w:kern w:val="0"/>
      <w:sz w:val="28"/>
      <w:szCs w:val="20"/>
    </w:rPr>
  </w:style>
  <w:style w:type="paragraph" w:customStyle="1" w:styleId="3e">
    <w:name w:val="заголовок 3"/>
    <w:basedOn w:val="a3"/>
    <w:next w:val="a3"/>
    <w:rsid w:val="00E67477"/>
    <w:pPr>
      <w:keepNext/>
      <w:suppressAutoHyphens w:val="0"/>
      <w:ind w:firstLine="993"/>
      <w:jc w:val="right"/>
    </w:pPr>
    <w:rPr>
      <w:rFonts w:eastAsia="Times New Roman"/>
      <w:kern w:val="0"/>
      <w:sz w:val="28"/>
      <w:szCs w:val="20"/>
    </w:rPr>
  </w:style>
  <w:style w:type="paragraph" w:customStyle="1" w:styleId="66">
    <w:name w:val="заголовок 6"/>
    <w:basedOn w:val="a3"/>
    <w:next w:val="a3"/>
    <w:rsid w:val="00E67477"/>
    <w:pPr>
      <w:keepNext/>
      <w:suppressAutoHyphens w:val="0"/>
      <w:jc w:val="center"/>
    </w:pPr>
    <w:rPr>
      <w:rFonts w:eastAsia="Times New Roman"/>
      <w:kern w:val="0"/>
      <w:sz w:val="28"/>
      <w:szCs w:val="20"/>
    </w:rPr>
  </w:style>
  <w:style w:type="paragraph" w:styleId="3">
    <w:name w:val="List Bullet 3"/>
    <w:basedOn w:val="a3"/>
    <w:autoRedefine/>
    <w:rsid w:val="00E67477"/>
    <w:pPr>
      <w:widowControl/>
      <w:numPr>
        <w:numId w:val="9"/>
      </w:numPr>
      <w:suppressAutoHyphens w:val="0"/>
    </w:pPr>
    <w:rPr>
      <w:rFonts w:eastAsia="Times New Roman"/>
      <w:kern w:val="0"/>
    </w:rPr>
  </w:style>
  <w:style w:type="paragraph" w:customStyle="1" w:styleId="caaieiaie2">
    <w:name w:val="caaieiaie2"/>
    <w:basedOn w:val="a3"/>
    <w:rsid w:val="00E67477"/>
    <w:pPr>
      <w:keepNext/>
      <w:widowControl/>
      <w:suppressAutoHyphens w:val="0"/>
      <w:spacing w:after="120" w:line="360" w:lineRule="auto"/>
      <w:jc w:val="center"/>
    </w:pPr>
    <w:rPr>
      <w:rFonts w:eastAsia="Times New Roman"/>
      <w:kern w:val="0"/>
    </w:rPr>
  </w:style>
  <w:style w:type="paragraph" w:styleId="2f0">
    <w:name w:val="List 2"/>
    <w:basedOn w:val="a3"/>
    <w:rsid w:val="00E67477"/>
    <w:pPr>
      <w:widowControl/>
      <w:suppressAutoHyphens w:val="0"/>
      <w:ind w:left="566" w:hanging="283"/>
    </w:pPr>
    <w:rPr>
      <w:rFonts w:eastAsia="SimSun"/>
      <w:b/>
      <w:kern w:val="0"/>
      <w:szCs w:val="20"/>
    </w:rPr>
  </w:style>
  <w:style w:type="table" w:styleId="53">
    <w:name w:val="Table Grid 5"/>
    <w:basedOn w:val="a6"/>
    <w:rsid w:val="00E67477"/>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ff5">
    <w:name w:val="Salutation"/>
    <w:basedOn w:val="a3"/>
    <w:next w:val="a3"/>
    <w:link w:val="affffff6"/>
    <w:rsid w:val="00E67477"/>
    <w:pPr>
      <w:widowControl/>
      <w:suppressAutoHyphens w:val="0"/>
    </w:pPr>
    <w:rPr>
      <w:rFonts w:eastAsia="SimSun"/>
      <w:b/>
      <w:kern w:val="0"/>
      <w:szCs w:val="20"/>
      <w:lang w:val="x-none" w:eastAsia="x-none"/>
    </w:rPr>
  </w:style>
  <w:style w:type="character" w:customStyle="1" w:styleId="affffff6">
    <w:name w:val="Приветствие Знак"/>
    <w:basedOn w:val="a5"/>
    <w:link w:val="affffff5"/>
    <w:rsid w:val="00E67477"/>
    <w:rPr>
      <w:rFonts w:eastAsia="SimSun"/>
      <w:b/>
      <w:sz w:val="24"/>
      <w:lang w:val="x-none" w:eastAsia="x-none"/>
    </w:rPr>
  </w:style>
  <w:style w:type="paragraph" w:styleId="54">
    <w:name w:val="toc 5"/>
    <w:basedOn w:val="a3"/>
    <w:next w:val="a3"/>
    <w:autoRedefine/>
    <w:rsid w:val="00E67477"/>
    <w:pPr>
      <w:widowControl/>
      <w:suppressAutoHyphens w:val="0"/>
      <w:spacing w:line="360" w:lineRule="auto"/>
      <w:ind w:left="800" w:firstLine="284"/>
    </w:pPr>
    <w:rPr>
      <w:rFonts w:eastAsia="Times New Roman"/>
      <w:kern w:val="0"/>
      <w:szCs w:val="21"/>
    </w:rPr>
  </w:style>
  <w:style w:type="paragraph" w:styleId="73">
    <w:name w:val="toc 7"/>
    <w:basedOn w:val="a3"/>
    <w:next w:val="a3"/>
    <w:autoRedefine/>
    <w:rsid w:val="00E67477"/>
    <w:pPr>
      <w:widowControl/>
      <w:suppressAutoHyphens w:val="0"/>
      <w:spacing w:line="360" w:lineRule="auto"/>
      <w:ind w:left="1200" w:firstLine="284"/>
    </w:pPr>
    <w:rPr>
      <w:rFonts w:eastAsia="Times New Roman"/>
      <w:kern w:val="0"/>
      <w:szCs w:val="21"/>
    </w:rPr>
  </w:style>
  <w:style w:type="paragraph" w:styleId="83">
    <w:name w:val="toc 8"/>
    <w:basedOn w:val="a3"/>
    <w:next w:val="a3"/>
    <w:autoRedefine/>
    <w:rsid w:val="00E67477"/>
    <w:pPr>
      <w:widowControl/>
      <w:suppressAutoHyphens w:val="0"/>
      <w:spacing w:line="360" w:lineRule="auto"/>
      <w:ind w:left="1400" w:firstLine="284"/>
    </w:pPr>
    <w:rPr>
      <w:rFonts w:eastAsia="Times New Roman"/>
      <w:kern w:val="0"/>
      <w:szCs w:val="21"/>
    </w:rPr>
  </w:style>
  <w:style w:type="paragraph" w:styleId="9">
    <w:name w:val="toc 9"/>
    <w:basedOn w:val="a3"/>
    <w:next w:val="a3"/>
    <w:autoRedefine/>
    <w:rsid w:val="00E67477"/>
    <w:pPr>
      <w:widowControl/>
      <w:numPr>
        <w:numId w:val="10"/>
      </w:numPr>
      <w:tabs>
        <w:tab w:val="clear" w:pos="720"/>
      </w:tabs>
      <w:suppressAutoHyphens w:val="0"/>
      <w:spacing w:line="360" w:lineRule="auto"/>
      <w:ind w:left="1600" w:firstLine="284"/>
    </w:pPr>
    <w:rPr>
      <w:rFonts w:eastAsia="Times New Roman"/>
      <w:kern w:val="0"/>
      <w:szCs w:val="21"/>
    </w:rPr>
  </w:style>
  <w:style w:type="paragraph" w:customStyle="1" w:styleId="affffff7">
    <w:name w:val="Название таблицы"/>
    <w:basedOn w:val="a3"/>
    <w:next w:val="a3"/>
    <w:rsid w:val="00E67477"/>
    <w:pPr>
      <w:keepNext/>
      <w:widowControl/>
      <w:suppressAutoHyphens w:val="0"/>
      <w:spacing w:before="120"/>
      <w:jc w:val="center"/>
    </w:pPr>
    <w:rPr>
      <w:rFonts w:eastAsia="Times New Roman"/>
      <w:b/>
      <w:caps/>
      <w:kern w:val="0"/>
      <w:szCs w:val="20"/>
    </w:rPr>
  </w:style>
  <w:style w:type="character" w:customStyle="1" w:styleId="affff9">
    <w:name w:val="Таблица Знак"/>
    <w:link w:val="affff8"/>
    <w:rsid w:val="00E67477"/>
    <w:rPr>
      <w:rFonts w:ascii="Arial" w:hAnsi="Arial"/>
      <w:szCs w:val="24"/>
    </w:rPr>
  </w:style>
  <w:style w:type="paragraph" w:styleId="affffff8">
    <w:name w:val="Message Header"/>
    <w:basedOn w:val="a3"/>
    <w:next w:val="affff8"/>
    <w:link w:val="affffff9"/>
    <w:rsid w:val="00E67477"/>
    <w:pPr>
      <w:widowControl/>
      <w:suppressAutoHyphens w:val="0"/>
      <w:jc w:val="center"/>
    </w:pPr>
    <w:rPr>
      <w:rFonts w:eastAsia="Times New Roman"/>
      <w:b/>
      <w:kern w:val="0"/>
      <w:lang w:val="x-none" w:eastAsia="x-none"/>
    </w:rPr>
  </w:style>
  <w:style w:type="character" w:customStyle="1" w:styleId="affffff9">
    <w:name w:val="Шапка Знак"/>
    <w:basedOn w:val="a5"/>
    <w:link w:val="affffff8"/>
    <w:rsid w:val="00E67477"/>
    <w:rPr>
      <w:b/>
      <w:sz w:val="24"/>
      <w:szCs w:val="24"/>
      <w:lang w:val="x-none" w:eastAsia="x-none"/>
    </w:rPr>
  </w:style>
  <w:style w:type="paragraph" w:customStyle="1" w:styleId="affffffa">
    <w:name w:val="Номер таблицы"/>
    <w:basedOn w:val="a3"/>
    <w:next w:val="a3"/>
    <w:rsid w:val="00E67477"/>
    <w:pPr>
      <w:keepNext/>
      <w:widowControl/>
      <w:suppressAutoHyphens w:val="0"/>
      <w:spacing w:before="120" w:after="120"/>
      <w:jc w:val="right"/>
    </w:pPr>
    <w:rPr>
      <w:rFonts w:eastAsia="Times New Roman"/>
      <w:kern w:val="0"/>
    </w:rPr>
  </w:style>
  <w:style w:type="paragraph" w:customStyle="1" w:styleId="3f">
    <w:name w:val="Обычный3"/>
    <w:rsid w:val="00E67477"/>
    <w:pPr>
      <w:widowControl w:val="0"/>
    </w:pPr>
    <w:rPr>
      <w:rFonts w:ascii="Courier New" w:hAnsi="Courier New"/>
    </w:rPr>
  </w:style>
  <w:style w:type="paragraph" w:customStyle="1" w:styleId="affffffb">
    <w:name w:val="Основной текст таблицы"/>
    <w:basedOn w:val="af"/>
    <w:next w:val="af"/>
    <w:rsid w:val="00E67477"/>
    <w:pPr>
      <w:widowControl/>
      <w:suppressAutoHyphens w:val="0"/>
      <w:overflowPunct w:val="0"/>
      <w:autoSpaceDE w:val="0"/>
      <w:autoSpaceDN w:val="0"/>
      <w:adjustRightInd w:val="0"/>
      <w:spacing w:before="40" w:after="40"/>
      <w:textAlignment w:val="baseline"/>
    </w:pPr>
    <w:rPr>
      <w:rFonts w:eastAsia="Times New Roman"/>
      <w:b w:val="0"/>
      <w:bCs w:val="0"/>
      <w:kern w:val="0"/>
      <w:sz w:val="26"/>
      <w:szCs w:val="20"/>
      <w:lang w:val="x-none" w:eastAsia="x-none"/>
    </w:rPr>
  </w:style>
  <w:style w:type="character" w:customStyle="1" w:styleId="1f8">
    <w:name w:val="Основной текст Знак1"/>
    <w:aliases w:val="Основной нормальный Знак1,Основной нормальный Знак Знак,Основной нормальный Знак2,Основной текст Знак Знак1,Основной нормальный Знак Знак1,Основной нормальный Зн... Знак1,Основной нормальный Знак Знак Знак,Абзац Знак Знак"/>
    <w:rsid w:val="00E67477"/>
    <w:rPr>
      <w:lang w:val="ru-RU" w:eastAsia="ru-RU" w:bidi="ar-SA"/>
    </w:rPr>
  </w:style>
  <w:style w:type="paragraph" w:customStyle="1" w:styleId="affffffc">
    <w:name w:val="Система"/>
    <w:basedOn w:val="a3"/>
    <w:rsid w:val="00E67477"/>
    <w:pPr>
      <w:widowControl/>
      <w:suppressAutoHyphens w:val="0"/>
      <w:spacing w:before="120" w:line="360" w:lineRule="auto"/>
      <w:ind w:firstLine="1134"/>
      <w:jc w:val="both"/>
    </w:pPr>
    <w:rPr>
      <w:rFonts w:eastAsia="Times New Roman"/>
      <w:kern w:val="0"/>
      <w:szCs w:val="20"/>
    </w:rPr>
  </w:style>
  <w:style w:type="character" w:customStyle="1" w:styleId="affffffd">
    <w:name w:val="Основной шрифт"/>
    <w:rsid w:val="00E67477"/>
  </w:style>
  <w:style w:type="paragraph" w:styleId="2f1">
    <w:name w:val="index 2"/>
    <w:basedOn w:val="a3"/>
    <w:next w:val="a3"/>
    <w:autoRedefine/>
    <w:semiHidden/>
    <w:rsid w:val="00E67477"/>
    <w:pPr>
      <w:widowControl/>
      <w:suppressAutoHyphens w:val="0"/>
      <w:spacing w:line="360" w:lineRule="auto"/>
      <w:ind w:left="400" w:hanging="200"/>
      <w:jc w:val="both"/>
    </w:pPr>
    <w:rPr>
      <w:rFonts w:eastAsia="Times New Roman"/>
      <w:kern w:val="0"/>
    </w:rPr>
  </w:style>
  <w:style w:type="paragraph" w:styleId="55">
    <w:name w:val="index 5"/>
    <w:basedOn w:val="a3"/>
    <w:next w:val="a3"/>
    <w:autoRedefine/>
    <w:semiHidden/>
    <w:rsid w:val="00E67477"/>
    <w:pPr>
      <w:widowControl/>
      <w:suppressAutoHyphens w:val="0"/>
      <w:spacing w:line="360" w:lineRule="auto"/>
      <w:ind w:left="1000" w:hanging="200"/>
      <w:jc w:val="both"/>
    </w:pPr>
    <w:rPr>
      <w:rFonts w:eastAsia="Times New Roman"/>
      <w:kern w:val="0"/>
    </w:rPr>
  </w:style>
  <w:style w:type="paragraph" w:customStyle="1" w:styleId="affffffe">
    <w:name w:val="Главы подзаголовок"/>
    <w:basedOn w:val="a3"/>
    <w:next w:val="af"/>
    <w:rsid w:val="00E67477"/>
    <w:pPr>
      <w:keepNext/>
      <w:keepLines/>
      <w:widowControl/>
      <w:suppressAutoHyphens w:val="0"/>
      <w:overflowPunct w:val="0"/>
      <w:autoSpaceDE w:val="0"/>
      <w:autoSpaceDN w:val="0"/>
      <w:adjustRightInd w:val="0"/>
      <w:spacing w:before="240" w:after="240"/>
      <w:jc w:val="center"/>
      <w:textAlignment w:val="baseline"/>
    </w:pPr>
    <w:rPr>
      <w:rFonts w:eastAsia="Times New Roman"/>
      <w:i/>
      <w:smallCaps/>
      <w:kern w:val="0"/>
      <w:sz w:val="28"/>
      <w:szCs w:val="20"/>
    </w:rPr>
  </w:style>
  <w:style w:type="paragraph" w:customStyle="1" w:styleId="afffffff">
    <w:name w:val="Главы заголовок"/>
    <w:basedOn w:val="a3"/>
    <w:next w:val="54"/>
    <w:rsid w:val="00E67477"/>
    <w:pPr>
      <w:keepNext/>
      <w:keepLines/>
      <w:widowControl/>
      <w:suppressAutoHyphens w:val="0"/>
      <w:overflowPunct w:val="0"/>
      <w:autoSpaceDE w:val="0"/>
      <w:autoSpaceDN w:val="0"/>
      <w:adjustRightInd w:val="0"/>
      <w:spacing w:before="240" w:after="240"/>
      <w:jc w:val="center"/>
      <w:textAlignment w:val="baseline"/>
    </w:pPr>
    <w:rPr>
      <w:rFonts w:eastAsia="Times New Roman"/>
      <w:b/>
      <w:smallCaps/>
      <w:kern w:val="0"/>
      <w:sz w:val="30"/>
      <w:szCs w:val="20"/>
    </w:rPr>
  </w:style>
  <w:style w:type="paragraph" w:customStyle="1" w:styleId="afffffff0">
    <w:name w:val="Шапка письма"/>
    <w:basedOn w:val="af"/>
    <w:rsid w:val="00E67477"/>
    <w:pPr>
      <w:widowControl/>
      <w:suppressAutoHyphens w:val="0"/>
      <w:overflowPunct w:val="0"/>
      <w:autoSpaceDE w:val="0"/>
      <w:autoSpaceDN w:val="0"/>
      <w:adjustRightInd w:val="0"/>
      <w:spacing w:after="720"/>
      <w:ind w:left="4678"/>
      <w:jc w:val="left"/>
      <w:textAlignment w:val="baseline"/>
    </w:pPr>
    <w:rPr>
      <w:rFonts w:eastAsia="Times New Roman"/>
      <w:b w:val="0"/>
      <w:bCs w:val="0"/>
      <w:kern w:val="0"/>
      <w:sz w:val="26"/>
      <w:szCs w:val="20"/>
      <w:lang w:val="x-none" w:eastAsia="x-none"/>
    </w:rPr>
  </w:style>
  <w:style w:type="paragraph" w:customStyle="1" w:styleId="afffffff1">
    <w:name w:val="Заголовок крупный"/>
    <w:basedOn w:val="a3"/>
    <w:rsid w:val="00E67477"/>
    <w:pPr>
      <w:keepNext/>
      <w:widowControl/>
      <w:suppressAutoHyphens w:val="0"/>
      <w:overflowPunct w:val="0"/>
      <w:autoSpaceDE w:val="0"/>
      <w:autoSpaceDN w:val="0"/>
      <w:adjustRightInd w:val="0"/>
      <w:spacing w:after="360"/>
      <w:jc w:val="center"/>
      <w:textAlignment w:val="baseline"/>
    </w:pPr>
    <w:rPr>
      <w:rFonts w:eastAsia="Times New Roman"/>
      <w:b/>
      <w:caps/>
      <w:spacing w:val="100"/>
      <w:kern w:val="0"/>
      <w:sz w:val="32"/>
      <w:szCs w:val="20"/>
    </w:rPr>
  </w:style>
  <w:style w:type="paragraph" w:customStyle="1" w:styleId="afffffff2">
    <w:name w:val="микротекст"/>
    <w:basedOn w:val="af"/>
    <w:rsid w:val="00E67477"/>
    <w:pPr>
      <w:widowControl/>
      <w:suppressAutoHyphens w:val="0"/>
      <w:overflowPunct w:val="0"/>
      <w:autoSpaceDE w:val="0"/>
      <w:autoSpaceDN w:val="0"/>
      <w:adjustRightInd w:val="0"/>
      <w:spacing w:after="120"/>
      <w:jc w:val="both"/>
      <w:textAlignment w:val="baseline"/>
    </w:pPr>
    <w:rPr>
      <w:rFonts w:eastAsia="Times New Roman"/>
      <w:b w:val="0"/>
      <w:bCs w:val="0"/>
      <w:kern w:val="0"/>
      <w:szCs w:val="20"/>
      <w:lang w:val="x-none" w:eastAsia="x-none"/>
    </w:rPr>
  </w:style>
  <w:style w:type="paragraph" w:customStyle="1" w:styleId="afffffff3">
    <w:name w:val="Части подзаголовок"/>
    <w:basedOn w:val="a3"/>
    <w:next w:val="af"/>
    <w:rsid w:val="00E67477"/>
    <w:pPr>
      <w:keepNext/>
      <w:widowControl/>
      <w:suppressAutoHyphens w:val="0"/>
      <w:overflowPunct w:val="0"/>
      <w:autoSpaceDE w:val="0"/>
      <w:autoSpaceDN w:val="0"/>
      <w:adjustRightInd w:val="0"/>
      <w:spacing w:before="240" w:after="240"/>
      <w:jc w:val="center"/>
      <w:textAlignment w:val="baseline"/>
    </w:pPr>
    <w:rPr>
      <w:rFonts w:eastAsia="Times New Roman"/>
      <w:caps/>
      <w:kern w:val="0"/>
      <w:sz w:val="26"/>
      <w:szCs w:val="20"/>
    </w:rPr>
  </w:style>
  <w:style w:type="paragraph" w:customStyle="1" w:styleId="afffffff4">
    <w:name w:val="Секции заголовок"/>
    <w:basedOn w:val="a3"/>
    <w:rsid w:val="00E67477"/>
    <w:pPr>
      <w:keepNext/>
      <w:keepLines/>
      <w:widowControl/>
      <w:suppressAutoHyphens w:val="0"/>
      <w:overflowPunct w:val="0"/>
      <w:autoSpaceDE w:val="0"/>
      <w:autoSpaceDN w:val="0"/>
      <w:adjustRightInd w:val="0"/>
      <w:spacing w:before="240" w:after="120"/>
      <w:ind w:left="567" w:hanging="567"/>
      <w:textAlignment w:val="baseline"/>
    </w:pPr>
    <w:rPr>
      <w:rFonts w:eastAsia="Times New Roman"/>
      <w:b/>
      <w:kern w:val="0"/>
      <w:sz w:val="26"/>
      <w:szCs w:val="20"/>
    </w:rPr>
  </w:style>
  <w:style w:type="paragraph" w:customStyle="1" w:styleId="afffffff5">
    <w:name w:val="Подчеркнутый текст"/>
    <w:basedOn w:val="af"/>
    <w:next w:val="af"/>
    <w:rsid w:val="00E67477"/>
    <w:pPr>
      <w:keepNext/>
      <w:keepLines/>
      <w:widowControl/>
      <w:suppressAutoHyphens w:val="0"/>
      <w:overflowPunct w:val="0"/>
      <w:autoSpaceDE w:val="0"/>
      <w:autoSpaceDN w:val="0"/>
      <w:adjustRightInd w:val="0"/>
      <w:spacing w:before="180" w:after="120"/>
      <w:textAlignment w:val="baseline"/>
    </w:pPr>
    <w:rPr>
      <w:rFonts w:eastAsia="Times New Roman"/>
      <w:b w:val="0"/>
      <w:bCs w:val="0"/>
      <w:kern w:val="0"/>
      <w:sz w:val="26"/>
      <w:szCs w:val="20"/>
      <w:u w:val="single"/>
      <w:lang w:val="x-none" w:eastAsia="x-none"/>
    </w:rPr>
  </w:style>
  <w:style w:type="paragraph" w:customStyle="1" w:styleId="afffffff6">
    <w:name w:val="Подзаголовок курсивом"/>
    <w:basedOn w:val="af7"/>
    <w:next w:val="af"/>
    <w:rsid w:val="00E67477"/>
    <w:pPr>
      <w:keepLines/>
      <w:widowControl/>
      <w:suppressAutoHyphens w:val="0"/>
      <w:overflowPunct w:val="0"/>
      <w:autoSpaceDE w:val="0"/>
      <w:autoSpaceDN w:val="0"/>
      <w:adjustRightInd w:val="0"/>
      <w:spacing w:before="120"/>
      <w:textAlignment w:val="baseline"/>
    </w:pPr>
    <w:rPr>
      <w:rFonts w:ascii="Times New Roman" w:eastAsia="Times New Roman" w:hAnsi="Times New Roman" w:cs="Times New Roman"/>
      <w:iCs w:val="0"/>
      <w:kern w:val="0"/>
      <w:sz w:val="30"/>
      <w:szCs w:val="20"/>
      <w:lang w:val="x-none" w:eastAsia="x-none"/>
    </w:rPr>
  </w:style>
  <w:style w:type="paragraph" w:customStyle="1" w:styleId="afffffff7">
    <w:name w:val="Заголовок подчеркнутый"/>
    <w:basedOn w:val="a3"/>
    <w:next w:val="afffffff6"/>
    <w:rsid w:val="00E67477"/>
    <w:pPr>
      <w:keepNext/>
      <w:keepLines/>
      <w:widowControl/>
      <w:suppressAutoHyphens w:val="0"/>
      <w:overflowPunct w:val="0"/>
      <w:autoSpaceDE w:val="0"/>
      <w:autoSpaceDN w:val="0"/>
      <w:adjustRightInd w:val="0"/>
      <w:spacing w:before="360" w:after="360"/>
      <w:jc w:val="center"/>
      <w:textAlignment w:val="baseline"/>
    </w:pPr>
    <w:rPr>
      <w:rFonts w:eastAsia="Times New Roman"/>
      <w:b/>
      <w:caps/>
      <w:spacing w:val="60"/>
      <w:kern w:val="0"/>
      <w:sz w:val="28"/>
      <w:szCs w:val="20"/>
      <w:u w:val="single"/>
    </w:rPr>
  </w:style>
  <w:style w:type="paragraph" w:customStyle="1" w:styleId="1f9">
    <w:name w:val="Нумерованный список1"/>
    <w:basedOn w:val="a3"/>
    <w:rsid w:val="00E67477"/>
    <w:pPr>
      <w:widowControl/>
      <w:tabs>
        <w:tab w:val="num" w:pos="284"/>
        <w:tab w:val="num" w:pos="926"/>
      </w:tabs>
      <w:suppressAutoHyphens w:val="0"/>
      <w:spacing w:line="360" w:lineRule="auto"/>
      <w:ind w:left="284" w:hanging="284"/>
      <w:jc w:val="both"/>
    </w:pPr>
    <w:rPr>
      <w:rFonts w:eastAsia="Times New Roman" w:cs="Arial"/>
      <w:kern w:val="0"/>
    </w:rPr>
  </w:style>
  <w:style w:type="paragraph" w:styleId="afffffff8">
    <w:name w:val="List Continue"/>
    <w:basedOn w:val="a3"/>
    <w:rsid w:val="00E67477"/>
    <w:pPr>
      <w:widowControl/>
      <w:suppressAutoHyphens w:val="0"/>
      <w:spacing w:after="120"/>
      <w:ind w:left="283"/>
    </w:pPr>
    <w:rPr>
      <w:rFonts w:eastAsia="Times New Roman" w:cs="Arial"/>
      <w:kern w:val="0"/>
      <w:szCs w:val="20"/>
    </w:rPr>
  </w:style>
  <w:style w:type="character" w:customStyle="1" w:styleId="aff8">
    <w:name w:val="Красная строка Знак"/>
    <w:basedOn w:val="a5"/>
    <w:link w:val="aff7"/>
    <w:rsid w:val="00E67477"/>
  </w:style>
  <w:style w:type="paragraph" w:customStyle="1" w:styleId="afffffff9">
    <w:name w:val="абзац"/>
    <w:basedOn w:val="a3"/>
    <w:link w:val="afffffffa"/>
    <w:rsid w:val="00E67477"/>
    <w:pPr>
      <w:widowControl/>
      <w:suppressAutoHyphens w:val="0"/>
      <w:spacing w:line="360" w:lineRule="auto"/>
      <w:ind w:firstLine="851"/>
      <w:jc w:val="both"/>
    </w:pPr>
    <w:rPr>
      <w:rFonts w:eastAsia="Times New Roman"/>
      <w:kern w:val="0"/>
      <w:szCs w:val="20"/>
      <w:lang w:val="x-none" w:eastAsia="x-none"/>
    </w:rPr>
  </w:style>
  <w:style w:type="character" w:customStyle="1" w:styleId="afffffffa">
    <w:name w:val="абзац Знак"/>
    <w:link w:val="afffffff9"/>
    <w:rsid w:val="00E67477"/>
    <w:rPr>
      <w:sz w:val="24"/>
      <w:lang w:val="x-none" w:eastAsia="x-none"/>
    </w:rPr>
  </w:style>
  <w:style w:type="paragraph" w:customStyle="1" w:styleId="afffffffb">
    <w:name w:val="Рисунок Заголовок Название объекта"/>
    <w:basedOn w:val="afff4"/>
    <w:next w:val="a3"/>
    <w:rsid w:val="00E67477"/>
    <w:pPr>
      <w:spacing w:before="240"/>
      <w:ind w:left="0" w:right="0" w:firstLine="0"/>
      <w:jc w:val="center"/>
    </w:pPr>
    <w:rPr>
      <w:szCs w:val="20"/>
    </w:rPr>
  </w:style>
  <w:style w:type="paragraph" w:customStyle="1" w:styleId="font5">
    <w:name w:val="font5"/>
    <w:basedOn w:val="a3"/>
    <w:rsid w:val="00E67477"/>
    <w:pPr>
      <w:widowControl/>
      <w:suppressAutoHyphens w:val="0"/>
      <w:spacing w:before="100" w:beforeAutospacing="1" w:after="100" w:afterAutospacing="1"/>
    </w:pPr>
    <w:rPr>
      <w:rFonts w:ascii="Arial" w:eastAsia="Times New Roman" w:hAnsi="Arial" w:cs="Arial"/>
      <w:kern w:val="0"/>
      <w:sz w:val="16"/>
      <w:szCs w:val="16"/>
    </w:rPr>
  </w:style>
  <w:style w:type="paragraph" w:customStyle="1" w:styleId="font6">
    <w:name w:val="font6"/>
    <w:basedOn w:val="a3"/>
    <w:rsid w:val="00E67477"/>
    <w:pPr>
      <w:widowControl/>
      <w:suppressAutoHyphens w:val="0"/>
      <w:spacing w:before="100" w:beforeAutospacing="1" w:after="100" w:afterAutospacing="1"/>
    </w:pPr>
    <w:rPr>
      <w:rFonts w:ascii="Arial" w:eastAsia="Times New Roman" w:hAnsi="Arial" w:cs="Arial"/>
      <w:kern w:val="0"/>
      <w:sz w:val="16"/>
      <w:szCs w:val="16"/>
    </w:rPr>
  </w:style>
  <w:style w:type="paragraph" w:customStyle="1" w:styleId="xl24">
    <w:name w:val="xl24"/>
    <w:basedOn w:val="a3"/>
    <w:rsid w:val="00E67477"/>
    <w:pPr>
      <w:widowControl/>
      <w:pBdr>
        <w:bottom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25">
    <w:name w:val="xl25"/>
    <w:basedOn w:val="a3"/>
    <w:rsid w:val="00E67477"/>
    <w:pPr>
      <w:widowControl/>
      <w:suppressAutoHyphens w:val="0"/>
      <w:spacing w:before="100" w:beforeAutospacing="1" w:after="100" w:afterAutospacing="1"/>
    </w:pPr>
    <w:rPr>
      <w:rFonts w:ascii="Arial" w:eastAsia="Times New Roman" w:hAnsi="Arial"/>
      <w:kern w:val="0"/>
      <w:sz w:val="16"/>
      <w:szCs w:val="16"/>
    </w:rPr>
  </w:style>
  <w:style w:type="paragraph" w:customStyle="1" w:styleId="xl26">
    <w:name w:val="xl26"/>
    <w:basedOn w:val="a3"/>
    <w:rsid w:val="00E67477"/>
    <w:pPr>
      <w:widowControl/>
      <w:pBdr>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27">
    <w:name w:val="xl27"/>
    <w:basedOn w:val="a3"/>
    <w:rsid w:val="00E67477"/>
    <w:pPr>
      <w:widowControl/>
      <w:pBdr>
        <w:bottom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28">
    <w:name w:val="xl28"/>
    <w:basedOn w:val="a3"/>
    <w:rsid w:val="00E67477"/>
    <w:pPr>
      <w:widowControl/>
      <w:pBdr>
        <w:bottom w:val="single" w:sz="8"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29">
    <w:name w:val="xl29"/>
    <w:basedOn w:val="a3"/>
    <w:rsid w:val="00E67477"/>
    <w:pPr>
      <w:widowControl/>
      <w:pBdr>
        <w:left w:val="single" w:sz="8" w:space="0" w:color="auto"/>
        <w:bottom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30">
    <w:name w:val="xl30"/>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sz w:val="16"/>
      <w:szCs w:val="16"/>
    </w:rPr>
  </w:style>
  <w:style w:type="paragraph" w:customStyle="1" w:styleId="xl31">
    <w:name w:val="xl31"/>
    <w:basedOn w:val="a3"/>
    <w:rsid w:val="00E67477"/>
    <w:pPr>
      <w:widowControl/>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sz w:val="16"/>
      <w:szCs w:val="16"/>
    </w:rPr>
  </w:style>
  <w:style w:type="paragraph" w:customStyle="1" w:styleId="xl32">
    <w:name w:val="xl32"/>
    <w:basedOn w:val="a3"/>
    <w:rsid w:val="00E67477"/>
    <w:pPr>
      <w:widowControl/>
      <w:pBdr>
        <w:left w:val="single" w:sz="8" w:space="0" w:color="auto"/>
        <w:bottom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33">
    <w:name w:val="xl33"/>
    <w:basedOn w:val="a3"/>
    <w:rsid w:val="00E67477"/>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eastAsia="Times New Roman"/>
      <w:kern w:val="0"/>
    </w:rPr>
  </w:style>
  <w:style w:type="paragraph" w:customStyle="1" w:styleId="xl34">
    <w:name w:val="xl34"/>
    <w:basedOn w:val="a3"/>
    <w:rsid w:val="00E67477"/>
    <w:pPr>
      <w:widowControl/>
      <w:pBdr>
        <w:left w:val="single" w:sz="8" w:space="0" w:color="auto"/>
        <w:right w:val="single" w:sz="8" w:space="0" w:color="auto"/>
      </w:pBdr>
      <w:suppressAutoHyphens w:val="0"/>
      <w:spacing w:before="100" w:beforeAutospacing="1" w:after="100" w:afterAutospacing="1"/>
      <w:jc w:val="center"/>
    </w:pPr>
    <w:rPr>
      <w:rFonts w:eastAsia="Times New Roman"/>
      <w:kern w:val="0"/>
    </w:rPr>
  </w:style>
  <w:style w:type="paragraph" w:customStyle="1" w:styleId="xl36">
    <w:name w:val="xl36"/>
    <w:basedOn w:val="a3"/>
    <w:rsid w:val="00E67477"/>
    <w:pPr>
      <w:widowControl/>
      <w:pBdr>
        <w:left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37">
    <w:name w:val="xl37"/>
    <w:basedOn w:val="a3"/>
    <w:rsid w:val="00E67477"/>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38">
    <w:name w:val="xl38"/>
    <w:basedOn w:val="a3"/>
    <w:rsid w:val="00E67477"/>
    <w:pPr>
      <w:widowControl/>
      <w:pBdr>
        <w:left w:val="single" w:sz="8"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39">
    <w:name w:val="xl39"/>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40">
    <w:name w:val="xl40"/>
    <w:basedOn w:val="a3"/>
    <w:rsid w:val="00E67477"/>
    <w:pPr>
      <w:widowControl/>
      <w:pBdr>
        <w:left w:val="single" w:sz="4" w:space="0" w:color="auto"/>
        <w:bottom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41">
    <w:name w:val="xl41"/>
    <w:basedOn w:val="a3"/>
    <w:rsid w:val="00E67477"/>
    <w:pPr>
      <w:widowControl/>
      <w:pBdr>
        <w:left w:val="single" w:sz="8"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42">
    <w:name w:val="xl42"/>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43">
    <w:name w:val="xl43"/>
    <w:basedOn w:val="a3"/>
    <w:rsid w:val="00E67477"/>
    <w:pPr>
      <w:widowControl/>
      <w:pBdr>
        <w:left w:val="single" w:sz="4" w:space="0" w:color="auto"/>
        <w:bottom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44">
    <w:name w:val="xl44"/>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45">
    <w:name w:val="xl45"/>
    <w:basedOn w:val="a3"/>
    <w:rsid w:val="00E67477"/>
    <w:pPr>
      <w:widowControl/>
      <w:pBdr>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sz w:val="16"/>
      <w:szCs w:val="16"/>
    </w:rPr>
  </w:style>
  <w:style w:type="paragraph" w:customStyle="1" w:styleId="xl46">
    <w:name w:val="xl46"/>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sz w:val="16"/>
      <w:szCs w:val="16"/>
    </w:rPr>
  </w:style>
  <w:style w:type="paragraph" w:customStyle="1" w:styleId="xl47">
    <w:name w:val="xl47"/>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48">
    <w:name w:val="xl48"/>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49">
    <w:name w:val="xl49"/>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50">
    <w:name w:val="xl50"/>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51">
    <w:name w:val="xl51"/>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52">
    <w:name w:val="xl52"/>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53">
    <w:name w:val="xl53"/>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54">
    <w:name w:val="xl54"/>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55">
    <w:name w:val="xl55"/>
    <w:basedOn w:val="a3"/>
    <w:rsid w:val="00E67477"/>
    <w:pPr>
      <w:widowControl/>
      <w:pBdr>
        <w:left w:val="single" w:sz="4" w:space="0" w:color="auto"/>
        <w:bottom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56">
    <w:name w:val="xl56"/>
    <w:basedOn w:val="a3"/>
    <w:rsid w:val="00E67477"/>
    <w:pPr>
      <w:widowControl/>
      <w:pBdr>
        <w:bottom w:val="single" w:sz="4" w:space="0" w:color="auto"/>
        <w:right w:val="single" w:sz="8" w:space="0" w:color="auto"/>
      </w:pBdr>
      <w:suppressAutoHyphens w:val="0"/>
      <w:spacing w:before="100" w:beforeAutospacing="1" w:after="100" w:afterAutospacing="1"/>
    </w:pPr>
    <w:rPr>
      <w:rFonts w:eastAsia="Times New Roman"/>
      <w:kern w:val="0"/>
    </w:rPr>
  </w:style>
  <w:style w:type="paragraph" w:customStyle="1" w:styleId="xl57">
    <w:name w:val="xl57"/>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58">
    <w:name w:val="xl58"/>
    <w:basedOn w:val="a3"/>
    <w:rsid w:val="00E67477"/>
    <w:pPr>
      <w:widowControl/>
      <w:pBdr>
        <w:top w:val="single" w:sz="8" w:space="0" w:color="auto"/>
        <w:bottom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59">
    <w:name w:val="xl59"/>
    <w:basedOn w:val="a3"/>
    <w:rsid w:val="00E67477"/>
    <w:pPr>
      <w:widowControl/>
      <w:pBdr>
        <w:top w:val="single" w:sz="8" w:space="0" w:color="auto"/>
        <w:lef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0">
    <w:name w:val="xl60"/>
    <w:basedOn w:val="a3"/>
    <w:rsid w:val="00E67477"/>
    <w:pPr>
      <w:widowControl/>
      <w:pBdr>
        <w:lef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1">
    <w:name w:val="xl61"/>
    <w:basedOn w:val="a3"/>
    <w:rsid w:val="00E67477"/>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62">
    <w:name w:val="xl62"/>
    <w:basedOn w:val="a3"/>
    <w:rsid w:val="00E67477"/>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3">
    <w:name w:val="xl63"/>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4">
    <w:name w:val="xl64"/>
    <w:basedOn w:val="a3"/>
    <w:rsid w:val="00E67477"/>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5">
    <w:name w:val="xl65"/>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66">
    <w:name w:val="xl66"/>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7">
    <w:name w:val="xl67"/>
    <w:basedOn w:val="a3"/>
    <w:rsid w:val="00E67477"/>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68">
    <w:name w:val="xl68"/>
    <w:basedOn w:val="a3"/>
    <w:rsid w:val="00E67477"/>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69">
    <w:name w:val="xl69"/>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70">
    <w:name w:val="xl70"/>
    <w:basedOn w:val="a3"/>
    <w:rsid w:val="00E67477"/>
    <w:pPr>
      <w:widowControl/>
      <w:pBdr>
        <w:left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71">
    <w:name w:val="xl71"/>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72">
    <w:name w:val="xl72"/>
    <w:basedOn w:val="a3"/>
    <w:rsid w:val="00E67477"/>
    <w:pPr>
      <w:widowControl/>
      <w:pBdr>
        <w:top w:val="single" w:sz="4" w:space="0" w:color="auto"/>
        <w:left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73">
    <w:name w:val="xl73"/>
    <w:basedOn w:val="a3"/>
    <w:rsid w:val="00E67477"/>
    <w:pPr>
      <w:widowControl/>
      <w:pBdr>
        <w:top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74">
    <w:name w:val="xl74"/>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75">
    <w:name w:val="xl75"/>
    <w:basedOn w:val="a3"/>
    <w:rsid w:val="00E67477"/>
    <w:pPr>
      <w:widowControl/>
      <w:pBdr>
        <w:top w:val="single" w:sz="4" w:space="0" w:color="auto"/>
        <w:lef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76">
    <w:name w:val="xl76"/>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77">
    <w:name w:val="xl77"/>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78">
    <w:name w:val="xl78"/>
    <w:basedOn w:val="a3"/>
    <w:rsid w:val="00E67477"/>
    <w:pPr>
      <w:widowControl/>
      <w:pBdr>
        <w:top w:val="single" w:sz="4" w:space="0" w:color="auto"/>
        <w:left w:val="single" w:sz="4" w:space="0" w:color="auto"/>
        <w:righ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79">
    <w:name w:val="xl79"/>
    <w:basedOn w:val="a3"/>
    <w:rsid w:val="00E67477"/>
    <w:pPr>
      <w:widowControl/>
      <w:pBdr>
        <w:top w:val="single" w:sz="4" w:space="0" w:color="auto"/>
        <w:left w:val="single" w:sz="8"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0">
    <w:name w:val="xl80"/>
    <w:basedOn w:val="a3"/>
    <w:rsid w:val="00E6747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1">
    <w:name w:val="xl81"/>
    <w:basedOn w:val="a3"/>
    <w:rsid w:val="00E67477"/>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2">
    <w:name w:val="xl82"/>
    <w:basedOn w:val="a3"/>
    <w:rsid w:val="00E67477"/>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83">
    <w:name w:val="xl83"/>
    <w:basedOn w:val="a3"/>
    <w:rsid w:val="00E67477"/>
    <w:pPr>
      <w:widowControl/>
      <w:pBdr>
        <w:right w:val="single" w:sz="4" w:space="0" w:color="auto"/>
      </w:pBdr>
      <w:suppressAutoHyphens w:val="0"/>
      <w:spacing w:before="100" w:beforeAutospacing="1" w:after="100" w:afterAutospacing="1"/>
      <w:jc w:val="center"/>
    </w:pPr>
    <w:rPr>
      <w:rFonts w:eastAsia="Times New Roman"/>
      <w:kern w:val="0"/>
    </w:rPr>
  </w:style>
  <w:style w:type="paragraph" w:customStyle="1" w:styleId="xl84">
    <w:name w:val="xl84"/>
    <w:basedOn w:val="a3"/>
    <w:rsid w:val="00E67477"/>
    <w:pPr>
      <w:widowControl/>
      <w:pBdr>
        <w:top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85">
    <w:name w:val="xl85"/>
    <w:basedOn w:val="a3"/>
    <w:rsid w:val="00E67477"/>
    <w:pPr>
      <w:widowControl/>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86">
    <w:name w:val="xl86"/>
    <w:basedOn w:val="a3"/>
    <w:rsid w:val="00E6747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7">
    <w:name w:val="xl87"/>
    <w:basedOn w:val="a3"/>
    <w:rsid w:val="00E67477"/>
    <w:pPr>
      <w:widowControl/>
      <w:pBdr>
        <w:top w:val="single" w:sz="8" w:space="0" w:color="auto"/>
        <w:left w:val="single" w:sz="8" w:space="0" w:color="auto"/>
        <w:bottom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8">
    <w:name w:val="xl88"/>
    <w:basedOn w:val="a3"/>
    <w:rsid w:val="00E67477"/>
    <w:pPr>
      <w:widowControl/>
      <w:pBdr>
        <w:top w:val="single" w:sz="8" w:space="0" w:color="auto"/>
        <w:bottom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89">
    <w:name w:val="xl89"/>
    <w:basedOn w:val="a3"/>
    <w:rsid w:val="00E67477"/>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0">
    <w:name w:val="xl90"/>
    <w:basedOn w:val="a3"/>
    <w:rsid w:val="00E67477"/>
    <w:pPr>
      <w:widowControl/>
      <w:pBdr>
        <w:left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1">
    <w:name w:val="xl91"/>
    <w:basedOn w:val="a3"/>
    <w:rsid w:val="00E67477"/>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2">
    <w:name w:val="xl92"/>
    <w:basedOn w:val="a3"/>
    <w:rsid w:val="00E67477"/>
    <w:pPr>
      <w:widowControl/>
      <w:pBdr>
        <w:top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3">
    <w:name w:val="xl93"/>
    <w:basedOn w:val="a3"/>
    <w:rsid w:val="00E67477"/>
    <w:pPr>
      <w:widowControl/>
      <w:pBdr>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4">
    <w:name w:val="xl94"/>
    <w:basedOn w:val="a3"/>
    <w:rsid w:val="00E67477"/>
    <w:pPr>
      <w:widowControl/>
      <w:pBdr>
        <w:bottom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5">
    <w:name w:val="xl95"/>
    <w:basedOn w:val="a3"/>
    <w:rsid w:val="00E67477"/>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96">
    <w:name w:val="xl96"/>
    <w:basedOn w:val="a3"/>
    <w:rsid w:val="00E67477"/>
    <w:pPr>
      <w:widowControl/>
      <w:pBdr>
        <w:left w:val="single" w:sz="8" w:space="0" w:color="auto"/>
        <w:right w:val="single" w:sz="8" w:space="0" w:color="auto"/>
      </w:pBdr>
      <w:suppressAutoHyphens w:val="0"/>
      <w:spacing w:before="100" w:beforeAutospacing="1" w:after="100" w:afterAutospacing="1"/>
    </w:pPr>
    <w:rPr>
      <w:rFonts w:eastAsia="Times New Roman"/>
      <w:kern w:val="0"/>
    </w:rPr>
  </w:style>
  <w:style w:type="paragraph" w:customStyle="1" w:styleId="xl97">
    <w:name w:val="xl97"/>
    <w:basedOn w:val="a3"/>
    <w:rsid w:val="00E67477"/>
    <w:pPr>
      <w:widowControl/>
      <w:pBdr>
        <w:left w:val="single" w:sz="8" w:space="0" w:color="auto"/>
        <w:bottom w:val="single" w:sz="8" w:space="0" w:color="auto"/>
        <w:right w:val="single" w:sz="8" w:space="0" w:color="auto"/>
      </w:pBdr>
      <w:suppressAutoHyphens w:val="0"/>
      <w:spacing w:before="100" w:beforeAutospacing="1" w:after="100" w:afterAutospacing="1"/>
    </w:pPr>
    <w:rPr>
      <w:rFonts w:eastAsia="Times New Roman"/>
      <w:kern w:val="0"/>
    </w:rPr>
  </w:style>
  <w:style w:type="paragraph" w:customStyle="1" w:styleId="xl98">
    <w:name w:val="xl98"/>
    <w:basedOn w:val="a3"/>
    <w:rsid w:val="00E67477"/>
    <w:pPr>
      <w:widowControl/>
      <w:pBdr>
        <w:left w:val="single" w:sz="8" w:space="0" w:color="auto"/>
      </w:pBdr>
      <w:suppressAutoHyphens w:val="0"/>
      <w:spacing w:before="100" w:beforeAutospacing="1" w:after="100" w:afterAutospacing="1"/>
    </w:pPr>
    <w:rPr>
      <w:rFonts w:ascii="Arial" w:eastAsia="Times New Roman" w:hAnsi="Arial"/>
      <w:kern w:val="0"/>
    </w:rPr>
  </w:style>
  <w:style w:type="paragraph" w:customStyle="1" w:styleId="xl99">
    <w:name w:val="xl99"/>
    <w:basedOn w:val="a3"/>
    <w:rsid w:val="00E67477"/>
    <w:pPr>
      <w:widowControl/>
      <w:suppressAutoHyphens w:val="0"/>
      <w:spacing w:before="100" w:beforeAutospacing="1" w:after="100" w:afterAutospacing="1"/>
    </w:pPr>
    <w:rPr>
      <w:rFonts w:ascii="Arial" w:eastAsia="Times New Roman" w:hAnsi="Arial"/>
      <w:kern w:val="0"/>
    </w:rPr>
  </w:style>
  <w:style w:type="paragraph" w:customStyle="1" w:styleId="xl100">
    <w:name w:val="xl100"/>
    <w:basedOn w:val="a3"/>
    <w:rsid w:val="00E67477"/>
    <w:pPr>
      <w:widowControl/>
      <w:pBdr>
        <w:left w:val="single" w:sz="8" w:space="0" w:color="auto"/>
      </w:pBdr>
      <w:suppressAutoHyphens w:val="0"/>
      <w:spacing w:before="100" w:beforeAutospacing="1" w:after="100" w:afterAutospacing="1"/>
    </w:pPr>
    <w:rPr>
      <w:rFonts w:ascii="Arial" w:eastAsia="Times New Roman" w:hAnsi="Arial"/>
      <w:kern w:val="0"/>
      <w:sz w:val="16"/>
      <w:szCs w:val="16"/>
    </w:rPr>
  </w:style>
  <w:style w:type="paragraph" w:customStyle="1" w:styleId="xl101">
    <w:name w:val="xl101"/>
    <w:basedOn w:val="a3"/>
    <w:rsid w:val="00E67477"/>
    <w:pPr>
      <w:widowControl/>
      <w:suppressAutoHyphens w:val="0"/>
      <w:spacing w:before="100" w:beforeAutospacing="1" w:after="100" w:afterAutospacing="1"/>
    </w:pPr>
    <w:rPr>
      <w:rFonts w:ascii="Arial" w:eastAsia="Times New Roman" w:hAnsi="Arial"/>
      <w:kern w:val="0"/>
      <w:sz w:val="16"/>
      <w:szCs w:val="16"/>
    </w:rPr>
  </w:style>
  <w:style w:type="paragraph" w:customStyle="1" w:styleId="xl102">
    <w:name w:val="xl102"/>
    <w:basedOn w:val="a3"/>
    <w:rsid w:val="00E67477"/>
    <w:pPr>
      <w:widowControl/>
      <w:pBdr>
        <w:top w:val="single" w:sz="8" w:space="0" w:color="auto"/>
        <w:left w:val="single" w:sz="8" w:space="0" w:color="auto"/>
        <w:bottom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103">
    <w:name w:val="xl103"/>
    <w:basedOn w:val="a3"/>
    <w:rsid w:val="00E67477"/>
    <w:pPr>
      <w:widowControl/>
      <w:pBdr>
        <w:top w:val="single" w:sz="8" w:space="0" w:color="auto"/>
        <w:bottom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0">
    <w:name w:val="Стиль Приложение + Первая строка:  0 см"/>
    <w:basedOn w:val="a1"/>
    <w:next w:val="a1"/>
    <w:link w:val="00"/>
    <w:rsid w:val="00E67477"/>
    <w:pPr>
      <w:tabs>
        <w:tab w:val="left" w:pos="709"/>
      </w:tabs>
      <w:ind w:firstLine="1361"/>
    </w:pPr>
  </w:style>
  <w:style w:type="character" w:customStyle="1" w:styleId="00">
    <w:name w:val="Стиль Приложение + Первая строка:  0 см Знак"/>
    <w:link w:val="0"/>
    <w:rsid w:val="00E67477"/>
    <w:rPr>
      <w:rFonts w:ascii="Arial" w:hAnsi="Arial"/>
      <w:b/>
      <w:bCs/>
      <w:i/>
      <w:iCs/>
      <w:sz w:val="24"/>
      <w:szCs w:val="24"/>
      <w:u w:val="single"/>
      <w:lang w:val="x-none" w:eastAsia="x-none"/>
    </w:rPr>
  </w:style>
  <w:style w:type="paragraph" w:customStyle="1" w:styleId="afffffffc">
    <w:name w:val="Углы"/>
    <w:basedOn w:val="a3"/>
    <w:rsid w:val="00E67477"/>
    <w:pPr>
      <w:widowControl/>
      <w:suppressAutoHyphens w:val="0"/>
    </w:pPr>
    <w:rPr>
      <w:rFonts w:ascii="Courier" w:eastAsia="Times New Roman" w:hAnsi="Courier"/>
      <w:kern w:val="0"/>
      <w:sz w:val="16"/>
      <w:szCs w:val="20"/>
    </w:rPr>
  </w:style>
  <w:style w:type="paragraph" w:customStyle="1" w:styleId="2f2">
    <w:name w:val="Стиль2"/>
    <w:basedOn w:val="1"/>
    <w:rsid w:val="00E67477"/>
    <w:pPr>
      <w:pageBreakBefore/>
      <w:tabs>
        <w:tab w:val="clear" w:pos="9498"/>
      </w:tabs>
      <w:spacing w:after="0"/>
      <w:ind w:firstLine="709"/>
    </w:pPr>
    <w:rPr>
      <w:b/>
      <w:iCs/>
      <w:kern w:val="0"/>
    </w:rPr>
  </w:style>
  <w:style w:type="paragraph" w:customStyle="1" w:styleId="11200">
    <w:name w:val="Стиль Заголовок 1 + 12 пт Перед:  0 пт После:  0 пт Междустр.инт..."/>
    <w:basedOn w:val="1"/>
    <w:rsid w:val="00E67477"/>
    <w:pPr>
      <w:pageBreakBefore/>
      <w:tabs>
        <w:tab w:val="clear" w:pos="9498"/>
      </w:tabs>
      <w:spacing w:after="0"/>
    </w:pPr>
    <w:rPr>
      <w:b/>
      <w:kern w:val="0"/>
      <w:szCs w:val="20"/>
    </w:rPr>
  </w:style>
  <w:style w:type="paragraph" w:customStyle="1" w:styleId="3f0">
    <w:name w:val="Стиль3"/>
    <w:basedOn w:val="1"/>
    <w:rsid w:val="00E67477"/>
    <w:pPr>
      <w:pageBreakBefore/>
      <w:tabs>
        <w:tab w:val="clear" w:pos="9498"/>
      </w:tabs>
      <w:spacing w:before="240" w:line="240" w:lineRule="auto"/>
    </w:pPr>
    <w:rPr>
      <w:rFonts w:cs="Arial"/>
      <w:b/>
      <w:iCs/>
      <w:kern w:val="0"/>
      <w:sz w:val="22"/>
    </w:rPr>
  </w:style>
  <w:style w:type="paragraph" w:customStyle="1" w:styleId="46">
    <w:name w:val="Стиль4"/>
    <w:basedOn w:val="1"/>
    <w:next w:val="afffffffb"/>
    <w:autoRedefine/>
    <w:rsid w:val="00E67477"/>
    <w:pPr>
      <w:tabs>
        <w:tab w:val="clear" w:pos="9498"/>
      </w:tabs>
      <w:spacing w:before="240" w:line="480" w:lineRule="auto"/>
    </w:pPr>
    <w:rPr>
      <w:rFonts w:cs="Arial"/>
      <w:b/>
      <w:iCs/>
      <w:kern w:val="0"/>
      <w:sz w:val="28"/>
      <w:szCs w:val="28"/>
    </w:rPr>
  </w:style>
  <w:style w:type="paragraph" w:customStyle="1" w:styleId="afffffffd">
    <w:name w:val="в табл"/>
    <w:basedOn w:val="a3"/>
    <w:next w:val="a3"/>
    <w:rsid w:val="00E67477"/>
    <w:pPr>
      <w:keepNext/>
      <w:widowControl/>
      <w:suppressAutoHyphens w:val="0"/>
    </w:pPr>
    <w:rPr>
      <w:rFonts w:eastAsia="Times New Roman"/>
      <w:kern w:val="0"/>
      <w:sz w:val="22"/>
    </w:rPr>
  </w:style>
  <w:style w:type="paragraph" w:customStyle="1" w:styleId="iaeaaeaiea6">
    <w:name w:val="iaeaaeaiea 6"/>
    <w:basedOn w:val="a3"/>
    <w:next w:val="a3"/>
    <w:rsid w:val="00E67477"/>
    <w:pPr>
      <w:tabs>
        <w:tab w:val="right" w:leader="dot" w:pos="9922"/>
      </w:tabs>
      <w:suppressAutoHyphens w:val="0"/>
      <w:ind w:left="960"/>
    </w:pPr>
    <w:rPr>
      <w:rFonts w:eastAsia="SimSun"/>
      <w:kern w:val="0"/>
      <w:sz w:val="20"/>
      <w:szCs w:val="20"/>
    </w:rPr>
  </w:style>
  <w:style w:type="paragraph" w:customStyle="1" w:styleId="non-printable">
    <w:name w:val="non-printable"/>
    <w:basedOn w:val="a3"/>
    <w:rsid w:val="00E67477"/>
    <w:pPr>
      <w:widowControl/>
      <w:suppressAutoHyphens w:val="0"/>
      <w:spacing w:before="120" w:after="312" w:line="312" w:lineRule="atLeast"/>
    </w:pPr>
    <w:rPr>
      <w:rFonts w:eastAsia="Times New Roman"/>
      <w:kern w:val="0"/>
    </w:rPr>
  </w:style>
  <w:style w:type="numbering" w:customStyle="1" w:styleId="5">
    <w:name w:val="Стиль5"/>
    <w:rsid w:val="00E67477"/>
    <w:pPr>
      <w:numPr>
        <w:numId w:val="12"/>
      </w:numPr>
    </w:pPr>
  </w:style>
  <w:style w:type="character" w:customStyle="1" w:styleId="1fa">
    <w:name w:val="абзац Знак1"/>
    <w:rsid w:val="00E67477"/>
    <w:rPr>
      <w:sz w:val="24"/>
      <w:lang w:val="ru-RU" w:eastAsia="ru-RU" w:bidi="ar-SA"/>
    </w:rPr>
  </w:style>
  <w:style w:type="paragraph" w:customStyle="1" w:styleId="afffffffe">
    <w:name w:val="Заг таб"/>
    <w:basedOn w:val="a3"/>
    <w:rsid w:val="00E67477"/>
    <w:pPr>
      <w:widowControl/>
      <w:suppressAutoHyphens w:val="0"/>
      <w:spacing w:after="120"/>
      <w:ind w:left="567" w:right="567" w:firstLine="720"/>
      <w:jc w:val="center"/>
    </w:pPr>
    <w:rPr>
      <w:rFonts w:eastAsia="Times New Roman"/>
      <w:b/>
      <w:kern w:val="0"/>
      <w:szCs w:val="20"/>
    </w:rPr>
  </w:style>
  <w:style w:type="paragraph" w:customStyle="1" w:styleId="affffffff">
    <w:name w:val="Таблица шапка"/>
    <w:basedOn w:val="a3"/>
    <w:rsid w:val="00E67477"/>
    <w:pPr>
      <w:widowControl/>
      <w:suppressAutoHyphens w:val="0"/>
      <w:jc w:val="center"/>
    </w:pPr>
    <w:rPr>
      <w:rFonts w:eastAsia="Times New Roman"/>
      <w:b/>
      <w:bCs/>
      <w:kern w:val="0"/>
      <w:szCs w:val="20"/>
    </w:rPr>
  </w:style>
  <w:style w:type="paragraph" w:customStyle="1" w:styleId="affffffff0">
    <w:name w:val="Таблица по середине"/>
    <w:basedOn w:val="a3"/>
    <w:next w:val="a3"/>
    <w:link w:val="affffffff1"/>
    <w:rsid w:val="00E67477"/>
    <w:pPr>
      <w:widowControl/>
      <w:suppressAutoHyphens w:val="0"/>
      <w:jc w:val="center"/>
    </w:pPr>
    <w:rPr>
      <w:rFonts w:eastAsia="Times New Roman"/>
      <w:kern w:val="0"/>
      <w:lang w:val="x-none" w:eastAsia="x-none"/>
    </w:rPr>
  </w:style>
  <w:style w:type="character" w:customStyle="1" w:styleId="affffffff1">
    <w:name w:val="Таблица по середине Знак"/>
    <w:link w:val="affffffff0"/>
    <w:rsid w:val="00E67477"/>
    <w:rPr>
      <w:sz w:val="24"/>
      <w:szCs w:val="24"/>
      <w:lang w:val="x-none" w:eastAsia="x-none"/>
    </w:rPr>
  </w:style>
  <w:style w:type="character" w:customStyle="1" w:styleId="affffffff2">
    <w:name w:val="Приложение. Знак Знак"/>
    <w:rsid w:val="00E67477"/>
    <w:rPr>
      <w:b/>
      <w:bCs/>
      <w:iCs/>
      <w:sz w:val="24"/>
      <w:szCs w:val="24"/>
      <w:lang w:val="ru-RU" w:eastAsia="ru-RU" w:bidi="ar-SA"/>
    </w:rPr>
  </w:style>
  <w:style w:type="paragraph" w:customStyle="1" w:styleId="Twordizme">
    <w:name w:val="Tword_izme"/>
    <w:basedOn w:val="a3"/>
    <w:link w:val="TwordizmeChar"/>
    <w:rsid w:val="00E67477"/>
    <w:pPr>
      <w:widowControl/>
      <w:suppressAutoHyphens w:val="0"/>
      <w:jc w:val="center"/>
    </w:pPr>
    <w:rPr>
      <w:rFonts w:ascii="ISOCPEUR" w:eastAsia="Times New Roman" w:hAnsi="ISOCPEUR"/>
      <w:i/>
      <w:kern w:val="0"/>
      <w:sz w:val="18"/>
      <w:lang w:val="x-none" w:eastAsia="x-none"/>
    </w:rPr>
  </w:style>
  <w:style w:type="character" w:customStyle="1" w:styleId="TwordizmeChar">
    <w:name w:val="Tword_izme Char"/>
    <w:link w:val="Twordizme"/>
    <w:rsid w:val="00E67477"/>
    <w:rPr>
      <w:rFonts w:ascii="ISOCPEUR" w:hAnsi="ISOCPEUR"/>
      <w:i/>
      <w:sz w:val="18"/>
      <w:szCs w:val="24"/>
      <w:lang w:val="x-none" w:eastAsia="x-none"/>
    </w:rPr>
  </w:style>
  <w:style w:type="paragraph" w:customStyle="1" w:styleId="Tworddate">
    <w:name w:val="Tword_date"/>
    <w:basedOn w:val="a3"/>
    <w:link w:val="TworddateChar"/>
    <w:rsid w:val="00E67477"/>
    <w:pPr>
      <w:widowControl/>
      <w:suppressAutoHyphens w:val="0"/>
      <w:jc w:val="center"/>
    </w:pPr>
    <w:rPr>
      <w:rFonts w:ascii="ISOCPEUR" w:eastAsia="Times New Roman" w:hAnsi="ISOCPEUR"/>
      <w:i/>
      <w:kern w:val="0"/>
      <w:sz w:val="16"/>
      <w:lang w:val="x-none" w:eastAsia="x-none"/>
    </w:rPr>
  </w:style>
  <w:style w:type="character" w:customStyle="1" w:styleId="TworddateChar">
    <w:name w:val="Tword_date Char"/>
    <w:link w:val="Tworddate"/>
    <w:rsid w:val="00E67477"/>
    <w:rPr>
      <w:rFonts w:ascii="ISOCPEUR" w:hAnsi="ISOCPEUR"/>
      <w:i/>
      <w:sz w:val="16"/>
      <w:szCs w:val="24"/>
      <w:lang w:val="x-none" w:eastAsia="x-none"/>
    </w:rPr>
  </w:style>
  <w:style w:type="paragraph" w:customStyle="1" w:styleId="Twordlitlistlistov">
    <w:name w:val="Tword_lit_list_listov"/>
    <w:basedOn w:val="a3"/>
    <w:rsid w:val="00E67477"/>
    <w:pPr>
      <w:suppressAutoHyphens w:val="0"/>
      <w:adjustRightInd w:val="0"/>
      <w:jc w:val="center"/>
      <w:textAlignment w:val="baseline"/>
    </w:pPr>
    <w:rPr>
      <w:rFonts w:ascii="ISOCPEUR" w:eastAsia="Times New Roman" w:hAnsi="ISOCPEUR" w:cs="Arial"/>
      <w:i/>
      <w:kern w:val="0"/>
      <w:sz w:val="22"/>
      <w:szCs w:val="18"/>
    </w:rPr>
  </w:style>
  <w:style w:type="paragraph" w:customStyle="1" w:styleId="Twordaddfieldheads">
    <w:name w:val="Tword_add_field_heads"/>
    <w:basedOn w:val="a3"/>
    <w:rsid w:val="00E67477"/>
    <w:pPr>
      <w:suppressAutoHyphens w:val="0"/>
      <w:adjustRightInd w:val="0"/>
      <w:jc w:val="center"/>
      <w:textAlignment w:val="baseline"/>
    </w:pPr>
    <w:rPr>
      <w:rFonts w:ascii="ISOCPEUR" w:eastAsia="Times New Roman" w:hAnsi="ISOCPEUR" w:cs="Arial"/>
      <w:i/>
      <w:kern w:val="0"/>
      <w:sz w:val="22"/>
      <w:szCs w:val="20"/>
    </w:rPr>
  </w:style>
  <w:style w:type="character" w:customStyle="1" w:styleId="TwordcopyformatChar">
    <w:name w:val="Tword_copy_format Char"/>
    <w:link w:val="Twordcopyformat"/>
    <w:rsid w:val="00E67477"/>
    <w:rPr>
      <w:rFonts w:ascii="ISOCPEUR" w:eastAsia="MS Mincho" w:hAnsi="ISOCPEUR" w:cs="Arial"/>
      <w:i/>
      <w:sz w:val="22"/>
    </w:rPr>
  </w:style>
  <w:style w:type="paragraph" w:customStyle="1" w:styleId="Twordcopyformat">
    <w:name w:val="Tword_copy_format"/>
    <w:basedOn w:val="a3"/>
    <w:link w:val="TwordcopyformatChar"/>
    <w:rsid w:val="00E67477"/>
    <w:pPr>
      <w:widowControl/>
      <w:suppressAutoHyphens w:val="0"/>
      <w:jc w:val="center"/>
    </w:pPr>
    <w:rPr>
      <w:rFonts w:ascii="ISOCPEUR" w:eastAsia="MS Mincho" w:hAnsi="ISOCPEUR" w:cs="Arial"/>
      <w:i/>
      <w:kern w:val="0"/>
      <w:sz w:val="22"/>
      <w:szCs w:val="20"/>
    </w:rPr>
  </w:style>
  <w:style w:type="paragraph" w:customStyle="1" w:styleId="affffffff3">
    <w:name w:val="Название таблицы Знак"/>
    <w:basedOn w:val="a3"/>
    <w:link w:val="affffffff4"/>
    <w:rsid w:val="00E67477"/>
    <w:pPr>
      <w:keepNext/>
      <w:widowControl/>
      <w:suppressAutoHyphens w:val="0"/>
      <w:spacing w:after="120"/>
      <w:jc w:val="center"/>
    </w:pPr>
    <w:rPr>
      <w:rFonts w:eastAsia="Times New Roman"/>
      <w:b/>
      <w:kern w:val="0"/>
      <w:szCs w:val="20"/>
      <w:lang w:val="x-none" w:eastAsia="x-none"/>
    </w:rPr>
  </w:style>
  <w:style w:type="character" w:customStyle="1" w:styleId="affffffff4">
    <w:name w:val="Название таблицы Знак Знак"/>
    <w:link w:val="affffffff3"/>
    <w:rsid w:val="00E67477"/>
    <w:rPr>
      <w:b/>
      <w:sz w:val="24"/>
      <w:lang w:val="x-none" w:eastAsia="x-none"/>
    </w:rPr>
  </w:style>
  <w:style w:type="paragraph" w:customStyle="1" w:styleId="affffffff5">
    <w:name w:val="таблица"/>
    <w:basedOn w:val="a3"/>
    <w:link w:val="affffffff6"/>
    <w:rsid w:val="00E67477"/>
    <w:pPr>
      <w:widowControl/>
      <w:suppressAutoHyphens w:val="0"/>
      <w:jc w:val="center"/>
    </w:pPr>
    <w:rPr>
      <w:rFonts w:eastAsia="Times New Roman"/>
      <w:kern w:val="0"/>
      <w:szCs w:val="20"/>
      <w:lang w:val="x-none" w:eastAsia="x-none"/>
    </w:rPr>
  </w:style>
  <w:style w:type="character" w:customStyle="1" w:styleId="affffffff6">
    <w:name w:val="таблица Знак"/>
    <w:link w:val="affffffff5"/>
    <w:rsid w:val="00E67477"/>
    <w:rPr>
      <w:sz w:val="24"/>
      <w:lang w:val="x-none" w:eastAsia="x-none"/>
    </w:rPr>
  </w:style>
  <w:style w:type="paragraph" w:customStyle="1" w:styleId="affffffff7">
    <w:name w:val="т№"/>
    <w:basedOn w:val="a3"/>
    <w:rsid w:val="00E67477"/>
    <w:pPr>
      <w:keepNext/>
      <w:widowControl/>
      <w:suppressAutoHyphens w:val="0"/>
      <w:spacing w:after="120"/>
    </w:pPr>
    <w:rPr>
      <w:rFonts w:eastAsia="Times New Roman"/>
      <w:b/>
      <w:kern w:val="0"/>
      <w:szCs w:val="20"/>
    </w:rPr>
  </w:style>
  <w:style w:type="paragraph" w:customStyle="1" w:styleId="affffffff8">
    <w:name w:val="таб_заг"/>
    <w:basedOn w:val="a3"/>
    <w:rsid w:val="00E67477"/>
    <w:pPr>
      <w:keepNext/>
      <w:widowControl/>
      <w:suppressAutoHyphens w:val="0"/>
      <w:spacing w:after="120"/>
      <w:ind w:left="567" w:right="567"/>
      <w:jc w:val="center"/>
    </w:pPr>
    <w:rPr>
      <w:rFonts w:eastAsia="Times New Roman"/>
      <w:b/>
      <w:kern w:val="0"/>
      <w:szCs w:val="20"/>
    </w:rPr>
  </w:style>
  <w:style w:type="paragraph" w:customStyle="1" w:styleId="affffffff9">
    <w:name w:val="перечень"/>
    <w:basedOn w:val="affffffff5"/>
    <w:rsid w:val="00E67477"/>
    <w:pPr>
      <w:tabs>
        <w:tab w:val="num" w:pos="0"/>
      </w:tabs>
      <w:spacing w:after="120"/>
      <w:ind w:left="907" w:hanging="170"/>
      <w:jc w:val="both"/>
    </w:pPr>
  </w:style>
  <w:style w:type="paragraph" w:customStyle="1" w:styleId="affffffffa">
    <w:name w:val="Перечень"/>
    <w:basedOn w:val="3b"/>
    <w:rsid w:val="00E67477"/>
    <w:pPr>
      <w:tabs>
        <w:tab w:val="clear" w:pos="10260"/>
        <w:tab w:val="clear" w:pos="10421"/>
        <w:tab w:val="num" w:pos="567"/>
        <w:tab w:val="right" w:leader="dot" w:pos="9072"/>
      </w:tabs>
      <w:spacing w:after="120"/>
      <w:ind w:left="567" w:hanging="510"/>
      <w:jc w:val="both"/>
    </w:pPr>
    <w:rPr>
      <w:rFonts w:ascii="Times New Roman CYR" w:hAnsi="Times New Roman CYR"/>
      <w:szCs w:val="20"/>
    </w:rPr>
  </w:style>
  <w:style w:type="paragraph" w:customStyle="1" w:styleId="affffffffb">
    <w:name w:val="заг таб"/>
    <w:basedOn w:val="a3"/>
    <w:rsid w:val="00E67477"/>
    <w:pPr>
      <w:widowControl/>
      <w:suppressAutoHyphens w:val="0"/>
      <w:spacing w:after="120"/>
      <w:ind w:left="567" w:right="567"/>
      <w:jc w:val="center"/>
    </w:pPr>
    <w:rPr>
      <w:rFonts w:eastAsia="Times New Roman"/>
      <w:b/>
      <w:kern w:val="0"/>
      <w:szCs w:val="20"/>
    </w:rPr>
  </w:style>
  <w:style w:type="paragraph" w:customStyle="1" w:styleId="affffffffc">
    <w:name w:val="номер таб"/>
    <w:basedOn w:val="affff8"/>
    <w:link w:val="affffffffd"/>
    <w:rsid w:val="00E67477"/>
    <w:pPr>
      <w:ind w:left="0" w:right="0" w:firstLine="0"/>
      <w:jc w:val="left"/>
    </w:pPr>
    <w:rPr>
      <w:rFonts w:ascii="Times New Roman CYR" w:hAnsi="Times New Roman CYR"/>
      <w:b/>
      <w:sz w:val="24"/>
      <w:szCs w:val="20"/>
      <w:lang w:val="x-none" w:eastAsia="x-none"/>
    </w:rPr>
  </w:style>
  <w:style w:type="character" w:customStyle="1" w:styleId="affffffffd">
    <w:name w:val="номер таб Знак"/>
    <w:link w:val="affffffffc"/>
    <w:rsid w:val="00E67477"/>
    <w:rPr>
      <w:rFonts w:ascii="Times New Roman CYR" w:hAnsi="Times New Roman CYR"/>
      <w:b/>
      <w:sz w:val="24"/>
      <w:lang w:val="x-none" w:eastAsia="x-none"/>
    </w:rPr>
  </w:style>
  <w:style w:type="paragraph" w:customStyle="1" w:styleId="affffffffe">
    <w:name w:val="номер таблицы"/>
    <w:basedOn w:val="affff8"/>
    <w:link w:val="afffffffff"/>
    <w:rsid w:val="00E67477"/>
    <w:pPr>
      <w:ind w:left="0" w:right="0" w:firstLine="0"/>
      <w:jc w:val="left"/>
    </w:pPr>
    <w:rPr>
      <w:rFonts w:ascii="Times New Roman" w:hAnsi="Times New Roman"/>
      <w:b/>
      <w:sz w:val="24"/>
      <w:lang w:val="x-none" w:eastAsia="x-none"/>
    </w:rPr>
  </w:style>
  <w:style w:type="paragraph" w:customStyle="1" w:styleId="afffffffff0">
    <w:name w:val="НАЗВАНИЕ ПРИЛОЖЕНИЯ"/>
    <w:basedOn w:val="a3"/>
    <w:next w:val="a3"/>
    <w:rsid w:val="00E67477"/>
    <w:pPr>
      <w:widowControl/>
      <w:suppressAutoHyphens w:val="0"/>
      <w:spacing w:after="120" w:line="360" w:lineRule="auto"/>
      <w:jc w:val="center"/>
    </w:pPr>
    <w:rPr>
      <w:rFonts w:eastAsia="Times New Roman"/>
      <w:b/>
      <w:caps/>
      <w:kern w:val="0"/>
    </w:rPr>
  </w:style>
  <w:style w:type="paragraph" w:customStyle="1" w:styleId="afffffffff1">
    <w:name w:val="ном_таб"/>
    <w:basedOn w:val="a3"/>
    <w:rsid w:val="00E67477"/>
    <w:pPr>
      <w:widowControl/>
      <w:suppressAutoHyphens w:val="0"/>
      <w:spacing w:before="120" w:after="120"/>
      <w:jc w:val="both"/>
    </w:pPr>
    <w:rPr>
      <w:rFonts w:ascii="Times New Roman CYR" w:eastAsia="Times New Roman" w:hAnsi="Times New Roman CYR"/>
      <w:b/>
      <w:kern w:val="0"/>
      <w:szCs w:val="20"/>
    </w:rPr>
  </w:style>
  <w:style w:type="paragraph" w:customStyle="1" w:styleId="1fb">
    <w:name w:val="Стиль заг таб1"/>
    <w:basedOn w:val="a3"/>
    <w:rsid w:val="00E67477"/>
    <w:pPr>
      <w:widowControl/>
      <w:suppressAutoHyphens w:val="0"/>
      <w:spacing w:after="120"/>
      <w:jc w:val="center"/>
    </w:pPr>
    <w:rPr>
      <w:rFonts w:eastAsia="Times New Roman"/>
      <w:b/>
      <w:kern w:val="0"/>
      <w:szCs w:val="20"/>
    </w:rPr>
  </w:style>
  <w:style w:type="paragraph" w:customStyle="1" w:styleId="afffffffff2">
    <w:name w:val="ò¹"/>
    <w:basedOn w:val="a3"/>
    <w:rsid w:val="00E67477"/>
    <w:pPr>
      <w:widowControl/>
      <w:suppressAutoHyphens w:val="0"/>
      <w:spacing w:before="120" w:after="120"/>
    </w:pPr>
    <w:rPr>
      <w:rFonts w:eastAsia="Times New Roman"/>
      <w:b/>
      <w:kern w:val="0"/>
      <w:szCs w:val="20"/>
    </w:rPr>
  </w:style>
  <w:style w:type="paragraph" w:customStyle="1" w:styleId="-">
    <w:name w:val="çàã-òàá"/>
    <w:basedOn w:val="a3"/>
    <w:rsid w:val="00E67477"/>
    <w:pPr>
      <w:widowControl/>
      <w:suppressAutoHyphens w:val="0"/>
      <w:spacing w:after="120"/>
      <w:ind w:left="567" w:right="567"/>
      <w:jc w:val="center"/>
    </w:pPr>
    <w:rPr>
      <w:rFonts w:eastAsia="Times New Roman"/>
      <w:b/>
      <w:kern w:val="0"/>
      <w:szCs w:val="20"/>
    </w:rPr>
  </w:style>
  <w:style w:type="paragraph" w:customStyle="1" w:styleId="afffffffff3">
    <w:name w:val="òàáë"/>
    <w:basedOn w:val="a3"/>
    <w:rsid w:val="00E67477"/>
    <w:pPr>
      <w:widowControl/>
      <w:suppressAutoHyphens w:val="0"/>
      <w:jc w:val="center"/>
    </w:pPr>
    <w:rPr>
      <w:rFonts w:eastAsia="Times New Roman"/>
      <w:kern w:val="0"/>
      <w:szCs w:val="20"/>
    </w:rPr>
  </w:style>
  <w:style w:type="paragraph" w:customStyle="1" w:styleId="afffffffff4">
    <w:name w:val="Номер табл."/>
    <w:basedOn w:val="a3"/>
    <w:rsid w:val="00E67477"/>
    <w:pPr>
      <w:keepNext/>
      <w:widowControl/>
      <w:suppressAutoHyphens w:val="0"/>
      <w:spacing w:before="120" w:after="120"/>
      <w:ind w:firstLine="720"/>
      <w:jc w:val="both"/>
    </w:pPr>
    <w:rPr>
      <w:rFonts w:eastAsia="Times New Roman"/>
      <w:kern w:val="0"/>
      <w:szCs w:val="20"/>
      <w:lang w:val="en-US"/>
    </w:rPr>
  </w:style>
  <w:style w:type="paragraph" w:customStyle="1" w:styleId="afffffffff5">
    <w:name w:val="Номер таблицы Знак Знак"/>
    <w:basedOn w:val="a3"/>
    <w:next w:val="a3"/>
    <w:link w:val="afffffffff6"/>
    <w:rsid w:val="00E67477"/>
    <w:pPr>
      <w:keepNext/>
      <w:widowControl/>
      <w:suppressAutoHyphens w:val="0"/>
      <w:spacing w:before="120" w:after="120"/>
      <w:jc w:val="right"/>
    </w:pPr>
    <w:rPr>
      <w:rFonts w:ascii="Arial" w:eastAsia="Times New Roman" w:hAnsi="Arial"/>
      <w:kern w:val="0"/>
      <w:sz w:val="20"/>
      <w:lang w:val="x-none" w:eastAsia="x-none"/>
    </w:rPr>
  </w:style>
  <w:style w:type="character" w:customStyle="1" w:styleId="afffffffff6">
    <w:name w:val="Номер таблицы Знак Знак Знак"/>
    <w:link w:val="afffffffff5"/>
    <w:rsid w:val="00E67477"/>
    <w:rPr>
      <w:rFonts w:ascii="Arial" w:hAnsi="Arial"/>
      <w:szCs w:val="24"/>
      <w:lang w:val="x-none" w:eastAsia="x-none"/>
    </w:rPr>
  </w:style>
  <w:style w:type="paragraph" w:customStyle="1" w:styleId="2f3">
    <w:name w:val="Название таблицы Знак2"/>
    <w:basedOn w:val="a3"/>
    <w:next w:val="a3"/>
    <w:rsid w:val="00E67477"/>
    <w:pPr>
      <w:keepNext/>
      <w:widowControl/>
      <w:suppressAutoHyphens w:val="0"/>
      <w:spacing w:before="120"/>
      <w:jc w:val="center"/>
    </w:pPr>
    <w:rPr>
      <w:rFonts w:ascii="Arial" w:eastAsia="Times New Roman" w:hAnsi="Arial"/>
      <w:b/>
      <w:caps/>
      <w:kern w:val="0"/>
      <w:sz w:val="20"/>
    </w:rPr>
  </w:style>
  <w:style w:type="paragraph" w:customStyle="1" w:styleId="122">
    <w:name w:val="Шапка таблицы жир12"/>
    <w:rsid w:val="00E67477"/>
    <w:pPr>
      <w:spacing w:before="120" w:after="120"/>
      <w:contextualSpacing/>
      <w:jc w:val="center"/>
    </w:pPr>
    <w:rPr>
      <w:rFonts w:ascii="Arial" w:hAnsi="Arial"/>
      <w:b/>
      <w:bCs/>
      <w:sz w:val="24"/>
      <w:szCs w:val="24"/>
    </w:rPr>
  </w:style>
  <w:style w:type="paragraph" w:customStyle="1" w:styleId="afffffffff7">
    <w:name w:val="Номер таблицы Знак"/>
    <w:basedOn w:val="a3"/>
    <w:next w:val="a3"/>
    <w:rsid w:val="00E67477"/>
    <w:pPr>
      <w:keepNext/>
      <w:widowControl/>
      <w:suppressAutoHyphens w:val="0"/>
      <w:spacing w:before="120" w:after="120"/>
      <w:jc w:val="right"/>
    </w:pPr>
    <w:rPr>
      <w:rFonts w:ascii="Arial" w:eastAsia="Times New Roman" w:hAnsi="Arial"/>
      <w:kern w:val="0"/>
      <w:sz w:val="20"/>
    </w:rPr>
  </w:style>
  <w:style w:type="paragraph" w:customStyle="1" w:styleId="230">
    <w:name w:val="Основной текст 23"/>
    <w:basedOn w:val="a3"/>
    <w:rsid w:val="00E67477"/>
    <w:pPr>
      <w:widowControl/>
      <w:tabs>
        <w:tab w:val="left" w:pos="3828"/>
      </w:tabs>
      <w:suppressAutoHyphens w:val="0"/>
      <w:ind w:right="284"/>
      <w:jc w:val="both"/>
    </w:pPr>
    <w:rPr>
      <w:rFonts w:eastAsia="Times New Roman"/>
      <w:kern w:val="0"/>
      <w:szCs w:val="20"/>
    </w:rPr>
  </w:style>
  <w:style w:type="paragraph" w:customStyle="1" w:styleId="afffffffff8">
    <w:name w:val="основа"/>
    <w:autoRedefine/>
    <w:rsid w:val="00E67477"/>
    <w:pPr>
      <w:spacing w:line="360" w:lineRule="auto"/>
      <w:ind w:firstLine="851"/>
      <w:jc w:val="both"/>
    </w:pPr>
    <w:rPr>
      <w:sz w:val="22"/>
    </w:rPr>
  </w:style>
  <w:style w:type="character" w:customStyle="1" w:styleId="afffffffff9">
    <w:name w:val="Обычный Знак"/>
    <w:rsid w:val="00E67477"/>
    <w:rPr>
      <w:rFonts w:eastAsia="MS Mincho" w:cs="Verdana"/>
      <w:sz w:val="24"/>
      <w:lang w:val="ru-RU" w:eastAsia="ru-RU" w:bidi="ar-SA"/>
    </w:rPr>
  </w:style>
  <w:style w:type="paragraph" w:styleId="3f1">
    <w:name w:val="List 3"/>
    <w:basedOn w:val="a3"/>
    <w:rsid w:val="00E67477"/>
    <w:pPr>
      <w:widowControl/>
      <w:suppressAutoHyphens w:val="0"/>
      <w:ind w:left="849" w:hanging="283"/>
    </w:pPr>
    <w:rPr>
      <w:rFonts w:eastAsia="Times New Roman"/>
      <w:kern w:val="0"/>
      <w:sz w:val="20"/>
      <w:szCs w:val="20"/>
    </w:rPr>
  </w:style>
  <w:style w:type="paragraph" w:styleId="afffffffffa">
    <w:name w:val="Closing"/>
    <w:basedOn w:val="a3"/>
    <w:link w:val="afffffffffb"/>
    <w:rsid w:val="00E67477"/>
    <w:pPr>
      <w:widowControl/>
      <w:suppressAutoHyphens w:val="0"/>
      <w:ind w:left="4252"/>
    </w:pPr>
    <w:rPr>
      <w:rFonts w:eastAsia="Times New Roman"/>
      <w:kern w:val="0"/>
      <w:sz w:val="20"/>
      <w:szCs w:val="20"/>
    </w:rPr>
  </w:style>
  <w:style w:type="character" w:customStyle="1" w:styleId="afffffffffb">
    <w:name w:val="Прощание Знак"/>
    <w:basedOn w:val="a5"/>
    <w:link w:val="afffffffffa"/>
    <w:rsid w:val="00E67477"/>
  </w:style>
  <w:style w:type="paragraph" w:customStyle="1" w:styleId="47">
    <w:name w:val="Основной текст 4"/>
    <w:basedOn w:val="af1"/>
    <w:rsid w:val="00E67477"/>
    <w:pPr>
      <w:widowControl/>
      <w:suppressAutoHyphens w:val="0"/>
      <w:spacing w:after="120"/>
      <w:ind w:left="283" w:firstLine="0"/>
    </w:pPr>
    <w:rPr>
      <w:rFonts w:eastAsia="Times New Roman"/>
      <w:b w:val="0"/>
      <w:bCs w:val="0"/>
      <w:kern w:val="0"/>
      <w:sz w:val="20"/>
      <w:szCs w:val="20"/>
      <w:lang w:val="x-none" w:eastAsia="x-none"/>
    </w:rPr>
  </w:style>
  <w:style w:type="paragraph" w:customStyle="1" w:styleId="1fc">
    <w:name w:val="Название таблицы Знак Знак1 Знак"/>
    <w:basedOn w:val="a3"/>
    <w:next w:val="a3"/>
    <w:link w:val="1fd"/>
    <w:rsid w:val="00E67477"/>
    <w:pPr>
      <w:keepNext/>
      <w:widowControl/>
      <w:suppressAutoHyphens w:val="0"/>
      <w:spacing w:before="120" w:after="120"/>
      <w:jc w:val="center"/>
    </w:pPr>
    <w:rPr>
      <w:rFonts w:ascii="Arial" w:eastAsia="Times New Roman" w:hAnsi="Arial"/>
      <w:b/>
      <w:caps/>
      <w:kern w:val="0"/>
      <w:sz w:val="20"/>
      <w:szCs w:val="20"/>
      <w:lang w:val="x-none" w:eastAsia="x-none"/>
    </w:rPr>
  </w:style>
  <w:style w:type="character" w:customStyle="1" w:styleId="1fd">
    <w:name w:val="Название таблицы Знак Знак1 Знак Знак"/>
    <w:link w:val="1fc"/>
    <w:rsid w:val="00E67477"/>
    <w:rPr>
      <w:rFonts w:ascii="Arial" w:hAnsi="Arial"/>
      <w:b/>
      <w:caps/>
      <w:lang w:val="x-none" w:eastAsia="x-none"/>
    </w:rPr>
  </w:style>
  <w:style w:type="paragraph" w:customStyle="1" w:styleId="1fe">
    <w:name w:val="1"/>
    <w:rsid w:val="00E67477"/>
    <w:pPr>
      <w:spacing w:line="360" w:lineRule="auto"/>
      <w:ind w:firstLine="284"/>
      <w:jc w:val="both"/>
    </w:pPr>
    <w:rPr>
      <w:sz w:val="24"/>
      <w:szCs w:val="24"/>
    </w:rPr>
  </w:style>
  <w:style w:type="paragraph" w:customStyle="1" w:styleId="1ff">
    <w:name w:val="Название таблицы Знак1"/>
    <w:basedOn w:val="a3"/>
    <w:next w:val="a3"/>
    <w:rsid w:val="00E67477"/>
    <w:pPr>
      <w:keepNext/>
      <w:widowControl/>
      <w:suppressAutoHyphens w:val="0"/>
      <w:spacing w:before="120" w:after="120"/>
      <w:jc w:val="center"/>
    </w:pPr>
    <w:rPr>
      <w:rFonts w:ascii="Arial" w:eastAsia="Times New Roman" w:hAnsi="Arial"/>
      <w:b/>
      <w:caps/>
      <w:kern w:val="0"/>
      <w:sz w:val="20"/>
    </w:rPr>
  </w:style>
  <w:style w:type="table" w:styleId="-2">
    <w:name w:val="Table List 2"/>
    <w:basedOn w:val="a6"/>
    <w:rsid w:val="00E67477"/>
    <w:rPr>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c">
    <w:name w:val="Приложение"/>
    <w:basedOn w:val="30"/>
    <w:next w:val="a3"/>
    <w:autoRedefine/>
    <w:rsid w:val="00E67477"/>
    <w:pPr>
      <w:tabs>
        <w:tab w:val="left" w:pos="1418"/>
        <w:tab w:val="left" w:pos="1470"/>
      </w:tabs>
      <w:spacing w:before="0" w:after="0" w:line="360" w:lineRule="auto"/>
      <w:ind w:left="568"/>
      <w:jc w:val="center"/>
    </w:pPr>
    <w:rPr>
      <w:bCs w:val="0"/>
      <w:iCs/>
      <w:sz w:val="26"/>
      <w:szCs w:val="24"/>
      <w:lang w:val="x-none" w:eastAsia="x-none"/>
    </w:rPr>
  </w:style>
  <w:style w:type="character" w:customStyle="1" w:styleId="2f4">
    <w:name w:val="Знак Знак2"/>
    <w:rsid w:val="00E67477"/>
    <w:rPr>
      <w:rFonts w:ascii="Times New Roman" w:eastAsia="Times New Roman" w:hAnsi="Times New Roman" w:cs="Arial"/>
      <w:b/>
      <w:bCs/>
      <w:kern w:val="32"/>
      <w:sz w:val="28"/>
      <w:szCs w:val="32"/>
      <w:lang w:val="en-US" w:eastAsia="ru-RU" w:bidi="ar-SA"/>
    </w:rPr>
  </w:style>
  <w:style w:type="character" w:customStyle="1" w:styleId="afffffffffd">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E67477"/>
    <w:rPr>
      <w:rFonts w:eastAsia="MS Mincho" w:cs="Verdana"/>
      <w:snapToGrid w:val="0"/>
      <w:sz w:val="24"/>
      <w:lang w:val="ru-RU" w:eastAsia="ru-RU" w:bidi="ar-SA"/>
    </w:rPr>
  </w:style>
  <w:style w:type="paragraph" w:customStyle="1" w:styleId="afffffffffe">
    <w:name w:val="текст отчета"/>
    <w:basedOn w:val="27"/>
    <w:link w:val="affffffffff"/>
    <w:rsid w:val="00E67477"/>
    <w:pPr>
      <w:ind w:firstLine="709"/>
      <w:jc w:val="both"/>
    </w:pPr>
    <w:rPr>
      <w:sz w:val="24"/>
      <w:szCs w:val="20"/>
      <w:lang w:val="x-none" w:eastAsia="x-none"/>
    </w:rPr>
  </w:style>
  <w:style w:type="character" w:customStyle="1" w:styleId="affffffffff">
    <w:name w:val="текст отчета Знак"/>
    <w:link w:val="afffffffffe"/>
    <w:rsid w:val="00E67477"/>
    <w:rPr>
      <w:sz w:val="24"/>
      <w:lang w:val="x-none" w:eastAsia="x-none"/>
    </w:rPr>
  </w:style>
  <w:style w:type="character" w:customStyle="1" w:styleId="2f5">
    <w:name w:val="заголовок2 Знак Знак"/>
    <w:rsid w:val="00E67477"/>
    <w:rPr>
      <w:rFonts w:eastAsia="MS Mincho" w:cs="Verdana"/>
      <w:b/>
      <w:sz w:val="24"/>
      <w:lang w:val="ru-RU" w:eastAsia="ru-RU" w:bidi="ar-SA"/>
    </w:rPr>
  </w:style>
  <w:style w:type="paragraph" w:customStyle="1" w:styleId="01">
    <w:name w:val="0 Отчет"/>
    <w:basedOn w:val="a3"/>
    <w:link w:val="02"/>
    <w:rsid w:val="00E67477"/>
    <w:pPr>
      <w:widowControl/>
      <w:tabs>
        <w:tab w:val="left" w:pos="1134"/>
      </w:tabs>
      <w:suppressAutoHyphens w:val="0"/>
      <w:spacing w:line="360" w:lineRule="auto"/>
      <w:ind w:firstLine="851"/>
      <w:jc w:val="both"/>
    </w:pPr>
    <w:rPr>
      <w:rFonts w:eastAsia="Times New Roman"/>
      <w:kern w:val="0"/>
      <w:szCs w:val="20"/>
      <w:lang w:val="x-none" w:eastAsia="en-US"/>
    </w:rPr>
  </w:style>
  <w:style w:type="character" w:customStyle="1" w:styleId="02">
    <w:name w:val="0 Отчет Знак"/>
    <w:link w:val="01"/>
    <w:rsid w:val="00E67477"/>
    <w:rPr>
      <w:sz w:val="24"/>
      <w:lang w:val="x-none" w:eastAsia="en-US"/>
    </w:rPr>
  </w:style>
  <w:style w:type="paragraph" w:customStyle="1" w:styleId="affffffffff0">
    <w:name w:val="Обычный.Нормальный"/>
    <w:rsid w:val="00E67477"/>
    <w:pPr>
      <w:spacing w:after="120"/>
      <w:ind w:firstLine="720"/>
      <w:jc w:val="both"/>
    </w:pPr>
    <w:rPr>
      <w:sz w:val="24"/>
    </w:rPr>
  </w:style>
  <w:style w:type="paragraph" w:customStyle="1" w:styleId="IG2">
    <w:name w:val="Маркированный_список_IG Знак Знак2"/>
    <w:basedOn w:val="a3"/>
    <w:rsid w:val="00E67477"/>
    <w:pPr>
      <w:widowControl/>
      <w:tabs>
        <w:tab w:val="num" w:pos="32"/>
      </w:tabs>
      <w:suppressAutoHyphens w:val="0"/>
      <w:spacing w:line="360" w:lineRule="auto"/>
      <w:ind w:left="32" w:firstLine="709"/>
      <w:jc w:val="both"/>
    </w:pPr>
    <w:rPr>
      <w:rFonts w:eastAsia="Times New Roman"/>
      <w:snapToGrid w:val="0"/>
      <w:kern w:val="0"/>
      <w:sz w:val="28"/>
      <w:szCs w:val="28"/>
    </w:rPr>
  </w:style>
  <w:style w:type="paragraph" w:customStyle="1" w:styleId="TableTextBullets">
    <w:name w:val="Table Text Bullets"/>
    <w:basedOn w:val="a3"/>
    <w:rsid w:val="00E67477"/>
    <w:pPr>
      <w:widowControl/>
      <w:tabs>
        <w:tab w:val="left" w:pos="180"/>
        <w:tab w:val="num" w:pos="360"/>
      </w:tabs>
      <w:suppressAutoHyphens w:val="0"/>
      <w:spacing w:before="20" w:after="20"/>
      <w:ind w:left="360" w:hanging="360"/>
    </w:pPr>
    <w:rPr>
      <w:rFonts w:ascii="Arial" w:eastAsia="Times New Roman" w:hAnsi="Arial"/>
      <w:noProof/>
      <w:kern w:val="0"/>
      <w:sz w:val="20"/>
      <w:szCs w:val="20"/>
    </w:rPr>
  </w:style>
  <w:style w:type="character" w:customStyle="1" w:styleId="selection1">
    <w:name w:val="selection1"/>
    <w:rsid w:val="00E67477"/>
    <w:rPr>
      <w:rFonts w:eastAsia="MS Mincho" w:cs="Verdana"/>
      <w:color w:val="993300"/>
      <w:sz w:val="24"/>
      <w:lang w:val="en-US" w:eastAsia="en-US" w:bidi="ar-SA"/>
    </w:rPr>
  </w:style>
  <w:style w:type="character" w:customStyle="1" w:styleId="1ff0">
    <w:name w:val="Основной текст1"/>
    <w:aliases w:val="Основной текст Знак Знак Знак Знак Знак Знак Знак Знак1"/>
    <w:rsid w:val="00E67477"/>
    <w:rPr>
      <w:rFonts w:eastAsia="MS Mincho" w:cs="Verdana"/>
      <w:snapToGrid w:val="0"/>
      <w:sz w:val="24"/>
      <w:lang w:val="ru-RU" w:eastAsia="ru-RU" w:bidi="ar-SA"/>
    </w:rPr>
  </w:style>
  <w:style w:type="character" w:customStyle="1" w:styleId="222">
    <w:name w:val="Заголовок 2;заголовок2 Знак Знак"/>
    <w:rsid w:val="00E67477"/>
    <w:rPr>
      <w:rFonts w:eastAsia="MS Mincho" w:cs="Arial"/>
      <w:b/>
      <w:bCs/>
      <w:i/>
      <w:iCs/>
      <w:sz w:val="24"/>
      <w:szCs w:val="24"/>
      <w:lang w:val="ru-RU" w:eastAsia="ru-RU" w:bidi="ar-SA"/>
    </w:rPr>
  </w:style>
  <w:style w:type="paragraph" w:customStyle="1" w:styleId="231">
    <w:name w:val="Основной текст с отступом 23"/>
    <w:basedOn w:val="a3"/>
    <w:rsid w:val="00E67477"/>
    <w:pPr>
      <w:widowControl/>
      <w:suppressAutoHyphens w:val="0"/>
      <w:overflowPunct w:val="0"/>
      <w:autoSpaceDE w:val="0"/>
      <w:autoSpaceDN w:val="0"/>
      <w:adjustRightInd w:val="0"/>
      <w:ind w:right="-40" w:firstLine="284"/>
      <w:jc w:val="both"/>
      <w:textAlignment w:val="baseline"/>
    </w:pPr>
    <w:rPr>
      <w:rFonts w:eastAsia="Times New Roman"/>
      <w:kern w:val="0"/>
      <w:szCs w:val="20"/>
    </w:rPr>
  </w:style>
  <w:style w:type="paragraph" w:customStyle="1" w:styleId="123">
    <w:name w:val="Стиль Приложение. + 12 пт"/>
    <w:basedOn w:val="a1"/>
    <w:link w:val="124"/>
    <w:rsid w:val="00E67477"/>
    <w:pPr>
      <w:keepNext w:val="0"/>
      <w:numPr>
        <w:numId w:val="0"/>
      </w:numPr>
      <w:tabs>
        <w:tab w:val="num" w:pos="720"/>
        <w:tab w:val="left" w:pos="3960"/>
      </w:tabs>
      <w:ind w:left="709" w:hanging="550"/>
    </w:pPr>
    <w:rPr>
      <w:i w:val="0"/>
      <w:iCs w:val="0"/>
    </w:rPr>
  </w:style>
  <w:style w:type="character" w:customStyle="1" w:styleId="124">
    <w:name w:val="Стиль Приложение. + 12 пт Знак"/>
    <w:basedOn w:val="affffff3"/>
    <w:link w:val="123"/>
    <w:rsid w:val="00E67477"/>
    <w:rPr>
      <w:rFonts w:ascii="Arial" w:hAnsi="Arial"/>
      <w:b/>
      <w:bCs/>
      <w:i w:val="0"/>
      <w:iCs w:val="0"/>
      <w:sz w:val="24"/>
      <w:szCs w:val="24"/>
      <w:u w:val="single"/>
      <w:lang w:val="x-none" w:eastAsia="x-none"/>
    </w:rPr>
  </w:style>
  <w:style w:type="character" w:customStyle="1" w:styleId="3f2">
    <w:name w:val="Знак Знак3"/>
    <w:rsid w:val="00E67477"/>
    <w:rPr>
      <w:rFonts w:eastAsia="MS Mincho" w:cs="Arial"/>
      <w:b/>
      <w:bCs/>
      <w:iCs/>
      <w:caps/>
      <w:sz w:val="22"/>
      <w:szCs w:val="24"/>
      <w:lang w:val="ru-RU" w:eastAsia="ru-RU" w:bidi="ar-SA"/>
    </w:rPr>
  </w:style>
  <w:style w:type="character" w:customStyle="1" w:styleId="212">
    <w:name w:val="заголовок2 Знак Знак1"/>
    <w:rsid w:val="00E67477"/>
    <w:rPr>
      <w:rFonts w:eastAsia="MS Mincho" w:cs="Verdana"/>
      <w:b/>
      <w:sz w:val="24"/>
      <w:lang w:val="ru-RU" w:eastAsia="ru-RU" w:bidi="ar-SA"/>
    </w:rPr>
  </w:style>
  <w:style w:type="character" w:customStyle="1" w:styleId="48">
    <w:name w:val="Знак Знак4"/>
    <w:rsid w:val="00E67477"/>
    <w:rPr>
      <w:rFonts w:eastAsia="MS Mincho" w:cs="Arial"/>
      <w:b/>
      <w:bCs/>
      <w:iCs/>
      <w:caps/>
      <w:sz w:val="22"/>
      <w:szCs w:val="24"/>
      <w:lang w:val="ru-RU" w:eastAsia="ru-RU" w:bidi="ar-SA"/>
    </w:rPr>
  </w:style>
  <w:style w:type="paragraph" w:customStyle="1" w:styleId="1ff1">
    <w:name w:val="Обычный1 Знак"/>
    <w:link w:val="1ff2"/>
    <w:rsid w:val="00E67477"/>
    <w:pPr>
      <w:widowControl w:val="0"/>
    </w:pPr>
    <w:rPr>
      <w:snapToGrid w:val="0"/>
    </w:rPr>
  </w:style>
  <w:style w:type="character" w:customStyle="1" w:styleId="1ff2">
    <w:name w:val="Обычный1 Знак Знак"/>
    <w:link w:val="1ff1"/>
    <w:rsid w:val="00E67477"/>
    <w:rPr>
      <w:snapToGrid w:val="0"/>
    </w:rPr>
  </w:style>
  <w:style w:type="paragraph" w:customStyle="1" w:styleId="affffffffff1">
    <w:name w:val="Заголовок раздела"/>
    <w:basedOn w:val="a3"/>
    <w:next w:val="1d"/>
    <w:link w:val="affffffffff2"/>
    <w:qFormat/>
    <w:rsid w:val="00E67477"/>
    <w:pPr>
      <w:widowControl/>
      <w:suppressAutoHyphens w:val="0"/>
      <w:spacing w:before="360" w:after="360"/>
      <w:ind w:left="284" w:right="284"/>
      <w:jc w:val="center"/>
      <w:outlineLvl w:val="0"/>
    </w:pPr>
    <w:rPr>
      <w:rFonts w:eastAsia="Calibri"/>
      <w:b/>
      <w:caps/>
      <w:kern w:val="0"/>
      <w:sz w:val="28"/>
      <w:szCs w:val="20"/>
      <w:lang w:val="x-none" w:eastAsia="x-none"/>
    </w:rPr>
  </w:style>
  <w:style w:type="character" w:customStyle="1" w:styleId="affffffffff2">
    <w:name w:val="Заголовок раздела Знак"/>
    <w:link w:val="affffffffff1"/>
    <w:rsid w:val="00E67477"/>
    <w:rPr>
      <w:rFonts w:eastAsia="Calibri"/>
      <w:b/>
      <w:caps/>
      <w:sz w:val="28"/>
      <w:lang w:val="x-none" w:eastAsia="x-none"/>
    </w:rPr>
  </w:style>
  <w:style w:type="character" w:customStyle="1" w:styleId="FontStyle29">
    <w:name w:val="Font Style29"/>
    <w:uiPriority w:val="99"/>
    <w:rsid w:val="00E67477"/>
    <w:rPr>
      <w:rFonts w:ascii="Times New Roman" w:eastAsia="MS Mincho" w:hAnsi="Times New Roman" w:cs="Times New Roman" w:hint="default"/>
      <w:sz w:val="22"/>
      <w:szCs w:val="22"/>
      <w:lang w:val="en-US" w:eastAsia="en-US" w:bidi="ar-SA"/>
    </w:rPr>
  </w:style>
  <w:style w:type="character" w:customStyle="1" w:styleId="affff5">
    <w:name w:val="Без интервала Знак"/>
    <w:link w:val="affff4"/>
    <w:uiPriority w:val="1"/>
    <w:locked/>
    <w:rsid w:val="00E67477"/>
    <w:rPr>
      <w:rFonts w:ascii="Calibri" w:eastAsia="Calibri" w:hAnsi="Calibri" w:cs="Calibri"/>
      <w:sz w:val="22"/>
      <w:szCs w:val="22"/>
      <w:lang w:eastAsia="en-US"/>
    </w:rPr>
  </w:style>
  <w:style w:type="paragraph" w:customStyle="1" w:styleId="Arial">
    <w:name w:val="Обычный + Arial"/>
    <w:aliases w:val="по ширине,Первая строка:  1.27 см,Междустр.интервал:  полу...,Обычный + 12 pt,Первая строка:  1,5 см,Междустр.интервал:  полут..."/>
    <w:basedOn w:val="af1"/>
    <w:link w:val="12pt"/>
    <w:rsid w:val="00E67477"/>
    <w:pPr>
      <w:widowControl/>
      <w:suppressAutoHyphens w:val="0"/>
      <w:ind w:firstLine="720"/>
      <w:jc w:val="both"/>
    </w:pPr>
    <w:rPr>
      <w:rFonts w:ascii="Arial" w:eastAsia="Times New Roman" w:hAnsi="Arial"/>
      <w:b w:val="0"/>
      <w:bCs w:val="0"/>
      <w:kern w:val="0"/>
      <w:lang w:val="x-none" w:eastAsia="x-none"/>
    </w:rPr>
  </w:style>
  <w:style w:type="character" w:customStyle="1" w:styleId="12pt">
    <w:name w:val="Обычный + 12 pt Знак"/>
    <w:aliases w:val="по ширине Знак,Первая строка:  1 Знак,5 см Знак,Междустр.интервал:  полут... Знак"/>
    <w:link w:val="Arial"/>
    <w:rsid w:val="00E67477"/>
    <w:rPr>
      <w:rFonts w:ascii="Arial" w:hAnsi="Arial"/>
      <w:sz w:val="24"/>
      <w:szCs w:val="24"/>
      <w:lang w:val="x-none" w:eastAsia="x-none"/>
    </w:rPr>
  </w:style>
  <w:style w:type="character" w:customStyle="1" w:styleId="2f6">
    <w:name w:val="Основной текст с отступом Знак2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
    <w:rsid w:val="00E67477"/>
    <w:rPr>
      <w:rFonts w:ascii="Arial" w:eastAsia="MS Mincho" w:hAnsi="Arial" w:cs="Verdana"/>
      <w:sz w:val="26"/>
      <w:lang w:val="ru-RU" w:eastAsia="ru-RU" w:bidi="ar-SA"/>
    </w:rPr>
  </w:style>
  <w:style w:type="paragraph" w:customStyle="1" w:styleId="430">
    <w:name w:val="Стиль Заголовок 4 + После:  3 пт Междустр.интервал:  полуторный"/>
    <w:basedOn w:val="4"/>
    <w:rsid w:val="00E67477"/>
    <w:pPr>
      <w:keepNext/>
      <w:numPr>
        <w:ilvl w:val="3"/>
      </w:numPr>
      <w:tabs>
        <w:tab w:val="num" w:pos="788"/>
      </w:tabs>
      <w:ind w:firstLine="1418"/>
    </w:pPr>
    <w:rPr>
      <w:iCs w:val="0"/>
      <w:sz w:val="24"/>
      <w:szCs w:val="20"/>
      <w:lang w:val="x-none" w:eastAsia="x-none"/>
    </w:rPr>
  </w:style>
  <w:style w:type="paragraph" w:customStyle="1" w:styleId="2f7">
    <w:name w:val="Без интервала2"/>
    <w:link w:val="NoSpacingChar"/>
    <w:qFormat/>
    <w:rsid w:val="00E67477"/>
    <w:pPr>
      <w:ind w:firstLine="284"/>
      <w:jc w:val="both"/>
    </w:pPr>
    <w:rPr>
      <w:sz w:val="24"/>
      <w:szCs w:val="24"/>
    </w:rPr>
  </w:style>
  <w:style w:type="paragraph" w:customStyle="1" w:styleId="1ff3">
    <w:name w:val="Знак Знак Знак Знак Знак Знак Знак1"/>
    <w:basedOn w:val="a3"/>
    <w:rsid w:val="00E67477"/>
    <w:pPr>
      <w:keepLines/>
      <w:widowControl/>
      <w:suppressAutoHyphens w:val="0"/>
      <w:spacing w:after="160" w:line="240" w:lineRule="exact"/>
    </w:pPr>
    <w:rPr>
      <w:rFonts w:ascii="Verdana" w:eastAsia="MS Mincho" w:hAnsi="Verdana" w:cs="Franklin Gothic Book"/>
      <w:kern w:val="0"/>
      <w:sz w:val="20"/>
      <w:szCs w:val="20"/>
      <w:lang w:val="en-US" w:eastAsia="en-US"/>
    </w:rPr>
  </w:style>
  <w:style w:type="paragraph" w:styleId="affffffffff3">
    <w:name w:val="Normal Indent"/>
    <w:basedOn w:val="a3"/>
    <w:rsid w:val="00E67477"/>
    <w:pPr>
      <w:widowControl/>
      <w:suppressAutoHyphens w:val="0"/>
      <w:spacing w:before="60" w:after="60" w:line="360" w:lineRule="auto"/>
      <w:ind w:firstLine="720"/>
    </w:pPr>
    <w:rPr>
      <w:rFonts w:eastAsia="Times New Roman"/>
      <w:kern w:val="0"/>
      <w:sz w:val="26"/>
      <w:szCs w:val="20"/>
    </w:rPr>
  </w:style>
  <w:style w:type="paragraph" w:customStyle="1" w:styleId="affffffffff4">
    <w:name w:val="Текст таблицы"/>
    <w:basedOn w:val="a3"/>
    <w:rsid w:val="00E67477"/>
    <w:pPr>
      <w:widowControl/>
      <w:tabs>
        <w:tab w:val="left" w:pos="709"/>
      </w:tabs>
      <w:suppressAutoHyphens w:val="0"/>
      <w:jc w:val="center"/>
    </w:pPr>
    <w:rPr>
      <w:rFonts w:ascii="Times New Roman CYR" w:eastAsia="Times New Roman" w:hAnsi="Times New Roman CYR"/>
      <w:kern w:val="0"/>
      <w:sz w:val="20"/>
      <w:szCs w:val="20"/>
    </w:rPr>
  </w:style>
  <w:style w:type="paragraph" w:customStyle="1" w:styleId="affffffffff5">
    <w:name w:val="Базовый"/>
    <w:basedOn w:val="a3"/>
    <w:rsid w:val="00E67477"/>
    <w:pPr>
      <w:widowControl/>
      <w:suppressAutoHyphens w:val="0"/>
      <w:spacing w:line="360" w:lineRule="auto"/>
      <w:jc w:val="both"/>
    </w:pPr>
    <w:rPr>
      <w:rFonts w:eastAsia="Times New Roman"/>
      <w:kern w:val="0"/>
      <w:szCs w:val="20"/>
      <w:lang w:val="en-US"/>
    </w:rPr>
  </w:style>
  <w:style w:type="paragraph" w:customStyle="1" w:styleId="affffffffff6">
    <w:name w:val="Название и заголовок таблицы"/>
    <w:basedOn w:val="2"/>
    <w:rsid w:val="00E67477"/>
    <w:pPr>
      <w:spacing w:after="120" w:line="240" w:lineRule="auto"/>
      <w:ind w:left="928"/>
    </w:pPr>
    <w:rPr>
      <w:rFonts w:cs="Arial"/>
      <w:sz w:val="24"/>
      <w:szCs w:val="28"/>
    </w:rPr>
  </w:style>
  <w:style w:type="paragraph" w:customStyle="1" w:styleId="Table1">
    <w:name w:val="Table1"/>
    <w:basedOn w:val="af"/>
    <w:rsid w:val="00E67477"/>
    <w:pPr>
      <w:widowControl/>
      <w:suppressAutoHyphens w:val="0"/>
      <w:spacing w:line="360" w:lineRule="auto"/>
    </w:pPr>
    <w:rPr>
      <w:rFonts w:eastAsia="Times New Roman"/>
      <w:b w:val="0"/>
      <w:bCs w:val="0"/>
      <w:kern w:val="0"/>
      <w:szCs w:val="20"/>
      <w:lang w:val="en-US"/>
    </w:rPr>
  </w:style>
  <w:style w:type="paragraph" w:customStyle="1" w:styleId="TabName">
    <w:name w:val="TabName"/>
    <w:basedOn w:val="affffffffff6"/>
    <w:rsid w:val="00E67477"/>
    <w:pPr>
      <w:tabs>
        <w:tab w:val="left" w:pos="709"/>
      </w:tabs>
      <w:spacing w:before="120" w:after="0"/>
      <w:ind w:firstLine="7921"/>
    </w:pPr>
    <w:rPr>
      <w:rFonts w:cs="Times New Roman"/>
      <w:b w:val="0"/>
      <w:bCs w:val="0"/>
      <w:iCs w:val="0"/>
      <w:sz w:val="26"/>
      <w:szCs w:val="20"/>
    </w:rPr>
  </w:style>
  <w:style w:type="paragraph" w:customStyle="1" w:styleId="Dtext">
    <w:name w:val="Dtext"/>
    <w:basedOn w:val="af"/>
    <w:rsid w:val="00E67477"/>
    <w:pPr>
      <w:widowControl/>
      <w:suppressAutoHyphens w:val="0"/>
      <w:spacing w:line="360" w:lineRule="auto"/>
      <w:ind w:firstLine="720"/>
      <w:jc w:val="both"/>
    </w:pPr>
    <w:rPr>
      <w:rFonts w:eastAsia="Times New Roman"/>
      <w:b w:val="0"/>
      <w:bCs w:val="0"/>
      <w:kern w:val="0"/>
      <w:sz w:val="26"/>
      <w:szCs w:val="20"/>
      <w:lang w:val="en-US"/>
    </w:rPr>
  </w:style>
  <w:style w:type="paragraph" w:customStyle="1" w:styleId="49">
    <w:name w:val="заголовок 4"/>
    <w:basedOn w:val="a3"/>
    <w:next w:val="a3"/>
    <w:rsid w:val="00E67477"/>
    <w:pPr>
      <w:keepNext/>
      <w:widowControl/>
      <w:numPr>
        <w:ilvl w:val="12"/>
      </w:numPr>
      <w:suppressAutoHyphens w:val="0"/>
      <w:spacing w:line="360" w:lineRule="auto"/>
      <w:jc w:val="center"/>
    </w:pPr>
    <w:rPr>
      <w:rFonts w:ascii="Arial CYR" w:eastAsia="Times New Roman" w:hAnsi="Arial CYR"/>
      <w:kern w:val="0"/>
      <w:szCs w:val="20"/>
    </w:rPr>
  </w:style>
  <w:style w:type="paragraph" w:styleId="affffffffff7">
    <w:name w:val="endnote text"/>
    <w:basedOn w:val="a3"/>
    <w:link w:val="affffffffff8"/>
    <w:semiHidden/>
    <w:rsid w:val="00E67477"/>
    <w:pPr>
      <w:widowControl/>
      <w:suppressAutoHyphens w:val="0"/>
    </w:pPr>
    <w:rPr>
      <w:rFonts w:eastAsia="Times New Roman"/>
      <w:kern w:val="0"/>
      <w:sz w:val="20"/>
      <w:szCs w:val="20"/>
    </w:rPr>
  </w:style>
  <w:style w:type="character" w:customStyle="1" w:styleId="affffffffff8">
    <w:name w:val="Текст концевой сноски Знак"/>
    <w:basedOn w:val="a5"/>
    <w:link w:val="affffffffff7"/>
    <w:semiHidden/>
    <w:rsid w:val="00E67477"/>
  </w:style>
  <w:style w:type="paragraph" w:customStyle="1" w:styleId="txt">
    <w:name w:val="txt"/>
    <w:basedOn w:val="a3"/>
    <w:rsid w:val="00E67477"/>
    <w:pPr>
      <w:widowControl/>
      <w:suppressAutoHyphens w:val="0"/>
      <w:spacing w:line="360" w:lineRule="auto"/>
      <w:ind w:firstLine="709"/>
      <w:jc w:val="both"/>
    </w:pPr>
    <w:rPr>
      <w:rFonts w:eastAsia="Times New Roman"/>
      <w:kern w:val="0"/>
      <w:sz w:val="26"/>
      <w:szCs w:val="26"/>
    </w:rPr>
  </w:style>
  <w:style w:type="paragraph" w:customStyle="1" w:styleId="Hd1">
    <w:name w:val="Hd1"/>
    <w:basedOn w:val="1"/>
    <w:rsid w:val="00E67477"/>
    <w:pPr>
      <w:tabs>
        <w:tab w:val="clear" w:pos="9498"/>
      </w:tabs>
      <w:spacing w:before="240" w:after="60" w:line="240" w:lineRule="auto"/>
    </w:pPr>
    <w:rPr>
      <w:rFonts w:ascii="Arial" w:hAnsi="Arial" w:cs="Arial"/>
      <w:b/>
      <w:caps w:val="0"/>
      <w:sz w:val="32"/>
      <w:szCs w:val="32"/>
      <w:lang w:val="en-US"/>
    </w:rPr>
  </w:style>
  <w:style w:type="paragraph" w:customStyle="1" w:styleId="htb">
    <w:name w:val="htb"/>
    <w:basedOn w:val="txt"/>
    <w:rsid w:val="00E67477"/>
    <w:pPr>
      <w:ind w:firstLine="0"/>
    </w:pPr>
  </w:style>
  <w:style w:type="paragraph" w:customStyle="1" w:styleId="Tb">
    <w:name w:val="Tb"/>
    <w:basedOn w:val="txt"/>
    <w:rsid w:val="00E67477"/>
    <w:pPr>
      <w:ind w:firstLine="0"/>
      <w:jc w:val="center"/>
    </w:pPr>
    <w:rPr>
      <w:sz w:val="20"/>
    </w:rPr>
  </w:style>
  <w:style w:type="paragraph" w:customStyle="1" w:styleId="Iauiue">
    <w:name w:val="Iau?iue"/>
    <w:rsid w:val="00E67477"/>
    <w:rPr>
      <w:lang w:val="en-US"/>
    </w:rPr>
  </w:style>
  <w:style w:type="paragraph" w:customStyle="1" w:styleId="03">
    <w:name w:val="Текст0"/>
    <w:basedOn w:val="a3"/>
    <w:rsid w:val="00E67477"/>
    <w:pPr>
      <w:widowControl/>
      <w:tabs>
        <w:tab w:val="left" w:pos="567"/>
      </w:tabs>
      <w:suppressAutoHyphens w:val="0"/>
      <w:ind w:firstLine="709"/>
      <w:jc w:val="both"/>
    </w:pPr>
    <w:rPr>
      <w:rFonts w:eastAsia="Times New Roman"/>
      <w:kern w:val="0"/>
      <w:szCs w:val="20"/>
    </w:rPr>
  </w:style>
  <w:style w:type="paragraph" w:customStyle="1" w:styleId="affffffffff9">
    <w:name w:val="Примечание"/>
    <w:basedOn w:val="a3"/>
    <w:rsid w:val="00E67477"/>
    <w:pPr>
      <w:widowControl/>
      <w:tabs>
        <w:tab w:val="left" w:pos="709"/>
      </w:tabs>
      <w:suppressAutoHyphens w:val="0"/>
      <w:jc w:val="both"/>
    </w:pPr>
    <w:rPr>
      <w:rFonts w:eastAsia="Times New Roman"/>
      <w:kern w:val="0"/>
      <w:sz w:val="20"/>
      <w:szCs w:val="20"/>
      <w:lang w:val="en-US"/>
    </w:rPr>
  </w:style>
  <w:style w:type="paragraph" w:customStyle="1" w:styleId="affffffffffa">
    <w:name w:val="Нормальный"/>
    <w:rsid w:val="00E67477"/>
    <w:pPr>
      <w:snapToGrid w:val="0"/>
    </w:pPr>
    <w:rPr>
      <w:rFonts w:ascii="Arial CYR" w:hAnsi="Arial CYR"/>
    </w:rPr>
  </w:style>
  <w:style w:type="paragraph" w:customStyle="1" w:styleId="1ff4">
    <w:name w:val="Список1"/>
    <w:basedOn w:val="a3"/>
    <w:rsid w:val="00E67477"/>
    <w:pPr>
      <w:widowControl/>
      <w:tabs>
        <w:tab w:val="num" w:pos="360"/>
      </w:tabs>
      <w:suppressAutoHyphens w:val="0"/>
      <w:ind w:left="357" w:hanging="357"/>
      <w:jc w:val="both"/>
    </w:pPr>
    <w:rPr>
      <w:rFonts w:eastAsia="Times New Roman"/>
      <w:kern w:val="0"/>
    </w:rPr>
  </w:style>
  <w:style w:type="paragraph" w:customStyle="1" w:styleId="Dhead3">
    <w:name w:val="Dhead3"/>
    <w:basedOn w:val="af"/>
    <w:rsid w:val="00E67477"/>
    <w:pPr>
      <w:widowControl/>
      <w:suppressAutoHyphens w:val="0"/>
      <w:spacing w:line="360" w:lineRule="auto"/>
    </w:pPr>
    <w:rPr>
      <w:rFonts w:ascii="Arial" w:eastAsia="Times New Roman" w:hAnsi="Arial"/>
      <w:bCs w:val="0"/>
      <w:kern w:val="0"/>
      <w:szCs w:val="20"/>
      <w:lang w:val="en-US"/>
    </w:rPr>
  </w:style>
  <w:style w:type="paragraph" w:customStyle="1" w:styleId="affffffffffb">
    <w:name w:val="ГрафЛист"/>
    <w:rsid w:val="00E67477"/>
    <w:pPr>
      <w:spacing w:before="120" w:after="80" w:line="280" w:lineRule="atLeast"/>
      <w:jc w:val="center"/>
    </w:pPr>
    <w:rPr>
      <w:sz w:val="24"/>
    </w:rPr>
  </w:style>
  <w:style w:type="paragraph" w:customStyle="1" w:styleId="affffffffffc">
    <w:name w:val="Табл"/>
    <w:rsid w:val="00E67477"/>
    <w:rPr>
      <w:sz w:val="24"/>
    </w:rPr>
  </w:style>
  <w:style w:type="paragraph" w:customStyle="1" w:styleId="affffffffffd">
    <w:name w:val="Титул"/>
    <w:rsid w:val="00E67477"/>
    <w:pPr>
      <w:spacing w:before="200"/>
      <w:jc w:val="center"/>
    </w:pPr>
    <w:rPr>
      <w:b/>
      <w:caps/>
      <w:sz w:val="24"/>
    </w:rPr>
  </w:style>
  <w:style w:type="paragraph" w:customStyle="1" w:styleId="affffffffffe">
    <w:name w:val="Стиль Междустр.интервал:  полуторный"/>
    <w:basedOn w:val="af"/>
    <w:next w:val="af"/>
    <w:rsid w:val="00E67477"/>
    <w:pPr>
      <w:widowControl/>
      <w:suppressAutoHyphens w:val="0"/>
      <w:spacing w:line="360" w:lineRule="auto"/>
    </w:pPr>
    <w:rPr>
      <w:rFonts w:ascii="Arial" w:eastAsia="Times New Roman" w:hAnsi="Arial"/>
      <w:b w:val="0"/>
      <w:bCs w:val="0"/>
      <w:kern w:val="0"/>
      <w:szCs w:val="20"/>
    </w:rPr>
  </w:style>
  <w:style w:type="paragraph" w:customStyle="1" w:styleId="2f8">
    <w:name w:val="Текст2"/>
    <w:basedOn w:val="18"/>
    <w:rsid w:val="00E67477"/>
    <w:pPr>
      <w:widowControl/>
      <w:suppressAutoHyphens w:val="0"/>
      <w:spacing w:before="240"/>
      <w:ind w:firstLine="567"/>
      <w:jc w:val="both"/>
    </w:pPr>
    <w:rPr>
      <w:rFonts w:ascii="Times New Roman" w:eastAsia="Times New Roman" w:hAnsi="Times New Roman"/>
      <w:kern w:val="0"/>
      <w:szCs w:val="20"/>
    </w:rPr>
  </w:style>
  <w:style w:type="paragraph" w:customStyle="1" w:styleId="1TimesNewRoman14">
    <w:name w:val="Стиль Заголовок 1 + Times New Roman 14 пт полужирный"/>
    <w:basedOn w:val="1"/>
    <w:link w:val="1TimesNewRoman140"/>
    <w:autoRedefine/>
    <w:rsid w:val="00E67477"/>
    <w:pPr>
      <w:tabs>
        <w:tab w:val="clear" w:pos="9498"/>
        <w:tab w:val="num" w:pos="1381"/>
      </w:tabs>
      <w:spacing w:before="240" w:after="60" w:line="240" w:lineRule="auto"/>
      <w:ind w:left="1381" w:hanging="360"/>
      <w:jc w:val="left"/>
    </w:pPr>
    <w:rPr>
      <w:i/>
      <w:caps w:val="0"/>
      <w:sz w:val="28"/>
      <w:szCs w:val="32"/>
      <w:lang w:val="x-none" w:eastAsia="x-none"/>
    </w:rPr>
  </w:style>
  <w:style w:type="character" w:customStyle="1" w:styleId="1TimesNewRoman140">
    <w:name w:val="Стиль Заголовок 1 + Times New Roman 14 пт полужирный Знак"/>
    <w:link w:val="1TimesNewRoman14"/>
    <w:rsid w:val="00E67477"/>
    <w:rPr>
      <w:bCs/>
      <w:i/>
      <w:kern w:val="32"/>
      <w:sz w:val="28"/>
      <w:szCs w:val="32"/>
      <w:lang w:val="x-none" w:eastAsia="x-none"/>
    </w:rPr>
  </w:style>
  <w:style w:type="paragraph" w:styleId="HTML">
    <w:name w:val="HTML Preformatted"/>
    <w:basedOn w:val="a3"/>
    <w:link w:val="HTML0"/>
    <w:rsid w:val="00E6747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olor w:val="000000"/>
      <w:kern w:val="0"/>
      <w:sz w:val="20"/>
      <w:szCs w:val="20"/>
      <w:lang w:val="x-none" w:eastAsia="x-none"/>
    </w:rPr>
  </w:style>
  <w:style w:type="character" w:customStyle="1" w:styleId="HTML0">
    <w:name w:val="Стандартный HTML Знак"/>
    <w:basedOn w:val="a5"/>
    <w:link w:val="HTML"/>
    <w:rsid w:val="00E67477"/>
    <w:rPr>
      <w:rFonts w:ascii="Courier New" w:hAnsi="Courier New"/>
      <w:color w:val="000000"/>
      <w:lang w:val="x-none" w:eastAsia="x-none"/>
    </w:rPr>
  </w:style>
  <w:style w:type="paragraph" w:customStyle="1" w:styleId="afffffffffff">
    <w:name w:val="Абзац ненумерованный"/>
    <w:basedOn w:val="a3"/>
    <w:link w:val="afffffffffff0"/>
    <w:rsid w:val="00E67477"/>
    <w:pPr>
      <w:widowControl/>
      <w:tabs>
        <w:tab w:val="right" w:leader="dot" w:pos="8789"/>
      </w:tabs>
      <w:suppressAutoHyphens w:val="0"/>
      <w:spacing w:before="60" w:line="288" w:lineRule="auto"/>
      <w:ind w:firstLine="709"/>
      <w:contextualSpacing/>
    </w:pPr>
    <w:rPr>
      <w:rFonts w:eastAsia="Times New Roman"/>
      <w:kern w:val="0"/>
      <w:lang w:val="x-none" w:eastAsia="x-none"/>
    </w:rPr>
  </w:style>
  <w:style w:type="character" w:customStyle="1" w:styleId="afffffffffff0">
    <w:name w:val="Абзац ненумерованный Знак"/>
    <w:link w:val="afffffffffff"/>
    <w:rsid w:val="00E67477"/>
    <w:rPr>
      <w:sz w:val="24"/>
      <w:szCs w:val="24"/>
      <w:lang w:val="x-none" w:eastAsia="x-none"/>
    </w:rPr>
  </w:style>
  <w:style w:type="paragraph" w:customStyle="1" w:styleId="1ff5">
    <w:name w:val="Знак Знак Знак Знак1"/>
    <w:basedOn w:val="a3"/>
    <w:rsid w:val="00E67477"/>
    <w:pPr>
      <w:keepLines/>
      <w:widowControl/>
      <w:suppressAutoHyphens w:val="0"/>
      <w:spacing w:after="160" w:line="240" w:lineRule="exact"/>
    </w:pPr>
    <w:rPr>
      <w:rFonts w:ascii="Verdana" w:eastAsia="MS Mincho" w:hAnsi="Verdana" w:cs="Franklin Gothic Book"/>
      <w:kern w:val="0"/>
      <w:sz w:val="20"/>
      <w:szCs w:val="20"/>
      <w:lang w:val="en-US" w:eastAsia="en-US"/>
    </w:rPr>
  </w:style>
  <w:style w:type="paragraph" w:customStyle="1" w:styleId="afffffffffff1">
    <w:name w:val="заголовок таблицы"/>
    <w:basedOn w:val="a3"/>
    <w:autoRedefine/>
    <w:rsid w:val="00E67477"/>
    <w:pPr>
      <w:widowControl/>
      <w:suppressAutoHyphens w:val="0"/>
      <w:spacing w:before="60" w:after="60"/>
      <w:ind w:left="187" w:right="437"/>
      <w:jc w:val="both"/>
    </w:pPr>
    <w:rPr>
      <w:rFonts w:eastAsia="Times New Roman"/>
      <w:kern w:val="0"/>
    </w:rPr>
  </w:style>
  <w:style w:type="character" w:customStyle="1" w:styleId="af9">
    <w:name w:val="Подзаголовок Знак"/>
    <w:link w:val="af7"/>
    <w:locked/>
    <w:rsid w:val="00E67477"/>
    <w:rPr>
      <w:rFonts w:ascii="Arial" w:eastAsia="MS Mincho" w:hAnsi="Arial" w:cs="Tahoma"/>
      <w:i/>
      <w:iCs/>
      <w:kern w:val="1"/>
      <w:sz w:val="28"/>
      <w:szCs w:val="28"/>
    </w:rPr>
  </w:style>
  <w:style w:type="character" w:customStyle="1" w:styleId="afffffe">
    <w:name w:val="Шифр Знак"/>
    <w:link w:val="afffffd"/>
    <w:locked/>
    <w:rsid w:val="00E67477"/>
    <w:rPr>
      <w:caps/>
      <w:sz w:val="28"/>
      <w:szCs w:val="28"/>
      <w:lang w:val="x-none" w:eastAsia="x-none"/>
    </w:rPr>
  </w:style>
  <w:style w:type="paragraph" w:customStyle="1" w:styleId="3f3">
    <w:name w:val="Стиль Заголовок 3 + Междустр.интервал:  полуторный"/>
    <w:basedOn w:val="30"/>
    <w:rsid w:val="00E67477"/>
    <w:pPr>
      <w:tabs>
        <w:tab w:val="left" w:pos="1470"/>
      </w:tabs>
      <w:spacing w:before="0" w:after="0" w:line="360" w:lineRule="auto"/>
      <w:ind w:left="249"/>
      <w:jc w:val="center"/>
    </w:pPr>
    <w:rPr>
      <w:i/>
      <w:sz w:val="26"/>
      <w:szCs w:val="20"/>
    </w:rPr>
  </w:style>
  <w:style w:type="paragraph" w:customStyle="1" w:styleId="2f9">
    <w:name w:val="Стиль Заголовок 2"/>
    <w:aliases w:val="заголовок2 + Перед:  0 пт После:  0 пт Междустр...,заголовок2 + Перед:  6 пт Междустр.интервал:  по..."/>
    <w:basedOn w:val="2"/>
    <w:rsid w:val="00E67477"/>
    <w:pPr>
      <w:spacing w:before="120" w:after="120"/>
      <w:ind w:left="900"/>
      <w:jc w:val="both"/>
    </w:pPr>
    <w:rPr>
      <w:iCs w:val="0"/>
      <w:sz w:val="24"/>
      <w:szCs w:val="20"/>
    </w:rPr>
  </w:style>
  <w:style w:type="character" w:customStyle="1" w:styleId="40">
    <w:name w:val="Заголовок 4 Знак"/>
    <w:link w:val="4"/>
    <w:uiPriority w:val="9"/>
    <w:rsid w:val="00E67477"/>
    <w:rPr>
      <w:b/>
      <w:bCs/>
      <w:i/>
      <w:iCs/>
      <w:sz w:val="36"/>
      <w:szCs w:val="36"/>
    </w:rPr>
  </w:style>
  <w:style w:type="character" w:customStyle="1" w:styleId="51">
    <w:name w:val="Заголовок 5 Знак"/>
    <w:link w:val="50"/>
    <w:uiPriority w:val="9"/>
    <w:rsid w:val="00E67477"/>
    <w:rPr>
      <w:color w:val="FF0000"/>
      <w:sz w:val="28"/>
      <w:szCs w:val="28"/>
    </w:rPr>
  </w:style>
  <w:style w:type="character" w:customStyle="1" w:styleId="70">
    <w:name w:val="Заголовок 7 Знак"/>
    <w:aliases w:val="Заголовок x.x Знак"/>
    <w:link w:val="7"/>
    <w:rsid w:val="00E67477"/>
    <w:rPr>
      <w:sz w:val="24"/>
      <w:szCs w:val="24"/>
    </w:rPr>
  </w:style>
  <w:style w:type="character" w:customStyle="1" w:styleId="80">
    <w:name w:val="Заголовок 8 Знак"/>
    <w:link w:val="8"/>
    <w:uiPriority w:val="9"/>
    <w:rsid w:val="00E67477"/>
    <w:rPr>
      <w:b/>
      <w:bCs/>
      <w:sz w:val="28"/>
      <w:szCs w:val="28"/>
    </w:rPr>
  </w:style>
  <w:style w:type="character" w:customStyle="1" w:styleId="91">
    <w:name w:val="Заголовок 9 Знак"/>
    <w:link w:val="90"/>
    <w:uiPriority w:val="9"/>
    <w:rsid w:val="00E67477"/>
    <w:rPr>
      <w:rFonts w:ascii="Arial" w:hAnsi="Arial" w:cs="Arial"/>
      <w:sz w:val="22"/>
      <w:szCs w:val="22"/>
    </w:rPr>
  </w:style>
  <w:style w:type="character" w:customStyle="1" w:styleId="213">
    <w:name w:val="заголовок2 Знак1"/>
    <w:aliases w:val="- 1.1 Знак1,.1 Знак"/>
    <w:rsid w:val="00E67477"/>
    <w:rPr>
      <w:rFonts w:ascii="Verdana" w:eastAsia="MS Mincho" w:hAnsi="Verdana" w:cs="Verdana"/>
      <w:b/>
      <w:sz w:val="24"/>
      <w:lang w:val="en-US" w:eastAsia="en-US" w:bidi="ar-SA"/>
    </w:rPr>
  </w:style>
  <w:style w:type="character" w:customStyle="1" w:styleId="afffffffffff2">
    <w:name w:val="Название Знак"/>
    <w:rsid w:val="00E67477"/>
    <w:rPr>
      <w:b/>
      <w:bCs/>
      <w:sz w:val="24"/>
      <w:szCs w:val="18"/>
    </w:rPr>
  </w:style>
  <w:style w:type="character" w:customStyle="1" w:styleId="39">
    <w:name w:val="Основной текст 3 Знак"/>
    <w:link w:val="38"/>
    <w:rsid w:val="00E67477"/>
    <w:rPr>
      <w:rFonts w:eastAsia="Lucida Sans Unicode"/>
      <w:kern w:val="1"/>
      <w:sz w:val="16"/>
      <w:szCs w:val="16"/>
    </w:rPr>
  </w:style>
  <w:style w:type="paragraph" w:customStyle="1" w:styleId="afffffffffff3">
    <w:name w:val="загол. таб"/>
    <w:basedOn w:val="afffffffd"/>
    <w:next w:val="afffffffd"/>
    <w:rsid w:val="00E67477"/>
    <w:pPr>
      <w:spacing w:before="120" w:after="120" w:line="360" w:lineRule="auto"/>
      <w:jc w:val="center"/>
    </w:pPr>
    <w:rPr>
      <w:b/>
      <w:sz w:val="24"/>
      <w:szCs w:val="20"/>
    </w:rPr>
  </w:style>
  <w:style w:type="paragraph" w:customStyle="1" w:styleId="-019-0191">
    <w:name w:val="Стиль Таблица + полужирный Слева:  -019 см Справа:  -019 см1"/>
    <w:basedOn w:val="affff8"/>
    <w:rsid w:val="00E67477"/>
    <w:pPr>
      <w:framePr w:wrap="around" w:vAnchor="page" w:hAnchor="text" w:y="1"/>
      <w:spacing w:before="0" w:after="0"/>
      <w:ind w:left="-108" w:right="-108" w:firstLine="0"/>
    </w:pPr>
    <w:rPr>
      <w:rFonts w:ascii="Verdana" w:eastAsia="MS Mincho" w:hAnsi="Verdana" w:cs="Verdana"/>
      <w:b/>
      <w:bCs/>
      <w:sz w:val="24"/>
      <w:szCs w:val="20"/>
      <w:lang w:val="en-US" w:eastAsia="en-US"/>
    </w:rPr>
  </w:style>
  <w:style w:type="paragraph" w:customStyle="1" w:styleId="11019">
    <w:name w:val="Стиль Таблица + 11 пт По ширине Слева:  019 см"/>
    <w:basedOn w:val="affff8"/>
    <w:rsid w:val="00E67477"/>
    <w:pPr>
      <w:framePr w:wrap="around" w:vAnchor="page" w:hAnchor="text" w:y="1"/>
      <w:spacing w:before="0" w:after="0"/>
      <w:ind w:left="108" w:right="0" w:firstLine="0"/>
      <w:jc w:val="both"/>
    </w:pPr>
    <w:rPr>
      <w:rFonts w:ascii="Verdana" w:eastAsia="MS Mincho" w:hAnsi="Verdana" w:cs="Verdana"/>
      <w:sz w:val="22"/>
      <w:szCs w:val="20"/>
      <w:lang w:val="en-US" w:eastAsia="en-US"/>
    </w:rPr>
  </w:style>
  <w:style w:type="paragraph" w:customStyle="1" w:styleId="11-019-019">
    <w:name w:val="Стиль Таблица + 11 пт Слева:  -019 см Справа:  -019 см Перед: ..."/>
    <w:basedOn w:val="affff8"/>
    <w:rsid w:val="00E67477"/>
    <w:pPr>
      <w:framePr w:wrap="around" w:vAnchor="page" w:hAnchor="text" w:y="1"/>
      <w:spacing w:before="48" w:after="48"/>
      <w:ind w:left="-108" w:right="-108" w:firstLine="0"/>
    </w:pPr>
    <w:rPr>
      <w:rFonts w:ascii="Verdana" w:eastAsia="MS Mincho" w:hAnsi="Verdana" w:cs="Verdana"/>
      <w:sz w:val="22"/>
      <w:szCs w:val="20"/>
      <w:lang w:val="en-US" w:eastAsia="en-US"/>
    </w:rPr>
  </w:style>
  <w:style w:type="paragraph" w:customStyle="1" w:styleId="1105">
    <w:name w:val="Стиль Таблица + 11 пт Слева:  05 см"/>
    <w:basedOn w:val="affff8"/>
    <w:rsid w:val="00E67477"/>
    <w:pPr>
      <w:framePr w:wrap="around" w:vAnchor="page" w:hAnchor="text" w:y="1"/>
      <w:spacing w:before="0" w:after="0"/>
      <w:ind w:left="284" w:right="0" w:firstLine="0"/>
    </w:pPr>
    <w:rPr>
      <w:rFonts w:ascii="Verdana" w:eastAsia="MS Mincho" w:hAnsi="Verdana" w:cs="Verdana"/>
      <w:sz w:val="22"/>
      <w:szCs w:val="20"/>
      <w:lang w:val="en-US" w:eastAsia="en-US"/>
    </w:rPr>
  </w:style>
  <w:style w:type="paragraph" w:customStyle="1" w:styleId="Subheader">
    <w:name w:val="Subheader"/>
    <w:basedOn w:val="a3"/>
    <w:rsid w:val="00E67477"/>
    <w:pPr>
      <w:widowControl/>
      <w:suppressAutoHyphens w:val="0"/>
      <w:overflowPunct w:val="0"/>
      <w:autoSpaceDE w:val="0"/>
      <w:autoSpaceDN w:val="0"/>
      <w:adjustRightInd w:val="0"/>
      <w:ind w:firstLine="851"/>
      <w:jc w:val="both"/>
      <w:textAlignment w:val="baseline"/>
    </w:pPr>
    <w:rPr>
      <w:rFonts w:ascii="Arial" w:eastAsia="Times New Roman" w:hAnsi="Arial"/>
      <w:b/>
      <w:i/>
      <w:kern w:val="0"/>
      <w:szCs w:val="20"/>
    </w:rPr>
  </w:style>
  <w:style w:type="numbering" w:customStyle="1" w:styleId="1ff6">
    <w:name w:val="Нет списка1"/>
    <w:next w:val="a7"/>
    <w:semiHidden/>
    <w:rsid w:val="00E67477"/>
  </w:style>
  <w:style w:type="paragraph" w:customStyle="1" w:styleId="3342">
    <w:name w:val="Стиль Заголовок 3 + Слева:  342 см"/>
    <w:basedOn w:val="30"/>
    <w:rsid w:val="00E67477"/>
    <w:pPr>
      <w:numPr>
        <w:ilvl w:val="2"/>
        <w:numId w:val="13"/>
      </w:numPr>
      <w:tabs>
        <w:tab w:val="left" w:pos="1470"/>
      </w:tabs>
      <w:spacing w:before="0" w:after="0"/>
      <w:jc w:val="center"/>
    </w:pPr>
    <w:rPr>
      <w:i/>
      <w:sz w:val="26"/>
      <w:szCs w:val="20"/>
    </w:rPr>
  </w:style>
  <w:style w:type="paragraph" w:customStyle="1" w:styleId="33421">
    <w:name w:val="Стиль Заголовок 3 + Слева:  342 см1"/>
    <w:basedOn w:val="30"/>
    <w:rsid w:val="00E67477"/>
    <w:pPr>
      <w:numPr>
        <w:ilvl w:val="2"/>
        <w:numId w:val="14"/>
      </w:numPr>
      <w:tabs>
        <w:tab w:val="left" w:pos="1470"/>
      </w:tabs>
      <w:spacing w:after="0"/>
      <w:jc w:val="center"/>
    </w:pPr>
    <w:rPr>
      <w:i/>
      <w:sz w:val="26"/>
      <w:szCs w:val="20"/>
    </w:rPr>
  </w:style>
  <w:style w:type="paragraph" w:customStyle="1" w:styleId="33422">
    <w:name w:val="Стиль Заголовок 3 + Слева:  342 см2"/>
    <w:basedOn w:val="30"/>
    <w:rsid w:val="00E67477"/>
    <w:pPr>
      <w:tabs>
        <w:tab w:val="left" w:pos="1470"/>
      </w:tabs>
      <w:spacing w:after="0"/>
      <w:jc w:val="center"/>
    </w:pPr>
    <w:rPr>
      <w:i/>
      <w:sz w:val="26"/>
      <w:szCs w:val="24"/>
    </w:rPr>
  </w:style>
  <w:style w:type="paragraph" w:customStyle="1" w:styleId="319">
    <w:name w:val="Стиль Заголовок 3 + Слева:  19 см"/>
    <w:basedOn w:val="30"/>
    <w:rsid w:val="00E67477"/>
    <w:pPr>
      <w:numPr>
        <w:ilvl w:val="2"/>
        <w:numId w:val="16"/>
      </w:numPr>
      <w:tabs>
        <w:tab w:val="left" w:pos="1470"/>
      </w:tabs>
      <w:spacing w:after="0"/>
      <w:jc w:val="center"/>
    </w:pPr>
    <w:rPr>
      <w:i/>
      <w:sz w:val="26"/>
      <w:szCs w:val="20"/>
    </w:rPr>
  </w:style>
  <w:style w:type="paragraph" w:customStyle="1" w:styleId="334222">
    <w:name w:val="Стиль Стиль Заголовок 3 + Слева:  342 см2 + Слева:  2 см Первая ст..."/>
    <w:basedOn w:val="33422"/>
    <w:rsid w:val="00E67477"/>
    <w:pPr>
      <w:numPr>
        <w:ilvl w:val="2"/>
        <w:numId w:val="15"/>
      </w:numPr>
    </w:pPr>
    <w:rPr>
      <w:szCs w:val="20"/>
    </w:rPr>
  </w:style>
  <w:style w:type="character" w:customStyle="1" w:styleId="afffffffffff4">
    <w:name w:val="Основной текст;Основной нормальный;Основной текст Знак;Основной нормальный Зн... Знак Знак"/>
    <w:locked/>
    <w:rsid w:val="00E67477"/>
    <w:rPr>
      <w:rFonts w:ascii="Verdana" w:eastAsia="MS Mincho" w:hAnsi="Verdana" w:cs="Verdana"/>
      <w:sz w:val="24"/>
      <w:lang w:val="ru-RU" w:eastAsia="ru-RU" w:bidi="ar-SA"/>
    </w:rPr>
  </w:style>
  <w:style w:type="character" w:customStyle="1" w:styleId="19">
    <w:name w:val="Штамп Знак1"/>
    <w:link w:val="aff0"/>
    <w:rsid w:val="00E67477"/>
  </w:style>
  <w:style w:type="paragraph" w:customStyle="1" w:styleId="xl22">
    <w:name w:val="xl22"/>
    <w:basedOn w:val="a3"/>
    <w:rsid w:val="00E67477"/>
    <w:pPr>
      <w:widowControl/>
      <w:suppressAutoHyphens w:val="0"/>
      <w:spacing w:before="100" w:beforeAutospacing="1" w:after="100" w:afterAutospacing="1"/>
    </w:pPr>
    <w:rPr>
      <w:rFonts w:eastAsia="Times New Roman"/>
      <w:kern w:val="0"/>
      <w:sz w:val="16"/>
      <w:szCs w:val="16"/>
    </w:rPr>
  </w:style>
  <w:style w:type="paragraph" w:customStyle="1" w:styleId="xl23">
    <w:name w:val="xl23"/>
    <w:basedOn w:val="a3"/>
    <w:rsid w:val="00E67477"/>
    <w:pPr>
      <w:widowControl/>
      <w:pBdr>
        <w:right w:val="single" w:sz="8" w:space="0" w:color="000000"/>
      </w:pBdr>
      <w:suppressAutoHyphens w:val="0"/>
      <w:spacing w:before="100" w:beforeAutospacing="1" w:after="100" w:afterAutospacing="1"/>
    </w:pPr>
    <w:rPr>
      <w:rFonts w:eastAsia="Times New Roman"/>
      <w:kern w:val="0"/>
      <w:sz w:val="16"/>
      <w:szCs w:val="16"/>
    </w:rPr>
  </w:style>
  <w:style w:type="paragraph" w:customStyle="1" w:styleId="DefinitionTerm">
    <w:name w:val="Definition Term"/>
    <w:basedOn w:val="a3"/>
    <w:next w:val="DefinitionList"/>
    <w:rsid w:val="00E67477"/>
    <w:pPr>
      <w:widowControl/>
      <w:suppressAutoHyphens w:val="0"/>
      <w:autoSpaceDE w:val="0"/>
      <w:autoSpaceDN w:val="0"/>
      <w:adjustRightInd w:val="0"/>
    </w:pPr>
    <w:rPr>
      <w:rFonts w:eastAsia="Times New Roman"/>
      <w:kern w:val="0"/>
    </w:rPr>
  </w:style>
  <w:style w:type="paragraph" w:customStyle="1" w:styleId="DefinitionList">
    <w:name w:val="Definition List"/>
    <w:basedOn w:val="a3"/>
    <w:next w:val="DefinitionTerm"/>
    <w:rsid w:val="00E67477"/>
    <w:pPr>
      <w:widowControl/>
      <w:suppressAutoHyphens w:val="0"/>
      <w:autoSpaceDE w:val="0"/>
      <w:autoSpaceDN w:val="0"/>
      <w:adjustRightInd w:val="0"/>
      <w:ind w:left="360"/>
    </w:pPr>
    <w:rPr>
      <w:rFonts w:eastAsia="Times New Roman"/>
      <w:kern w:val="0"/>
    </w:rPr>
  </w:style>
  <w:style w:type="character" w:customStyle="1" w:styleId="Definition">
    <w:name w:val="Definition"/>
    <w:rsid w:val="00E67477"/>
    <w:rPr>
      <w:i/>
      <w:iCs/>
    </w:rPr>
  </w:style>
  <w:style w:type="paragraph" w:customStyle="1" w:styleId="H1">
    <w:name w:val="H1"/>
    <w:basedOn w:val="a3"/>
    <w:next w:val="a3"/>
    <w:rsid w:val="00E67477"/>
    <w:pPr>
      <w:keepNext/>
      <w:widowControl/>
      <w:suppressAutoHyphens w:val="0"/>
      <w:autoSpaceDE w:val="0"/>
      <w:autoSpaceDN w:val="0"/>
      <w:adjustRightInd w:val="0"/>
      <w:spacing w:before="100" w:after="100"/>
      <w:outlineLvl w:val="1"/>
    </w:pPr>
    <w:rPr>
      <w:rFonts w:eastAsia="Times New Roman"/>
      <w:b/>
      <w:bCs/>
      <w:kern w:val="36"/>
      <w:sz w:val="48"/>
      <w:szCs w:val="48"/>
    </w:rPr>
  </w:style>
  <w:style w:type="paragraph" w:customStyle="1" w:styleId="H2">
    <w:name w:val="H2"/>
    <w:basedOn w:val="a3"/>
    <w:next w:val="a3"/>
    <w:rsid w:val="00E67477"/>
    <w:pPr>
      <w:keepNext/>
      <w:widowControl/>
      <w:suppressAutoHyphens w:val="0"/>
      <w:autoSpaceDE w:val="0"/>
      <w:autoSpaceDN w:val="0"/>
      <w:adjustRightInd w:val="0"/>
      <w:spacing w:before="100" w:after="100"/>
      <w:outlineLvl w:val="2"/>
    </w:pPr>
    <w:rPr>
      <w:rFonts w:eastAsia="Times New Roman"/>
      <w:b/>
      <w:bCs/>
      <w:kern w:val="0"/>
      <w:sz w:val="36"/>
      <w:szCs w:val="36"/>
    </w:rPr>
  </w:style>
  <w:style w:type="paragraph" w:customStyle="1" w:styleId="H4">
    <w:name w:val="H4"/>
    <w:basedOn w:val="a3"/>
    <w:next w:val="a3"/>
    <w:rsid w:val="00E67477"/>
    <w:pPr>
      <w:keepNext/>
      <w:widowControl/>
      <w:suppressAutoHyphens w:val="0"/>
      <w:autoSpaceDE w:val="0"/>
      <w:autoSpaceDN w:val="0"/>
      <w:adjustRightInd w:val="0"/>
      <w:spacing w:before="100" w:after="100"/>
      <w:outlineLvl w:val="4"/>
    </w:pPr>
    <w:rPr>
      <w:rFonts w:eastAsia="Times New Roman"/>
      <w:b/>
      <w:bCs/>
      <w:kern w:val="0"/>
    </w:rPr>
  </w:style>
  <w:style w:type="paragraph" w:customStyle="1" w:styleId="H5">
    <w:name w:val="H5"/>
    <w:basedOn w:val="a3"/>
    <w:next w:val="a3"/>
    <w:rsid w:val="00E67477"/>
    <w:pPr>
      <w:keepNext/>
      <w:widowControl/>
      <w:suppressAutoHyphens w:val="0"/>
      <w:autoSpaceDE w:val="0"/>
      <w:autoSpaceDN w:val="0"/>
      <w:adjustRightInd w:val="0"/>
      <w:spacing w:before="100" w:after="100"/>
      <w:outlineLvl w:val="5"/>
    </w:pPr>
    <w:rPr>
      <w:rFonts w:eastAsia="Times New Roman"/>
      <w:b/>
      <w:bCs/>
      <w:kern w:val="0"/>
      <w:sz w:val="20"/>
      <w:szCs w:val="20"/>
    </w:rPr>
  </w:style>
  <w:style w:type="paragraph" w:customStyle="1" w:styleId="H6">
    <w:name w:val="H6"/>
    <w:basedOn w:val="a3"/>
    <w:next w:val="a3"/>
    <w:rsid w:val="00E67477"/>
    <w:pPr>
      <w:keepNext/>
      <w:widowControl/>
      <w:suppressAutoHyphens w:val="0"/>
      <w:autoSpaceDE w:val="0"/>
      <w:autoSpaceDN w:val="0"/>
      <w:adjustRightInd w:val="0"/>
      <w:spacing w:before="100" w:after="100"/>
      <w:outlineLvl w:val="6"/>
    </w:pPr>
    <w:rPr>
      <w:rFonts w:eastAsia="Times New Roman"/>
      <w:b/>
      <w:bCs/>
      <w:kern w:val="0"/>
      <w:sz w:val="16"/>
      <w:szCs w:val="16"/>
    </w:rPr>
  </w:style>
  <w:style w:type="paragraph" w:customStyle="1" w:styleId="Address">
    <w:name w:val="Address"/>
    <w:basedOn w:val="a3"/>
    <w:next w:val="a3"/>
    <w:rsid w:val="00E67477"/>
    <w:pPr>
      <w:widowControl/>
      <w:suppressAutoHyphens w:val="0"/>
      <w:autoSpaceDE w:val="0"/>
      <w:autoSpaceDN w:val="0"/>
      <w:adjustRightInd w:val="0"/>
    </w:pPr>
    <w:rPr>
      <w:rFonts w:eastAsia="Times New Roman"/>
      <w:i/>
      <w:iCs/>
      <w:kern w:val="0"/>
    </w:rPr>
  </w:style>
  <w:style w:type="paragraph" w:customStyle="1" w:styleId="Blockquote">
    <w:name w:val="Blockquote"/>
    <w:basedOn w:val="a3"/>
    <w:rsid w:val="00E67477"/>
    <w:pPr>
      <w:widowControl/>
      <w:suppressAutoHyphens w:val="0"/>
      <w:autoSpaceDE w:val="0"/>
      <w:autoSpaceDN w:val="0"/>
      <w:adjustRightInd w:val="0"/>
      <w:spacing w:before="100" w:after="100"/>
      <w:ind w:left="360" w:right="360"/>
    </w:pPr>
    <w:rPr>
      <w:rFonts w:eastAsia="Times New Roman"/>
      <w:kern w:val="0"/>
    </w:rPr>
  </w:style>
  <w:style w:type="character" w:customStyle="1" w:styleId="CITE">
    <w:name w:val="CITE"/>
    <w:rsid w:val="00E67477"/>
    <w:rPr>
      <w:i/>
      <w:iCs/>
    </w:rPr>
  </w:style>
  <w:style w:type="character" w:customStyle="1" w:styleId="CODE">
    <w:name w:val="CODE"/>
    <w:rsid w:val="00E67477"/>
    <w:rPr>
      <w:rFonts w:ascii="Courier New" w:hAnsi="Courier New" w:cs="Courier New"/>
      <w:sz w:val="20"/>
      <w:szCs w:val="20"/>
    </w:rPr>
  </w:style>
  <w:style w:type="character" w:customStyle="1" w:styleId="Keyboard">
    <w:name w:val="Keyboard"/>
    <w:rsid w:val="00E67477"/>
    <w:rPr>
      <w:rFonts w:ascii="Courier New" w:hAnsi="Courier New" w:cs="Courier New"/>
      <w:b/>
      <w:bCs/>
      <w:sz w:val="20"/>
      <w:szCs w:val="20"/>
    </w:rPr>
  </w:style>
  <w:style w:type="paragraph" w:customStyle="1" w:styleId="Preformatted">
    <w:name w:val="Preformatted"/>
    <w:basedOn w:val="a3"/>
    <w:rsid w:val="00E67477"/>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autoSpaceDE w:val="0"/>
      <w:autoSpaceDN w:val="0"/>
      <w:adjustRightInd w:val="0"/>
    </w:pPr>
    <w:rPr>
      <w:rFonts w:ascii="Courier New" w:eastAsia="Times New Roman" w:hAnsi="Courier New" w:cs="Courier New"/>
      <w:kern w:val="0"/>
      <w:sz w:val="20"/>
      <w:szCs w:val="20"/>
    </w:rPr>
  </w:style>
  <w:style w:type="paragraph" w:customStyle="1" w:styleId="z-BottomofForm">
    <w:name w:val="z-Bottom of Form"/>
    <w:next w:val="a3"/>
    <w:hidden/>
    <w:rsid w:val="00E67477"/>
    <w:pPr>
      <w:pBdr>
        <w:top w:val="double" w:sz="2" w:space="0" w:color="000000"/>
      </w:pBdr>
      <w:autoSpaceDE w:val="0"/>
      <w:autoSpaceDN w:val="0"/>
      <w:adjustRightInd w:val="0"/>
      <w:jc w:val="center"/>
    </w:pPr>
    <w:rPr>
      <w:rFonts w:ascii="Arial" w:hAnsi="Arial" w:cs="Arial"/>
      <w:vanish/>
      <w:sz w:val="16"/>
      <w:szCs w:val="16"/>
    </w:rPr>
  </w:style>
  <w:style w:type="paragraph" w:customStyle="1" w:styleId="z-TopofForm">
    <w:name w:val="z-Top of Form"/>
    <w:next w:val="a3"/>
    <w:hidden/>
    <w:rsid w:val="00E67477"/>
    <w:pPr>
      <w:pBdr>
        <w:bottom w:val="double" w:sz="2" w:space="0" w:color="000000"/>
      </w:pBdr>
      <w:autoSpaceDE w:val="0"/>
      <w:autoSpaceDN w:val="0"/>
      <w:adjustRightInd w:val="0"/>
      <w:jc w:val="center"/>
    </w:pPr>
    <w:rPr>
      <w:rFonts w:ascii="Arial" w:hAnsi="Arial" w:cs="Arial"/>
      <w:vanish/>
      <w:sz w:val="16"/>
      <w:szCs w:val="16"/>
    </w:rPr>
  </w:style>
  <w:style w:type="character" w:customStyle="1" w:styleId="Sample">
    <w:name w:val="Sample"/>
    <w:rsid w:val="00E67477"/>
    <w:rPr>
      <w:rFonts w:ascii="Courier New" w:hAnsi="Courier New" w:cs="Courier New"/>
    </w:rPr>
  </w:style>
  <w:style w:type="character" w:customStyle="1" w:styleId="Typewriter">
    <w:name w:val="Typewriter"/>
    <w:rsid w:val="00E67477"/>
    <w:rPr>
      <w:rFonts w:ascii="Courier New" w:hAnsi="Courier New" w:cs="Courier New"/>
      <w:sz w:val="20"/>
      <w:szCs w:val="20"/>
    </w:rPr>
  </w:style>
  <w:style w:type="character" w:customStyle="1" w:styleId="Variable">
    <w:name w:val="Variable"/>
    <w:rsid w:val="00E67477"/>
    <w:rPr>
      <w:i/>
      <w:iCs/>
    </w:rPr>
  </w:style>
  <w:style w:type="character" w:customStyle="1" w:styleId="HTMLMarkup">
    <w:name w:val="HTML Markup"/>
    <w:rsid w:val="00E67477"/>
    <w:rPr>
      <w:vanish/>
      <w:color w:val="FF0000"/>
    </w:rPr>
  </w:style>
  <w:style w:type="character" w:customStyle="1" w:styleId="Comment">
    <w:name w:val="Comment"/>
    <w:rsid w:val="00E67477"/>
    <w:rPr>
      <w:vanish/>
    </w:rPr>
  </w:style>
  <w:style w:type="paragraph" w:customStyle="1" w:styleId="xl104">
    <w:name w:val="xl104"/>
    <w:basedOn w:val="a3"/>
    <w:rsid w:val="00E67477"/>
    <w:pPr>
      <w:widowControl/>
      <w:pBdr>
        <w:top w:val="single" w:sz="4" w:space="0" w:color="auto"/>
        <w:left w:val="single" w:sz="4" w:space="0" w:color="auto"/>
        <w:bottom w:val="single" w:sz="8" w:space="0" w:color="auto"/>
      </w:pBdr>
      <w:suppressAutoHyphens w:val="0"/>
      <w:spacing w:before="100" w:beforeAutospacing="1" w:after="100" w:afterAutospacing="1"/>
      <w:jc w:val="center"/>
    </w:pPr>
    <w:rPr>
      <w:rFonts w:ascii="Arial" w:eastAsia="Times New Roman" w:hAnsi="Arial"/>
      <w:kern w:val="0"/>
      <w:sz w:val="16"/>
      <w:szCs w:val="16"/>
    </w:rPr>
  </w:style>
  <w:style w:type="paragraph" w:customStyle="1" w:styleId="xl105">
    <w:name w:val="xl105"/>
    <w:basedOn w:val="a3"/>
    <w:rsid w:val="00E67477"/>
    <w:pPr>
      <w:widowControl/>
      <w:pBdr>
        <w:top w:val="single" w:sz="4" w:space="0" w:color="auto"/>
        <w:left w:val="single" w:sz="8" w:space="0" w:color="auto"/>
        <w:bottom w:val="single" w:sz="8" w:space="0" w:color="auto"/>
        <w:right w:val="single" w:sz="8" w:space="0" w:color="auto"/>
      </w:pBdr>
      <w:suppressAutoHyphens w:val="0"/>
      <w:spacing w:before="100" w:beforeAutospacing="1" w:after="100" w:afterAutospacing="1"/>
    </w:pPr>
    <w:rPr>
      <w:rFonts w:eastAsia="Times New Roman"/>
      <w:kern w:val="0"/>
    </w:rPr>
  </w:style>
  <w:style w:type="paragraph" w:customStyle="1" w:styleId="Normal1">
    <w:name w:val="Normal1"/>
    <w:rsid w:val="00E67477"/>
    <w:pPr>
      <w:widowControl w:val="0"/>
    </w:pPr>
    <w:rPr>
      <w:rFonts w:ascii="Courier New" w:hAnsi="Courier New"/>
    </w:rPr>
  </w:style>
  <w:style w:type="character" w:customStyle="1" w:styleId="56">
    <w:name w:val="Знак Знак5"/>
    <w:rsid w:val="00E67477"/>
    <w:rPr>
      <w:rFonts w:ascii="Courier New" w:eastAsia="MS Mincho" w:hAnsi="Courier New" w:cs="Arial"/>
      <w:sz w:val="24"/>
      <w:lang w:val="ru-RU" w:eastAsia="ru-RU" w:bidi="ar-SA"/>
    </w:rPr>
  </w:style>
  <w:style w:type="paragraph" w:customStyle="1" w:styleId="BodyText21">
    <w:name w:val="Body Text 21"/>
    <w:basedOn w:val="a3"/>
    <w:rsid w:val="00E67477"/>
    <w:pPr>
      <w:widowControl/>
      <w:tabs>
        <w:tab w:val="left" w:pos="3828"/>
      </w:tabs>
      <w:suppressAutoHyphens w:val="0"/>
      <w:ind w:right="284"/>
      <w:jc w:val="both"/>
    </w:pPr>
    <w:rPr>
      <w:rFonts w:eastAsia="Times New Roman"/>
      <w:kern w:val="0"/>
      <w:szCs w:val="20"/>
    </w:rPr>
  </w:style>
  <w:style w:type="paragraph" w:customStyle="1" w:styleId="1ff7">
    <w:name w:val="Стиль Заголовок 1 + По левому краю"/>
    <w:basedOn w:val="1"/>
    <w:rsid w:val="00E67477"/>
    <w:pPr>
      <w:pageBreakBefore/>
      <w:tabs>
        <w:tab w:val="clear" w:pos="9498"/>
        <w:tab w:val="num" w:pos="926"/>
      </w:tabs>
      <w:spacing w:before="240" w:line="240" w:lineRule="auto"/>
      <w:ind w:left="1418" w:hanging="360"/>
      <w:jc w:val="left"/>
    </w:pPr>
    <w:rPr>
      <w:rFonts w:ascii="Verdana" w:eastAsia="MS Mincho" w:hAnsi="Verdana"/>
      <w:b/>
      <w:kern w:val="0"/>
      <w:sz w:val="22"/>
      <w:szCs w:val="20"/>
      <w:lang w:val="en-US" w:eastAsia="en-US"/>
    </w:rPr>
  </w:style>
  <w:style w:type="character" w:customStyle="1" w:styleId="1ff8">
    <w:name w:val="Приложение. Знак Знак1"/>
    <w:rsid w:val="00E67477"/>
    <w:rPr>
      <w:rFonts w:eastAsia="MS Mincho" w:cs="Verdana"/>
      <w:b/>
      <w:bCs/>
      <w:iCs/>
      <w:sz w:val="24"/>
      <w:lang w:val="ru-RU" w:eastAsia="ru-RU" w:bidi="ar-SA"/>
    </w:rPr>
  </w:style>
  <w:style w:type="paragraph" w:customStyle="1" w:styleId="1ff9">
    <w:name w:val="Абзац списка1"/>
    <w:basedOn w:val="a3"/>
    <w:rsid w:val="00E67477"/>
    <w:pPr>
      <w:widowControl/>
      <w:suppressAutoHyphens w:val="0"/>
      <w:spacing w:after="200" w:line="276" w:lineRule="auto"/>
      <w:ind w:left="720"/>
      <w:contextualSpacing/>
    </w:pPr>
    <w:rPr>
      <w:rFonts w:ascii="Calibri" w:eastAsia="Times New Roman" w:hAnsi="Calibri"/>
      <w:kern w:val="0"/>
      <w:sz w:val="22"/>
      <w:szCs w:val="22"/>
      <w:lang w:eastAsia="en-US"/>
    </w:rPr>
  </w:style>
  <w:style w:type="character" w:customStyle="1" w:styleId="NoSpacingChar">
    <w:name w:val="No Spacing Char"/>
    <w:link w:val="2f7"/>
    <w:locked/>
    <w:rsid w:val="00E67477"/>
    <w:rPr>
      <w:sz w:val="24"/>
      <w:szCs w:val="24"/>
    </w:rPr>
  </w:style>
  <w:style w:type="character" w:customStyle="1" w:styleId="affffff4">
    <w:name w:val="Обычный (веб) Знак"/>
    <w:aliases w:val="Обычный (Web)1 Знак,Обычный (Web) Знак"/>
    <w:link w:val="Web1"/>
    <w:locked/>
    <w:rsid w:val="00E67477"/>
    <w:rPr>
      <w:sz w:val="24"/>
      <w:szCs w:val="24"/>
    </w:rPr>
  </w:style>
  <w:style w:type="paragraph" w:customStyle="1" w:styleId="310">
    <w:name w:val="Основной текст с отступом 31"/>
    <w:basedOn w:val="a3"/>
    <w:rsid w:val="00E67477"/>
    <w:pPr>
      <w:widowControl/>
      <w:ind w:firstLine="720"/>
      <w:jc w:val="both"/>
    </w:pPr>
    <w:rPr>
      <w:rFonts w:eastAsia="Calibri"/>
      <w:kern w:val="0"/>
      <w:szCs w:val="20"/>
      <w:lang w:eastAsia="ar-SA"/>
    </w:rPr>
  </w:style>
  <w:style w:type="character" w:customStyle="1" w:styleId="afffffffffff5">
    <w:name w:val="Подподраздел Знак"/>
    <w:aliases w:val="- 1.1.1 Знак,.1.1 Знак,Пункт Знак,- 1.1.11 Знак,- 1.1.12 Знак,- 1.1.13 Знак,- 1.1.14 Знак,Caaieiaie 3 Ciae Знак,Çàãîëîâîê 3 Çíàê Знак,Заголовок 3 пункт УГТП Знак"/>
    <w:locked/>
    <w:rsid w:val="00E67477"/>
    <w:rPr>
      <w:rFonts w:eastAsia="Calibri"/>
      <w:b/>
      <w:bCs/>
      <w:sz w:val="26"/>
      <w:szCs w:val="22"/>
      <w:lang w:val="ru-RU" w:eastAsia="en-US" w:bidi="ar-SA"/>
    </w:rPr>
  </w:style>
  <w:style w:type="character" w:customStyle="1" w:styleId="1ffa">
    <w:name w:val="Замещающий текст1"/>
    <w:semiHidden/>
    <w:rsid w:val="00E67477"/>
    <w:rPr>
      <w:rFonts w:cs="Times New Roman"/>
      <w:color w:val="808080"/>
    </w:rPr>
  </w:style>
  <w:style w:type="character" w:customStyle="1" w:styleId="FontStyle36">
    <w:name w:val="Font Style36"/>
    <w:rsid w:val="00E67477"/>
    <w:rPr>
      <w:rFonts w:ascii="Trebuchet MS" w:eastAsia="MS Mincho" w:hAnsi="Trebuchet MS"/>
      <w:sz w:val="14"/>
      <w:lang w:val="en-US" w:eastAsia="en-US"/>
    </w:rPr>
  </w:style>
  <w:style w:type="paragraph" w:customStyle="1" w:styleId="BodyText24">
    <w:name w:val="Body Text 24"/>
    <w:basedOn w:val="a3"/>
    <w:rsid w:val="00E67477"/>
    <w:pPr>
      <w:widowControl/>
      <w:tabs>
        <w:tab w:val="left" w:pos="567"/>
      </w:tabs>
      <w:suppressAutoHyphens w:val="0"/>
      <w:overflowPunct w:val="0"/>
      <w:autoSpaceDE w:val="0"/>
      <w:autoSpaceDN w:val="0"/>
      <w:adjustRightInd w:val="0"/>
      <w:ind w:right="-1" w:firstLine="426"/>
      <w:jc w:val="both"/>
      <w:textAlignment w:val="baseline"/>
    </w:pPr>
    <w:rPr>
      <w:rFonts w:eastAsia="Calibri"/>
      <w:kern w:val="0"/>
      <w:szCs w:val="20"/>
    </w:rPr>
  </w:style>
  <w:style w:type="paragraph" w:customStyle="1" w:styleId="afffffffffff6">
    <w:name w:val="таблица слева"/>
    <w:basedOn w:val="a3"/>
    <w:autoRedefine/>
    <w:rsid w:val="00E67477"/>
    <w:pPr>
      <w:keepNext/>
      <w:widowControl/>
      <w:suppressAutoHyphens w:val="0"/>
      <w:spacing w:line="288" w:lineRule="auto"/>
      <w:jc w:val="center"/>
    </w:pPr>
    <w:rPr>
      <w:rFonts w:eastAsia="Calibri"/>
      <w:kern w:val="0"/>
      <w:sz w:val="22"/>
      <w:szCs w:val="20"/>
    </w:rPr>
  </w:style>
  <w:style w:type="paragraph" w:customStyle="1" w:styleId="1ffb">
    <w:name w:val="Заголовок оглавления1"/>
    <w:basedOn w:val="1"/>
    <w:next w:val="a3"/>
    <w:semiHidden/>
    <w:rsid w:val="00E67477"/>
    <w:pPr>
      <w:keepLines/>
      <w:tabs>
        <w:tab w:val="clear" w:pos="9498"/>
      </w:tabs>
      <w:spacing w:before="480" w:after="0" w:line="276" w:lineRule="auto"/>
      <w:jc w:val="left"/>
      <w:outlineLvl w:val="9"/>
    </w:pPr>
    <w:rPr>
      <w:rFonts w:ascii="Cambria" w:eastAsia="Calibri" w:hAnsi="Cambria"/>
      <w:b/>
      <w:caps w:val="0"/>
      <w:color w:val="365F91"/>
      <w:kern w:val="0"/>
      <w:szCs w:val="28"/>
      <w:lang w:eastAsia="en-US"/>
    </w:rPr>
  </w:style>
  <w:style w:type="paragraph" w:customStyle="1" w:styleId="font7">
    <w:name w:val="font7"/>
    <w:basedOn w:val="a3"/>
    <w:rsid w:val="00E67477"/>
    <w:pPr>
      <w:widowControl/>
      <w:suppressAutoHyphens w:val="0"/>
      <w:spacing w:before="100" w:beforeAutospacing="1" w:after="100" w:afterAutospacing="1"/>
    </w:pPr>
    <w:rPr>
      <w:rFonts w:ascii="Calibri" w:eastAsia="Calibri" w:hAnsi="Calibri" w:cs="Calibri"/>
      <w:b/>
      <w:bCs/>
      <w:kern w:val="0"/>
      <w:sz w:val="20"/>
      <w:szCs w:val="20"/>
    </w:rPr>
  </w:style>
  <w:style w:type="paragraph" w:customStyle="1" w:styleId="font8">
    <w:name w:val="font8"/>
    <w:basedOn w:val="a3"/>
    <w:rsid w:val="00E67477"/>
    <w:pPr>
      <w:widowControl/>
      <w:suppressAutoHyphens w:val="0"/>
      <w:spacing w:before="100" w:beforeAutospacing="1" w:after="100" w:afterAutospacing="1"/>
    </w:pPr>
    <w:rPr>
      <w:rFonts w:eastAsia="Calibri"/>
      <w:b/>
      <w:bCs/>
      <w:kern w:val="0"/>
      <w:sz w:val="20"/>
      <w:szCs w:val="20"/>
    </w:rPr>
  </w:style>
  <w:style w:type="paragraph" w:customStyle="1" w:styleId="xl106">
    <w:name w:val="xl106"/>
    <w:basedOn w:val="a3"/>
    <w:rsid w:val="00E67477"/>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eastAsia="Calibri"/>
      <w:b/>
      <w:bCs/>
      <w:kern w:val="0"/>
    </w:rPr>
  </w:style>
  <w:style w:type="paragraph" w:customStyle="1" w:styleId="xl107">
    <w:name w:val="xl107"/>
    <w:basedOn w:val="a3"/>
    <w:rsid w:val="00E67477"/>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eastAsia="Calibri"/>
      <w:b/>
      <w:bCs/>
      <w:kern w:val="0"/>
    </w:rPr>
  </w:style>
  <w:style w:type="paragraph" w:customStyle="1" w:styleId="xl108">
    <w:name w:val="xl108"/>
    <w:basedOn w:val="a3"/>
    <w:rsid w:val="00E67477"/>
    <w:pPr>
      <w:widowControl/>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eastAsia="Calibri"/>
      <w:b/>
      <w:bCs/>
      <w:kern w:val="0"/>
    </w:rPr>
  </w:style>
  <w:style w:type="paragraph" w:customStyle="1" w:styleId="xl109">
    <w:name w:val="xl109"/>
    <w:basedOn w:val="a3"/>
    <w:rsid w:val="00E67477"/>
    <w:pPr>
      <w:widowControl/>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pPr>
    <w:rPr>
      <w:rFonts w:eastAsia="Calibri"/>
      <w:b/>
      <w:bCs/>
      <w:kern w:val="0"/>
    </w:rPr>
  </w:style>
  <w:style w:type="paragraph" w:customStyle="1" w:styleId="xl110">
    <w:name w:val="xl110"/>
    <w:basedOn w:val="a3"/>
    <w:rsid w:val="00E67477"/>
    <w:pPr>
      <w:widowControl/>
      <w:pBdr>
        <w:left w:val="single" w:sz="4" w:space="0" w:color="auto"/>
        <w:right w:val="single" w:sz="4" w:space="0" w:color="auto"/>
      </w:pBdr>
      <w:shd w:val="clear" w:color="000000" w:fill="FFFFFF"/>
      <w:suppressAutoHyphens w:val="0"/>
      <w:spacing w:before="100" w:beforeAutospacing="1" w:after="100" w:afterAutospacing="1"/>
      <w:jc w:val="center"/>
    </w:pPr>
    <w:rPr>
      <w:rFonts w:eastAsia="Calibri"/>
      <w:b/>
      <w:bCs/>
      <w:kern w:val="0"/>
    </w:rPr>
  </w:style>
  <w:style w:type="paragraph" w:customStyle="1" w:styleId="xl111">
    <w:name w:val="xl111"/>
    <w:basedOn w:val="a3"/>
    <w:rsid w:val="00E67477"/>
    <w:pPr>
      <w:widowControl/>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eastAsia="Calibri"/>
      <w:b/>
      <w:bCs/>
      <w:kern w:val="0"/>
    </w:rPr>
  </w:style>
  <w:style w:type="paragraph" w:customStyle="1" w:styleId="NoSpacing1">
    <w:name w:val="No Spacing1"/>
    <w:qFormat/>
    <w:rsid w:val="00E67477"/>
    <w:pPr>
      <w:ind w:firstLine="284"/>
      <w:jc w:val="both"/>
    </w:pPr>
    <w:rPr>
      <w:rFonts w:eastAsia="Calibri"/>
      <w:sz w:val="24"/>
      <w:szCs w:val="24"/>
    </w:rPr>
  </w:style>
  <w:style w:type="character" w:customStyle="1" w:styleId="130">
    <w:name w:val="Знак Знак13"/>
    <w:rsid w:val="00E67477"/>
    <w:rPr>
      <w:rFonts w:ascii="Courier New" w:hAnsi="Courier New" w:cs="Arial"/>
      <w:sz w:val="24"/>
      <w:lang w:val="ru-RU" w:eastAsia="ru-RU" w:bidi="ar-SA"/>
    </w:rPr>
  </w:style>
  <w:style w:type="character" w:customStyle="1" w:styleId="Footer16">
    <w:name w:val="Footer16 Знак Знак"/>
    <w:rsid w:val="00E67477"/>
    <w:rPr>
      <w:rFonts w:eastAsia="MS Mincho" w:cs="Verdana"/>
      <w:sz w:val="24"/>
      <w:szCs w:val="24"/>
      <w:lang w:val="ru-RU" w:eastAsia="ru-RU" w:bidi="ar-SA"/>
    </w:rPr>
  </w:style>
  <w:style w:type="character" w:customStyle="1" w:styleId="74">
    <w:name w:val="Знак Знак7"/>
    <w:rsid w:val="00E67477"/>
    <w:rPr>
      <w:sz w:val="24"/>
      <w:szCs w:val="24"/>
      <w:lang w:val="ru-RU" w:eastAsia="ru-RU" w:bidi="ar-SA"/>
    </w:rPr>
  </w:style>
  <w:style w:type="character" w:customStyle="1" w:styleId="afffffffff">
    <w:name w:val="номер таблицы Знак"/>
    <w:link w:val="affffffffe"/>
    <w:rsid w:val="00E67477"/>
    <w:rPr>
      <w:b/>
      <w:sz w:val="24"/>
      <w:szCs w:val="24"/>
      <w:lang w:val="x-none" w:eastAsia="x-none"/>
    </w:rPr>
  </w:style>
  <w:style w:type="paragraph" w:customStyle="1" w:styleId="TimesNewRoman1">
    <w:name w:val="Стиль Приложение. + Times New Roman1"/>
    <w:basedOn w:val="a1"/>
    <w:link w:val="TimesNewRoman10"/>
    <w:rsid w:val="00E67477"/>
    <w:pPr>
      <w:keepNext w:val="0"/>
      <w:widowControl w:val="0"/>
      <w:numPr>
        <w:numId w:val="3"/>
      </w:numPr>
      <w:tabs>
        <w:tab w:val="clear" w:pos="1418"/>
      </w:tabs>
      <w:spacing w:after="120"/>
    </w:pPr>
    <w:rPr>
      <w:rFonts w:ascii="Times New Roman" w:hAnsi="Times New Roman"/>
      <w:i w:val="0"/>
      <w:iCs w:val="0"/>
      <w:noProof/>
      <w:u w:val="none"/>
    </w:rPr>
  </w:style>
  <w:style w:type="character" w:customStyle="1" w:styleId="TimesNewRoman10">
    <w:name w:val="Стиль Приложение. + Times New Roman1 Знак"/>
    <w:link w:val="TimesNewRoman1"/>
    <w:rsid w:val="00E67477"/>
    <w:rPr>
      <w:b/>
      <w:bCs/>
      <w:noProof/>
      <w:sz w:val="24"/>
      <w:szCs w:val="24"/>
      <w:lang w:val="x-none" w:eastAsia="x-none"/>
    </w:rPr>
  </w:style>
  <w:style w:type="paragraph" w:customStyle="1" w:styleId="afffffffffff7">
    <w:name w:val="Последний абзац"/>
    <w:basedOn w:val="a3"/>
    <w:next w:val="a3"/>
    <w:rsid w:val="00E67477"/>
    <w:pPr>
      <w:widowControl/>
      <w:suppressAutoHyphens w:val="0"/>
      <w:spacing w:after="80" w:line="280" w:lineRule="exact"/>
      <w:ind w:firstLine="397"/>
      <w:jc w:val="both"/>
    </w:pPr>
    <w:rPr>
      <w:rFonts w:eastAsia="Times New Roman"/>
      <w:color w:val="000000"/>
      <w:kern w:val="0"/>
      <w:szCs w:val="20"/>
    </w:rPr>
  </w:style>
  <w:style w:type="character" w:customStyle="1" w:styleId="67">
    <w:name w:val="Знак Знак6"/>
    <w:rsid w:val="00E67477"/>
    <w:rPr>
      <w:sz w:val="24"/>
      <w:szCs w:val="24"/>
      <w:lang w:val="ru-RU" w:eastAsia="ru-RU" w:bidi="ar-SA"/>
    </w:rPr>
  </w:style>
  <w:style w:type="paragraph" w:customStyle="1" w:styleId="43">
    <w:name w:val="Стиль Стиль Заголовок 4 + После:  3 пт Междустр.интервал:  полуторн..."/>
    <w:basedOn w:val="a3"/>
    <w:rsid w:val="00E67477"/>
    <w:pPr>
      <w:widowControl/>
      <w:numPr>
        <w:ilvl w:val="3"/>
        <w:numId w:val="5"/>
      </w:numPr>
      <w:suppressAutoHyphens w:val="0"/>
      <w:spacing w:after="200" w:line="276" w:lineRule="auto"/>
      <w:jc w:val="both"/>
    </w:pPr>
    <w:rPr>
      <w:rFonts w:eastAsia="Times New Roman"/>
      <w:kern w:val="0"/>
      <w:szCs w:val="22"/>
      <w:lang w:eastAsia="en-US"/>
    </w:rPr>
  </w:style>
  <w:style w:type="character" w:customStyle="1" w:styleId="Heading2Char">
    <w:name w:val="Heading 2 Char"/>
    <w:aliases w:val="Подраздел Char"/>
    <w:locked/>
    <w:rsid w:val="00E67477"/>
    <w:rPr>
      <w:rFonts w:ascii="Times New Roman" w:hAnsi="Times New Roman" w:cs="Times New Roman"/>
      <w:b/>
      <w:bCs/>
      <w:sz w:val="26"/>
      <w:szCs w:val="26"/>
    </w:rPr>
  </w:style>
  <w:style w:type="paragraph" w:customStyle="1" w:styleId="125">
    <w:name w:val="Стиль Приложение. + Слева:  125 см"/>
    <w:basedOn w:val="a1"/>
    <w:rsid w:val="00E67477"/>
    <w:pPr>
      <w:numPr>
        <w:numId w:val="0"/>
      </w:numPr>
      <w:tabs>
        <w:tab w:val="num" w:pos="360"/>
        <w:tab w:val="left" w:pos="3960"/>
      </w:tabs>
      <w:spacing w:after="120"/>
      <w:ind w:left="709"/>
    </w:pPr>
    <w:rPr>
      <w:rFonts w:ascii="Arial Narrow" w:hAnsi="Arial Narrow"/>
      <w:b w:val="0"/>
      <w:i w:val="0"/>
      <w:iCs w:val="0"/>
      <w:szCs w:val="20"/>
      <w:u w:val="none"/>
      <w:lang w:val="ru-RU" w:eastAsia="ru-RU"/>
    </w:rPr>
  </w:style>
  <w:style w:type="character" w:customStyle="1" w:styleId="04">
    <w:name w:val="Стиль Приложение + Первая строка:  0 см Знак Знак"/>
    <w:rsid w:val="00E67477"/>
    <w:rPr>
      <w:rFonts w:ascii="Arial Narrow" w:hAnsi="Arial Narrow"/>
      <w:b/>
      <w:bCs/>
      <w:i w:val="0"/>
      <w:iCs/>
      <w:sz w:val="24"/>
      <w:szCs w:val="24"/>
      <w:u w:val="single"/>
      <w:lang w:val="ru-RU" w:eastAsia="ru-RU" w:bidi="ar-SA"/>
    </w:rPr>
  </w:style>
  <w:style w:type="paragraph" w:customStyle="1" w:styleId="a2">
    <w:name w:val="МаркированныйТочка"/>
    <w:basedOn w:val="a3"/>
    <w:rsid w:val="00E67477"/>
    <w:pPr>
      <w:widowControl/>
      <w:numPr>
        <w:numId w:val="6"/>
      </w:numPr>
      <w:suppressAutoHyphens w:val="0"/>
      <w:spacing w:line="360" w:lineRule="auto"/>
    </w:pPr>
    <w:rPr>
      <w:rFonts w:eastAsia="Times New Roman"/>
      <w:kern w:val="0"/>
    </w:rPr>
  </w:style>
  <w:style w:type="paragraph" w:customStyle="1" w:styleId="afffffffffff8">
    <w:name w:val="По ширинеНорма"/>
    <w:basedOn w:val="a3"/>
    <w:link w:val="afffffffffff9"/>
    <w:rsid w:val="00E67477"/>
    <w:pPr>
      <w:widowControl/>
      <w:suppressAutoHyphens w:val="0"/>
      <w:jc w:val="both"/>
    </w:pPr>
    <w:rPr>
      <w:rFonts w:eastAsia="Times New Roman"/>
      <w:kern w:val="0"/>
      <w:szCs w:val="20"/>
      <w:lang w:val="x-none" w:eastAsia="en-US"/>
    </w:rPr>
  </w:style>
  <w:style w:type="character" w:customStyle="1" w:styleId="afffffffffff9">
    <w:name w:val="По ширинеНорма Знак"/>
    <w:link w:val="afffffffffff8"/>
    <w:rsid w:val="00E67477"/>
    <w:rPr>
      <w:sz w:val="24"/>
      <w:lang w:val="x-none" w:eastAsia="en-US"/>
    </w:rPr>
  </w:style>
  <w:style w:type="paragraph" w:customStyle="1" w:styleId="126">
    <w:name w:val="абзац 12"/>
    <w:basedOn w:val="a3"/>
    <w:link w:val="1210"/>
    <w:rsid w:val="00E67477"/>
    <w:pPr>
      <w:widowControl/>
      <w:suppressAutoHyphens w:val="0"/>
      <w:spacing w:before="120"/>
      <w:ind w:firstLine="709"/>
      <w:jc w:val="both"/>
    </w:pPr>
    <w:rPr>
      <w:rFonts w:eastAsia="Times New Roman"/>
      <w:kern w:val="0"/>
      <w:szCs w:val="20"/>
      <w:lang w:val="x-none" w:eastAsia="x-none"/>
    </w:rPr>
  </w:style>
  <w:style w:type="character" w:customStyle="1" w:styleId="1210">
    <w:name w:val="абзац 12 Знак1"/>
    <w:link w:val="126"/>
    <w:locked/>
    <w:rsid w:val="00E67477"/>
    <w:rPr>
      <w:sz w:val="24"/>
      <w:lang w:val="x-none" w:eastAsia="x-none"/>
    </w:rPr>
  </w:style>
  <w:style w:type="paragraph" w:customStyle="1" w:styleId="111">
    <w:name w:val="Стиль Приложение. + 11 пт1"/>
    <w:basedOn w:val="a1"/>
    <w:autoRedefine/>
    <w:rsid w:val="00E67477"/>
    <w:pPr>
      <w:keepNext w:val="0"/>
      <w:widowControl w:val="0"/>
      <w:numPr>
        <w:numId w:val="0"/>
      </w:numPr>
      <w:tabs>
        <w:tab w:val="clear" w:pos="1418"/>
      </w:tabs>
      <w:spacing w:after="120"/>
      <w:outlineLvl w:val="2"/>
    </w:pPr>
    <w:rPr>
      <w:rFonts w:ascii="Times New Roman" w:hAnsi="Times New Roman"/>
      <w:bCs w:val="0"/>
      <w:i w:val="0"/>
      <w:iCs w:val="0"/>
      <w:noProof/>
      <w:u w:val="none"/>
      <w:lang w:val="ru-RU" w:eastAsia="ru-RU"/>
    </w:rPr>
  </w:style>
  <w:style w:type="paragraph" w:customStyle="1" w:styleId="140">
    <w:name w:val="Стиль 14 пт полужирный По центру Междустр.интервал:  двойной"/>
    <w:basedOn w:val="46"/>
    <w:rsid w:val="00E67477"/>
    <w:rPr>
      <w:bCs w:val="0"/>
      <w:sz w:val="24"/>
      <w:szCs w:val="20"/>
    </w:rPr>
  </w:style>
  <w:style w:type="character" w:customStyle="1" w:styleId="sknclinks">
    <w:name w:val="sknc_links"/>
    <w:basedOn w:val="a5"/>
    <w:rsid w:val="00E67477"/>
  </w:style>
  <w:style w:type="paragraph" w:customStyle="1" w:styleId="2fa">
    <w:name w:val="Основной текст2"/>
    <w:basedOn w:val="a3"/>
    <w:rsid w:val="00E67477"/>
    <w:pPr>
      <w:shd w:val="clear" w:color="auto" w:fill="FFFFFF"/>
      <w:suppressAutoHyphens w:val="0"/>
      <w:spacing w:before="300" w:line="298" w:lineRule="exact"/>
      <w:ind w:firstLine="540"/>
    </w:pPr>
    <w:rPr>
      <w:rFonts w:ascii="Arial Narrow" w:eastAsia="Arial Narrow" w:hAnsi="Arial Narrow" w:cs="Arial Narrow"/>
      <w:kern w:val="0"/>
      <w:sz w:val="20"/>
      <w:szCs w:val="20"/>
    </w:rPr>
  </w:style>
  <w:style w:type="paragraph" w:customStyle="1" w:styleId="Style2">
    <w:name w:val="Style2"/>
    <w:basedOn w:val="a3"/>
    <w:uiPriority w:val="99"/>
    <w:rsid w:val="004B123F"/>
    <w:pPr>
      <w:suppressAutoHyphens w:val="0"/>
      <w:autoSpaceDE w:val="0"/>
      <w:autoSpaceDN w:val="0"/>
      <w:adjustRightInd w:val="0"/>
      <w:spacing w:line="413" w:lineRule="exact"/>
      <w:ind w:firstLine="557"/>
      <w:jc w:val="both"/>
    </w:pPr>
    <w:rPr>
      <w:rFonts w:eastAsia="Times New Roman"/>
      <w:kern w:val="0"/>
    </w:rPr>
  </w:style>
  <w:style w:type="paragraph" w:customStyle="1" w:styleId="afffffffffffa">
    <w:name w:val="Раздел*"/>
    <w:basedOn w:val="1"/>
    <w:link w:val="afffffffffffb"/>
    <w:autoRedefine/>
    <w:qFormat/>
    <w:rsid w:val="00FD7B52"/>
    <w:pPr>
      <w:spacing w:after="0"/>
    </w:pPr>
    <w:rPr>
      <w:b/>
      <w:caps w:val="0"/>
      <w:lang w:eastAsia="x-none"/>
    </w:rPr>
  </w:style>
  <w:style w:type="character" w:customStyle="1" w:styleId="afffffffffffb">
    <w:name w:val="Раздел* Знак"/>
    <w:basedOn w:val="a5"/>
    <w:link w:val="afffffffffffa"/>
    <w:rsid w:val="00FD7B52"/>
    <w:rPr>
      <w:b/>
      <w:bCs/>
      <w:kern w:val="32"/>
      <w:sz w:val="24"/>
      <w:szCs w:val="24"/>
      <w:lang w:eastAsia="x-none"/>
    </w:rPr>
  </w:style>
  <w:style w:type="paragraph" w:customStyle="1" w:styleId="Style84">
    <w:name w:val="Style84"/>
    <w:basedOn w:val="a3"/>
    <w:uiPriority w:val="99"/>
    <w:rsid w:val="00287A50"/>
    <w:pPr>
      <w:suppressAutoHyphens w:val="0"/>
      <w:autoSpaceDE w:val="0"/>
      <w:autoSpaceDN w:val="0"/>
      <w:adjustRightInd w:val="0"/>
      <w:spacing w:line="326" w:lineRule="exact"/>
      <w:ind w:firstLine="715"/>
      <w:jc w:val="both"/>
    </w:pPr>
    <w:rPr>
      <w:rFonts w:eastAsia="Times New Roman"/>
      <w:kern w:val="0"/>
    </w:rPr>
  </w:style>
  <w:style w:type="paragraph" w:customStyle="1" w:styleId="Style68">
    <w:name w:val="Style68"/>
    <w:basedOn w:val="a3"/>
    <w:uiPriority w:val="99"/>
    <w:rsid w:val="00287A50"/>
    <w:pPr>
      <w:suppressAutoHyphens w:val="0"/>
      <w:autoSpaceDE w:val="0"/>
      <w:autoSpaceDN w:val="0"/>
      <w:adjustRightInd w:val="0"/>
      <w:spacing w:line="322" w:lineRule="exact"/>
      <w:ind w:hanging="197"/>
      <w:jc w:val="both"/>
    </w:pPr>
    <w:rPr>
      <w:rFonts w:eastAsia="Times New Roman"/>
      <w:kern w:val="0"/>
    </w:rPr>
  </w:style>
  <w:style w:type="paragraph" w:customStyle="1" w:styleId="afffffffffffc">
    <w:name w:val="ООО  «Институт Территориального Планирования"/>
    <w:basedOn w:val="a3"/>
    <w:link w:val="afffffffffffd"/>
    <w:rsid w:val="006B5E50"/>
    <w:pPr>
      <w:widowControl/>
      <w:suppressAutoHyphens w:val="0"/>
      <w:spacing w:before="200" w:after="200" w:line="360" w:lineRule="auto"/>
      <w:ind w:left="709"/>
      <w:jc w:val="right"/>
    </w:pPr>
    <w:rPr>
      <w:rFonts w:ascii="Calibri" w:eastAsia="Times New Roman" w:hAnsi="Calibri"/>
      <w:kern w:val="0"/>
    </w:rPr>
  </w:style>
  <w:style w:type="character" w:customStyle="1" w:styleId="afffffffffffd">
    <w:name w:val="ООО  «Институт Территориального Планирования Знак"/>
    <w:link w:val="afffffffffffc"/>
    <w:rsid w:val="006B5E50"/>
    <w:rPr>
      <w:rFonts w:ascii="Calibri" w:hAnsi="Calibri"/>
      <w:sz w:val="24"/>
      <w:szCs w:val="24"/>
    </w:rPr>
  </w:style>
  <w:style w:type="character" w:customStyle="1" w:styleId="FontStyle65">
    <w:name w:val="Font Style65"/>
    <w:uiPriority w:val="99"/>
    <w:rsid w:val="006B5E50"/>
    <w:rPr>
      <w:rFonts w:ascii="Arial" w:hAnsi="Arial" w:cs="Arial"/>
      <w:sz w:val="20"/>
      <w:szCs w:val="20"/>
    </w:rPr>
  </w:style>
  <w:style w:type="character" w:customStyle="1" w:styleId="afff3">
    <w:name w:val="Текст сноски Знак"/>
    <w:basedOn w:val="a5"/>
    <w:link w:val="afff2"/>
    <w:semiHidden/>
    <w:rsid w:val="008713A3"/>
  </w:style>
  <w:style w:type="paragraph" w:customStyle="1" w:styleId="afffffffffffe">
    <w:name w:val="основной"/>
    <w:basedOn w:val="a3"/>
    <w:rsid w:val="008713A3"/>
    <w:pPr>
      <w:keepNext/>
      <w:widowControl/>
      <w:suppressAutoHyphens w:val="0"/>
    </w:pPr>
    <w:rPr>
      <w:rFonts w:eastAsia="Times New Roman"/>
      <w:kern w:val="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4896">
      <w:bodyDiv w:val="1"/>
      <w:marLeft w:val="0"/>
      <w:marRight w:val="0"/>
      <w:marTop w:val="0"/>
      <w:marBottom w:val="0"/>
      <w:divBdr>
        <w:top w:val="none" w:sz="0" w:space="0" w:color="auto"/>
        <w:left w:val="none" w:sz="0" w:space="0" w:color="auto"/>
        <w:bottom w:val="none" w:sz="0" w:space="0" w:color="auto"/>
        <w:right w:val="none" w:sz="0" w:space="0" w:color="auto"/>
      </w:divBdr>
    </w:div>
    <w:div w:id="13966668">
      <w:bodyDiv w:val="1"/>
      <w:marLeft w:val="0"/>
      <w:marRight w:val="0"/>
      <w:marTop w:val="0"/>
      <w:marBottom w:val="0"/>
      <w:divBdr>
        <w:top w:val="none" w:sz="0" w:space="0" w:color="auto"/>
        <w:left w:val="none" w:sz="0" w:space="0" w:color="auto"/>
        <w:bottom w:val="none" w:sz="0" w:space="0" w:color="auto"/>
        <w:right w:val="none" w:sz="0" w:space="0" w:color="auto"/>
      </w:divBdr>
    </w:div>
    <w:div w:id="23989738">
      <w:bodyDiv w:val="1"/>
      <w:marLeft w:val="0"/>
      <w:marRight w:val="0"/>
      <w:marTop w:val="0"/>
      <w:marBottom w:val="0"/>
      <w:divBdr>
        <w:top w:val="none" w:sz="0" w:space="0" w:color="auto"/>
        <w:left w:val="none" w:sz="0" w:space="0" w:color="auto"/>
        <w:bottom w:val="none" w:sz="0" w:space="0" w:color="auto"/>
        <w:right w:val="none" w:sz="0" w:space="0" w:color="auto"/>
      </w:divBdr>
    </w:div>
    <w:div w:id="36586808">
      <w:bodyDiv w:val="1"/>
      <w:marLeft w:val="0"/>
      <w:marRight w:val="0"/>
      <w:marTop w:val="0"/>
      <w:marBottom w:val="0"/>
      <w:divBdr>
        <w:top w:val="none" w:sz="0" w:space="0" w:color="auto"/>
        <w:left w:val="none" w:sz="0" w:space="0" w:color="auto"/>
        <w:bottom w:val="none" w:sz="0" w:space="0" w:color="auto"/>
        <w:right w:val="none" w:sz="0" w:space="0" w:color="auto"/>
      </w:divBdr>
    </w:div>
    <w:div w:id="37508579">
      <w:bodyDiv w:val="1"/>
      <w:marLeft w:val="0"/>
      <w:marRight w:val="0"/>
      <w:marTop w:val="0"/>
      <w:marBottom w:val="0"/>
      <w:divBdr>
        <w:top w:val="none" w:sz="0" w:space="0" w:color="auto"/>
        <w:left w:val="none" w:sz="0" w:space="0" w:color="auto"/>
        <w:bottom w:val="none" w:sz="0" w:space="0" w:color="auto"/>
        <w:right w:val="none" w:sz="0" w:space="0" w:color="auto"/>
      </w:divBdr>
    </w:div>
    <w:div w:id="45884084">
      <w:bodyDiv w:val="1"/>
      <w:marLeft w:val="0"/>
      <w:marRight w:val="0"/>
      <w:marTop w:val="0"/>
      <w:marBottom w:val="0"/>
      <w:divBdr>
        <w:top w:val="none" w:sz="0" w:space="0" w:color="auto"/>
        <w:left w:val="none" w:sz="0" w:space="0" w:color="auto"/>
        <w:bottom w:val="none" w:sz="0" w:space="0" w:color="auto"/>
        <w:right w:val="none" w:sz="0" w:space="0" w:color="auto"/>
      </w:divBdr>
    </w:div>
    <w:div w:id="51777794">
      <w:bodyDiv w:val="1"/>
      <w:marLeft w:val="0"/>
      <w:marRight w:val="0"/>
      <w:marTop w:val="0"/>
      <w:marBottom w:val="0"/>
      <w:divBdr>
        <w:top w:val="none" w:sz="0" w:space="0" w:color="auto"/>
        <w:left w:val="none" w:sz="0" w:space="0" w:color="auto"/>
        <w:bottom w:val="none" w:sz="0" w:space="0" w:color="auto"/>
        <w:right w:val="none" w:sz="0" w:space="0" w:color="auto"/>
      </w:divBdr>
    </w:div>
    <w:div w:id="56713072">
      <w:bodyDiv w:val="1"/>
      <w:marLeft w:val="0"/>
      <w:marRight w:val="0"/>
      <w:marTop w:val="0"/>
      <w:marBottom w:val="0"/>
      <w:divBdr>
        <w:top w:val="none" w:sz="0" w:space="0" w:color="auto"/>
        <w:left w:val="none" w:sz="0" w:space="0" w:color="auto"/>
        <w:bottom w:val="none" w:sz="0" w:space="0" w:color="auto"/>
        <w:right w:val="none" w:sz="0" w:space="0" w:color="auto"/>
      </w:divBdr>
    </w:div>
    <w:div w:id="92748034">
      <w:bodyDiv w:val="1"/>
      <w:marLeft w:val="0"/>
      <w:marRight w:val="0"/>
      <w:marTop w:val="0"/>
      <w:marBottom w:val="0"/>
      <w:divBdr>
        <w:top w:val="none" w:sz="0" w:space="0" w:color="auto"/>
        <w:left w:val="none" w:sz="0" w:space="0" w:color="auto"/>
        <w:bottom w:val="none" w:sz="0" w:space="0" w:color="auto"/>
        <w:right w:val="none" w:sz="0" w:space="0" w:color="auto"/>
      </w:divBdr>
    </w:div>
    <w:div w:id="100152104">
      <w:bodyDiv w:val="1"/>
      <w:marLeft w:val="0"/>
      <w:marRight w:val="0"/>
      <w:marTop w:val="0"/>
      <w:marBottom w:val="0"/>
      <w:divBdr>
        <w:top w:val="none" w:sz="0" w:space="0" w:color="auto"/>
        <w:left w:val="none" w:sz="0" w:space="0" w:color="auto"/>
        <w:bottom w:val="none" w:sz="0" w:space="0" w:color="auto"/>
        <w:right w:val="none" w:sz="0" w:space="0" w:color="auto"/>
      </w:divBdr>
    </w:div>
    <w:div w:id="104202651">
      <w:bodyDiv w:val="1"/>
      <w:marLeft w:val="0"/>
      <w:marRight w:val="0"/>
      <w:marTop w:val="0"/>
      <w:marBottom w:val="0"/>
      <w:divBdr>
        <w:top w:val="none" w:sz="0" w:space="0" w:color="auto"/>
        <w:left w:val="none" w:sz="0" w:space="0" w:color="auto"/>
        <w:bottom w:val="none" w:sz="0" w:space="0" w:color="auto"/>
        <w:right w:val="none" w:sz="0" w:space="0" w:color="auto"/>
      </w:divBdr>
    </w:div>
    <w:div w:id="112287333">
      <w:bodyDiv w:val="1"/>
      <w:marLeft w:val="0"/>
      <w:marRight w:val="0"/>
      <w:marTop w:val="0"/>
      <w:marBottom w:val="0"/>
      <w:divBdr>
        <w:top w:val="none" w:sz="0" w:space="0" w:color="auto"/>
        <w:left w:val="none" w:sz="0" w:space="0" w:color="auto"/>
        <w:bottom w:val="none" w:sz="0" w:space="0" w:color="auto"/>
        <w:right w:val="none" w:sz="0" w:space="0" w:color="auto"/>
      </w:divBdr>
    </w:div>
    <w:div w:id="117530424">
      <w:bodyDiv w:val="1"/>
      <w:marLeft w:val="0"/>
      <w:marRight w:val="0"/>
      <w:marTop w:val="0"/>
      <w:marBottom w:val="0"/>
      <w:divBdr>
        <w:top w:val="none" w:sz="0" w:space="0" w:color="auto"/>
        <w:left w:val="none" w:sz="0" w:space="0" w:color="auto"/>
        <w:bottom w:val="none" w:sz="0" w:space="0" w:color="auto"/>
        <w:right w:val="none" w:sz="0" w:space="0" w:color="auto"/>
      </w:divBdr>
    </w:div>
    <w:div w:id="118887436">
      <w:bodyDiv w:val="1"/>
      <w:marLeft w:val="0"/>
      <w:marRight w:val="0"/>
      <w:marTop w:val="0"/>
      <w:marBottom w:val="0"/>
      <w:divBdr>
        <w:top w:val="none" w:sz="0" w:space="0" w:color="auto"/>
        <w:left w:val="none" w:sz="0" w:space="0" w:color="auto"/>
        <w:bottom w:val="none" w:sz="0" w:space="0" w:color="auto"/>
        <w:right w:val="none" w:sz="0" w:space="0" w:color="auto"/>
      </w:divBdr>
    </w:div>
    <w:div w:id="125007013">
      <w:bodyDiv w:val="1"/>
      <w:marLeft w:val="0"/>
      <w:marRight w:val="0"/>
      <w:marTop w:val="0"/>
      <w:marBottom w:val="0"/>
      <w:divBdr>
        <w:top w:val="none" w:sz="0" w:space="0" w:color="auto"/>
        <w:left w:val="none" w:sz="0" w:space="0" w:color="auto"/>
        <w:bottom w:val="none" w:sz="0" w:space="0" w:color="auto"/>
        <w:right w:val="none" w:sz="0" w:space="0" w:color="auto"/>
      </w:divBdr>
    </w:div>
    <w:div w:id="143671237">
      <w:bodyDiv w:val="1"/>
      <w:marLeft w:val="0"/>
      <w:marRight w:val="0"/>
      <w:marTop w:val="0"/>
      <w:marBottom w:val="0"/>
      <w:divBdr>
        <w:top w:val="none" w:sz="0" w:space="0" w:color="auto"/>
        <w:left w:val="none" w:sz="0" w:space="0" w:color="auto"/>
        <w:bottom w:val="none" w:sz="0" w:space="0" w:color="auto"/>
        <w:right w:val="none" w:sz="0" w:space="0" w:color="auto"/>
      </w:divBdr>
    </w:div>
    <w:div w:id="162361043">
      <w:bodyDiv w:val="1"/>
      <w:marLeft w:val="0"/>
      <w:marRight w:val="0"/>
      <w:marTop w:val="0"/>
      <w:marBottom w:val="0"/>
      <w:divBdr>
        <w:top w:val="none" w:sz="0" w:space="0" w:color="auto"/>
        <w:left w:val="none" w:sz="0" w:space="0" w:color="auto"/>
        <w:bottom w:val="none" w:sz="0" w:space="0" w:color="auto"/>
        <w:right w:val="none" w:sz="0" w:space="0" w:color="auto"/>
      </w:divBdr>
    </w:div>
    <w:div w:id="162399533">
      <w:bodyDiv w:val="1"/>
      <w:marLeft w:val="0"/>
      <w:marRight w:val="0"/>
      <w:marTop w:val="0"/>
      <w:marBottom w:val="0"/>
      <w:divBdr>
        <w:top w:val="none" w:sz="0" w:space="0" w:color="auto"/>
        <w:left w:val="none" w:sz="0" w:space="0" w:color="auto"/>
        <w:bottom w:val="none" w:sz="0" w:space="0" w:color="auto"/>
        <w:right w:val="none" w:sz="0" w:space="0" w:color="auto"/>
      </w:divBdr>
    </w:div>
    <w:div w:id="175536670">
      <w:bodyDiv w:val="1"/>
      <w:marLeft w:val="0"/>
      <w:marRight w:val="0"/>
      <w:marTop w:val="0"/>
      <w:marBottom w:val="0"/>
      <w:divBdr>
        <w:top w:val="none" w:sz="0" w:space="0" w:color="auto"/>
        <w:left w:val="none" w:sz="0" w:space="0" w:color="auto"/>
        <w:bottom w:val="none" w:sz="0" w:space="0" w:color="auto"/>
        <w:right w:val="none" w:sz="0" w:space="0" w:color="auto"/>
      </w:divBdr>
    </w:div>
    <w:div w:id="184364885">
      <w:bodyDiv w:val="1"/>
      <w:marLeft w:val="0"/>
      <w:marRight w:val="0"/>
      <w:marTop w:val="0"/>
      <w:marBottom w:val="0"/>
      <w:divBdr>
        <w:top w:val="none" w:sz="0" w:space="0" w:color="auto"/>
        <w:left w:val="none" w:sz="0" w:space="0" w:color="auto"/>
        <w:bottom w:val="none" w:sz="0" w:space="0" w:color="auto"/>
        <w:right w:val="none" w:sz="0" w:space="0" w:color="auto"/>
      </w:divBdr>
    </w:div>
    <w:div w:id="227887826">
      <w:bodyDiv w:val="1"/>
      <w:marLeft w:val="0"/>
      <w:marRight w:val="0"/>
      <w:marTop w:val="0"/>
      <w:marBottom w:val="0"/>
      <w:divBdr>
        <w:top w:val="none" w:sz="0" w:space="0" w:color="auto"/>
        <w:left w:val="none" w:sz="0" w:space="0" w:color="auto"/>
        <w:bottom w:val="none" w:sz="0" w:space="0" w:color="auto"/>
        <w:right w:val="none" w:sz="0" w:space="0" w:color="auto"/>
      </w:divBdr>
    </w:div>
    <w:div w:id="234362067">
      <w:bodyDiv w:val="1"/>
      <w:marLeft w:val="0"/>
      <w:marRight w:val="0"/>
      <w:marTop w:val="0"/>
      <w:marBottom w:val="0"/>
      <w:divBdr>
        <w:top w:val="none" w:sz="0" w:space="0" w:color="auto"/>
        <w:left w:val="none" w:sz="0" w:space="0" w:color="auto"/>
        <w:bottom w:val="none" w:sz="0" w:space="0" w:color="auto"/>
        <w:right w:val="none" w:sz="0" w:space="0" w:color="auto"/>
      </w:divBdr>
    </w:div>
    <w:div w:id="260993578">
      <w:bodyDiv w:val="1"/>
      <w:marLeft w:val="0"/>
      <w:marRight w:val="0"/>
      <w:marTop w:val="0"/>
      <w:marBottom w:val="0"/>
      <w:divBdr>
        <w:top w:val="none" w:sz="0" w:space="0" w:color="auto"/>
        <w:left w:val="none" w:sz="0" w:space="0" w:color="auto"/>
        <w:bottom w:val="none" w:sz="0" w:space="0" w:color="auto"/>
        <w:right w:val="none" w:sz="0" w:space="0" w:color="auto"/>
      </w:divBdr>
    </w:div>
    <w:div w:id="264192338">
      <w:bodyDiv w:val="1"/>
      <w:marLeft w:val="0"/>
      <w:marRight w:val="0"/>
      <w:marTop w:val="0"/>
      <w:marBottom w:val="0"/>
      <w:divBdr>
        <w:top w:val="none" w:sz="0" w:space="0" w:color="auto"/>
        <w:left w:val="none" w:sz="0" w:space="0" w:color="auto"/>
        <w:bottom w:val="none" w:sz="0" w:space="0" w:color="auto"/>
        <w:right w:val="none" w:sz="0" w:space="0" w:color="auto"/>
      </w:divBdr>
    </w:div>
    <w:div w:id="265582458">
      <w:bodyDiv w:val="1"/>
      <w:marLeft w:val="0"/>
      <w:marRight w:val="0"/>
      <w:marTop w:val="0"/>
      <w:marBottom w:val="0"/>
      <w:divBdr>
        <w:top w:val="none" w:sz="0" w:space="0" w:color="auto"/>
        <w:left w:val="none" w:sz="0" w:space="0" w:color="auto"/>
        <w:bottom w:val="none" w:sz="0" w:space="0" w:color="auto"/>
        <w:right w:val="none" w:sz="0" w:space="0" w:color="auto"/>
      </w:divBdr>
      <w:divsChild>
        <w:div w:id="246034492">
          <w:marLeft w:val="0"/>
          <w:marRight w:val="0"/>
          <w:marTop w:val="192"/>
          <w:marBottom w:val="0"/>
          <w:divBdr>
            <w:top w:val="none" w:sz="0" w:space="0" w:color="auto"/>
            <w:left w:val="none" w:sz="0" w:space="0" w:color="auto"/>
            <w:bottom w:val="none" w:sz="0" w:space="0" w:color="auto"/>
            <w:right w:val="none" w:sz="0" w:space="0" w:color="auto"/>
          </w:divBdr>
        </w:div>
        <w:div w:id="1673294513">
          <w:marLeft w:val="0"/>
          <w:marRight w:val="0"/>
          <w:marTop w:val="192"/>
          <w:marBottom w:val="0"/>
          <w:divBdr>
            <w:top w:val="none" w:sz="0" w:space="0" w:color="auto"/>
            <w:left w:val="none" w:sz="0" w:space="0" w:color="auto"/>
            <w:bottom w:val="none" w:sz="0" w:space="0" w:color="auto"/>
            <w:right w:val="none" w:sz="0" w:space="0" w:color="auto"/>
          </w:divBdr>
        </w:div>
        <w:div w:id="1747149410">
          <w:marLeft w:val="0"/>
          <w:marRight w:val="0"/>
          <w:marTop w:val="192"/>
          <w:marBottom w:val="0"/>
          <w:divBdr>
            <w:top w:val="none" w:sz="0" w:space="0" w:color="auto"/>
            <w:left w:val="none" w:sz="0" w:space="0" w:color="auto"/>
            <w:bottom w:val="none" w:sz="0" w:space="0" w:color="auto"/>
            <w:right w:val="none" w:sz="0" w:space="0" w:color="auto"/>
          </w:divBdr>
        </w:div>
        <w:div w:id="2071998320">
          <w:marLeft w:val="0"/>
          <w:marRight w:val="0"/>
          <w:marTop w:val="192"/>
          <w:marBottom w:val="0"/>
          <w:divBdr>
            <w:top w:val="none" w:sz="0" w:space="0" w:color="auto"/>
            <w:left w:val="none" w:sz="0" w:space="0" w:color="auto"/>
            <w:bottom w:val="none" w:sz="0" w:space="0" w:color="auto"/>
            <w:right w:val="none" w:sz="0" w:space="0" w:color="auto"/>
          </w:divBdr>
        </w:div>
        <w:div w:id="2079284351">
          <w:marLeft w:val="0"/>
          <w:marRight w:val="0"/>
          <w:marTop w:val="192"/>
          <w:marBottom w:val="0"/>
          <w:divBdr>
            <w:top w:val="none" w:sz="0" w:space="0" w:color="auto"/>
            <w:left w:val="none" w:sz="0" w:space="0" w:color="auto"/>
            <w:bottom w:val="none" w:sz="0" w:space="0" w:color="auto"/>
            <w:right w:val="none" w:sz="0" w:space="0" w:color="auto"/>
          </w:divBdr>
        </w:div>
      </w:divsChild>
    </w:div>
    <w:div w:id="268391000">
      <w:bodyDiv w:val="1"/>
      <w:marLeft w:val="0"/>
      <w:marRight w:val="0"/>
      <w:marTop w:val="0"/>
      <w:marBottom w:val="0"/>
      <w:divBdr>
        <w:top w:val="none" w:sz="0" w:space="0" w:color="auto"/>
        <w:left w:val="none" w:sz="0" w:space="0" w:color="auto"/>
        <w:bottom w:val="none" w:sz="0" w:space="0" w:color="auto"/>
        <w:right w:val="none" w:sz="0" w:space="0" w:color="auto"/>
      </w:divBdr>
    </w:div>
    <w:div w:id="275217633">
      <w:bodyDiv w:val="1"/>
      <w:marLeft w:val="0"/>
      <w:marRight w:val="0"/>
      <w:marTop w:val="0"/>
      <w:marBottom w:val="0"/>
      <w:divBdr>
        <w:top w:val="none" w:sz="0" w:space="0" w:color="auto"/>
        <w:left w:val="none" w:sz="0" w:space="0" w:color="auto"/>
        <w:bottom w:val="none" w:sz="0" w:space="0" w:color="auto"/>
        <w:right w:val="none" w:sz="0" w:space="0" w:color="auto"/>
      </w:divBdr>
    </w:div>
    <w:div w:id="298876476">
      <w:bodyDiv w:val="1"/>
      <w:marLeft w:val="0"/>
      <w:marRight w:val="0"/>
      <w:marTop w:val="0"/>
      <w:marBottom w:val="0"/>
      <w:divBdr>
        <w:top w:val="none" w:sz="0" w:space="0" w:color="auto"/>
        <w:left w:val="none" w:sz="0" w:space="0" w:color="auto"/>
        <w:bottom w:val="none" w:sz="0" w:space="0" w:color="auto"/>
        <w:right w:val="none" w:sz="0" w:space="0" w:color="auto"/>
      </w:divBdr>
    </w:div>
    <w:div w:id="312560889">
      <w:bodyDiv w:val="1"/>
      <w:marLeft w:val="0"/>
      <w:marRight w:val="0"/>
      <w:marTop w:val="0"/>
      <w:marBottom w:val="0"/>
      <w:divBdr>
        <w:top w:val="none" w:sz="0" w:space="0" w:color="auto"/>
        <w:left w:val="none" w:sz="0" w:space="0" w:color="auto"/>
        <w:bottom w:val="none" w:sz="0" w:space="0" w:color="auto"/>
        <w:right w:val="none" w:sz="0" w:space="0" w:color="auto"/>
      </w:divBdr>
    </w:div>
    <w:div w:id="324017918">
      <w:bodyDiv w:val="1"/>
      <w:marLeft w:val="0"/>
      <w:marRight w:val="0"/>
      <w:marTop w:val="0"/>
      <w:marBottom w:val="0"/>
      <w:divBdr>
        <w:top w:val="none" w:sz="0" w:space="0" w:color="auto"/>
        <w:left w:val="none" w:sz="0" w:space="0" w:color="auto"/>
        <w:bottom w:val="none" w:sz="0" w:space="0" w:color="auto"/>
        <w:right w:val="none" w:sz="0" w:space="0" w:color="auto"/>
      </w:divBdr>
    </w:div>
    <w:div w:id="333994702">
      <w:bodyDiv w:val="1"/>
      <w:marLeft w:val="0"/>
      <w:marRight w:val="0"/>
      <w:marTop w:val="0"/>
      <w:marBottom w:val="0"/>
      <w:divBdr>
        <w:top w:val="none" w:sz="0" w:space="0" w:color="auto"/>
        <w:left w:val="none" w:sz="0" w:space="0" w:color="auto"/>
        <w:bottom w:val="none" w:sz="0" w:space="0" w:color="auto"/>
        <w:right w:val="none" w:sz="0" w:space="0" w:color="auto"/>
      </w:divBdr>
    </w:div>
    <w:div w:id="336616757">
      <w:bodyDiv w:val="1"/>
      <w:marLeft w:val="0"/>
      <w:marRight w:val="0"/>
      <w:marTop w:val="0"/>
      <w:marBottom w:val="0"/>
      <w:divBdr>
        <w:top w:val="none" w:sz="0" w:space="0" w:color="auto"/>
        <w:left w:val="none" w:sz="0" w:space="0" w:color="auto"/>
        <w:bottom w:val="none" w:sz="0" w:space="0" w:color="auto"/>
        <w:right w:val="none" w:sz="0" w:space="0" w:color="auto"/>
      </w:divBdr>
    </w:div>
    <w:div w:id="355040512">
      <w:bodyDiv w:val="1"/>
      <w:marLeft w:val="0"/>
      <w:marRight w:val="0"/>
      <w:marTop w:val="0"/>
      <w:marBottom w:val="0"/>
      <w:divBdr>
        <w:top w:val="none" w:sz="0" w:space="0" w:color="auto"/>
        <w:left w:val="none" w:sz="0" w:space="0" w:color="auto"/>
        <w:bottom w:val="none" w:sz="0" w:space="0" w:color="auto"/>
        <w:right w:val="none" w:sz="0" w:space="0" w:color="auto"/>
      </w:divBdr>
    </w:div>
    <w:div w:id="373577923">
      <w:bodyDiv w:val="1"/>
      <w:marLeft w:val="0"/>
      <w:marRight w:val="0"/>
      <w:marTop w:val="0"/>
      <w:marBottom w:val="0"/>
      <w:divBdr>
        <w:top w:val="none" w:sz="0" w:space="0" w:color="auto"/>
        <w:left w:val="none" w:sz="0" w:space="0" w:color="auto"/>
        <w:bottom w:val="none" w:sz="0" w:space="0" w:color="auto"/>
        <w:right w:val="none" w:sz="0" w:space="0" w:color="auto"/>
      </w:divBdr>
      <w:divsChild>
        <w:div w:id="94518142">
          <w:marLeft w:val="0"/>
          <w:marRight w:val="0"/>
          <w:marTop w:val="121"/>
          <w:marBottom w:val="0"/>
          <w:divBdr>
            <w:top w:val="none" w:sz="0" w:space="0" w:color="auto"/>
            <w:left w:val="none" w:sz="0" w:space="0" w:color="auto"/>
            <w:bottom w:val="none" w:sz="0" w:space="0" w:color="auto"/>
            <w:right w:val="none" w:sz="0" w:space="0" w:color="auto"/>
          </w:divBdr>
        </w:div>
        <w:div w:id="557470791">
          <w:marLeft w:val="0"/>
          <w:marRight w:val="0"/>
          <w:marTop w:val="121"/>
          <w:marBottom w:val="0"/>
          <w:divBdr>
            <w:top w:val="none" w:sz="0" w:space="0" w:color="auto"/>
            <w:left w:val="none" w:sz="0" w:space="0" w:color="auto"/>
            <w:bottom w:val="none" w:sz="0" w:space="0" w:color="auto"/>
            <w:right w:val="none" w:sz="0" w:space="0" w:color="auto"/>
          </w:divBdr>
        </w:div>
        <w:div w:id="1384787603">
          <w:marLeft w:val="0"/>
          <w:marRight w:val="0"/>
          <w:marTop w:val="121"/>
          <w:marBottom w:val="0"/>
          <w:divBdr>
            <w:top w:val="none" w:sz="0" w:space="0" w:color="auto"/>
            <w:left w:val="none" w:sz="0" w:space="0" w:color="auto"/>
            <w:bottom w:val="none" w:sz="0" w:space="0" w:color="auto"/>
            <w:right w:val="none" w:sz="0" w:space="0" w:color="auto"/>
          </w:divBdr>
        </w:div>
        <w:div w:id="1616717660">
          <w:marLeft w:val="0"/>
          <w:marRight w:val="0"/>
          <w:marTop w:val="121"/>
          <w:marBottom w:val="0"/>
          <w:divBdr>
            <w:top w:val="none" w:sz="0" w:space="0" w:color="auto"/>
            <w:left w:val="none" w:sz="0" w:space="0" w:color="auto"/>
            <w:bottom w:val="none" w:sz="0" w:space="0" w:color="auto"/>
            <w:right w:val="none" w:sz="0" w:space="0" w:color="auto"/>
          </w:divBdr>
        </w:div>
        <w:div w:id="1812362475">
          <w:marLeft w:val="0"/>
          <w:marRight w:val="0"/>
          <w:marTop w:val="121"/>
          <w:marBottom w:val="0"/>
          <w:divBdr>
            <w:top w:val="none" w:sz="0" w:space="0" w:color="auto"/>
            <w:left w:val="none" w:sz="0" w:space="0" w:color="auto"/>
            <w:bottom w:val="none" w:sz="0" w:space="0" w:color="auto"/>
            <w:right w:val="none" w:sz="0" w:space="0" w:color="auto"/>
          </w:divBdr>
        </w:div>
        <w:div w:id="1892843205">
          <w:marLeft w:val="0"/>
          <w:marRight w:val="0"/>
          <w:marTop w:val="121"/>
          <w:marBottom w:val="0"/>
          <w:divBdr>
            <w:top w:val="none" w:sz="0" w:space="0" w:color="auto"/>
            <w:left w:val="none" w:sz="0" w:space="0" w:color="auto"/>
            <w:bottom w:val="none" w:sz="0" w:space="0" w:color="auto"/>
            <w:right w:val="none" w:sz="0" w:space="0" w:color="auto"/>
          </w:divBdr>
        </w:div>
        <w:div w:id="2004359533">
          <w:marLeft w:val="0"/>
          <w:marRight w:val="0"/>
          <w:marTop w:val="121"/>
          <w:marBottom w:val="0"/>
          <w:divBdr>
            <w:top w:val="none" w:sz="0" w:space="0" w:color="auto"/>
            <w:left w:val="none" w:sz="0" w:space="0" w:color="auto"/>
            <w:bottom w:val="none" w:sz="0" w:space="0" w:color="auto"/>
            <w:right w:val="none" w:sz="0" w:space="0" w:color="auto"/>
          </w:divBdr>
        </w:div>
      </w:divsChild>
    </w:div>
    <w:div w:id="384524286">
      <w:bodyDiv w:val="1"/>
      <w:marLeft w:val="0"/>
      <w:marRight w:val="0"/>
      <w:marTop w:val="0"/>
      <w:marBottom w:val="0"/>
      <w:divBdr>
        <w:top w:val="none" w:sz="0" w:space="0" w:color="auto"/>
        <w:left w:val="none" w:sz="0" w:space="0" w:color="auto"/>
        <w:bottom w:val="none" w:sz="0" w:space="0" w:color="auto"/>
        <w:right w:val="none" w:sz="0" w:space="0" w:color="auto"/>
      </w:divBdr>
    </w:div>
    <w:div w:id="390622141">
      <w:bodyDiv w:val="1"/>
      <w:marLeft w:val="0"/>
      <w:marRight w:val="0"/>
      <w:marTop w:val="0"/>
      <w:marBottom w:val="0"/>
      <w:divBdr>
        <w:top w:val="none" w:sz="0" w:space="0" w:color="auto"/>
        <w:left w:val="none" w:sz="0" w:space="0" w:color="auto"/>
        <w:bottom w:val="none" w:sz="0" w:space="0" w:color="auto"/>
        <w:right w:val="none" w:sz="0" w:space="0" w:color="auto"/>
      </w:divBdr>
    </w:div>
    <w:div w:id="404113036">
      <w:bodyDiv w:val="1"/>
      <w:marLeft w:val="0"/>
      <w:marRight w:val="0"/>
      <w:marTop w:val="0"/>
      <w:marBottom w:val="0"/>
      <w:divBdr>
        <w:top w:val="none" w:sz="0" w:space="0" w:color="auto"/>
        <w:left w:val="none" w:sz="0" w:space="0" w:color="auto"/>
        <w:bottom w:val="none" w:sz="0" w:space="0" w:color="auto"/>
        <w:right w:val="none" w:sz="0" w:space="0" w:color="auto"/>
      </w:divBdr>
    </w:div>
    <w:div w:id="427504887">
      <w:bodyDiv w:val="1"/>
      <w:marLeft w:val="0"/>
      <w:marRight w:val="0"/>
      <w:marTop w:val="0"/>
      <w:marBottom w:val="0"/>
      <w:divBdr>
        <w:top w:val="none" w:sz="0" w:space="0" w:color="auto"/>
        <w:left w:val="none" w:sz="0" w:space="0" w:color="auto"/>
        <w:bottom w:val="none" w:sz="0" w:space="0" w:color="auto"/>
        <w:right w:val="none" w:sz="0" w:space="0" w:color="auto"/>
      </w:divBdr>
    </w:div>
    <w:div w:id="447049063">
      <w:bodyDiv w:val="1"/>
      <w:marLeft w:val="0"/>
      <w:marRight w:val="0"/>
      <w:marTop w:val="0"/>
      <w:marBottom w:val="0"/>
      <w:divBdr>
        <w:top w:val="none" w:sz="0" w:space="0" w:color="auto"/>
        <w:left w:val="none" w:sz="0" w:space="0" w:color="auto"/>
        <w:bottom w:val="none" w:sz="0" w:space="0" w:color="auto"/>
        <w:right w:val="none" w:sz="0" w:space="0" w:color="auto"/>
      </w:divBdr>
    </w:div>
    <w:div w:id="477916376">
      <w:bodyDiv w:val="1"/>
      <w:marLeft w:val="0"/>
      <w:marRight w:val="0"/>
      <w:marTop w:val="0"/>
      <w:marBottom w:val="0"/>
      <w:divBdr>
        <w:top w:val="none" w:sz="0" w:space="0" w:color="auto"/>
        <w:left w:val="none" w:sz="0" w:space="0" w:color="auto"/>
        <w:bottom w:val="none" w:sz="0" w:space="0" w:color="auto"/>
        <w:right w:val="none" w:sz="0" w:space="0" w:color="auto"/>
      </w:divBdr>
    </w:div>
    <w:div w:id="484128172">
      <w:bodyDiv w:val="1"/>
      <w:marLeft w:val="0"/>
      <w:marRight w:val="0"/>
      <w:marTop w:val="0"/>
      <w:marBottom w:val="0"/>
      <w:divBdr>
        <w:top w:val="none" w:sz="0" w:space="0" w:color="auto"/>
        <w:left w:val="none" w:sz="0" w:space="0" w:color="auto"/>
        <w:bottom w:val="none" w:sz="0" w:space="0" w:color="auto"/>
        <w:right w:val="none" w:sz="0" w:space="0" w:color="auto"/>
      </w:divBdr>
    </w:div>
    <w:div w:id="488710726">
      <w:bodyDiv w:val="1"/>
      <w:marLeft w:val="0"/>
      <w:marRight w:val="0"/>
      <w:marTop w:val="0"/>
      <w:marBottom w:val="0"/>
      <w:divBdr>
        <w:top w:val="none" w:sz="0" w:space="0" w:color="auto"/>
        <w:left w:val="none" w:sz="0" w:space="0" w:color="auto"/>
        <w:bottom w:val="none" w:sz="0" w:space="0" w:color="auto"/>
        <w:right w:val="none" w:sz="0" w:space="0" w:color="auto"/>
      </w:divBdr>
    </w:div>
    <w:div w:id="494339076">
      <w:bodyDiv w:val="1"/>
      <w:marLeft w:val="0"/>
      <w:marRight w:val="0"/>
      <w:marTop w:val="0"/>
      <w:marBottom w:val="0"/>
      <w:divBdr>
        <w:top w:val="none" w:sz="0" w:space="0" w:color="auto"/>
        <w:left w:val="none" w:sz="0" w:space="0" w:color="auto"/>
        <w:bottom w:val="none" w:sz="0" w:space="0" w:color="auto"/>
        <w:right w:val="none" w:sz="0" w:space="0" w:color="auto"/>
      </w:divBdr>
    </w:div>
    <w:div w:id="497843160">
      <w:bodyDiv w:val="1"/>
      <w:marLeft w:val="0"/>
      <w:marRight w:val="0"/>
      <w:marTop w:val="0"/>
      <w:marBottom w:val="0"/>
      <w:divBdr>
        <w:top w:val="none" w:sz="0" w:space="0" w:color="auto"/>
        <w:left w:val="none" w:sz="0" w:space="0" w:color="auto"/>
        <w:bottom w:val="none" w:sz="0" w:space="0" w:color="auto"/>
        <w:right w:val="none" w:sz="0" w:space="0" w:color="auto"/>
      </w:divBdr>
    </w:div>
    <w:div w:id="511261423">
      <w:bodyDiv w:val="1"/>
      <w:marLeft w:val="0"/>
      <w:marRight w:val="0"/>
      <w:marTop w:val="0"/>
      <w:marBottom w:val="0"/>
      <w:divBdr>
        <w:top w:val="none" w:sz="0" w:space="0" w:color="auto"/>
        <w:left w:val="none" w:sz="0" w:space="0" w:color="auto"/>
        <w:bottom w:val="none" w:sz="0" w:space="0" w:color="auto"/>
        <w:right w:val="none" w:sz="0" w:space="0" w:color="auto"/>
      </w:divBdr>
    </w:div>
    <w:div w:id="525677391">
      <w:bodyDiv w:val="1"/>
      <w:marLeft w:val="0"/>
      <w:marRight w:val="0"/>
      <w:marTop w:val="0"/>
      <w:marBottom w:val="0"/>
      <w:divBdr>
        <w:top w:val="none" w:sz="0" w:space="0" w:color="auto"/>
        <w:left w:val="none" w:sz="0" w:space="0" w:color="auto"/>
        <w:bottom w:val="none" w:sz="0" w:space="0" w:color="auto"/>
        <w:right w:val="none" w:sz="0" w:space="0" w:color="auto"/>
      </w:divBdr>
    </w:div>
    <w:div w:id="526450771">
      <w:bodyDiv w:val="1"/>
      <w:marLeft w:val="0"/>
      <w:marRight w:val="0"/>
      <w:marTop w:val="0"/>
      <w:marBottom w:val="0"/>
      <w:divBdr>
        <w:top w:val="none" w:sz="0" w:space="0" w:color="auto"/>
        <w:left w:val="none" w:sz="0" w:space="0" w:color="auto"/>
        <w:bottom w:val="none" w:sz="0" w:space="0" w:color="auto"/>
        <w:right w:val="none" w:sz="0" w:space="0" w:color="auto"/>
      </w:divBdr>
    </w:div>
    <w:div w:id="532152363">
      <w:bodyDiv w:val="1"/>
      <w:marLeft w:val="0"/>
      <w:marRight w:val="0"/>
      <w:marTop w:val="0"/>
      <w:marBottom w:val="0"/>
      <w:divBdr>
        <w:top w:val="none" w:sz="0" w:space="0" w:color="auto"/>
        <w:left w:val="none" w:sz="0" w:space="0" w:color="auto"/>
        <w:bottom w:val="none" w:sz="0" w:space="0" w:color="auto"/>
        <w:right w:val="none" w:sz="0" w:space="0" w:color="auto"/>
      </w:divBdr>
    </w:div>
    <w:div w:id="542399968">
      <w:bodyDiv w:val="1"/>
      <w:marLeft w:val="0"/>
      <w:marRight w:val="0"/>
      <w:marTop w:val="0"/>
      <w:marBottom w:val="0"/>
      <w:divBdr>
        <w:top w:val="none" w:sz="0" w:space="0" w:color="auto"/>
        <w:left w:val="none" w:sz="0" w:space="0" w:color="auto"/>
        <w:bottom w:val="none" w:sz="0" w:space="0" w:color="auto"/>
        <w:right w:val="none" w:sz="0" w:space="0" w:color="auto"/>
      </w:divBdr>
    </w:div>
    <w:div w:id="547304381">
      <w:bodyDiv w:val="1"/>
      <w:marLeft w:val="0"/>
      <w:marRight w:val="0"/>
      <w:marTop w:val="0"/>
      <w:marBottom w:val="0"/>
      <w:divBdr>
        <w:top w:val="none" w:sz="0" w:space="0" w:color="auto"/>
        <w:left w:val="none" w:sz="0" w:space="0" w:color="auto"/>
        <w:bottom w:val="none" w:sz="0" w:space="0" w:color="auto"/>
        <w:right w:val="none" w:sz="0" w:space="0" w:color="auto"/>
      </w:divBdr>
    </w:div>
    <w:div w:id="555549599">
      <w:bodyDiv w:val="1"/>
      <w:marLeft w:val="0"/>
      <w:marRight w:val="0"/>
      <w:marTop w:val="0"/>
      <w:marBottom w:val="0"/>
      <w:divBdr>
        <w:top w:val="none" w:sz="0" w:space="0" w:color="auto"/>
        <w:left w:val="none" w:sz="0" w:space="0" w:color="auto"/>
        <w:bottom w:val="none" w:sz="0" w:space="0" w:color="auto"/>
        <w:right w:val="none" w:sz="0" w:space="0" w:color="auto"/>
      </w:divBdr>
    </w:div>
    <w:div w:id="572083521">
      <w:bodyDiv w:val="1"/>
      <w:marLeft w:val="0"/>
      <w:marRight w:val="0"/>
      <w:marTop w:val="0"/>
      <w:marBottom w:val="0"/>
      <w:divBdr>
        <w:top w:val="none" w:sz="0" w:space="0" w:color="auto"/>
        <w:left w:val="none" w:sz="0" w:space="0" w:color="auto"/>
        <w:bottom w:val="none" w:sz="0" w:space="0" w:color="auto"/>
        <w:right w:val="none" w:sz="0" w:space="0" w:color="auto"/>
      </w:divBdr>
    </w:div>
    <w:div w:id="591813303">
      <w:bodyDiv w:val="1"/>
      <w:marLeft w:val="0"/>
      <w:marRight w:val="0"/>
      <w:marTop w:val="0"/>
      <w:marBottom w:val="0"/>
      <w:divBdr>
        <w:top w:val="none" w:sz="0" w:space="0" w:color="auto"/>
        <w:left w:val="none" w:sz="0" w:space="0" w:color="auto"/>
        <w:bottom w:val="none" w:sz="0" w:space="0" w:color="auto"/>
        <w:right w:val="none" w:sz="0" w:space="0" w:color="auto"/>
      </w:divBdr>
    </w:div>
    <w:div w:id="592855409">
      <w:bodyDiv w:val="1"/>
      <w:marLeft w:val="0"/>
      <w:marRight w:val="0"/>
      <w:marTop w:val="0"/>
      <w:marBottom w:val="0"/>
      <w:divBdr>
        <w:top w:val="none" w:sz="0" w:space="0" w:color="auto"/>
        <w:left w:val="none" w:sz="0" w:space="0" w:color="auto"/>
        <w:bottom w:val="none" w:sz="0" w:space="0" w:color="auto"/>
        <w:right w:val="none" w:sz="0" w:space="0" w:color="auto"/>
      </w:divBdr>
    </w:div>
    <w:div w:id="603803586">
      <w:bodyDiv w:val="1"/>
      <w:marLeft w:val="0"/>
      <w:marRight w:val="0"/>
      <w:marTop w:val="0"/>
      <w:marBottom w:val="0"/>
      <w:divBdr>
        <w:top w:val="none" w:sz="0" w:space="0" w:color="auto"/>
        <w:left w:val="none" w:sz="0" w:space="0" w:color="auto"/>
        <w:bottom w:val="none" w:sz="0" w:space="0" w:color="auto"/>
        <w:right w:val="none" w:sz="0" w:space="0" w:color="auto"/>
      </w:divBdr>
    </w:div>
    <w:div w:id="608661386">
      <w:bodyDiv w:val="1"/>
      <w:marLeft w:val="0"/>
      <w:marRight w:val="0"/>
      <w:marTop w:val="0"/>
      <w:marBottom w:val="0"/>
      <w:divBdr>
        <w:top w:val="none" w:sz="0" w:space="0" w:color="auto"/>
        <w:left w:val="none" w:sz="0" w:space="0" w:color="auto"/>
        <w:bottom w:val="none" w:sz="0" w:space="0" w:color="auto"/>
        <w:right w:val="none" w:sz="0" w:space="0" w:color="auto"/>
      </w:divBdr>
    </w:div>
    <w:div w:id="612202690">
      <w:bodyDiv w:val="1"/>
      <w:marLeft w:val="0"/>
      <w:marRight w:val="0"/>
      <w:marTop w:val="0"/>
      <w:marBottom w:val="0"/>
      <w:divBdr>
        <w:top w:val="none" w:sz="0" w:space="0" w:color="auto"/>
        <w:left w:val="none" w:sz="0" w:space="0" w:color="auto"/>
        <w:bottom w:val="none" w:sz="0" w:space="0" w:color="auto"/>
        <w:right w:val="none" w:sz="0" w:space="0" w:color="auto"/>
      </w:divBdr>
    </w:div>
    <w:div w:id="616454234">
      <w:bodyDiv w:val="1"/>
      <w:marLeft w:val="0"/>
      <w:marRight w:val="0"/>
      <w:marTop w:val="0"/>
      <w:marBottom w:val="0"/>
      <w:divBdr>
        <w:top w:val="none" w:sz="0" w:space="0" w:color="auto"/>
        <w:left w:val="none" w:sz="0" w:space="0" w:color="auto"/>
        <w:bottom w:val="none" w:sz="0" w:space="0" w:color="auto"/>
        <w:right w:val="none" w:sz="0" w:space="0" w:color="auto"/>
      </w:divBdr>
    </w:div>
    <w:div w:id="637954644">
      <w:bodyDiv w:val="1"/>
      <w:marLeft w:val="0"/>
      <w:marRight w:val="0"/>
      <w:marTop w:val="0"/>
      <w:marBottom w:val="0"/>
      <w:divBdr>
        <w:top w:val="none" w:sz="0" w:space="0" w:color="auto"/>
        <w:left w:val="none" w:sz="0" w:space="0" w:color="auto"/>
        <w:bottom w:val="none" w:sz="0" w:space="0" w:color="auto"/>
        <w:right w:val="none" w:sz="0" w:space="0" w:color="auto"/>
      </w:divBdr>
    </w:div>
    <w:div w:id="652373893">
      <w:bodyDiv w:val="1"/>
      <w:marLeft w:val="0"/>
      <w:marRight w:val="0"/>
      <w:marTop w:val="0"/>
      <w:marBottom w:val="0"/>
      <w:divBdr>
        <w:top w:val="none" w:sz="0" w:space="0" w:color="auto"/>
        <w:left w:val="none" w:sz="0" w:space="0" w:color="auto"/>
        <w:bottom w:val="none" w:sz="0" w:space="0" w:color="auto"/>
        <w:right w:val="none" w:sz="0" w:space="0" w:color="auto"/>
      </w:divBdr>
    </w:div>
    <w:div w:id="668871726">
      <w:bodyDiv w:val="1"/>
      <w:marLeft w:val="0"/>
      <w:marRight w:val="0"/>
      <w:marTop w:val="0"/>
      <w:marBottom w:val="0"/>
      <w:divBdr>
        <w:top w:val="none" w:sz="0" w:space="0" w:color="auto"/>
        <w:left w:val="none" w:sz="0" w:space="0" w:color="auto"/>
        <w:bottom w:val="none" w:sz="0" w:space="0" w:color="auto"/>
        <w:right w:val="none" w:sz="0" w:space="0" w:color="auto"/>
      </w:divBdr>
    </w:div>
    <w:div w:id="675499208">
      <w:bodyDiv w:val="1"/>
      <w:marLeft w:val="0"/>
      <w:marRight w:val="0"/>
      <w:marTop w:val="0"/>
      <w:marBottom w:val="0"/>
      <w:divBdr>
        <w:top w:val="none" w:sz="0" w:space="0" w:color="auto"/>
        <w:left w:val="none" w:sz="0" w:space="0" w:color="auto"/>
        <w:bottom w:val="none" w:sz="0" w:space="0" w:color="auto"/>
        <w:right w:val="none" w:sz="0" w:space="0" w:color="auto"/>
      </w:divBdr>
    </w:div>
    <w:div w:id="681208167">
      <w:bodyDiv w:val="1"/>
      <w:marLeft w:val="0"/>
      <w:marRight w:val="0"/>
      <w:marTop w:val="0"/>
      <w:marBottom w:val="0"/>
      <w:divBdr>
        <w:top w:val="none" w:sz="0" w:space="0" w:color="auto"/>
        <w:left w:val="none" w:sz="0" w:space="0" w:color="auto"/>
        <w:bottom w:val="none" w:sz="0" w:space="0" w:color="auto"/>
        <w:right w:val="none" w:sz="0" w:space="0" w:color="auto"/>
      </w:divBdr>
    </w:div>
    <w:div w:id="685713039">
      <w:bodyDiv w:val="1"/>
      <w:marLeft w:val="0"/>
      <w:marRight w:val="0"/>
      <w:marTop w:val="0"/>
      <w:marBottom w:val="0"/>
      <w:divBdr>
        <w:top w:val="none" w:sz="0" w:space="0" w:color="auto"/>
        <w:left w:val="none" w:sz="0" w:space="0" w:color="auto"/>
        <w:bottom w:val="none" w:sz="0" w:space="0" w:color="auto"/>
        <w:right w:val="none" w:sz="0" w:space="0" w:color="auto"/>
      </w:divBdr>
    </w:div>
    <w:div w:id="706024077">
      <w:bodyDiv w:val="1"/>
      <w:marLeft w:val="0"/>
      <w:marRight w:val="0"/>
      <w:marTop w:val="0"/>
      <w:marBottom w:val="0"/>
      <w:divBdr>
        <w:top w:val="none" w:sz="0" w:space="0" w:color="auto"/>
        <w:left w:val="none" w:sz="0" w:space="0" w:color="auto"/>
        <w:bottom w:val="none" w:sz="0" w:space="0" w:color="auto"/>
        <w:right w:val="none" w:sz="0" w:space="0" w:color="auto"/>
      </w:divBdr>
    </w:div>
    <w:div w:id="715200391">
      <w:bodyDiv w:val="1"/>
      <w:marLeft w:val="0"/>
      <w:marRight w:val="0"/>
      <w:marTop w:val="0"/>
      <w:marBottom w:val="0"/>
      <w:divBdr>
        <w:top w:val="none" w:sz="0" w:space="0" w:color="auto"/>
        <w:left w:val="none" w:sz="0" w:space="0" w:color="auto"/>
        <w:bottom w:val="none" w:sz="0" w:space="0" w:color="auto"/>
        <w:right w:val="none" w:sz="0" w:space="0" w:color="auto"/>
      </w:divBdr>
    </w:div>
    <w:div w:id="722365326">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7997389">
      <w:bodyDiv w:val="1"/>
      <w:marLeft w:val="0"/>
      <w:marRight w:val="0"/>
      <w:marTop w:val="0"/>
      <w:marBottom w:val="0"/>
      <w:divBdr>
        <w:top w:val="none" w:sz="0" w:space="0" w:color="auto"/>
        <w:left w:val="none" w:sz="0" w:space="0" w:color="auto"/>
        <w:bottom w:val="none" w:sz="0" w:space="0" w:color="auto"/>
        <w:right w:val="none" w:sz="0" w:space="0" w:color="auto"/>
      </w:divBdr>
    </w:div>
    <w:div w:id="740710620">
      <w:bodyDiv w:val="1"/>
      <w:marLeft w:val="0"/>
      <w:marRight w:val="0"/>
      <w:marTop w:val="0"/>
      <w:marBottom w:val="0"/>
      <w:divBdr>
        <w:top w:val="none" w:sz="0" w:space="0" w:color="auto"/>
        <w:left w:val="none" w:sz="0" w:space="0" w:color="auto"/>
        <w:bottom w:val="none" w:sz="0" w:space="0" w:color="auto"/>
        <w:right w:val="none" w:sz="0" w:space="0" w:color="auto"/>
      </w:divBdr>
    </w:div>
    <w:div w:id="740954149">
      <w:bodyDiv w:val="1"/>
      <w:marLeft w:val="0"/>
      <w:marRight w:val="0"/>
      <w:marTop w:val="0"/>
      <w:marBottom w:val="0"/>
      <w:divBdr>
        <w:top w:val="none" w:sz="0" w:space="0" w:color="auto"/>
        <w:left w:val="none" w:sz="0" w:space="0" w:color="auto"/>
        <w:bottom w:val="none" w:sz="0" w:space="0" w:color="auto"/>
        <w:right w:val="none" w:sz="0" w:space="0" w:color="auto"/>
      </w:divBdr>
    </w:div>
    <w:div w:id="748309468">
      <w:bodyDiv w:val="1"/>
      <w:marLeft w:val="0"/>
      <w:marRight w:val="0"/>
      <w:marTop w:val="0"/>
      <w:marBottom w:val="0"/>
      <w:divBdr>
        <w:top w:val="none" w:sz="0" w:space="0" w:color="auto"/>
        <w:left w:val="none" w:sz="0" w:space="0" w:color="auto"/>
        <w:bottom w:val="none" w:sz="0" w:space="0" w:color="auto"/>
        <w:right w:val="none" w:sz="0" w:space="0" w:color="auto"/>
      </w:divBdr>
    </w:div>
    <w:div w:id="760493860">
      <w:bodyDiv w:val="1"/>
      <w:marLeft w:val="0"/>
      <w:marRight w:val="0"/>
      <w:marTop w:val="0"/>
      <w:marBottom w:val="0"/>
      <w:divBdr>
        <w:top w:val="none" w:sz="0" w:space="0" w:color="auto"/>
        <w:left w:val="none" w:sz="0" w:space="0" w:color="auto"/>
        <w:bottom w:val="none" w:sz="0" w:space="0" w:color="auto"/>
        <w:right w:val="none" w:sz="0" w:space="0" w:color="auto"/>
      </w:divBdr>
    </w:div>
    <w:div w:id="762460586">
      <w:bodyDiv w:val="1"/>
      <w:marLeft w:val="0"/>
      <w:marRight w:val="0"/>
      <w:marTop w:val="0"/>
      <w:marBottom w:val="0"/>
      <w:divBdr>
        <w:top w:val="none" w:sz="0" w:space="0" w:color="auto"/>
        <w:left w:val="none" w:sz="0" w:space="0" w:color="auto"/>
        <w:bottom w:val="none" w:sz="0" w:space="0" w:color="auto"/>
        <w:right w:val="none" w:sz="0" w:space="0" w:color="auto"/>
      </w:divBdr>
    </w:div>
    <w:div w:id="785276716">
      <w:bodyDiv w:val="1"/>
      <w:marLeft w:val="0"/>
      <w:marRight w:val="0"/>
      <w:marTop w:val="0"/>
      <w:marBottom w:val="0"/>
      <w:divBdr>
        <w:top w:val="none" w:sz="0" w:space="0" w:color="auto"/>
        <w:left w:val="none" w:sz="0" w:space="0" w:color="auto"/>
        <w:bottom w:val="none" w:sz="0" w:space="0" w:color="auto"/>
        <w:right w:val="none" w:sz="0" w:space="0" w:color="auto"/>
      </w:divBdr>
    </w:div>
    <w:div w:id="801926237">
      <w:bodyDiv w:val="1"/>
      <w:marLeft w:val="0"/>
      <w:marRight w:val="0"/>
      <w:marTop w:val="0"/>
      <w:marBottom w:val="0"/>
      <w:divBdr>
        <w:top w:val="none" w:sz="0" w:space="0" w:color="auto"/>
        <w:left w:val="none" w:sz="0" w:space="0" w:color="auto"/>
        <w:bottom w:val="none" w:sz="0" w:space="0" w:color="auto"/>
        <w:right w:val="none" w:sz="0" w:space="0" w:color="auto"/>
      </w:divBdr>
    </w:div>
    <w:div w:id="804664448">
      <w:bodyDiv w:val="1"/>
      <w:marLeft w:val="0"/>
      <w:marRight w:val="0"/>
      <w:marTop w:val="0"/>
      <w:marBottom w:val="0"/>
      <w:divBdr>
        <w:top w:val="none" w:sz="0" w:space="0" w:color="auto"/>
        <w:left w:val="none" w:sz="0" w:space="0" w:color="auto"/>
        <w:bottom w:val="none" w:sz="0" w:space="0" w:color="auto"/>
        <w:right w:val="none" w:sz="0" w:space="0" w:color="auto"/>
      </w:divBdr>
    </w:div>
    <w:div w:id="805509079">
      <w:bodyDiv w:val="1"/>
      <w:marLeft w:val="0"/>
      <w:marRight w:val="0"/>
      <w:marTop w:val="0"/>
      <w:marBottom w:val="0"/>
      <w:divBdr>
        <w:top w:val="none" w:sz="0" w:space="0" w:color="auto"/>
        <w:left w:val="none" w:sz="0" w:space="0" w:color="auto"/>
        <w:bottom w:val="none" w:sz="0" w:space="0" w:color="auto"/>
        <w:right w:val="none" w:sz="0" w:space="0" w:color="auto"/>
      </w:divBdr>
    </w:div>
    <w:div w:id="825510799">
      <w:bodyDiv w:val="1"/>
      <w:marLeft w:val="0"/>
      <w:marRight w:val="0"/>
      <w:marTop w:val="0"/>
      <w:marBottom w:val="0"/>
      <w:divBdr>
        <w:top w:val="none" w:sz="0" w:space="0" w:color="auto"/>
        <w:left w:val="none" w:sz="0" w:space="0" w:color="auto"/>
        <w:bottom w:val="none" w:sz="0" w:space="0" w:color="auto"/>
        <w:right w:val="none" w:sz="0" w:space="0" w:color="auto"/>
      </w:divBdr>
    </w:div>
    <w:div w:id="838732498">
      <w:bodyDiv w:val="1"/>
      <w:marLeft w:val="0"/>
      <w:marRight w:val="0"/>
      <w:marTop w:val="0"/>
      <w:marBottom w:val="0"/>
      <w:divBdr>
        <w:top w:val="none" w:sz="0" w:space="0" w:color="auto"/>
        <w:left w:val="none" w:sz="0" w:space="0" w:color="auto"/>
        <w:bottom w:val="none" w:sz="0" w:space="0" w:color="auto"/>
        <w:right w:val="none" w:sz="0" w:space="0" w:color="auto"/>
      </w:divBdr>
    </w:div>
    <w:div w:id="838812301">
      <w:bodyDiv w:val="1"/>
      <w:marLeft w:val="0"/>
      <w:marRight w:val="0"/>
      <w:marTop w:val="0"/>
      <w:marBottom w:val="0"/>
      <w:divBdr>
        <w:top w:val="none" w:sz="0" w:space="0" w:color="auto"/>
        <w:left w:val="none" w:sz="0" w:space="0" w:color="auto"/>
        <w:bottom w:val="none" w:sz="0" w:space="0" w:color="auto"/>
        <w:right w:val="none" w:sz="0" w:space="0" w:color="auto"/>
      </w:divBdr>
    </w:div>
    <w:div w:id="839344300">
      <w:bodyDiv w:val="1"/>
      <w:marLeft w:val="0"/>
      <w:marRight w:val="0"/>
      <w:marTop w:val="0"/>
      <w:marBottom w:val="0"/>
      <w:divBdr>
        <w:top w:val="none" w:sz="0" w:space="0" w:color="auto"/>
        <w:left w:val="none" w:sz="0" w:space="0" w:color="auto"/>
        <w:bottom w:val="none" w:sz="0" w:space="0" w:color="auto"/>
        <w:right w:val="none" w:sz="0" w:space="0" w:color="auto"/>
      </w:divBdr>
    </w:div>
    <w:div w:id="852307190">
      <w:bodyDiv w:val="1"/>
      <w:marLeft w:val="0"/>
      <w:marRight w:val="0"/>
      <w:marTop w:val="0"/>
      <w:marBottom w:val="0"/>
      <w:divBdr>
        <w:top w:val="none" w:sz="0" w:space="0" w:color="auto"/>
        <w:left w:val="none" w:sz="0" w:space="0" w:color="auto"/>
        <w:bottom w:val="none" w:sz="0" w:space="0" w:color="auto"/>
        <w:right w:val="none" w:sz="0" w:space="0" w:color="auto"/>
      </w:divBdr>
    </w:div>
    <w:div w:id="853804261">
      <w:bodyDiv w:val="1"/>
      <w:marLeft w:val="0"/>
      <w:marRight w:val="0"/>
      <w:marTop w:val="0"/>
      <w:marBottom w:val="0"/>
      <w:divBdr>
        <w:top w:val="none" w:sz="0" w:space="0" w:color="auto"/>
        <w:left w:val="none" w:sz="0" w:space="0" w:color="auto"/>
        <w:bottom w:val="none" w:sz="0" w:space="0" w:color="auto"/>
        <w:right w:val="none" w:sz="0" w:space="0" w:color="auto"/>
      </w:divBdr>
    </w:div>
    <w:div w:id="854030742">
      <w:bodyDiv w:val="1"/>
      <w:marLeft w:val="0"/>
      <w:marRight w:val="0"/>
      <w:marTop w:val="0"/>
      <w:marBottom w:val="0"/>
      <w:divBdr>
        <w:top w:val="none" w:sz="0" w:space="0" w:color="auto"/>
        <w:left w:val="none" w:sz="0" w:space="0" w:color="auto"/>
        <w:bottom w:val="none" w:sz="0" w:space="0" w:color="auto"/>
        <w:right w:val="none" w:sz="0" w:space="0" w:color="auto"/>
      </w:divBdr>
    </w:div>
    <w:div w:id="864253013">
      <w:bodyDiv w:val="1"/>
      <w:marLeft w:val="0"/>
      <w:marRight w:val="0"/>
      <w:marTop w:val="0"/>
      <w:marBottom w:val="0"/>
      <w:divBdr>
        <w:top w:val="none" w:sz="0" w:space="0" w:color="auto"/>
        <w:left w:val="none" w:sz="0" w:space="0" w:color="auto"/>
        <w:bottom w:val="none" w:sz="0" w:space="0" w:color="auto"/>
        <w:right w:val="none" w:sz="0" w:space="0" w:color="auto"/>
      </w:divBdr>
    </w:div>
    <w:div w:id="864516869">
      <w:bodyDiv w:val="1"/>
      <w:marLeft w:val="0"/>
      <w:marRight w:val="0"/>
      <w:marTop w:val="0"/>
      <w:marBottom w:val="0"/>
      <w:divBdr>
        <w:top w:val="none" w:sz="0" w:space="0" w:color="auto"/>
        <w:left w:val="none" w:sz="0" w:space="0" w:color="auto"/>
        <w:bottom w:val="none" w:sz="0" w:space="0" w:color="auto"/>
        <w:right w:val="none" w:sz="0" w:space="0" w:color="auto"/>
      </w:divBdr>
    </w:div>
    <w:div w:id="870000424">
      <w:bodyDiv w:val="1"/>
      <w:marLeft w:val="0"/>
      <w:marRight w:val="0"/>
      <w:marTop w:val="0"/>
      <w:marBottom w:val="0"/>
      <w:divBdr>
        <w:top w:val="none" w:sz="0" w:space="0" w:color="auto"/>
        <w:left w:val="none" w:sz="0" w:space="0" w:color="auto"/>
        <w:bottom w:val="none" w:sz="0" w:space="0" w:color="auto"/>
        <w:right w:val="none" w:sz="0" w:space="0" w:color="auto"/>
      </w:divBdr>
    </w:div>
    <w:div w:id="881867846">
      <w:bodyDiv w:val="1"/>
      <w:marLeft w:val="0"/>
      <w:marRight w:val="0"/>
      <w:marTop w:val="0"/>
      <w:marBottom w:val="0"/>
      <w:divBdr>
        <w:top w:val="none" w:sz="0" w:space="0" w:color="auto"/>
        <w:left w:val="none" w:sz="0" w:space="0" w:color="auto"/>
        <w:bottom w:val="none" w:sz="0" w:space="0" w:color="auto"/>
        <w:right w:val="none" w:sz="0" w:space="0" w:color="auto"/>
      </w:divBdr>
    </w:div>
    <w:div w:id="895239430">
      <w:bodyDiv w:val="1"/>
      <w:marLeft w:val="0"/>
      <w:marRight w:val="0"/>
      <w:marTop w:val="0"/>
      <w:marBottom w:val="0"/>
      <w:divBdr>
        <w:top w:val="none" w:sz="0" w:space="0" w:color="auto"/>
        <w:left w:val="none" w:sz="0" w:space="0" w:color="auto"/>
        <w:bottom w:val="none" w:sz="0" w:space="0" w:color="auto"/>
        <w:right w:val="none" w:sz="0" w:space="0" w:color="auto"/>
      </w:divBdr>
    </w:div>
    <w:div w:id="897663910">
      <w:bodyDiv w:val="1"/>
      <w:marLeft w:val="0"/>
      <w:marRight w:val="0"/>
      <w:marTop w:val="0"/>
      <w:marBottom w:val="0"/>
      <w:divBdr>
        <w:top w:val="none" w:sz="0" w:space="0" w:color="auto"/>
        <w:left w:val="none" w:sz="0" w:space="0" w:color="auto"/>
        <w:bottom w:val="none" w:sz="0" w:space="0" w:color="auto"/>
        <w:right w:val="none" w:sz="0" w:space="0" w:color="auto"/>
      </w:divBdr>
    </w:div>
    <w:div w:id="897787340">
      <w:bodyDiv w:val="1"/>
      <w:marLeft w:val="0"/>
      <w:marRight w:val="0"/>
      <w:marTop w:val="0"/>
      <w:marBottom w:val="0"/>
      <w:divBdr>
        <w:top w:val="none" w:sz="0" w:space="0" w:color="auto"/>
        <w:left w:val="none" w:sz="0" w:space="0" w:color="auto"/>
        <w:bottom w:val="none" w:sz="0" w:space="0" w:color="auto"/>
        <w:right w:val="none" w:sz="0" w:space="0" w:color="auto"/>
      </w:divBdr>
    </w:div>
    <w:div w:id="909122871">
      <w:bodyDiv w:val="1"/>
      <w:marLeft w:val="0"/>
      <w:marRight w:val="0"/>
      <w:marTop w:val="0"/>
      <w:marBottom w:val="0"/>
      <w:divBdr>
        <w:top w:val="none" w:sz="0" w:space="0" w:color="auto"/>
        <w:left w:val="none" w:sz="0" w:space="0" w:color="auto"/>
        <w:bottom w:val="none" w:sz="0" w:space="0" w:color="auto"/>
        <w:right w:val="none" w:sz="0" w:space="0" w:color="auto"/>
      </w:divBdr>
    </w:div>
    <w:div w:id="916209511">
      <w:bodyDiv w:val="1"/>
      <w:marLeft w:val="0"/>
      <w:marRight w:val="0"/>
      <w:marTop w:val="0"/>
      <w:marBottom w:val="0"/>
      <w:divBdr>
        <w:top w:val="none" w:sz="0" w:space="0" w:color="auto"/>
        <w:left w:val="none" w:sz="0" w:space="0" w:color="auto"/>
        <w:bottom w:val="none" w:sz="0" w:space="0" w:color="auto"/>
        <w:right w:val="none" w:sz="0" w:space="0" w:color="auto"/>
      </w:divBdr>
    </w:div>
    <w:div w:id="939029790">
      <w:bodyDiv w:val="1"/>
      <w:marLeft w:val="0"/>
      <w:marRight w:val="0"/>
      <w:marTop w:val="0"/>
      <w:marBottom w:val="0"/>
      <w:divBdr>
        <w:top w:val="none" w:sz="0" w:space="0" w:color="auto"/>
        <w:left w:val="none" w:sz="0" w:space="0" w:color="auto"/>
        <w:bottom w:val="none" w:sz="0" w:space="0" w:color="auto"/>
        <w:right w:val="none" w:sz="0" w:space="0" w:color="auto"/>
      </w:divBdr>
    </w:div>
    <w:div w:id="952519273">
      <w:bodyDiv w:val="1"/>
      <w:marLeft w:val="0"/>
      <w:marRight w:val="0"/>
      <w:marTop w:val="0"/>
      <w:marBottom w:val="0"/>
      <w:divBdr>
        <w:top w:val="none" w:sz="0" w:space="0" w:color="auto"/>
        <w:left w:val="none" w:sz="0" w:space="0" w:color="auto"/>
        <w:bottom w:val="none" w:sz="0" w:space="0" w:color="auto"/>
        <w:right w:val="none" w:sz="0" w:space="0" w:color="auto"/>
      </w:divBdr>
    </w:div>
    <w:div w:id="958604023">
      <w:bodyDiv w:val="1"/>
      <w:marLeft w:val="0"/>
      <w:marRight w:val="0"/>
      <w:marTop w:val="0"/>
      <w:marBottom w:val="0"/>
      <w:divBdr>
        <w:top w:val="none" w:sz="0" w:space="0" w:color="auto"/>
        <w:left w:val="none" w:sz="0" w:space="0" w:color="auto"/>
        <w:bottom w:val="none" w:sz="0" w:space="0" w:color="auto"/>
        <w:right w:val="none" w:sz="0" w:space="0" w:color="auto"/>
      </w:divBdr>
    </w:div>
    <w:div w:id="959652035">
      <w:bodyDiv w:val="1"/>
      <w:marLeft w:val="0"/>
      <w:marRight w:val="0"/>
      <w:marTop w:val="0"/>
      <w:marBottom w:val="0"/>
      <w:divBdr>
        <w:top w:val="none" w:sz="0" w:space="0" w:color="auto"/>
        <w:left w:val="none" w:sz="0" w:space="0" w:color="auto"/>
        <w:bottom w:val="none" w:sz="0" w:space="0" w:color="auto"/>
        <w:right w:val="none" w:sz="0" w:space="0" w:color="auto"/>
      </w:divBdr>
    </w:div>
    <w:div w:id="977078321">
      <w:bodyDiv w:val="1"/>
      <w:marLeft w:val="0"/>
      <w:marRight w:val="0"/>
      <w:marTop w:val="0"/>
      <w:marBottom w:val="0"/>
      <w:divBdr>
        <w:top w:val="none" w:sz="0" w:space="0" w:color="auto"/>
        <w:left w:val="none" w:sz="0" w:space="0" w:color="auto"/>
        <w:bottom w:val="none" w:sz="0" w:space="0" w:color="auto"/>
        <w:right w:val="none" w:sz="0" w:space="0" w:color="auto"/>
      </w:divBdr>
    </w:div>
    <w:div w:id="984116208">
      <w:bodyDiv w:val="1"/>
      <w:marLeft w:val="0"/>
      <w:marRight w:val="0"/>
      <w:marTop w:val="0"/>
      <w:marBottom w:val="0"/>
      <w:divBdr>
        <w:top w:val="none" w:sz="0" w:space="0" w:color="auto"/>
        <w:left w:val="none" w:sz="0" w:space="0" w:color="auto"/>
        <w:bottom w:val="none" w:sz="0" w:space="0" w:color="auto"/>
        <w:right w:val="none" w:sz="0" w:space="0" w:color="auto"/>
      </w:divBdr>
    </w:div>
    <w:div w:id="995033114">
      <w:bodyDiv w:val="1"/>
      <w:marLeft w:val="0"/>
      <w:marRight w:val="0"/>
      <w:marTop w:val="0"/>
      <w:marBottom w:val="0"/>
      <w:divBdr>
        <w:top w:val="none" w:sz="0" w:space="0" w:color="auto"/>
        <w:left w:val="none" w:sz="0" w:space="0" w:color="auto"/>
        <w:bottom w:val="none" w:sz="0" w:space="0" w:color="auto"/>
        <w:right w:val="none" w:sz="0" w:space="0" w:color="auto"/>
      </w:divBdr>
    </w:div>
    <w:div w:id="1001739829">
      <w:bodyDiv w:val="1"/>
      <w:marLeft w:val="0"/>
      <w:marRight w:val="0"/>
      <w:marTop w:val="0"/>
      <w:marBottom w:val="0"/>
      <w:divBdr>
        <w:top w:val="none" w:sz="0" w:space="0" w:color="auto"/>
        <w:left w:val="none" w:sz="0" w:space="0" w:color="auto"/>
        <w:bottom w:val="none" w:sz="0" w:space="0" w:color="auto"/>
        <w:right w:val="none" w:sz="0" w:space="0" w:color="auto"/>
      </w:divBdr>
    </w:div>
    <w:div w:id="1018191393">
      <w:bodyDiv w:val="1"/>
      <w:marLeft w:val="0"/>
      <w:marRight w:val="0"/>
      <w:marTop w:val="0"/>
      <w:marBottom w:val="0"/>
      <w:divBdr>
        <w:top w:val="none" w:sz="0" w:space="0" w:color="auto"/>
        <w:left w:val="none" w:sz="0" w:space="0" w:color="auto"/>
        <w:bottom w:val="none" w:sz="0" w:space="0" w:color="auto"/>
        <w:right w:val="none" w:sz="0" w:space="0" w:color="auto"/>
      </w:divBdr>
    </w:div>
    <w:div w:id="1027751392">
      <w:bodyDiv w:val="1"/>
      <w:marLeft w:val="0"/>
      <w:marRight w:val="0"/>
      <w:marTop w:val="0"/>
      <w:marBottom w:val="0"/>
      <w:divBdr>
        <w:top w:val="none" w:sz="0" w:space="0" w:color="auto"/>
        <w:left w:val="none" w:sz="0" w:space="0" w:color="auto"/>
        <w:bottom w:val="none" w:sz="0" w:space="0" w:color="auto"/>
        <w:right w:val="none" w:sz="0" w:space="0" w:color="auto"/>
      </w:divBdr>
    </w:div>
    <w:div w:id="1035353474">
      <w:bodyDiv w:val="1"/>
      <w:marLeft w:val="0"/>
      <w:marRight w:val="0"/>
      <w:marTop w:val="0"/>
      <w:marBottom w:val="0"/>
      <w:divBdr>
        <w:top w:val="none" w:sz="0" w:space="0" w:color="auto"/>
        <w:left w:val="none" w:sz="0" w:space="0" w:color="auto"/>
        <w:bottom w:val="none" w:sz="0" w:space="0" w:color="auto"/>
        <w:right w:val="none" w:sz="0" w:space="0" w:color="auto"/>
      </w:divBdr>
    </w:div>
    <w:div w:id="1047028918">
      <w:bodyDiv w:val="1"/>
      <w:marLeft w:val="0"/>
      <w:marRight w:val="0"/>
      <w:marTop w:val="0"/>
      <w:marBottom w:val="0"/>
      <w:divBdr>
        <w:top w:val="none" w:sz="0" w:space="0" w:color="auto"/>
        <w:left w:val="none" w:sz="0" w:space="0" w:color="auto"/>
        <w:bottom w:val="none" w:sz="0" w:space="0" w:color="auto"/>
        <w:right w:val="none" w:sz="0" w:space="0" w:color="auto"/>
      </w:divBdr>
    </w:div>
    <w:div w:id="1063481824">
      <w:bodyDiv w:val="1"/>
      <w:marLeft w:val="0"/>
      <w:marRight w:val="0"/>
      <w:marTop w:val="0"/>
      <w:marBottom w:val="0"/>
      <w:divBdr>
        <w:top w:val="none" w:sz="0" w:space="0" w:color="auto"/>
        <w:left w:val="none" w:sz="0" w:space="0" w:color="auto"/>
        <w:bottom w:val="none" w:sz="0" w:space="0" w:color="auto"/>
        <w:right w:val="none" w:sz="0" w:space="0" w:color="auto"/>
      </w:divBdr>
    </w:div>
    <w:div w:id="1068576601">
      <w:bodyDiv w:val="1"/>
      <w:marLeft w:val="0"/>
      <w:marRight w:val="0"/>
      <w:marTop w:val="0"/>
      <w:marBottom w:val="0"/>
      <w:divBdr>
        <w:top w:val="none" w:sz="0" w:space="0" w:color="auto"/>
        <w:left w:val="none" w:sz="0" w:space="0" w:color="auto"/>
        <w:bottom w:val="none" w:sz="0" w:space="0" w:color="auto"/>
        <w:right w:val="none" w:sz="0" w:space="0" w:color="auto"/>
      </w:divBdr>
    </w:div>
    <w:div w:id="1082870610">
      <w:bodyDiv w:val="1"/>
      <w:marLeft w:val="0"/>
      <w:marRight w:val="0"/>
      <w:marTop w:val="0"/>
      <w:marBottom w:val="0"/>
      <w:divBdr>
        <w:top w:val="none" w:sz="0" w:space="0" w:color="auto"/>
        <w:left w:val="none" w:sz="0" w:space="0" w:color="auto"/>
        <w:bottom w:val="none" w:sz="0" w:space="0" w:color="auto"/>
        <w:right w:val="none" w:sz="0" w:space="0" w:color="auto"/>
      </w:divBdr>
    </w:div>
    <w:div w:id="1096831157">
      <w:bodyDiv w:val="1"/>
      <w:marLeft w:val="0"/>
      <w:marRight w:val="0"/>
      <w:marTop w:val="0"/>
      <w:marBottom w:val="0"/>
      <w:divBdr>
        <w:top w:val="none" w:sz="0" w:space="0" w:color="auto"/>
        <w:left w:val="none" w:sz="0" w:space="0" w:color="auto"/>
        <w:bottom w:val="none" w:sz="0" w:space="0" w:color="auto"/>
        <w:right w:val="none" w:sz="0" w:space="0" w:color="auto"/>
      </w:divBdr>
      <w:divsChild>
        <w:div w:id="1381856584">
          <w:marLeft w:val="0"/>
          <w:marRight w:val="0"/>
          <w:marTop w:val="0"/>
          <w:marBottom w:val="0"/>
          <w:divBdr>
            <w:top w:val="none" w:sz="0" w:space="0" w:color="auto"/>
            <w:left w:val="none" w:sz="0" w:space="0" w:color="auto"/>
            <w:bottom w:val="none" w:sz="0" w:space="0" w:color="auto"/>
            <w:right w:val="none" w:sz="0" w:space="0" w:color="auto"/>
          </w:divBdr>
        </w:div>
      </w:divsChild>
    </w:div>
    <w:div w:id="1098597519">
      <w:bodyDiv w:val="1"/>
      <w:marLeft w:val="0"/>
      <w:marRight w:val="0"/>
      <w:marTop w:val="0"/>
      <w:marBottom w:val="0"/>
      <w:divBdr>
        <w:top w:val="none" w:sz="0" w:space="0" w:color="auto"/>
        <w:left w:val="none" w:sz="0" w:space="0" w:color="auto"/>
        <w:bottom w:val="none" w:sz="0" w:space="0" w:color="auto"/>
        <w:right w:val="none" w:sz="0" w:space="0" w:color="auto"/>
      </w:divBdr>
    </w:div>
    <w:div w:id="1107847238">
      <w:bodyDiv w:val="1"/>
      <w:marLeft w:val="0"/>
      <w:marRight w:val="0"/>
      <w:marTop w:val="0"/>
      <w:marBottom w:val="0"/>
      <w:divBdr>
        <w:top w:val="none" w:sz="0" w:space="0" w:color="auto"/>
        <w:left w:val="none" w:sz="0" w:space="0" w:color="auto"/>
        <w:bottom w:val="none" w:sz="0" w:space="0" w:color="auto"/>
        <w:right w:val="none" w:sz="0" w:space="0" w:color="auto"/>
      </w:divBdr>
    </w:div>
    <w:div w:id="1141770613">
      <w:bodyDiv w:val="1"/>
      <w:marLeft w:val="0"/>
      <w:marRight w:val="0"/>
      <w:marTop w:val="0"/>
      <w:marBottom w:val="0"/>
      <w:divBdr>
        <w:top w:val="none" w:sz="0" w:space="0" w:color="auto"/>
        <w:left w:val="none" w:sz="0" w:space="0" w:color="auto"/>
        <w:bottom w:val="none" w:sz="0" w:space="0" w:color="auto"/>
        <w:right w:val="none" w:sz="0" w:space="0" w:color="auto"/>
      </w:divBdr>
    </w:div>
    <w:div w:id="1156147892">
      <w:bodyDiv w:val="1"/>
      <w:marLeft w:val="0"/>
      <w:marRight w:val="0"/>
      <w:marTop w:val="0"/>
      <w:marBottom w:val="0"/>
      <w:divBdr>
        <w:top w:val="none" w:sz="0" w:space="0" w:color="auto"/>
        <w:left w:val="none" w:sz="0" w:space="0" w:color="auto"/>
        <w:bottom w:val="none" w:sz="0" w:space="0" w:color="auto"/>
        <w:right w:val="none" w:sz="0" w:space="0" w:color="auto"/>
      </w:divBdr>
    </w:div>
    <w:div w:id="1159076051">
      <w:bodyDiv w:val="1"/>
      <w:marLeft w:val="0"/>
      <w:marRight w:val="0"/>
      <w:marTop w:val="0"/>
      <w:marBottom w:val="0"/>
      <w:divBdr>
        <w:top w:val="none" w:sz="0" w:space="0" w:color="auto"/>
        <w:left w:val="none" w:sz="0" w:space="0" w:color="auto"/>
        <w:bottom w:val="none" w:sz="0" w:space="0" w:color="auto"/>
        <w:right w:val="none" w:sz="0" w:space="0" w:color="auto"/>
      </w:divBdr>
      <w:divsChild>
        <w:div w:id="331639672">
          <w:marLeft w:val="0"/>
          <w:marRight w:val="0"/>
          <w:marTop w:val="0"/>
          <w:marBottom w:val="0"/>
          <w:divBdr>
            <w:top w:val="none" w:sz="0" w:space="0" w:color="auto"/>
            <w:left w:val="none" w:sz="0" w:space="0" w:color="auto"/>
            <w:bottom w:val="none" w:sz="0" w:space="0" w:color="auto"/>
            <w:right w:val="none" w:sz="0" w:space="0" w:color="auto"/>
          </w:divBdr>
        </w:div>
      </w:divsChild>
    </w:div>
    <w:div w:id="1160316968">
      <w:bodyDiv w:val="1"/>
      <w:marLeft w:val="0"/>
      <w:marRight w:val="0"/>
      <w:marTop w:val="0"/>
      <w:marBottom w:val="0"/>
      <w:divBdr>
        <w:top w:val="none" w:sz="0" w:space="0" w:color="auto"/>
        <w:left w:val="none" w:sz="0" w:space="0" w:color="auto"/>
        <w:bottom w:val="none" w:sz="0" w:space="0" w:color="auto"/>
        <w:right w:val="none" w:sz="0" w:space="0" w:color="auto"/>
      </w:divBdr>
    </w:div>
    <w:div w:id="1172062437">
      <w:bodyDiv w:val="1"/>
      <w:marLeft w:val="0"/>
      <w:marRight w:val="0"/>
      <w:marTop w:val="0"/>
      <w:marBottom w:val="0"/>
      <w:divBdr>
        <w:top w:val="none" w:sz="0" w:space="0" w:color="auto"/>
        <w:left w:val="none" w:sz="0" w:space="0" w:color="auto"/>
        <w:bottom w:val="none" w:sz="0" w:space="0" w:color="auto"/>
        <w:right w:val="none" w:sz="0" w:space="0" w:color="auto"/>
      </w:divBdr>
    </w:div>
    <w:div w:id="1177617213">
      <w:bodyDiv w:val="1"/>
      <w:marLeft w:val="0"/>
      <w:marRight w:val="0"/>
      <w:marTop w:val="0"/>
      <w:marBottom w:val="0"/>
      <w:divBdr>
        <w:top w:val="none" w:sz="0" w:space="0" w:color="auto"/>
        <w:left w:val="none" w:sz="0" w:space="0" w:color="auto"/>
        <w:bottom w:val="none" w:sz="0" w:space="0" w:color="auto"/>
        <w:right w:val="none" w:sz="0" w:space="0" w:color="auto"/>
      </w:divBdr>
    </w:div>
    <w:div w:id="1190341508">
      <w:bodyDiv w:val="1"/>
      <w:marLeft w:val="0"/>
      <w:marRight w:val="0"/>
      <w:marTop w:val="0"/>
      <w:marBottom w:val="0"/>
      <w:divBdr>
        <w:top w:val="none" w:sz="0" w:space="0" w:color="auto"/>
        <w:left w:val="none" w:sz="0" w:space="0" w:color="auto"/>
        <w:bottom w:val="none" w:sz="0" w:space="0" w:color="auto"/>
        <w:right w:val="none" w:sz="0" w:space="0" w:color="auto"/>
      </w:divBdr>
    </w:div>
    <w:div w:id="1203641038">
      <w:bodyDiv w:val="1"/>
      <w:marLeft w:val="0"/>
      <w:marRight w:val="0"/>
      <w:marTop w:val="0"/>
      <w:marBottom w:val="0"/>
      <w:divBdr>
        <w:top w:val="none" w:sz="0" w:space="0" w:color="auto"/>
        <w:left w:val="none" w:sz="0" w:space="0" w:color="auto"/>
        <w:bottom w:val="none" w:sz="0" w:space="0" w:color="auto"/>
        <w:right w:val="none" w:sz="0" w:space="0" w:color="auto"/>
      </w:divBdr>
    </w:div>
    <w:div w:id="1205094111">
      <w:bodyDiv w:val="1"/>
      <w:marLeft w:val="0"/>
      <w:marRight w:val="0"/>
      <w:marTop w:val="0"/>
      <w:marBottom w:val="0"/>
      <w:divBdr>
        <w:top w:val="none" w:sz="0" w:space="0" w:color="auto"/>
        <w:left w:val="none" w:sz="0" w:space="0" w:color="auto"/>
        <w:bottom w:val="none" w:sz="0" w:space="0" w:color="auto"/>
        <w:right w:val="none" w:sz="0" w:space="0" w:color="auto"/>
      </w:divBdr>
    </w:div>
    <w:div w:id="1220944369">
      <w:bodyDiv w:val="1"/>
      <w:marLeft w:val="0"/>
      <w:marRight w:val="0"/>
      <w:marTop w:val="0"/>
      <w:marBottom w:val="0"/>
      <w:divBdr>
        <w:top w:val="none" w:sz="0" w:space="0" w:color="auto"/>
        <w:left w:val="none" w:sz="0" w:space="0" w:color="auto"/>
        <w:bottom w:val="none" w:sz="0" w:space="0" w:color="auto"/>
        <w:right w:val="none" w:sz="0" w:space="0" w:color="auto"/>
      </w:divBdr>
    </w:div>
    <w:div w:id="1222133284">
      <w:bodyDiv w:val="1"/>
      <w:marLeft w:val="0"/>
      <w:marRight w:val="0"/>
      <w:marTop w:val="0"/>
      <w:marBottom w:val="0"/>
      <w:divBdr>
        <w:top w:val="none" w:sz="0" w:space="0" w:color="auto"/>
        <w:left w:val="none" w:sz="0" w:space="0" w:color="auto"/>
        <w:bottom w:val="none" w:sz="0" w:space="0" w:color="auto"/>
        <w:right w:val="none" w:sz="0" w:space="0" w:color="auto"/>
      </w:divBdr>
    </w:div>
    <w:div w:id="1224415769">
      <w:bodyDiv w:val="1"/>
      <w:marLeft w:val="0"/>
      <w:marRight w:val="0"/>
      <w:marTop w:val="0"/>
      <w:marBottom w:val="0"/>
      <w:divBdr>
        <w:top w:val="none" w:sz="0" w:space="0" w:color="auto"/>
        <w:left w:val="none" w:sz="0" w:space="0" w:color="auto"/>
        <w:bottom w:val="none" w:sz="0" w:space="0" w:color="auto"/>
        <w:right w:val="none" w:sz="0" w:space="0" w:color="auto"/>
      </w:divBdr>
    </w:div>
    <w:div w:id="1257055248">
      <w:bodyDiv w:val="1"/>
      <w:marLeft w:val="0"/>
      <w:marRight w:val="0"/>
      <w:marTop w:val="0"/>
      <w:marBottom w:val="0"/>
      <w:divBdr>
        <w:top w:val="none" w:sz="0" w:space="0" w:color="auto"/>
        <w:left w:val="none" w:sz="0" w:space="0" w:color="auto"/>
        <w:bottom w:val="none" w:sz="0" w:space="0" w:color="auto"/>
        <w:right w:val="none" w:sz="0" w:space="0" w:color="auto"/>
      </w:divBdr>
    </w:div>
    <w:div w:id="1257523048">
      <w:bodyDiv w:val="1"/>
      <w:marLeft w:val="0"/>
      <w:marRight w:val="0"/>
      <w:marTop w:val="0"/>
      <w:marBottom w:val="0"/>
      <w:divBdr>
        <w:top w:val="none" w:sz="0" w:space="0" w:color="auto"/>
        <w:left w:val="none" w:sz="0" w:space="0" w:color="auto"/>
        <w:bottom w:val="none" w:sz="0" w:space="0" w:color="auto"/>
        <w:right w:val="none" w:sz="0" w:space="0" w:color="auto"/>
      </w:divBdr>
    </w:div>
    <w:div w:id="1260723747">
      <w:bodyDiv w:val="1"/>
      <w:marLeft w:val="0"/>
      <w:marRight w:val="0"/>
      <w:marTop w:val="0"/>
      <w:marBottom w:val="0"/>
      <w:divBdr>
        <w:top w:val="none" w:sz="0" w:space="0" w:color="auto"/>
        <w:left w:val="none" w:sz="0" w:space="0" w:color="auto"/>
        <w:bottom w:val="none" w:sz="0" w:space="0" w:color="auto"/>
        <w:right w:val="none" w:sz="0" w:space="0" w:color="auto"/>
      </w:divBdr>
    </w:div>
    <w:div w:id="1266305822">
      <w:bodyDiv w:val="1"/>
      <w:marLeft w:val="0"/>
      <w:marRight w:val="0"/>
      <w:marTop w:val="0"/>
      <w:marBottom w:val="0"/>
      <w:divBdr>
        <w:top w:val="none" w:sz="0" w:space="0" w:color="auto"/>
        <w:left w:val="none" w:sz="0" w:space="0" w:color="auto"/>
        <w:bottom w:val="none" w:sz="0" w:space="0" w:color="auto"/>
        <w:right w:val="none" w:sz="0" w:space="0" w:color="auto"/>
      </w:divBdr>
    </w:div>
    <w:div w:id="1277910301">
      <w:bodyDiv w:val="1"/>
      <w:marLeft w:val="0"/>
      <w:marRight w:val="0"/>
      <w:marTop w:val="0"/>
      <w:marBottom w:val="0"/>
      <w:divBdr>
        <w:top w:val="none" w:sz="0" w:space="0" w:color="auto"/>
        <w:left w:val="none" w:sz="0" w:space="0" w:color="auto"/>
        <w:bottom w:val="none" w:sz="0" w:space="0" w:color="auto"/>
        <w:right w:val="none" w:sz="0" w:space="0" w:color="auto"/>
      </w:divBdr>
    </w:div>
    <w:div w:id="1278638129">
      <w:bodyDiv w:val="1"/>
      <w:marLeft w:val="0"/>
      <w:marRight w:val="0"/>
      <w:marTop w:val="0"/>
      <w:marBottom w:val="0"/>
      <w:divBdr>
        <w:top w:val="none" w:sz="0" w:space="0" w:color="auto"/>
        <w:left w:val="none" w:sz="0" w:space="0" w:color="auto"/>
        <w:bottom w:val="none" w:sz="0" w:space="0" w:color="auto"/>
        <w:right w:val="none" w:sz="0" w:space="0" w:color="auto"/>
      </w:divBdr>
    </w:div>
    <w:div w:id="1280914433">
      <w:bodyDiv w:val="1"/>
      <w:marLeft w:val="0"/>
      <w:marRight w:val="0"/>
      <w:marTop w:val="0"/>
      <w:marBottom w:val="0"/>
      <w:divBdr>
        <w:top w:val="none" w:sz="0" w:space="0" w:color="auto"/>
        <w:left w:val="none" w:sz="0" w:space="0" w:color="auto"/>
        <w:bottom w:val="none" w:sz="0" w:space="0" w:color="auto"/>
        <w:right w:val="none" w:sz="0" w:space="0" w:color="auto"/>
      </w:divBdr>
    </w:div>
    <w:div w:id="1291520674">
      <w:bodyDiv w:val="1"/>
      <w:marLeft w:val="0"/>
      <w:marRight w:val="0"/>
      <w:marTop w:val="0"/>
      <w:marBottom w:val="0"/>
      <w:divBdr>
        <w:top w:val="none" w:sz="0" w:space="0" w:color="auto"/>
        <w:left w:val="none" w:sz="0" w:space="0" w:color="auto"/>
        <w:bottom w:val="none" w:sz="0" w:space="0" w:color="auto"/>
        <w:right w:val="none" w:sz="0" w:space="0" w:color="auto"/>
      </w:divBdr>
    </w:div>
    <w:div w:id="1297250015">
      <w:bodyDiv w:val="1"/>
      <w:marLeft w:val="0"/>
      <w:marRight w:val="0"/>
      <w:marTop w:val="0"/>
      <w:marBottom w:val="0"/>
      <w:divBdr>
        <w:top w:val="none" w:sz="0" w:space="0" w:color="auto"/>
        <w:left w:val="none" w:sz="0" w:space="0" w:color="auto"/>
        <w:bottom w:val="none" w:sz="0" w:space="0" w:color="auto"/>
        <w:right w:val="none" w:sz="0" w:space="0" w:color="auto"/>
      </w:divBdr>
    </w:div>
    <w:div w:id="1299728731">
      <w:bodyDiv w:val="1"/>
      <w:marLeft w:val="0"/>
      <w:marRight w:val="0"/>
      <w:marTop w:val="0"/>
      <w:marBottom w:val="0"/>
      <w:divBdr>
        <w:top w:val="none" w:sz="0" w:space="0" w:color="auto"/>
        <w:left w:val="none" w:sz="0" w:space="0" w:color="auto"/>
        <w:bottom w:val="none" w:sz="0" w:space="0" w:color="auto"/>
        <w:right w:val="none" w:sz="0" w:space="0" w:color="auto"/>
      </w:divBdr>
    </w:div>
    <w:div w:id="1300964466">
      <w:bodyDiv w:val="1"/>
      <w:marLeft w:val="0"/>
      <w:marRight w:val="0"/>
      <w:marTop w:val="0"/>
      <w:marBottom w:val="0"/>
      <w:divBdr>
        <w:top w:val="none" w:sz="0" w:space="0" w:color="auto"/>
        <w:left w:val="none" w:sz="0" w:space="0" w:color="auto"/>
        <w:bottom w:val="none" w:sz="0" w:space="0" w:color="auto"/>
        <w:right w:val="none" w:sz="0" w:space="0" w:color="auto"/>
      </w:divBdr>
    </w:div>
    <w:div w:id="1303729335">
      <w:bodyDiv w:val="1"/>
      <w:marLeft w:val="0"/>
      <w:marRight w:val="0"/>
      <w:marTop w:val="0"/>
      <w:marBottom w:val="0"/>
      <w:divBdr>
        <w:top w:val="none" w:sz="0" w:space="0" w:color="auto"/>
        <w:left w:val="none" w:sz="0" w:space="0" w:color="auto"/>
        <w:bottom w:val="none" w:sz="0" w:space="0" w:color="auto"/>
        <w:right w:val="none" w:sz="0" w:space="0" w:color="auto"/>
      </w:divBdr>
    </w:div>
    <w:div w:id="1314288136">
      <w:bodyDiv w:val="1"/>
      <w:marLeft w:val="0"/>
      <w:marRight w:val="0"/>
      <w:marTop w:val="0"/>
      <w:marBottom w:val="0"/>
      <w:divBdr>
        <w:top w:val="none" w:sz="0" w:space="0" w:color="auto"/>
        <w:left w:val="none" w:sz="0" w:space="0" w:color="auto"/>
        <w:bottom w:val="none" w:sz="0" w:space="0" w:color="auto"/>
        <w:right w:val="none" w:sz="0" w:space="0" w:color="auto"/>
      </w:divBdr>
    </w:div>
    <w:div w:id="1339960618">
      <w:bodyDiv w:val="1"/>
      <w:marLeft w:val="0"/>
      <w:marRight w:val="0"/>
      <w:marTop w:val="0"/>
      <w:marBottom w:val="0"/>
      <w:divBdr>
        <w:top w:val="none" w:sz="0" w:space="0" w:color="auto"/>
        <w:left w:val="none" w:sz="0" w:space="0" w:color="auto"/>
        <w:bottom w:val="none" w:sz="0" w:space="0" w:color="auto"/>
        <w:right w:val="none" w:sz="0" w:space="0" w:color="auto"/>
      </w:divBdr>
    </w:div>
    <w:div w:id="1340740039">
      <w:bodyDiv w:val="1"/>
      <w:marLeft w:val="0"/>
      <w:marRight w:val="0"/>
      <w:marTop w:val="0"/>
      <w:marBottom w:val="0"/>
      <w:divBdr>
        <w:top w:val="none" w:sz="0" w:space="0" w:color="auto"/>
        <w:left w:val="none" w:sz="0" w:space="0" w:color="auto"/>
        <w:bottom w:val="none" w:sz="0" w:space="0" w:color="auto"/>
        <w:right w:val="none" w:sz="0" w:space="0" w:color="auto"/>
      </w:divBdr>
    </w:div>
    <w:div w:id="1357072901">
      <w:bodyDiv w:val="1"/>
      <w:marLeft w:val="0"/>
      <w:marRight w:val="0"/>
      <w:marTop w:val="0"/>
      <w:marBottom w:val="0"/>
      <w:divBdr>
        <w:top w:val="none" w:sz="0" w:space="0" w:color="auto"/>
        <w:left w:val="none" w:sz="0" w:space="0" w:color="auto"/>
        <w:bottom w:val="none" w:sz="0" w:space="0" w:color="auto"/>
        <w:right w:val="none" w:sz="0" w:space="0" w:color="auto"/>
      </w:divBdr>
    </w:div>
    <w:div w:id="1358198797">
      <w:bodyDiv w:val="1"/>
      <w:marLeft w:val="0"/>
      <w:marRight w:val="0"/>
      <w:marTop w:val="0"/>
      <w:marBottom w:val="0"/>
      <w:divBdr>
        <w:top w:val="none" w:sz="0" w:space="0" w:color="auto"/>
        <w:left w:val="none" w:sz="0" w:space="0" w:color="auto"/>
        <w:bottom w:val="none" w:sz="0" w:space="0" w:color="auto"/>
        <w:right w:val="none" w:sz="0" w:space="0" w:color="auto"/>
      </w:divBdr>
    </w:div>
    <w:div w:id="1373992526">
      <w:bodyDiv w:val="1"/>
      <w:marLeft w:val="0"/>
      <w:marRight w:val="0"/>
      <w:marTop w:val="0"/>
      <w:marBottom w:val="0"/>
      <w:divBdr>
        <w:top w:val="none" w:sz="0" w:space="0" w:color="auto"/>
        <w:left w:val="none" w:sz="0" w:space="0" w:color="auto"/>
        <w:bottom w:val="none" w:sz="0" w:space="0" w:color="auto"/>
        <w:right w:val="none" w:sz="0" w:space="0" w:color="auto"/>
      </w:divBdr>
    </w:div>
    <w:div w:id="1374846718">
      <w:bodyDiv w:val="1"/>
      <w:marLeft w:val="0"/>
      <w:marRight w:val="0"/>
      <w:marTop w:val="0"/>
      <w:marBottom w:val="0"/>
      <w:divBdr>
        <w:top w:val="none" w:sz="0" w:space="0" w:color="auto"/>
        <w:left w:val="none" w:sz="0" w:space="0" w:color="auto"/>
        <w:bottom w:val="none" w:sz="0" w:space="0" w:color="auto"/>
        <w:right w:val="none" w:sz="0" w:space="0" w:color="auto"/>
      </w:divBdr>
    </w:div>
    <w:div w:id="1411611671">
      <w:bodyDiv w:val="1"/>
      <w:marLeft w:val="0"/>
      <w:marRight w:val="0"/>
      <w:marTop w:val="0"/>
      <w:marBottom w:val="0"/>
      <w:divBdr>
        <w:top w:val="none" w:sz="0" w:space="0" w:color="auto"/>
        <w:left w:val="none" w:sz="0" w:space="0" w:color="auto"/>
        <w:bottom w:val="none" w:sz="0" w:space="0" w:color="auto"/>
        <w:right w:val="none" w:sz="0" w:space="0" w:color="auto"/>
      </w:divBdr>
    </w:div>
    <w:div w:id="1414089346">
      <w:bodyDiv w:val="1"/>
      <w:marLeft w:val="0"/>
      <w:marRight w:val="0"/>
      <w:marTop w:val="0"/>
      <w:marBottom w:val="0"/>
      <w:divBdr>
        <w:top w:val="none" w:sz="0" w:space="0" w:color="auto"/>
        <w:left w:val="none" w:sz="0" w:space="0" w:color="auto"/>
        <w:bottom w:val="none" w:sz="0" w:space="0" w:color="auto"/>
        <w:right w:val="none" w:sz="0" w:space="0" w:color="auto"/>
      </w:divBdr>
    </w:div>
    <w:div w:id="1421830880">
      <w:bodyDiv w:val="1"/>
      <w:marLeft w:val="0"/>
      <w:marRight w:val="0"/>
      <w:marTop w:val="0"/>
      <w:marBottom w:val="0"/>
      <w:divBdr>
        <w:top w:val="none" w:sz="0" w:space="0" w:color="auto"/>
        <w:left w:val="none" w:sz="0" w:space="0" w:color="auto"/>
        <w:bottom w:val="none" w:sz="0" w:space="0" w:color="auto"/>
        <w:right w:val="none" w:sz="0" w:space="0" w:color="auto"/>
      </w:divBdr>
    </w:div>
    <w:div w:id="1436513067">
      <w:bodyDiv w:val="1"/>
      <w:marLeft w:val="0"/>
      <w:marRight w:val="0"/>
      <w:marTop w:val="0"/>
      <w:marBottom w:val="0"/>
      <w:divBdr>
        <w:top w:val="none" w:sz="0" w:space="0" w:color="auto"/>
        <w:left w:val="none" w:sz="0" w:space="0" w:color="auto"/>
        <w:bottom w:val="none" w:sz="0" w:space="0" w:color="auto"/>
        <w:right w:val="none" w:sz="0" w:space="0" w:color="auto"/>
      </w:divBdr>
    </w:div>
    <w:div w:id="1453279073">
      <w:bodyDiv w:val="1"/>
      <w:marLeft w:val="0"/>
      <w:marRight w:val="0"/>
      <w:marTop w:val="0"/>
      <w:marBottom w:val="0"/>
      <w:divBdr>
        <w:top w:val="none" w:sz="0" w:space="0" w:color="auto"/>
        <w:left w:val="none" w:sz="0" w:space="0" w:color="auto"/>
        <w:bottom w:val="none" w:sz="0" w:space="0" w:color="auto"/>
        <w:right w:val="none" w:sz="0" w:space="0" w:color="auto"/>
      </w:divBdr>
    </w:div>
    <w:div w:id="1462727608">
      <w:bodyDiv w:val="1"/>
      <w:marLeft w:val="0"/>
      <w:marRight w:val="0"/>
      <w:marTop w:val="0"/>
      <w:marBottom w:val="0"/>
      <w:divBdr>
        <w:top w:val="none" w:sz="0" w:space="0" w:color="auto"/>
        <w:left w:val="none" w:sz="0" w:space="0" w:color="auto"/>
        <w:bottom w:val="none" w:sz="0" w:space="0" w:color="auto"/>
        <w:right w:val="none" w:sz="0" w:space="0" w:color="auto"/>
      </w:divBdr>
    </w:div>
    <w:div w:id="1463117424">
      <w:bodyDiv w:val="1"/>
      <w:marLeft w:val="0"/>
      <w:marRight w:val="0"/>
      <w:marTop w:val="0"/>
      <w:marBottom w:val="0"/>
      <w:divBdr>
        <w:top w:val="none" w:sz="0" w:space="0" w:color="auto"/>
        <w:left w:val="none" w:sz="0" w:space="0" w:color="auto"/>
        <w:bottom w:val="none" w:sz="0" w:space="0" w:color="auto"/>
        <w:right w:val="none" w:sz="0" w:space="0" w:color="auto"/>
      </w:divBdr>
    </w:div>
    <w:div w:id="1471702508">
      <w:bodyDiv w:val="1"/>
      <w:marLeft w:val="0"/>
      <w:marRight w:val="0"/>
      <w:marTop w:val="0"/>
      <w:marBottom w:val="0"/>
      <w:divBdr>
        <w:top w:val="none" w:sz="0" w:space="0" w:color="auto"/>
        <w:left w:val="none" w:sz="0" w:space="0" w:color="auto"/>
        <w:bottom w:val="none" w:sz="0" w:space="0" w:color="auto"/>
        <w:right w:val="none" w:sz="0" w:space="0" w:color="auto"/>
      </w:divBdr>
    </w:div>
    <w:div w:id="1481921416">
      <w:bodyDiv w:val="1"/>
      <w:marLeft w:val="0"/>
      <w:marRight w:val="0"/>
      <w:marTop w:val="0"/>
      <w:marBottom w:val="0"/>
      <w:divBdr>
        <w:top w:val="none" w:sz="0" w:space="0" w:color="auto"/>
        <w:left w:val="none" w:sz="0" w:space="0" w:color="auto"/>
        <w:bottom w:val="none" w:sz="0" w:space="0" w:color="auto"/>
        <w:right w:val="none" w:sz="0" w:space="0" w:color="auto"/>
      </w:divBdr>
    </w:div>
    <w:div w:id="1488016398">
      <w:bodyDiv w:val="1"/>
      <w:marLeft w:val="0"/>
      <w:marRight w:val="0"/>
      <w:marTop w:val="0"/>
      <w:marBottom w:val="0"/>
      <w:divBdr>
        <w:top w:val="none" w:sz="0" w:space="0" w:color="auto"/>
        <w:left w:val="none" w:sz="0" w:space="0" w:color="auto"/>
        <w:bottom w:val="none" w:sz="0" w:space="0" w:color="auto"/>
        <w:right w:val="none" w:sz="0" w:space="0" w:color="auto"/>
      </w:divBdr>
    </w:div>
    <w:div w:id="1511019336">
      <w:bodyDiv w:val="1"/>
      <w:marLeft w:val="0"/>
      <w:marRight w:val="0"/>
      <w:marTop w:val="0"/>
      <w:marBottom w:val="0"/>
      <w:divBdr>
        <w:top w:val="none" w:sz="0" w:space="0" w:color="auto"/>
        <w:left w:val="none" w:sz="0" w:space="0" w:color="auto"/>
        <w:bottom w:val="none" w:sz="0" w:space="0" w:color="auto"/>
        <w:right w:val="none" w:sz="0" w:space="0" w:color="auto"/>
      </w:divBdr>
    </w:div>
    <w:div w:id="1517039177">
      <w:bodyDiv w:val="1"/>
      <w:marLeft w:val="0"/>
      <w:marRight w:val="0"/>
      <w:marTop w:val="0"/>
      <w:marBottom w:val="0"/>
      <w:divBdr>
        <w:top w:val="none" w:sz="0" w:space="0" w:color="auto"/>
        <w:left w:val="none" w:sz="0" w:space="0" w:color="auto"/>
        <w:bottom w:val="none" w:sz="0" w:space="0" w:color="auto"/>
        <w:right w:val="none" w:sz="0" w:space="0" w:color="auto"/>
      </w:divBdr>
    </w:div>
    <w:div w:id="1518738944">
      <w:bodyDiv w:val="1"/>
      <w:marLeft w:val="0"/>
      <w:marRight w:val="0"/>
      <w:marTop w:val="0"/>
      <w:marBottom w:val="0"/>
      <w:divBdr>
        <w:top w:val="none" w:sz="0" w:space="0" w:color="auto"/>
        <w:left w:val="none" w:sz="0" w:space="0" w:color="auto"/>
        <w:bottom w:val="none" w:sz="0" w:space="0" w:color="auto"/>
        <w:right w:val="none" w:sz="0" w:space="0" w:color="auto"/>
      </w:divBdr>
    </w:div>
    <w:div w:id="1527138175">
      <w:bodyDiv w:val="1"/>
      <w:marLeft w:val="0"/>
      <w:marRight w:val="0"/>
      <w:marTop w:val="0"/>
      <w:marBottom w:val="0"/>
      <w:divBdr>
        <w:top w:val="none" w:sz="0" w:space="0" w:color="auto"/>
        <w:left w:val="none" w:sz="0" w:space="0" w:color="auto"/>
        <w:bottom w:val="none" w:sz="0" w:space="0" w:color="auto"/>
        <w:right w:val="none" w:sz="0" w:space="0" w:color="auto"/>
      </w:divBdr>
    </w:div>
    <w:div w:id="1536432129">
      <w:bodyDiv w:val="1"/>
      <w:marLeft w:val="0"/>
      <w:marRight w:val="0"/>
      <w:marTop w:val="0"/>
      <w:marBottom w:val="0"/>
      <w:divBdr>
        <w:top w:val="none" w:sz="0" w:space="0" w:color="auto"/>
        <w:left w:val="none" w:sz="0" w:space="0" w:color="auto"/>
        <w:bottom w:val="none" w:sz="0" w:space="0" w:color="auto"/>
        <w:right w:val="none" w:sz="0" w:space="0" w:color="auto"/>
      </w:divBdr>
    </w:div>
    <w:div w:id="1539195699">
      <w:bodyDiv w:val="1"/>
      <w:marLeft w:val="0"/>
      <w:marRight w:val="0"/>
      <w:marTop w:val="0"/>
      <w:marBottom w:val="0"/>
      <w:divBdr>
        <w:top w:val="none" w:sz="0" w:space="0" w:color="auto"/>
        <w:left w:val="none" w:sz="0" w:space="0" w:color="auto"/>
        <w:bottom w:val="none" w:sz="0" w:space="0" w:color="auto"/>
        <w:right w:val="none" w:sz="0" w:space="0" w:color="auto"/>
      </w:divBdr>
    </w:div>
    <w:div w:id="1541285975">
      <w:bodyDiv w:val="1"/>
      <w:marLeft w:val="0"/>
      <w:marRight w:val="0"/>
      <w:marTop w:val="0"/>
      <w:marBottom w:val="0"/>
      <w:divBdr>
        <w:top w:val="none" w:sz="0" w:space="0" w:color="auto"/>
        <w:left w:val="none" w:sz="0" w:space="0" w:color="auto"/>
        <w:bottom w:val="none" w:sz="0" w:space="0" w:color="auto"/>
        <w:right w:val="none" w:sz="0" w:space="0" w:color="auto"/>
      </w:divBdr>
    </w:div>
    <w:div w:id="1547599336">
      <w:bodyDiv w:val="1"/>
      <w:marLeft w:val="0"/>
      <w:marRight w:val="0"/>
      <w:marTop w:val="0"/>
      <w:marBottom w:val="0"/>
      <w:divBdr>
        <w:top w:val="none" w:sz="0" w:space="0" w:color="auto"/>
        <w:left w:val="none" w:sz="0" w:space="0" w:color="auto"/>
        <w:bottom w:val="none" w:sz="0" w:space="0" w:color="auto"/>
        <w:right w:val="none" w:sz="0" w:space="0" w:color="auto"/>
      </w:divBdr>
    </w:div>
    <w:div w:id="1588152054">
      <w:bodyDiv w:val="1"/>
      <w:marLeft w:val="0"/>
      <w:marRight w:val="0"/>
      <w:marTop w:val="0"/>
      <w:marBottom w:val="0"/>
      <w:divBdr>
        <w:top w:val="none" w:sz="0" w:space="0" w:color="auto"/>
        <w:left w:val="none" w:sz="0" w:space="0" w:color="auto"/>
        <w:bottom w:val="none" w:sz="0" w:space="0" w:color="auto"/>
        <w:right w:val="none" w:sz="0" w:space="0" w:color="auto"/>
      </w:divBdr>
    </w:div>
    <w:div w:id="1594163991">
      <w:bodyDiv w:val="1"/>
      <w:marLeft w:val="0"/>
      <w:marRight w:val="0"/>
      <w:marTop w:val="0"/>
      <w:marBottom w:val="0"/>
      <w:divBdr>
        <w:top w:val="none" w:sz="0" w:space="0" w:color="auto"/>
        <w:left w:val="none" w:sz="0" w:space="0" w:color="auto"/>
        <w:bottom w:val="none" w:sz="0" w:space="0" w:color="auto"/>
        <w:right w:val="none" w:sz="0" w:space="0" w:color="auto"/>
      </w:divBdr>
    </w:div>
    <w:div w:id="1617447964">
      <w:bodyDiv w:val="1"/>
      <w:marLeft w:val="0"/>
      <w:marRight w:val="0"/>
      <w:marTop w:val="0"/>
      <w:marBottom w:val="0"/>
      <w:divBdr>
        <w:top w:val="none" w:sz="0" w:space="0" w:color="auto"/>
        <w:left w:val="none" w:sz="0" w:space="0" w:color="auto"/>
        <w:bottom w:val="none" w:sz="0" w:space="0" w:color="auto"/>
        <w:right w:val="none" w:sz="0" w:space="0" w:color="auto"/>
      </w:divBdr>
    </w:div>
    <w:div w:id="1621840847">
      <w:bodyDiv w:val="1"/>
      <w:marLeft w:val="0"/>
      <w:marRight w:val="0"/>
      <w:marTop w:val="0"/>
      <w:marBottom w:val="0"/>
      <w:divBdr>
        <w:top w:val="none" w:sz="0" w:space="0" w:color="auto"/>
        <w:left w:val="none" w:sz="0" w:space="0" w:color="auto"/>
        <w:bottom w:val="none" w:sz="0" w:space="0" w:color="auto"/>
        <w:right w:val="none" w:sz="0" w:space="0" w:color="auto"/>
      </w:divBdr>
    </w:div>
    <w:div w:id="1622612362">
      <w:bodyDiv w:val="1"/>
      <w:marLeft w:val="0"/>
      <w:marRight w:val="0"/>
      <w:marTop w:val="0"/>
      <w:marBottom w:val="0"/>
      <w:divBdr>
        <w:top w:val="none" w:sz="0" w:space="0" w:color="auto"/>
        <w:left w:val="none" w:sz="0" w:space="0" w:color="auto"/>
        <w:bottom w:val="none" w:sz="0" w:space="0" w:color="auto"/>
        <w:right w:val="none" w:sz="0" w:space="0" w:color="auto"/>
      </w:divBdr>
    </w:div>
    <w:div w:id="1637755308">
      <w:bodyDiv w:val="1"/>
      <w:marLeft w:val="0"/>
      <w:marRight w:val="0"/>
      <w:marTop w:val="0"/>
      <w:marBottom w:val="0"/>
      <w:divBdr>
        <w:top w:val="none" w:sz="0" w:space="0" w:color="auto"/>
        <w:left w:val="none" w:sz="0" w:space="0" w:color="auto"/>
        <w:bottom w:val="none" w:sz="0" w:space="0" w:color="auto"/>
        <w:right w:val="none" w:sz="0" w:space="0" w:color="auto"/>
      </w:divBdr>
    </w:div>
    <w:div w:id="1647321673">
      <w:bodyDiv w:val="1"/>
      <w:marLeft w:val="0"/>
      <w:marRight w:val="0"/>
      <w:marTop w:val="0"/>
      <w:marBottom w:val="0"/>
      <w:divBdr>
        <w:top w:val="none" w:sz="0" w:space="0" w:color="auto"/>
        <w:left w:val="none" w:sz="0" w:space="0" w:color="auto"/>
        <w:bottom w:val="none" w:sz="0" w:space="0" w:color="auto"/>
        <w:right w:val="none" w:sz="0" w:space="0" w:color="auto"/>
      </w:divBdr>
    </w:div>
    <w:div w:id="1671567255">
      <w:bodyDiv w:val="1"/>
      <w:marLeft w:val="0"/>
      <w:marRight w:val="0"/>
      <w:marTop w:val="0"/>
      <w:marBottom w:val="0"/>
      <w:divBdr>
        <w:top w:val="none" w:sz="0" w:space="0" w:color="auto"/>
        <w:left w:val="none" w:sz="0" w:space="0" w:color="auto"/>
        <w:bottom w:val="none" w:sz="0" w:space="0" w:color="auto"/>
        <w:right w:val="none" w:sz="0" w:space="0" w:color="auto"/>
      </w:divBdr>
    </w:div>
    <w:div w:id="1674458099">
      <w:bodyDiv w:val="1"/>
      <w:marLeft w:val="0"/>
      <w:marRight w:val="0"/>
      <w:marTop w:val="0"/>
      <w:marBottom w:val="0"/>
      <w:divBdr>
        <w:top w:val="none" w:sz="0" w:space="0" w:color="auto"/>
        <w:left w:val="none" w:sz="0" w:space="0" w:color="auto"/>
        <w:bottom w:val="none" w:sz="0" w:space="0" w:color="auto"/>
        <w:right w:val="none" w:sz="0" w:space="0" w:color="auto"/>
      </w:divBdr>
    </w:div>
    <w:div w:id="1675567346">
      <w:bodyDiv w:val="1"/>
      <w:marLeft w:val="0"/>
      <w:marRight w:val="0"/>
      <w:marTop w:val="0"/>
      <w:marBottom w:val="0"/>
      <w:divBdr>
        <w:top w:val="none" w:sz="0" w:space="0" w:color="auto"/>
        <w:left w:val="none" w:sz="0" w:space="0" w:color="auto"/>
        <w:bottom w:val="none" w:sz="0" w:space="0" w:color="auto"/>
        <w:right w:val="none" w:sz="0" w:space="0" w:color="auto"/>
      </w:divBdr>
    </w:div>
    <w:div w:id="1684625471">
      <w:bodyDiv w:val="1"/>
      <w:marLeft w:val="0"/>
      <w:marRight w:val="0"/>
      <w:marTop w:val="0"/>
      <w:marBottom w:val="0"/>
      <w:divBdr>
        <w:top w:val="none" w:sz="0" w:space="0" w:color="auto"/>
        <w:left w:val="none" w:sz="0" w:space="0" w:color="auto"/>
        <w:bottom w:val="none" w:sz="0" w:space="0" w:color="auto"/>
        <w:right w:val="none" w:sz="0" w:space="0" w:color="auto"/>
      </w:divBdr>
    </w:div>
    <w:div w:id="1695423879">
      <w:bodyDiv w:val="1"/>
      <w:marLeft w:val="0"/>
      <w:marRight w:val="0"/>
      <w:marTop w:val="0"/>
      <w:marBottom w:val="0"/>
      <w:divBdr>
        <w:top w:val="none" w:sz="0" w:space="0" w:color="auto"/>
        <w:left w:val="none" w:sz="0" w:space="0" w:color="auto"/>
        <w:bottom w:val="none" w:sz="0" w:space="0" w:color="auto"/>
        <w:right w:val="none" w:sz="0" w:space="0" w:color="auto"/>
      </w:divBdr>
    </w:div>
    <w:div w:id="1721245353">
      <w:bodyDiv w:val="1"/>
      <w:marLeft w:val="0"/>
      <w:marRight w:val="0"/>
      <w:marTop w:val="0"/>
      <w:marBottom w:val="0"/>
      <w:divBdr>
        <w:top w:val="none" w:sz="0" w:space="0" w:color="auto"/>
        <w:left w:val="none" w:sz="0" w:space="0" w:color="auto"/>
        <w:bottom w:val="none" w:sz="0" w:space="0" w:color="auto"/>
        <w:right w:val="none" w:sz="0" w:space="0" w:color="auto"/>
      </w:divBdr>
    </w:div>
    <w:div w:id="1754013682">
      <w:bodyDiv w:val="1"/>
      <w:marLeft w:val="0"/>
      <w:marRight w:val="0"/>
      <w:marTop w:val="0"/>
      <w:marBottom w:val="0"/>
      <w:divBdr>
        <w:top w:val="none" w:sz="0" w:space="0" w:color="auto"/>
        <w:left w:val="none" w:sz="0" w:space="0" w:color="auto"/>
        <w:bottom w:val="none" w:sz="0" w:space="0" w:color="auto"/>
        <w:right w:val="none" w:sz="0" w:space="0" w:color="auto"/>
      </w:divBdr>
    </w:div>
    <w:div w:id="1771925572">
      <w:bodyDiv w:val="1"/>
      <w:marLeft w:val="0"/>
      <w:marRight w:val="0"/>
      <w:marTop w:val="0"/>
      <w:marBottom w:val="0"/>
      <w:divBdr>
        <w:top w:val="none" w:sz="0" w:space="0" w:color="auto"/>
        <w:left w:val="none" w:sz="0" w:space="0" w:color="auto"/>
        <w:bottom w:val="none" w:sz="0" w:space="0" w:color="auto"/>
        <w:right w:val="none" w:sz="0" w:space="0" w:color="auto"/>
      </w:divBdr>
    </w:div>
    <w:div w:id="1789280345">
      <w:bodyDiv w:val="1"/>
      <w:marLeft w:val="0"/>
      <w:marRight w:val="0"/>
      <w:marTop w:val="0"/>
      <w:marBottom w:val="0"/>
      <w:divBdr>
        <w:top w:val="none" w:sz="0" w:space="0" w:color="auto"/>
        <w:left w:val="none" w:sz="0" w:space="0" w:color="auto"/>
        <w:bottom w:val="none" w:sz="0" w:space="0" w:color="auto"/>
        <w:right w:val="none" w:sz="0" w:space="0" w:color="auto"/>
      </w:divBdr>
    </w:div>
    <w:div w:id="1803427336">
      <w:bodyDiv w:val="1"/>
      <w:marLeft w:val="0"/>
      <w:marRight w:val="0"/>
      <w:marTop w:val="0"/>
      <w:marBottom w:val="0"/>
      <w:divBdr>
        <w:top w:val="none" w:sz="0" w:space="0" w:color="auto"/>
        <w:left w:val="none" w:sz="0" w:space="0" w:color="auto"/>
        <w:bottom w:val="none" w:sz="0" w:space="0" w:color="auto"/>
        <w:right w:val="none" w:sz="0" w:space="0" w:color="auto"/>
      </w:divBdr>
    </w:div>
    <w:div w:id="1805346878">
      <w:bodyDiv w:val="1"/>
      <w:marLeft w:val="0"/>
      <w:marRight w:val="0"/>
      <w:marTop w:val="0"/>
      <w:marBottom w:val="0"/>
      <w:divBdr>
        <w:top w:val="none" w:sz="0" w:space="0" w:color="auto"/>
        <w:left w:val="none" w:sz="0" w:space="0" w:color="auto"/>
        <w:bottom w:val="none" w:sz="0" w:space="0" w:color="auto"/>
        <w:right w:val="none" w:sz="0" w:space="0" w:color="auto"/>
      </w:divBdr>
    </w:div>
    <w:div w:id="1806191292">
      <w:bodyDiv w:val="1"/>
      <w:marLeft w:val="0"/>
      <w:marRight w:val="0"/>
      <w:marTop w:val="0"/>
      <w:marBottom w:val="0"/>
      <w:divBdr>
        <w:top w:val="none" w:sz="0" w:space="0" w:color="auto"/>
        <w:left w:val="none" w:sz="0" w:space="0" w:color="auto"/>
        <w:bottom w:val="none" w:sz="0" w:space="0" w:color="auto"/>
        <w:right w:val="none" w:sz="0" w:space="0" w:color="auto"/>
      </w:divBdr>
    </w:div>
    <w:div w:id="1809207380">
      <w:bodyDiv w:val="1"/>
      <w:marLeft w:val="0"/>
      <w:marRight w:val="0"/>
      <w:marTop w:val="0"/>
      <w:marBottom w:val="0"/>
      <w:divBdr>
        <w:top w:val="none" w:sz="0" w:space="0" w:color="auto"/>
        <w:left w:val="none" w:sz="0" w:space="0" w:color="auto"/>
        <w:bottom w:val="none" w:sz="0" w:space="0" w:color="auto"/>
        <w:right w:val="none" w:sz="0" w:space="0" w:color="auto"/>
      </w:divBdr>
    </w:div>
    <w:div w:id="1820880743">
      <w:bodyDiv w:val="1"/>
      <w:marLeft w:val="0"/>
      <w:marRight w:val="0"/>
      <w:marTop w:val="0"/>
      <w:marBottom w:val="0"/>
      <w:divBdr>
        <w:top w:val="none" w:sz="0" w:space="0" w:color="auto"/>
        <w:left w:val="none" w:sz="0" w:space="0" w:color="auto"/>
        <w:bottom w:val="none" w:sz="0" w:space="0" w:color="auto"/>
        <w:right w:val="none" w:sz="0" w:space="0" w:color="auto"/>
      </w:divBdr>
      <w:divsChild>
        <w:div w:id="632447589">
          <w:marLeft w:val="0"/>
          <w:marRight w:val="0"/>
          <w:marTop w:val="240"/>
          <w:marBottom w:val="240"/>
          <w:divBdr>
            <w:top w:val="none" w:sz="0" w:space="0" w:color="auto"/>
            <w:left w:val="none" w:sz="0" w:space="0" w:color="auto"/>
            <w:bottom w:val="none" w:sz="0" w:space="0" w:color="auto"/>
            <w:right w:val="none" w:sz="0" w:space="0" w:color="auto"/>
          </w:divBdr>
        </w:div>
        <w:div w:id="1945262567">
          <w:marLeft w:val="0"/>
          <w:marRight w:val="0"/>
          <w:marTop w:val="240"/>
          <w:marBottom w:val="240"/>
          <w:divBdr>
            <w:top w:val="none" w:sz="0" w:space="0" w:color="auto"/>
            <w:left w:val="none" w:sz="0" w:space="0" w:color="auto"/>
            <w:bottom w:val="none" w:sz="0" w:space="0" w:color="auto"/>
            <w:right w:val="none" w:sz="0" w:space="0" w:color="auto"/>
          </w:divBdr>
        </w:div>
      </w:divsChild>
    </w:div>
    <w:div w:id="1844275324">
      <w:bodyDiv w:val="1"/>
      <w:marLeft w:val="0"/>
      <w:marRight w:val="0"/>
      <w:marTop w:val="0"/>
      <w:marBottom w:val="0"/>
      <w:divBdr>
        <w:top w:val="none" w:sz="0" w:space="0" w:color="auto"/>
        <w:left w:val="none" w:sz="0" w:space="0" w:color="auto"/>
        <w:bottom w:val="none" w:sz="0" w:space="0" w:color="auto"/>
        <w:right w:val="none" w:sz="0" w:space="0" w:color="auto"/>
      </w:divBdr>
    </w:div>
    <w:div w:id="1856385245">
      <w:bodyDiv w:val="1"/>
      <w:marLeft w:val="0"/>
      <w:marRight w:val="0"/>
      <w:marTop w:val="0"/>
      <w:marBottom w:val="0"/>
      <w:divBdr>
        <w:top w:val="none" w:sz="0" w:space="0" w:color="auto"/>
        <w:left w:val="none" w:sz="0" w:space="0" w:color="auto"/>
        <w:bottom w:val="none" w:sz="0" w:space="0" w:color="auto"/>
        <w:right w:val="none" w:sz="0" w:space="0" w:color="auto"/>
      </w:divBdr>
    </w:div>
    <w:div w:id="1864585770">
      <w:bodyDiv w:val="1"/>
      <w:marLeft w:val="0"/>
      <w:marRight w:val="0"/>
      <w:marTop w:val="0"/>
      <w:marBottom w:val="0"/>
      <w:divBdr>
        <w:top w:val="none" w:sz="0" w:space="0" w:color="auto"/>
        <w:left w:val="none" w:sz="0" w:space="0" w:color="auto"/>
        <w:bottom w:val="none" w:sz="0" w:space="0" w:color="auto"/>
        <w:right w:val="none" w:sz="0" w:space="0" w:color="auto"/>
      </w:divBdr>
    </w:div>
    <w:div w:id="1865290793">
      <w:bodyDiv w:val="1"/>
      <w:marLeft w:val="0"/>
      <w:marRight w:val="0"/>
      <w:marTop w:val="0"/>
      <w:marBottom w:val="0"/>
      <w:divBdr>
        <w:top w:val="none" w:sz="0" w:space="0" w:color="auto"/>
        <w:left w:val="none" w:sz="0" w:space="0" w:color="auto"/>
        <w:bottom w:val="none" w:sz="0" w:space="0" w:color="auto"/>
        <w:right w:val="none" w:sz="0" w:space="0" w:color="auto"/>
      </w:divBdr>
    </w:div>
    <w:div w:id="1865364024">
      <w:bodyDiv w:val="1"/>
      <w:marLeft w:val="0"/>
      <w:marRight w:val="0"/>
      <w:marTop w:val="0"/>
      <w:marBottom w:val="0"/>
      <w:divBdr>
        <w:top w:val="none" w:sz="0" w:space="0" w:color="auto"/>
        <w:left w:val="none" w:sz="0" w:space="0" w:color="auto"/>
        <w:bottom w:val="none" w:sz="0" w:space="0" w:color="auto"/>
        <w:right w:val="none" w:sz="0" w:space="0" w:color="auto"/>
      </w:divBdr>
    </w:div>
    <w:div w:id="1866208376">
      <w:bodyDiv w:val="1"/>
      <w:marLeft w:val="0"/>
      <w:marRight w:val="0"/>
      <w:marTop w:val="0"/>
      <w:marBottom w:val="0"/>
      <w:divBdr>
        <w:top w:val="none" w:sz="0" w:space="0" w:color="auto"/>
        <w:left w:val="none" w:sz="0" w:space="0" w:color="auto"/>
        <w:bottom w:val="none" w:sz="0" w:space="0" w:color="auto"/>
        <w:right w:val="none" w:sz="0" w:space="0" w:color="auto"/>
      </w:divBdr>
    </w:div>
    <w:div w:id="1867979916">
      <w:bodyDiv w:val="1"/>
      <w:marLeft w:val="0"/>
      <w:marRight w:val="0"/>
      <w:marTop w:val="0"/>
      <w:marBottom w:val="0"/>
      <w:divBdr>
        <w:top w:val="none" w:sz="0" w:space="0" w:color="auto"/>
        <w:left w:val="none" w:sz="0" w:space="0" w:color="auto"/>
        <w:bottom w:val="none" w:sz="0" w:space="0" w:color="auto"/>
        <w:right w:val="none" w:sz="0" w:space="0" w:color="auto"/>
      </w:divBdr>
    </w:div>
    <w:div w:id="1870144502">
      <w:bodyDiv w:val="1"/>
      <w:marLeft w:val="0"/>
      <w:marRight w:val="0"/>
      <w:marTop w:val="0"/>
      <w:marBottom w:val="0"/>
      <w:divBdr>
        <w:top w:val="none" w:sz="0" w:space="0" w:color="auto"/>
        <w:left w:val="none" w:sz="0" w:space="0" w:color="auto"/>
        <w:bottom w:val="none" w:sz="0" w:space="0" w:color="auto"/>
        <w:right w:val="none" w:sz="0" w:space="0" w:color="auto"/>
      </w:divBdr>
    </w:div>
    <w:div w:id="1875343137">
      <w:bodyDiv w:val="1"/>
      <w:marLeft w:val="0"/>
      <w:marRight w:val="0"/>
      <w:marTop w:val="0"/>
      <w:marBottom w:val="0"/>
      <w:divBdr>
        <w:top w:val="none" w:sz="0" w:space="0" w:color="auto"/>
        <w:left w:val="none" w:sz="0" w:space="0" w:color="auto"/>
        <w:bottom w:val="none" w:sz="0" w:space="0" w:color="auto"/>
        <w:right w:val="none" w:sz="0" w:space="0" w:color="auto"/>
      </w:divBdr>
    </w:div>
    <w:div w:id="1880245428">
      <w:bodyDiv w:val="1"/>
      <w:marLeft w:val="0"/>
      <w:marRight w:val="0"/>
      <w:marTop w:val="0"/>
      <w:marBottom w:val="0"/>
      <w:divBdr>
        <w:top w:val="none" w:sz="0" w:space="0" w:color="auto"/>
        <w:left w:val="none" w:sz="0" w:space="0" w:color="auto"/>
        <w:bottom w:val="none" w:sz="0" w:space="0" w:color="auto"/>
        <w:right w:val="none" w:sz="0" w:space="0" w:color="auto"/>
      </w:divBdr>
    </w:div>
    <w:div w:id="1885830558">
      <w:bodyDiv w:val="1"/>
      <w:marLeft w:val="0"/>
      <w:marRight w:val="0"/>
      <w:marTop w:val="0"/>
      <w:marBottom w:val="0"/>
      <w:divBdr>
        <w:top w:val="none" w:sz="0" w:space="0" w:color="auto"/>
        <w:left w:val="none" w:sz="0" w:space="0" w:color="auto"/>
        <w:bottom w:val="none" w:sz="0" w:space="0" w:color="auto"/>
        <w:right w:val="none" w:sz="0" w:space="0" w:color="auto"/>
      </w:divBdr>
    </w:div>
    <w:div w:id="1899781693">
      <w:bodyDiv w:val="1"/>
      <w:marLeft w:val="0"/>
      <w:marRight w:val="0"/>
      <w:marTop w:val="0"/>
      <w:marBottom w:val="0"/>
      <w:divBdr>
        <w:top w:val="none" w:sz="0" w:space="0" w:color="auto"/>
        <w:left w:val="none" w:sz="0" w:space="0" w:color="auto"/>
        <w:bottom w:val="none" w:sz="0" w:space="0" w:color="auto"/>
        <w:right w:val="none" w:sz="0" w:space="0" w:color="auto"/>
      </w:divBdr>
    </w:div>
    <w:div w:id="1901794042">
      <w:bodyDiv w:val="1"/>
      <w:marLeft w:val="0"/>
      <w:marRight w:val="0"/>
      <w:marTop w:val="0"/>
      <w:marBottom w:val="0"/>
      <w:divBdr>
        <w:top w:val="none" w:sz="0" w:space="0" w:color="auto"/>
        <w:left w:val="none" w:sz="0" w:space="0" w:color="auto"/>
        <w:bottom w:val="none" w:sz="0" w:space="0" w:color="auto"/>
        <w:right w:val="none" w:sz="0" w:space="0" w:color="auto"/>
      </w:divBdr>
    </w:div>
    <w:div w:id="1917006318">
      <w:bodyDiv w:val="1"/>
      <w:marLeft w:val="0"/>
      <w:marRight w:val="0"/>
      <w:marTop w:val="0"/>
      <w:marBottom w:val="0"/>
      <w:divBdr>
        <w:top w:val="none" w:sz="0" w:space="0" w:color="auto"/>
        <w:left w:val="none" w:sz="0" w:space="0" w:color="auto"/>
        <w:bottom w:val="none" w:sz="0" w:space="0" w:color="auto"/>
        <w:right w:val="none" w:sz="0" w:space="0" w:color="auto"/>
      </w:divBdr>
    </w:div>
    <w:div w:id="1923293999">
      <w:bodyDiv w:val="1"/>
      <w:marLeft w:val="0"/>
      <w:marRight w:val="0"/>
      <w:marTop w:val="0"/>
      <w:marBottom w:val="0"/>
      <w:divBdr>
        <w:top w:val="none" w:sz="0" w:space="0" w:color="auto"/>
        <w:left w:val="none" w:sz="0" w:space="0" w:color="auto"/>
        <w:bottom w:val="none" w:sz="0" w:space="0" w:color="auto"/>
        <w:right w:val="none" w:sz="0" w:space="0" w:color="auto"/>
      </w:divBdr>
    </w:div>
    <w:div w:id="1930770372">
      <w:bodyDiv w:val="1"/>
      <w:marLeft w:val="0"/>
      <w:marRight w:val="0"/>
      <w:marTop w:val="0"/>
      <w:marBottom w:val="0"/>
      <w:divBdr>
        <w:top w:val="none" w:sz="0" w:space="0" w:color="auto"/>
        <w:left w:val="none" w:sz="0" w:space="0" w:color="auto"/>
        <w:bottom w:val="none" w:sz="0" w:space="0" w:color="auto"/>
        <w:right w:val="none" w:sz="0" w:space="0" w:color="auto"/>
      </w:divBdr>
      <w:divsChild>
        <w:div w:id="257181399">
          <w:marLeft w:val="0"/>
          <w:marRight w:val="0"/>
          <w:marTop w:val="192"/>
          <w:marBottom w:val="0"/>
          <w:divBdr>
            <w:top w:val="none" w:sz="0" w:space="0" w:color="auto"/>
            <w:left w:val="none" w:sz="0" w:space="0" w:color="auto"/>
            <w:bottom w:val="none" w:sz="0" w:space="0" w:color="auto"/>
            <w:right w:val="none" w:sz="0" w:space="0" w:color="auto"/>
          </w:divBdr>
        </w:div>
        <w:div w:id="473986966">
          <w:marLeft w:val="0"/>
          <w:marRight w:val="0"/>
          <w:marTop w:val="192"/>
          <w:marBottom w:val="0"/>
          <w:divBdr>
            <w:top w:val="none" w:sz="0" w:space="0" w:color="auto"/>
            <w:left w:val="none" w:sz="0" w:space="0" w:color="auto"/>
            <w:bottom w:val="none" w:sz="0" w:space="0" w:color="auto"/>
            <w:right w:val="none" w:sz="0" w:space="0" w:color="auto"/>
          </w:divBdr>
        </w:div>
        <w:div w:id="505487535">
          <w:marLeft w:val="0"/>
          <w:marRight w:val="0"/>
          <w:marTop w:val="192"/>
          <w:marBottom w:val="0"/>
          <w:divBdr>
            <w:top w:val="none" w:sz="0" w:space="0" w:color="auto"/>
            <w:left w:val="none" w:sz="0" w:space="0" w:color="auto"/>
            <w:bottom w:val="none" w:sz="0" w:space="0" w:color="auto"/>
            <w:right w:val="none" w:sz="0" w:space="0" w:color="auto"/>
          </w:divBdr>
        </w:div>
        <w:div w:id="571552201">
          <w:marLeft w:val="0"/>
          <w:marRight w:val="0"/>
          <w:marTop w:val="192"/>
          <w:marBottom w:val="0"/>
          <w:divBdr>
            <w:top w:val="none" w:sz="0" w:space="0" w:color="auto"/>
            <w:left w:val="none" w:sz="0" w:space="0" w:color="auto"/>
            <w:bottom w:val="none" w:sz="0" w:space="0" w:color="auto"/>
            <w:right w:val="none" w:sz="0" w:space="0" w:color="auto"/>
          </w:divBdr>
        </w:div>
        <w:div w:id="968433750">
          <w:marLeft w:val="0"/>
          <w:marRight w:val="0"/>
          <w:marTop w:val="192"/>
          <w:marBottom w:val="0"/>
          <w:divBdr>
            <w:top w:val="none" w:sz="0" w:space="0" w:color="auto"/>
            <w:left w:val="none" w:sz="0" w:space="0" w:color="auto"/>
            <w:bottom w:val="none" w:sz="0" w:space="0" w:color="auto"/>
            <w:right w:val="none" w:sz="0" w:space="0" w:color="auto"/>
          </w:divBdr>
        </w:div>
        <w:div w:id="1249313647">
          <w:marLeft w:val="0"/>
          <w:marRight w:val="0"/>
          <w:marTop w:val="192"/>
          <w:marBottom w:val="0"/>
          <w:divBdr>
            <w:top w:val="none" w:sz="0" w:space="0" w:color="auto"/>
            <w:left w:val="none" w:sz="0" w:space="0" w:color="auto"/>
            <w:bottom w:val="none" w:sz="0" w:space="0" w:color="auto"/>
            <w:right w:val="none" w:sz="0" w:space="0" w:color="auto"/>
          </w:divBdr>
        </w:div>
        <w:div w:id="1294169656">
          <w:marLeft w:val="0"/>
          <w:marRight w:val="0"/>
          <w:marTop w:val="192"/>
          <w:marBottom w:val="0"/>
          <w:divBdr>
            <w:top w:val="none" w:sz="0" w:space="0" w:color="auto"/>
            <w:left w:val="none" w:sz="0" w:space="0" w:color="auto"/>
            <w:bottom w:val="none" w:sz="0" w:space="0" w:color="auto"/>
            <w:right w:val="none" w:sz="0" w:space="0" w:color="auto"/>
          </w:divBdr>
        </w:div>
        <w:div w:id="1298923664">
          <w:marLeft w:val="0"/>
          <w:marRight w:val="0"/>
          <w:marTop w:val="192"/>
          <w:marBottom w:val="0"/>
          <w:divBdr>
            <w:top w:val="none" w:sz="0" w:space="0" w:color="auto"/>
            <w:left w:val="none" w:sz="0" w:space="0" w:color="auto"/>
            <w:bottom w:val="none" w:sz="0" w:space="0" w:color="auto"/>
            <w:right w:val="none" w:sz="0" w:space="0" w:color="auto"/>
          </w:divBdr>
        </w:div>
        <w:div w:id="1376463310">
          <w:marLeft w:val="0"/>
          <w:marRight w:val="0"/>
          <w:marTop w:val="192"/>
          <w:marBottom w:val="0"/>
          <w:divBdr>
            <w:top w:val="none" w:sz="0" w:space="0" w:color="auto"/>
            <w:left w:val="none" w:sz="0" w:space="0" w:color="auto"/>
            <w:bottom w:val="none" w:sz="0" w:space="0" w:color="auto"/>
            <w:right w:val="none" w:sz="0" w:space="0" w:color="auto"/>
          </w:divBdr>
        </w:div>
        <w:div w:id="1377391320">
          <w:marLeft w:val="0"/>
          <w:marRight w:val="0"/>
          <w:marTop w:val="192"/>
          <w:marBottom w:val="0"/>
          <w:divBdr>
            <w:top w:val="none" w:sz="0" w:space="0" w:color="auto"/>
            <w:left w:val="none" w:sz="0" w:space="0" w:color="auto"/>
            <w:bottom w:val="none" w:sz="0" w:space="0" w:color="auto"/>
            <w:right w:val="none" w:sz="0" w:space="0" w:color="auto"/>
          </w:divBdr>
        </w:div>
        <w:div w:id="1382250872">
          <w:marLeft w:val="0"/>
          <w:marRight w:val="0"/>
          <w:marTop w:val="192"/>
          <w:marBottom w:val="0"/>
          <w:divBdr>
            <w:top w:val="none" w:sz="0" w:space="0" w:color="auto"/>
            <w:left w:val="none" w:sz="0" w:space="0" w:color="auto"/>
            <w:bottom w:val="none" w:sz="0" w:space="0" w:color="auto"/>
            <w:right w:val="none" w:sz="0" w:space="0" w:color="auto"/>
          </w:divBdr>
        </w:div>
        <w:div w:id="1587298881">
          <w:marLeft w:val="0"/>
          <w:marRight w:val="0"/>
          <w:marTop w:val="192"/>
          <w:marBottom w:val="0"/>
          <w:divBdr>
            <w:top w:val="none" w:sz="0" w:space="0" w:color="auto"/>
            <w:left w:val="none" w:sz="0" w:space="0" w:color="auto"/>
            <w:bottom w:val="none" w:sz="0" w:space="0" w:color="auto"/>
            <w:right w:val="none" w:sz="0" w:space="0" w:color="auto"/>
          </w:divBdr>
        </w:div>
        <w:div w:id="1846942177">
          <w:marLeft w:val="0"/>
          <w:marRight w:val="0"/>
          <w:marTop w:val="192"/>
          <w:marBottom w:val="0"/>
          <w:divBdr>
            <w:top w:val="none" w:sz="0" w:space="0" w:color="auto"/>
            <w:left w:val="none" w:sz="0" w:space="0" w:color="auto"/>
            <w:bottom w:val="none" w:sz="0" w:space="0" w:color="auto"/>
            <w:right w:val="none" w:sz="0" w:space="0" w:color="auto"/>
          </w:divBdr>
        </w:div>
      </w:divsChild>
    </w:div>
    <w:div w:id="1940018629">
      <w:bodyDiv w:val="1"/>
      <w:marLeft w:val="0"/>
      <w:marRight w:val="0"/>
      <w:marTop w:val="0"/>
      <w:marBottom w:val="0"/>
      <w:divBdr>
        <w:top w:val="none" w:sz="0" w:space="0" w:color="auto"/>
        <w:left w:val="none" w:sz="0" w:space="0" w:color="auto"/>
        <w:bottom w:val="none" w:sz="0" w:space="0" w:color="auto"/>
        <w:right w:val="none" w:sz="0" w:space="0" w:color="auto"/>
      </w:divBdr>
    </w:div>
    <w:div w:id="1944998894">
      <w:bodyDiv w:val="1"/>
      <w:marLeft w:val="0"/>
      <w:marRight w:val="0"/>
      <w:marTop w:val="0"/>
      <w:marBottom w:val="0"/>
      <w:divBdr>
        <w:top w:val="none" w:sz="0" w:space="0" w:color="auto"/>
        <w:left w:val="none" w:sz="0" w:space="0" w:color="auto"/>
        <w:bottom w:val="none" w:sz="0" w:space="0" w:color="auto"/>
        <w:right w:val="none" w:sz="0" w:space="0" w:color="auto"/>
      </w:divBdr>
    </w:div>
    <w:div w:id="1949310774">
      <w:bodyDiv w:val="1"/>
      <w:marLeft w:val="0"/>
      <w:marRight w:val="0"/>
      <w:marTop w:val="0"/>
      <w:marBottom w:val="0"/>
      <w:divBdr>
        <w:top w:val="none" w:sz="0" w:space="0" w:color="auto"/>
        <w:left w:val="none" w:sz="0" w:space="0" w:color="auto"/>
        <w:bottom w:val="none" w:sz="0" w:space="0" w:color="auto"/>
        <w:right w:val="none" w:sz="0" w:space="0" w:color="auto"/>
      </w:divBdr>
    </w:div>
    <w:div w:id="1950549955">
      <w:bodyDiv w:val="1"/>
      <w:marLeft w:val="0"/>
      <w:marRight w:val="0"/>
      <w:marTop w:val="0"/>
      <w:marBottom w:val="0"/>
      <w:divBdr>
        <w:top w:val="none" w:sz="0" w:space="0" w:color="auto"/>
        <w:left w:val="none" w:sz="0" w:space="0" w:color="auto"/>
        <w:bottom w:val="none" w:sz="0" w:space="0" w:color="auto"/>
        <w:right w:val="none" w:sz="0" w:space="0" w:color="auto"/>
      </w:divBdr>
    </w:div>
    <w:div w:id="1955212092">
      <w:bodyDiv w:val="1"/>
      <w:marLeft w:val="0"/>
      <w:marRight w:val="0"/>
      <w:marTop w:val="0"/>
      <w:marBottom w:val="0"/>
      <w:divBdr>
        <w:top w:val="none" w:sz="0" w:space="0" w:color="auto"/>
        <w:left w:val="none" w:sz="0" w:space="0" w:color="auto"/>
        <w:bottom w:val="none" w:sz="0" w:space="0" w:color="auto"/>
        <w:right w:val="none" w:sz="0" w:space="0" w:color="auto"/>
      </w:divBdr>
    </w:div>
    <w:div w:id="1964725278">
      <w:bodyDiv w:val="1"/>
      <w:marLeft w:val="0"/>
      <w:marRight w:val="0"/>
      <w:marTop w:val="0"/>
      <w:marBottom w:val="0"/>
      <w:divBdr>
        <w:top w:val="none" w:sz="0" w:space="0" w:color="auto"/>
        <w:left w:val="none" w:sz="0" w:space="0" w:color="auto"/>
        <w:bottom w:val="none" w:sz="0" w:space="0" w:color="auto"/>
        <w:right w:val="none" w:sz="0" w:space="0" w:color="auto"/>
      </w:divBdr>
    </w:div>
    <w:div w:id="1966500144">
      <w:bodyDiv w:val="1"/>
      <w:marLeft w:val="0"/>
      <w:marRight w:val="0"/>
      <w:marTop w:val="0"/>
      <w:marBottom w:val="0"/>
      <w:divBdr>
        <w:top w:val="none" w:sz="0" w:space="0" w:color="auto"/>
        <w:left w:val="none" w:sz="0" w:space="0" w:color="auto"/>
        <w:bottom w:val="none" w:sz="0" w:space="0" w:color="auto"/>
        <w:right w:val="none" w:sz="0" w:space="0" w:color="auto"/>
      </w:divBdr>
      <w:divsChild>
        <w:div w:id="241136275">
          <w:marLeft w:val="0"/>
          <w:marRight w:val="0"/>
          <w:marTop w:val="0"/>
          <w:marBottom w:val="0"/>
          <w:divBdr>
            <w:top w:val="none" w:sz="0" w:space="0" w:color="auto"/>
            <w:left w:val="none" w:sz="0" w:space="0" w:color="auto"/>
            <w:bottom w:val="none" w:sz="0" w:space="0" w:color="auto"/>
            <w:right w:val="none" w:sz="0" w:space="0" w:color="auto"/>
          </w:divBdr>
        </w:div>
      </w:divsChild>
    </w:div>
    <w:div w:id="1967545342">
      <w:bodyDiv w:val="1"/>
      <w:marLeft w:val="0"/>
      <w:marRight w:val="0"/>
      <w:marTop w:val="0"/>
      <w:marBottom w:val="0"/>
      <w:divBdr>
        <w:top w:val="none" w:sz="0" w:space="0" w:color="auto"/>
        <w:left w:val="none" w:sz="0" w:space="0" w:color="auto"/>
        <w:bottom w:val="none" w:sz="0" w:space="0" w:color="auto"/>
        <w:right w:val="none" w:sz="0" w:space="0" w:color="auto"/>
      </w:divBdr>
    </w:div>
    <w:div w:id="1971932711">
      <w:bodyDiv w:val="1"/>
      <w:marLeft w:val="0"/>
      <w:marRight w:val="0"/>
      <w:marTop w:val="0"/>
      <w:marBottom w:val="0"/>
      <w:divBdr>
        <w:top w:val="none" w:sz="0" w:space="0" w:color="auto"/>
        <w:left w:val="none" w:sz="0" w:space="0" w:color="auto"/>
        <w:bottom w:val="none" w:sz="0" w:space="0" w:color="auto"/>
        <w:right w:val="none" w:sz="0" w:space="0" w:color="auto"/>
      </w:divBdr>
    </w:div>
    <w:div w:id="1972130737">
      <w:bodyDiv w:val="1"/>
      <w:marLeft w:val="0"/>
      <w:marRight w:val="0"/>
      <w:marTop w:val="0"/>
      <w:marBottom w:val="0"/>
      <w:divBdr>
        <w:top w:val="none" w:sz="0" w:space="0" w:color="auto"/>
        <w:left w:val="none" w:sz="0" w:space="0" w:color="auto"/>
        <w:bottom w:val="none" w:sz="0" w:space="0" w:color="auto"/>
        <w:right w:val="none" w:sz="0" w:space="0" w:color="auto"/>
      </w:divBdr>
    </w:div>
    <w:div w:id="1972898236">
      <w:bodyDiv w:val="1"/>
      <w:marLeft w:val="0"/>
      <w:marRight w:val="0"/>
      <w:marTop w:val="0"/>
      <w:marBottom w:val="0"/>
      <w:divBdr>
        <w:top w:val="none" w:sz="0" w:space="0" w:color="auto"/>
        <w:left w:val="none" w:sz="0" w:space="0" w:color="auto"/>
        <w:bottom w:val="none" w:sz="0" w:space="0" w:color="auto"/>
        <w:right w:val="none" w:sz="0" w:space="0" w:color="auto"/>
      </w:divBdr>
    </w:div>
    <w:div w:id="1977710395">
      <w:bodyDiv w:val="1"/>
      <w:marLeft w:val="0"/>
      <w:marRight w:val="0"/>
      <w:marTop w:val="0"/>
      <w:marBottom w:val="0"/>
      <w:divBdr>
        <w:top w:val="none" w:sz="0" w:space="0" w:color="auto"/>
        <w:left w:val="none" w:sz="0" w:space="0" w:color="auto"/>
        <w:bottom w:val="none" w:sz="0" w:space="0" w:color="auto"/>
        <w:right w:val="none" w:sz="0" w:space="0" w:color="auto"/>
      </w:divBdr>
    </w:div>
    <w:div w:id="1986547768">
      <w:bodyDiv w:val="1"/>
      <w:marLeft w:val="0"/>
      <w:marRight w:val="0"/>
      <w:marTop w:val="0"/>
      <w:marBottom w:val="0"/>
      <w:divBdr>
        <w:top w:val="none" w:sz="0" w:space="0" w:color="auto"/>
        <w:left w:val="none" w:sz="0" w:space="0" w:color="auto"/>
        <w:bottom w:val="none" w:sz="0" w:space="0" w:color="auto"/>
        <w:right w:val="none" w:sz="0" w:space="0" w:color="auto"/>
      </w:divBdr>
    </w:div>
    <w:div w:id="1990596194">
      <w:bodyDiv w:val="1"/>
      <w:marLeft w:val="0"/>
      <w:marRight w:val="0"/>
      <w:marTop w:val="0"/>
      <w:marBottom w:val="0"/>
      <w:divBdr>
        <w:top w:val="none" w:sz="0" w:space="0" w:color="auto"/>
        <w:left w:val="none" w:sz="0" w:space="0" w:color="auto"/>
        <w:bottom w:val="none" w:sz="0" w:space="0" w:color="auto"/>
        <w:right w:val="none" w:sz="0" w:space="0" w:color="auto"/>
      </w:divBdr>
    </w:div>
    <w:div w:id="2015108743">
      <w:bodyDiv w:val="1"/>
      <w:marLeft w:val="0"/>
      <w:marRight w:val="0"/>
      <w:marTop w:val="0"/>
      <w:marBottom w:val="0"/>
      <w:divBdr>
        <w:top w:val="none" w:sz="0" w:space="0" w:color="auto"/>
        <w:left w:val="none" w:sz="0" w:space="0" w:color="auto"/>
        <w:bottom w:val="none" w:sz="0" w:space="0" w:color="auto"/>
        <w:right w:val="none" w:sz="0" w:space="0" w:color="auto"/>
      </w:divBdr>
    </w:div>
    <w:div w:id="2020571616">
      <w:bodyDiv w:val="1"/>
      <w:marLeft w:val="0"/>
      <w:marRight w:val="0"/>
      <w:marTop w:val="0"/>
      <w:marBottom w:val="0"/>
      <w:divBdr>
        <w:top w:val="none" w:sz="0" w:space="0" w:color="auto"/>
        <w:left w:val="none" w:sz="0" w:space="0" w:color="auto"/>
        <w:bottom w:val="none" w:sz="0" w:space="0" w:color="auto"/>
        <w:right w:val="none" w:sz="0" w:space="0" w:color="auto"/>
      </w:divBdr>
    </w:div>
    <w:div w:id="2030718901">
      <w:bodyDiv w:val="1"/>
      <w:marLeft w:val="0"/>
      <w:marRight w:val="0"/>
      <w:marTop w:val="0"/>
      <w:marBottom w:val="0"/>
      <w:divBdr>
        <w:top w:val="none" w:sz="0" w:space="0" w:color="auto"/>
        <w:left w:val="none" w:sz="0" w:space="0" w:color="auto"/>
        <w:bottom w:val="none" w:sz="0" w:space="0" w:color="auto"/>
        <w:right w:val="none" w:sz="0" w:space="0" w:color="auto"/>
      </w:divBdr>
    </w:div>
    <w:div w:id="2049141794">
      <w:bodyDiv w:val="1"/>
      <w:marLeft w:val="0"/>
      <w:marRight w:val="0"/>
      <w:marTop w:val="0"/>
      <w:marBottom w:val="0"/>
      <w:divBdr>
        <w:top w:val="none" w:sz="0" w:space="0" w:color="auto"/>
        <w:left w:val="none" w:sz="0" w:space="0" w:color="auto"/>
        <w:bottom w:val="none" w:sz="0" w:space="0" w:color="auto"/>
        <w:right w:val="none" w:sz="0" w:space="0" w:color="auto"/>
      </w:divBdr>
    </w:div>
    <w:div w:id="2053186317">
      <w:bodyDiv w:val="1"/>
      <w:marLeft w:val="0"/>
      <w:marRight w:val="0"/>
      <w:marTop w:val="0"/>
      <w:marBottom w:val="0"/>
      <w:divBdr>
        <w:top w:val="none" w:sz="0" w:space="0" w:color="auto"/>
        <w:left w:val="none" w:sz="0" w:space="0" w:color="auto"/>
        <w:bottom w:val="none" w:sz="0" w:space="0" w:color="auto"/>
        <w:right w:val="none" w:sz="0" w:space="0" w:color="auto"/>
      </w:divBdr>
    </w:div>
    <w:div w:id="2053535090">
      <w:bodyDiv w:val="1"/>
      <w:marLeft w:val="0"/>
      <w:marRight w:val="0"/>
      <w:marTop w:val="0"/>
      <w:marBottom w:val="0"/>
      <w:divBdr>
        <w:top w:val="none" w:sz="0" w:space="0" w:color="auto"/>
        <w:left w:val="none" w:sz="0" w:space="0" w:color="auto"/>
        <w:bottom w:val="none" w:sz="0" w:space="0" w:color="auto"/>
        <w:right w:val="none" w:sz="0" w:space="0" w:color="auto"/>
      </w:divBdr>
    </w:div>
    <w:div w:id="2054382511">
      <w:bodyDiv w:val="1"/>
      <w:marLeft w:val="0"/>
      <w:marRight w:val="0"/>
      <w:marTop w:val="0"/>
      <w:marBottom w:val="0"/>
      <w:divBdr>
        <w:top w:val="none" w:sz="0" w:space="0" w:color="auto"/>
        <w:left w:val="none" w:sz="0" w:space="0" w:color="auto"/>
        <w:bottom w:val="none" w:sz="0" w:space="0" w:color="auto"/>
        <w:right w:val="none" w:sz="0" w:space="0" w:color="auto"/>
      </w:divBdr>
    </w:div>
    <w:div w:id="2058815659">
      <w:bodyDiv w:val="1"/>
      <w:marLeft w:val="0"/>
      <w:marRight w:val="0"/>
      <w:marTop w:val="0"/>
      <w:marBottom w:val="0"/>
      <w:divBdr>
        <w:top w:val="none" w:sz="0" w:space="0" w:color="auto"/>
        <w:left w:val="none" w:sz="0" w:space="0" w:color="auto"/>
        <w:bottom w:val="none" w:sz="0" w:space="0" w:color="auto"/>
        <w:right w:val="none" w:sz="0" w:space="0" w:color="auto"/>
      </w:divBdr>
    </w:div>
    <w:div w:id="2059937766">
      <w:bodyDiv w:val="1"/>
      <w:marLeft w:val="0"/>
      <w:marRight w:val="0"/>
      <w:marTop w:val="0"/>
      <w:marBottom w:val="0"/>
      <w:divBdr>
        <w:top w:val="none" w:sz="0" w:space="0" w:color="auto"/>
        <w:left w:val="none" w:sz="0" w:space="0" w:color="auto"/>
        <w:bottom w:val="none" w:sz="0" w:space="0" w:color="auto"/>
        <w:right w:val="none" w:sz="0" w:space="0" w:color="auto"/>
      </w:divBdr>
    </w:div>
    <w:div w:id="2089303980">
      <w:bodyDiv w:val="1"/>
      <w:marLeft w:val="0"/>
      <w:marRight w:val="0"/>
      <w:marTop w:val="0"/>
      <w:marBottom w:val="0"/>
      <w:divBdr>
        <w:top w:val="none" w:sz="0" w:space="0" w:color="auto"/>
        <w:left w:val="none" w:sz="0" w:space="0" w:color="auto"/>
        <w:bottom w:val="none" w:sz="0" w:space="0" w:color="auto"/>
        <w:right w:val="none" w:sz="0" w:space="0" w:color="auto"/>
      </w:divBdr>
    </w:div>
    <w:div w:id="2090467707">
      <w:bodyDiv w:val="1"/>
      <w:marLeft w:val="0"/>
      <w:marRight w:val="0"/>
      <w:marTop w:val="0"/>
      <w:marBottom w:val="0"/>
      <w:divBdr>
        <w:top w:val="none" w:sz="0" w:space="0" w:color="auto"/>
        <w:left w:val="none" w:sz="0" w:space="0" w:color="auto"/>
        <w:bottom w:val="none" w:sz="0" w:space="0" w:color="auto"/>
        <w:right w:val="none" w:sz="0" w:space="0" w:color="auto"/>
      </w:divBdr>
    </w:div>
    <w:div w:id="2099210771">
      <w:bodyDiv w:val="1"/>
      <w:marLeft w:val="0"/>
      <w:marRight w:val="0"/>
      <w:marTop w:val="0"/>
      <w:marBottom w:val="0"/>
      <w:divBdr>
        <w:top w:val="none" w:sz="0" w:space="0" w:color="auto"/>
        <w:left w:val="none" w:sz="0" w:space="0" w:color="auto"/>
        <w:bottom w:val="none" w:sz="0" w:space="0" w:color="auto"/>
        <w:right w:val="none" w:sz="0" w:space="0" w:color="auto"/>
      </w:divBdr>
    </w:div>
    <w:div w:id="2112430521">
      <w:bodyDiv w:val="1"/>
      <w:marLeft w:val="0"/>
      <w:marRight w:val="0"/>
      <w:marTop w:val="0"/>
      <w:marBottom w:val="0"/>
      <w:divBdr>
        <w:top w:val="none" w:sz="0" w:space="0" w:color="auto"/>
        <w:left w:val="none" w:sz="0" w:space="0" w:color="auto"/>
        <w:bottom w:val="none" w:sz="0" w:space="0" w:color="auto"/>
        <w:right w:val="none" w:sz="0" w:space="0" w:color="auto"/>
      </w:divBdr>
    </w:div>
    <w:div w:id="2116512406">
      <w:bodyDiv w:val="1"/>
      <w:marLeft w:val="0"/>
      <w:marRight w:val="0"/>
      <w:marTop w:val="0"/>
      <w:marBottom w:val="0"/>
      <w:divBdr>
        <w:top w:val="none" w:sz="0" w:space="0" w:color="auto"/>
        <w:left w:val="none" w:sz="0" w:space="0" w:color="auto"/>
        <w:bottom w:val="none" w:sz="0" w:space="0" w:color="auto"/>
        <w:right w:val="none" w:sz="0" w:space="0" w:color="auto"/>
      </w:divBdr>
      <w:divsChild>
        <w:div w:id="551423013">
          <w:marLeft w:val="0"/>
          <w:marRight w:val="0"/>
          <w:marTop w:val="0"/>
          <w:marBottom w:val="0"/>
          <w:divBdr>
            <w:top w:val="none" w:sz="0" w:space="0" w:color="auto"/>
            <w:left w:val="none" w:sz="0" w:space="0" w:color="auto"/>
            <w:bottom w:val="none" w:sz="0" w:space="0" w:color="auto"/>
            <w:right w:val="none" w:sz="0" w:space="0" w:color="auto"/>
          </w:divBdr>
          <w:divsChild>
            <w:div w:id="6637025">
              <w:marLeft w:val="0"/>
              <w:marRight w:val="0"/>
              <w:marTop w:val="0"/>
              <w:marBottom w:val="0"/>
              <w:divBdr>
                <w:top w:val="none" w:sz="0" w:space="0" w:color="auto"/>
                <w:left w:val="none" w:sz="0" w:space="0" w:color="auto"/>
                <w:bottom w:val="none" w:sz="0" w:space="0" w:color="auto"/>
                <w:right w:val="none" w:sz="0" w:space="0" w:color="auto"/>
              </w:divBdr>
            </w:div>
            <w:div w:id="12462503">
              <w:marLeft w:val="0"/>
              <w:marRight w:val="0"/>
              <w:marTop w:val="192"/>
              <w:marBottom w:val="0"/>
              <w:divBdr>
                <w:top w:val="none" w:sz="0" w:space="0" w:color="auto"/>
                <w:left w:val="none" w:sz="0" w:space="0" w:color="auto"/>
                <w:bottom w:val="none" w:sz="0" w:space="0" w:color="auto"/>
                <w:right w:val="none" w:sz="0" w:space="0" w:color="auto"/>
              </w:divBdr>
            </w:div>
            <w:div w:id="33502803">
              <w:marLeft w:val="0"/>
              <w:marRight w:val="0"/>
              <w:marTop w:val="192"/>
              <w:marBottom w:val="0"/>
              <w:divBdr>
                <w:top w:val="none" w:sz="0" w:space="0" w:color="auto"/>
                <w:left w:val="none" w:sz="0" w:space="0" w:color="auto"/>
                <w:bottom w:val="none" w:sz="0" w:space="0" w:color="auto"/>
                <w:right w:val="none" w:sz="0" w:space="0" w:color="auto"/>
              </w:divBdr>
            </w:div>
            <w:div w:id="92552839">
              <w:marLeft w:val="0"/>
              <w:marRight w:val="0"/>
              <w:marTop w:val="192"/>
              <w:marBottom w:val="0"/>
              <w:divBdr>
                <w:top w:val="none" w:sz="0" w:space="0" w:color="auto"/>
                <w:left w:val="none" w:sz="0" w:space="0" w:color="auto"/>
                <w:bottom w:val="none" w:sz="0" w:space="0" w:color="auto"/>
                <w:right w:val="none" w:sz="0" w:space="0" w:color="auto"/>
              </w:divBdr>
            </w:div>
            <w:div w:id="109978856">
              <w:marLeft w:val="0"/>
              <w:marRight w:val="0"/>
              <w:marTop w:val="192"/>
              <w:marBottom w:val="0"/>
              <w:divBdr>
                <w:top w:val="none" w:sz="0" w:space="0" w:color="auto"/>
                <w:left w:val="none" w:sz="0" w:space="0" w:color="auto"/>
                <w:bottom w:val="none" w:sz="0" w:space="0" w:color="auto"/>
                <w:right w:val="none" w:sz="0" w:space="0" w:color="auto"/>
              </w:divBdr>
            </w:div>
            <w:div w:id="110901038">
              <w:marLeft w:val="0"/>
              <w:marRight w:val="0"/>
              <w:marTop w:val="0"/>
              <w:marBottom w:val="0"/>
              <w:divBdr>
                <w:top w:val="none" w:sz="0" w:space="0" w:color="auto"/>
                <w:left w:val="none" w:sz="0" w:space="0" w:color="auto"/>
                <w:bottom w:val="none" w:sz="0" w:space="0" w:color="auto"/>
                <w:right w:val="none" w:sz="0" w:space="0" w:color="auto"/>
              </w:divBdr>
              <w:divsChild>
                <w:div w:id="123277814">
                  <w:marLeft w:val="0"/>
                  <w:marRight w:val="0"/>
                  <w:marTop w:val="192"/>
                  <w:marBottom w:val="0"/>
                  <w:divBdr>
                    <w:top w:val="none" w:sz="0" w:space="0" w:color="auto"/>
                    <w:left w:val="none" w:sz="0" w:space="0" w:color="auto"/>
                    <w:bottom w:val="none" w:sz="0" w:space="0" w:color="auto"/>
                    <w:right w:val="none" w:sz="0" w:space="0" w:color="auto"/>
                  </w:divBdr>
                </w:div>
              </w:divsChild>
            </w:div>
            <w:div w:id="182591700">
              <w:marLeft w:val="0"/>
              <w:marRight w:val="0"/>
              <w:marTop w:val="192"/>
              <w:marBottom w:val="0"/>
              <w:divBdr>
                <w:top w:val="none" w:sz="0" w:space="0" w:color="auto"/>
                <w:left w:val="none" w:sz="0" w:space="0" w:color="auto"/>
                <w:bottom w:val="none" w:sz="0" w:space="0" w:color="auto"/>
                <w:right w:val="none" w:sz="0" w:space="0" w:color="auto"/>
              </w:divBdr>
            </w:div>
            <w:div w:id="276759429">
              <w:marLeft w:val="0"/>
              <w:marRight w:val="0"/>
              <w:marTop w:val="0"/>
              <w:marBottom w:val="0"/>
              <w:divBdr>
                <w:top w:val="none" w:sz="0" w:space="0" w:color="auto"/>
                <w:left w:val="none" w:sz="0" w:space="0" w:color="auto"/>
                <w:bottom w:val="none" w:sz="0" w:space="0" w:color="auto"/>
                <w:right w:val="none" w:sz="0" w:space="0" w:color="auto"/>
              </w:divBdr>
              <w:divsChild>
                <w:div w:id="1915626452">
                  <w:marLeft w:val="0"/>
                  <w:marRight w:val="0"/>
                  <w:marTop w:val="192"/>
                  <w:marBottom w:val="0"/>
                  <w:divBdr>
                    <w:top w:val="none" w:sz="0" w:space="0" w:color="auto"/>
                    <w:left w:val="none" w:sz="0" w:space="0" w:color="auto"/>
                    <w:bottom w:val="none" w:sz="0" w:space="0" w:color="auto"/>
                    <w:right w:val="none" w:sz="0" w:space="0" w:color="auto"/>
                  </w:divBdr>
                </w:div>
              </w:divsChild>
            </w:div>
            <w:div w:id="378863849">
              <w:marLeft w:val="0"/>
              <w:marRight w:val="0"/>
              <w:marTop w:val="192"/>
              <w:marBottom w:val="0"/>
              <w:divBdr>
                <w:top w:val="none" w:sz="0" w:space="0" w:color="auto"/>
                <w:left w:val="none" w:sz="0" w:space="0" w:color="auto"/>
                <w:bottom w:val="none" w:sz="0" w:space="0" w:color="auto"/>
                <w:right w:val="none" w:sz="0" w:space="0" w:color="auto"/>
              </w:divBdr>
            </w:div>
            <w:div w:id="381292884">
              <w:marLeft w:val="0"/>
              <w:marRight w:val="0"/>
              <w:marTop w:val="192"/>
              <w:marBottom w:val="0"/>
              <w:divBdr>
                <w:top w:val="none" w:sz="0" w:space="0" w:color="auto"/>
                <w:left w:val="none" w:sz="0" w:space="0" w:color="auto"/>
                <w:bottom w:val="none" w:sz="0" w:space="0" w:color="auto"/>
                <w:right w:val="none" w:sz="0" w:space="0" w:color="auto"/>
              </w:divBdr>
            </w:div>
            <w:div w:id="383531123">
              <w:marLeft w:val="0"/>
              <w:marRight w:val="0"/>
              <w:marTop w:val="0"/>
              <w:marBottom w:val="0"/>
              <w:divBdr>
                <w:top w:val="none" w:sz="0" w:space="0" w:color="auto"/>
                <w:left w:val="none" w:sz="0" w:space="0" w:color="auto"/>
                <w:bottom w:val="none" w:sz="0" w:space="0" w:color="auto"/>
                <w:right w:val="none" w:sz="0" w:space="0" w:color="auto"/>
              </w:divBdr>
            </w:div>
            <w:div w:id="485628487">
              <w:marLeft w:val="0"/>
              <w:marRight w:val="0"/>
              <w:marTop w:val="192"/>
              <w:marBottom w:val="0"/>
              <w:divBdr>
                <w:top w:val="none" w:sz="0" w:space="0" w:color="auto"/>
                <w:left w:val="none" w:sz="0" w:space="0" w:color="auto"/>
                <w:bottom w:val="none" w:sz="0" w:space="0" w:color="auto"/>
                <w:right w:val="none" w:sz="0" w:space="0" w:color="auto"/>
              </w:divBdr>
            </w:div>
            <w:div w:id="514000275">
              <w:marLeft w:val="0"/>
              <w:marRight w:val="0"/>
              <w:marTop w:val="192"/>
              <w:marBottom w:val="0"/>
              <w:divBdr>
                <w:top w:val="none" w:sz="0" w:space="0" w:color="auto"/>
                <w:left w:val="none" w:sz="0" w:space="0" w:color="auto"/>
                <w:bottom w:val="none" w:sz="0" w:space="0" w:color="auto"/>
                <w:right w:val="none" w:sz="0" w:space="0" w:color="auto"/>
              </w:divBdr>
            </w:div>
            <w:div w:id="535392976">
              <w:marLeft w:val="0"/>
              <w:marRight w:val="0"/>
              <w:marTop w:val="192"/>
              <w:marBottom w:val="0"/>
              <w:divBdr>
                <w:top w:val="none" w:sz="0" w:space="0" w:color="auto"/>
                <w:left w:val="none" w:sz="0" w:space="0" w:color="auto"/>
                <w:bottom w:val="none" w:sz="0" w:space="0" w:color="auto"/>
                <w:right w:val="none" w:sz="0" w:space="0" w:color="auto"/>
              </w:divBdr>
            </w:div>
            <w:div w:id="572935249">
              <w:marLeft w:val="0"/>
              <w:marRight w:val="0"/>
              <w:marTop w:val="192"/>
              <w:marBottom w:val="0"/>
              <w:divBdr>
                <w:top w:val="none" w:sz="0" w:space="0" w:color="auto"/>
                <w:left w:val="none" w:sz="0" w:space="0" w:color="auto"/>
                <w:bottom w:val="none" w:sz="0" w:space="0" w:color="auto"/>
                <w:right w:val="none" w:sz="0" w:space="0" w:color="auto"/>
              </w:divBdr>
            </w:div>
            <w:div w:id="605576733">
              <w:marLeft w:val="0"/>
              <w:marRight w:val="0"/>
              <w:marTop w:val="192"/>
              <w:marBottom w:val="0"/>
              <w:divBdr>
                <w:top w:val="none" w:sz="0" w:space="0" w:color="auto"/>
                <w:left w:val="none" w:sz="0" w:space="0" w:color="auto"/>
                <w:bottom w:val="none" w:sz="0" w:space="0" w:color="auto"/>
                <w:right w:val="none" w:sz="0" w:space="0" w:color="auto"/>
              </w:divBdr>
            </w:div>
            <w:div w:id="752119046">
              <w:marLeft w:val="0"/>
              <w:marRight w:val="0"/>
              <w:marTop w:val="0"/>
              <w:marBottom w:val="0"/>
              <w:divBdr>
                <w:top w:val="none" w:sz="0" w:space="0" w:color="auto"/>
                <w:left w:val="none" w:sz="0" w:space="0" w:color="auto"/>
                <w:bottom w:val="none" w:sz="0" w:space="0" w:color="auto"/>
                <w:right w:val="none" w:sz="0" w:space="0" w:color="auto"/>
              </w:divBdr>
              <w:divsChild>
                <w:div w:id="46805203">
                  <w:marLeft w:val="0"/>
                  <w:marRight w:val="0"/>
                  <w:marTop w:val="192"/>
                  <w:marBottom w:val="0"/>
                  <w:divBdr>
                    <w:top w:val="none" w:sz="0" w:space="0" w:color="auto"/>
                    <w:left w:val="none" w:sz="0" w:space="0" w:color="auto"/>
                    <w:bottom w:val="none" w:sz="0" w:space="0" w:color="auto"/>
                    <w:right w:val="none" w:sz="0" w:space="0" w:color="auto"/>
                  </w:divBdr>
                </w:div>
              </w:divsChild>
            </w:div>
            <w:div w:id="827214425">
              <w:marLeft w:val="0"/>
              <w:marRight w:val="0"/>
              <w:marTop w:val="192"/>
              <w:marBottom w:val="0"/>
              <w:divBdr>
                <w:top w:val="none" w:sz="0" w:space="0" w:color="auto"/>
                <w:left w:val="none" w:sz="0" w:space="0" w:color="auto"/>
                <w:bottom w:val="none" w:sz="0" w:space="0" w:color="auto"/>
                <w:right w:val="none" w:sz="0" w:space="0" w:color="auto"/>
              </w:divBdr>
            </w:div>
            <w:div w:id="854225194">
              <w:marLeft w:val="0"/>
              <w:marRight w:val="0"/>
              <w:marTop w:val="0"/>
              <w:marBottom w:val="0"/>
              <w:divBdr>
                <w:top w:val="none" w:sz="0" w:space="0" w:color="auto"/>
                <w:left w:val="none" w:sz="0" w:space="0" w:color="auto"/>
                <w:bottom w:val="none" w:sz="0" w:space="0" w:color="auto"/>
                <w:right w:val="none" w:sz="0" w:space="0" w:color="auto"/>
              </w:divBdr>
            </w:div>
            <w:div w:id="886339383">
              <w:marLeft w:val="0"/>
              <w:marRight w:val="0"/>
              <w:marTop w:val="192"/>
              <w:marBottom w:val="0"/>
              <w:divBdr>
                <w:top w:val="none" w:sz="0" w:space="0" w:color="auto"/>
                <w:left w:val="none" w:sz="0" w:space="0" w:color="auto"/>
                <w:bottom w:val="none" w:sz="0" w:space="0" w:color="auto"/>
                <w:right w:val="none" w:sz="0" w:space="0" w:color="auto"/>
              </w:divBdr>
            </w:div>
            <w:div w:id="955983068">
              <w:marLeft w:val="0"/>
              <w:marRight w:val="0"/>
              <w:marTop w:val="0"/>
              <w:marBottom w:val="0"/>
              <w:divBdr>
                <w:top w:val="none" w:sz="0" w:space="0" w:color="auto"/>
                <w:left w:val="none" w:sz="0" w:space="0" w:color="auto"/>
                <w:bottom w:val="none" w:sz="0" w:space="0" w:color="auto"/>
                <w:right w:val="none" w:sz="0" w:space="0" w:color="auto"/>
              </w:divBdr>
            </w:div>
            <w:div w:id="1049036587">
              <w:marLeft w:val="0"/>
              <w:marRight w:val="0"/>
              <w:marTop w:val="192"/>
              <w:marBottom w:val="0"/>
              <w:divBdr>
                <w:top w:val="none" w:sz="0" w:space="0" w:color="auto"/>
                <w:left w:val="none" w:sz="0" w:space="0" w:color="auto"/>
                <w:bottom w:val="none" w:sz="0" w:space="0" w:color="auto"/>
                <w:right w:val="none" w:sz="0" w:space="0" w:color="auto"/>
              </w:divBdr>
            </w:div>
            <w:div w:id="1077626522">
              <w:marLeft w:val="0"/>
              <w:marRight w:val="0"/>
              <w:marTop w:val="0"/>
              <w:marBottom w:val="0"/>
              <w:divBdr>
                <w:top w:val="none" w:sz="0" w:space="0" w:color="auto"/>
                <w:left w:val="none" w:sz="0" w:space="0" w:color="auto"/>
                <w:bottom w:val="none" w:sz="0" w:space="0" w:color="auto"/>
                <w:right w:val="none" w:sz="0" w:space="0" w:color="auto"/>
              </w:divBdr>
              <w:divsChild>
                <w:div w:id="1043678781">
                  <w:marLeft w:val="0"/>
                  <w:marRight w:val="0"/>
                  <w:marTop w:val="192"/>
                  <w:marBottom w:val="0"/>
                  <w:divBdr>
                    <w:top w:val="none" w:sz="0" w:space="0" w:color="auto"/>
                    <w:left w:val="none" w:sz="0" w:space="0" w:color="auto"/>
                    <w:bottom w:val="none" w:sz="0" w:space="0" w:color="auto"/>
                    <w:right w:val="none" w:sz="0" w:space="0" w:color="auto"/>
                  </w:divBdr>
                </w:div>
              </w:divsChild>
            </w:div>
            <w:div w:id="1132744520">
              <w:marLeft w:val="0"/>
              <w:marRight w:val="0"/>
              <w:marTop w:val="192"/>
              <w:marBottom w:val="0"/>
              <w:divBdr>
                <w:top w:val="none" w:sz="0" w:space="0" w:color="auto"/>
                <w:left w:val="none" w:sz="0" w:space="0" w:color="auto"/>
                <w:bottom w:val="none" w:sz="0" w:space="0" w:color="auto"/>
                <w:right w:val="none" w:sz="0" w:space="0" w:color="auto"/>
              </w:divBdr>
            </w:div>
            <w:div w:id="1168444564">
              <w:marLeft w:val="0"/>
              <w:marRight w:val="0"/>
              <w:marTop w:val="192"/>
              <w:marBottom w:val="0"/>
              <w:divBdr>
                <w:top w:val="none" w:sz="0" w:space="0" w:color="auto"/>
                <w:left w:val="none" w:sz="0" w:space="0" w:color="auto"/>
                <w:bottom w:val="none" w:sz="0" w:space="0" w:color="auto"/>
                <w:right w:val="none" w:sz="0" w:space="0" w:color="auto"/>
              </w:divBdr>
            </w:div>
            <w:div w:id="1214855626">
              <w:marLeft w:val="0"/>
              <w:marRight w:val="0"/>
              <w:marTop w:val="0"/>
              <w:marBottom w:val="0"/>
              <w:divBdr>
                <w:top w:val="none" w:sz="0" w:space="0" w:color="auto"/>
                <w:left w:val="none" w:sz="0" w:space="0" w:color="auto"/>
                <w:bottom w:val="none" w:sz="0" w:space="0" w:color="auto"/>
                <w:right w:val="none" w:sz="0" w:space="0" w:color="auto"/>
              </w:divBdr>
              <w:divsChild>
                <w:div w:id="1958368304">
                  <w:marLeft w:val="0"/>
                  <w:marRight w:val="0"/>
                  <w:marTop w:val="192"/>
                  <w:marBottom w:val="0"/>
                  <w:divBdr>
                    <w:top w:val="none" w:sz="0" w:space="0" w:color="auto"/>
                    <w:left w:val="none" w:sz="0" w:space="0" w:color="auto"/>
                    <w:bottom w:val="none" w:sz="0" w:space="0" w:color="auto"/>
                    <w:right w:val="none" w:sz="0" w:space="0" w:color="auto"/>
                  </w:divBdr>
                </w:div>
              </w:divsChild>
            </w:div>
            <w:div w:id="1236941624">
              <w:marLeft w:val="0"/>
              <w:marRight w:val="0"/>
              <w:marTop w:val="192"/>
              <w:marBottom w:val="0"/>
              <w:divBdr>
                <w:top w:val="none" w:sz="0" w:space="0" w:color="auto"/>
                <w:left w:val="none" w:sz="0" w:space="0" w:color="auto"/>
                <w:bottom w:val="none" w:sz="0" w:space="0" w:color="auto"/>
                <w:right w:val="none" w:sz="0" w:space="0" w:color="auto"/>
              </w:divBdr>
            </w:div>
            <w:div w:id="1247882168">
              <w:marLeft w:val="0"/>
              <w:marRight w:val="0"/>
              <w:marTop w:val="192"/>
              <w:marBottom w:val="0"/>
              <w:divBdr>
                <w:top w:val="none" w:sz="0" w:space="0" w:color="auto"/>
                <w:left w:val="none" w:sz="0" w:space="0" w:color="auto"/>
                <w:bottom w:val="none" w:sz="0" w:space="0" w:color="auto"/>
                <w:right w:val="none" w:sz="0" w:space="0" w:color="auto"/>
              </w:divBdr>
            </w:div>
            <w:div w:id="1281182056">
              <w:marLeft w:val="0"/>
              <w:marRight w:val="0"/>
              <w:marTop w:val="0"/>
              <w:marBottom w:val="0"/>
              <w:divBdr>
                <w:top w:val="none" w:sz="0" w:space="0" w:color="auto"/>
                <w:left w:val="none" w:sz="0" w:space="0" w:color="auto"/>
                <w:bottom w:val="none" w:sz="0" w:space="0" w:color="auto"/>
                <w:right w:val="none" w:sz="0" w:space="0" w:color="auto"/>
              </w:divBdr>
              <w:divsChild>
                <w:div w:id="1913349926">
                  <w:marLeft w:val="0"/>
                  <w:marRight w:val="0"/>
                  <w:marTop w:val="192"/>
                  <w:marBottom w:val="0"/>
                  <w:divBdr>
                    <w:top w:val="none" w:sz="0" w:space="0" w:color="auto"/>
                    <w:left w:val="none" w:sz="0" w:space="0" w:color="auto"/>
                    <w:bottom w:val="none" w:sz="0" w:space="0" w:color="auto"/>
                    <w:right w:val="none" w:sz="0" w:space="0" w:color="auto"/>
                  </w:divBdr>
                </w:div>
              </w:divsChild>
            </w:div>
            <w:div w:id="1316573193">
              <w:marLeft w:val="0"/>
              <w:marRight w:val="0"/>
              <w:marTop w:val="120"/>
              <w:marBottom w:val="96"/>
              <w:divBdr>
                <w:top w:val="none" w:sz="0" w:space="0" w:color="auto"/>
                <w:left w:val="single" w:sz="24" w:space="0" w:color="CED3F1"/>
                <w:bottom w:val="none" w:sz="0" w:space="0" w:color="auto"/>
                <w:right w:val="none" w:sz="0" w:space="0" w:color="auto"/>
              </w:divBdr>
            </w:div>
            <w:div w:id="1364330666">
              <w:marLeft w:val="0"/>
              <w:marRight w:val="0"/>
              <w:marTop w:val="192"/>
              <w:marBottom w:val="0"/>
              <w:divBdr>
                <w:top w:val="none" w:sz="0" w:space="0" w:color="auto"/>
                <w:left w:val="none" w:sz="0" w:space="0" w:color="auto"/>
                <w:bottom w:val="none" w:sz="0" w:space="0" w:color="auto"/>
                <w:right w:val="none" w:sz="0" w:space="0" w:color="auto"/>
              </w:divBdr>
            </w:div>
            <w:div w:id="1409423595">
              <w:marLeft w:val="0"/>
              <w:marRight w:val="0"/>
              <w:marTop w:val="0"/>
              <w:marBottom w:val="0"/>
              <w:divBdr>
                <w:top w:val="none" w:sz="0" w:space="0" w:color="auto"/>
                <w:left w:val="none" w:sz="0" w:space="0" w:color="auto"/>
                <w:bottom w:val="none" w:sz="0" w:space="0" w:color="auto"/>
                <w:right w:val="none" w:sz="0" w:space="0" w:color="auto"/>
              </w:divBdr>
              <w:divsChild>
                <w:div w:id="1238785723">
                  <w:marLeft w:val="0"/>
                  <w:marRight w:val="0"/>
                  <w:marTop w:val="192"/>
                  <w:marBottom w:val="0"/>
                  <w:divBdr>
                    <w:top w:val="none" w:sz="0" w:space="0" w:color="auto"/>
                    <w:left w:val="none" w:sz="0" w:space="0" w:color="auto"/>
                    <w:bottom w:val="none" w:sz="0" w:space="0" w:color="auto"/>
                    <w:right w:val="none" w:sz="0" w:space="0" w:color="auto"/>
                  </w:divBdr>
                </w:div>
              </w:divsChild>
            </w:div>
            <w:div w:id="1413429430">
              <w:marLeft w:val="0"/>
              <w:marRight w:val="0"/>
              <w:marTop w:val="192"/>
              <w:marBottom w:val="0"/>
              <w:divBdr>
                <w:top w:val="none" w:sz="0" w:space="0" w:color="auto"/>
                <w:left w:val="none" w:sz="0" w:space="0" w:color="auto"/>
                <w:bottom w:val="none" w:sz="0" w:space="0" w:color="auto"/>
                <w:right w:val="none" w:sz="0" w:space="0" w:color="auto"/>
              </w:divBdr>
            </w:div>
            <w:div w:id="1449005278">
              <w:marLeft w:val="0"/>
              <w:marRight w:val="0"/>
              <w:marTop w:val="192"/>
              <w:marBottom w:val="0"/>
              <w:divBdr>
                <w:top w:val="none" w:sz="0" w:space="0" w:color="auto"/>
                <w:left w:val="none" w:sz="0" w:space="0" w:color="auto"/>
                <w:bottom w:val="none" w:sz="0" w:space="0" w:color="auto"/>
                <w:right w:val="none" w:sz="0" w:space="0" w:color="auto"/>
              </w:divBdr>
            </w:div>
            <w:div w:id="1464234034">
              <w:marLeft w:val="0"/>
              <w:marRight w:val="0"/>
              <w:marTop w:val="0"/>
              <w:marBottom w:val="0"/>
              <w:divBdr>
                <w:top w:val="none" w:sz="0" w:space="0" w:color="auto"/>
                <w:left w:val="none" w:sz="0" w:space="0" w:color="auto"/>
                <w:bottom w:val="none" w:sz="0" w:space="0" w:color="auto"/>
                <w:right w:val="none" w:sz="0" w:space="0" w:color="auto"/>
              </w:divBdr>
              <w:divsChild>
                <w:div w:id="632058914">
                  <w:marLeft w:val="0"/>
                  <w:marRight w:val="0"/>
                  <w:marTop w:val="192"/>
                  <w:marBottom w:val="0"/>
                  <w:divBdr>
                    <w:top w:val="none" w:sz="0" w:space="0" w:color="auto"/>
                    <w:left w:val="none" w:sz="0" w:space="0" w:color="auto"/>
                    <w:bottom w:val="none" w:sz="0" w:space="0" w:color="auto"/>
                    <w:right w:val="none" w:sz="0" w:space="0" w:color="auto"/>
                  </w:divBdr>
                </w:div>
              </w:divsChild>
            </w:div>
            <w:div w:id="1553735685">
              <w:marLeft w:val="0"/>
              <w:marRight w:val="0"/>
              <w:marTop w:val="192"/>
              <w:marBottom w:val="0"/>
              <w:divBdr>
                <w:top w:val="none" w:sz="0" w:space="0" w:color="auto"/>
                <w:left w:val="none" w:sz="0" w:space="0" w:color="auto"/>
                <w:bottom w:val="none" w:sz="0" w:space="0" w:color="auto"/>
                <w:right w:val="none" w:sz="0" w:space="0" w:color="auto"/>
              </w:divBdr>
            </w:div>
            <w:div w:id="1583298457">
              <w:marLeft w:val="0"/>
              <w:marRight w:val="0"/>
              <w:marTop w:val="192"/>
              <w:marBottom w:val="0"/>
              <w:divBdr>
                <w:top w:val="none" w:sz="0" w:space="0" w:color="auto"/>
                <w:left w:val="none" w:sz="0" w:space="0" w:color="auto"/>
                <w:bottom w:val="none" w:sz="0" w:space="0" w:color="auto"/>
                <w:right w:val="none" w:sz="0" w:space="0" w:color="auto"/>
              </w:divBdr>
            </w:div>
            <w:div w:id="1650211751">
              <w:marLeft w:val="0"/>
              <w:marRight w:val="0"/>
              <w:marTop w:val="0"/>
              <w:marBottom w:val="0"/>
              <w:divBdr>
                <w:top w:val="none" w:sz="0" w:space="0" w:color="auto"/>
                <w:left w:val="none" w:sz="0" w:space="0" w:color="auto"/>
                <w:bottom w:val="none" w:sz="0" w:space="0" w:color="auto"/>
                <w:right w:val="none" w:sz="0" w:space="0" w:color="auto"/>
              </w:divBdr>
              <w:divsChild>
                <w:div w:id="299843137">
                  <w:marLeft w:val="0"/>
                  <w:marRight w:val="0"/>
                  <w:marTop w:val="192"/>
                  <w:marBottom w:val="0"/>
                  <w:divBdr>
                    <w:top w:val="none" w:sz="0" w:space="0" w:color="auto"/>
                    <w:left w:val="none" w:sz="0" w:space="0" w:color="auto"/>
                    <w:bottom w:val="none" w:sz="0" w:space="0" w:color="auto"/>
                    <w:right w:val="none" w:sz="0" w:space="0" w:color="auto"/>
                  </w:divBdr>
                </w:div>
              </w:divsChild>
            </w:div>
            <w:div w:id="1679961495">
              <w:marLeft w:val="0"/>
              <w:marRight w:val="0"/>
              <w:marTop w:val="192"/>
              <w:marBottom w:val="0"/>
              <w:divBdr>
                <w:top w:val="none" w:sz="0" w:space="0" w:color="auto"/>
                <w:left w:val="none" w:sz="0" w:space="0" w:color="auto"/>
                <w:bottom w:val="none" w:sz="0" w:space="0" w:color="auto"/>
                <w:right w:val="none" w:sz="0" w:space="0" w:color="auto"/>
              </w:divBdr>
            </w:div>
            <w:div w:id="1687827043">
              <w:marLeft w:val="0"/>
              <w:marRight w:val="0"/>
              <w:marTop w:val="192"/>
              <w:marBottom w:val="0"/>
              <w:divBdr>
                <w:top w:val="none" w:sz="0" w:space="0" w:color="auto"/>
                <w:left w:val="none" w:sz="0" w:space="0" w:color="auto"/>
                <w:bottom w:val="none" w:sz="0" w:space="0" w:color="auto"/>
                <w:right w:val="none" w:sz="0" w:space="0" w:color="auto"/>
              </w:divBdr>
            </w:div>
            <w:div w:id="1694914472">
              <w:marLeft w:val="0"/>
              <w:marRight w:val="0"/>
              <w:marTop w:val="0"/>
              <w:marBottom w:val="0"/>
              <w:divBdr>
                <w:top w:val="none" w:sz="0" w:space="0" w:color="auto"/>
                <w:left w:val="none" w:sz="0" w:space="0" w:color="auto"/>
                <w:bottom w:val="none" w:sz="0" w:space="0" w:color="auto"/>
                <w:right w:val="none" w:sz="0" w:space="0" w:color="auto"/>
              </w:divBdr>
              <w:divsChild>
                <w:div w:id="1268541123">
                  <w:marLeft w:val="0"/>
                  <w:marRight w:val="0"/>
                  <w:marTop w:val="192"/>
                  <w:marBottom w:val="0"/>
                  <w:divBdr>
                    <w:top w:val="none" w:sz="0" w:space="0" w:color="auto"/>
                    <w:left w:val="none" w:sz="0" w:space="0" w:color="auto"/>
                    <w:bottom w:val="none" w:sz="0" w:space="0" w:color="auto"/>
                    <w:right w:val="none" w:sz="0" w:space="0" w:color="auto"/>
                  </w:divBdr>
                </w:div>
              </w:divsChild>
            </w:div>
            <w:div w:id="1748768034">
              <w:marLeft w:val="0"/>
              <w:marRight w:val="0"/>
              <w:marTop w:val="192"/>
              <w:marBottom w:val="0"/>
              <w:divBdr>
                <w:top w:val="none" w:sz="0" w:space="0" w:color="auto"/>
                <w:left w:val="none" w:sz="0" w:space="0" w:color="auto"/>
                <w:bottom w:val="none" w:sz="0" w:space="0" w:color="auto"/>
                <w:right w:val="none" w:sz="0" w:space="0" w:color="auto"/>
              </w:divBdr>
            </w:div>
            <w:div w:id="1778601985">
              <w:marLeft w:val="0"/>
              <w:marRight w:val="0"/>
              <w:marTop w:val="0"/>
              <w:marBottom w:val="0"/>
              <w:divBdr>
                <w:top w:val="none" w:sz="0" w:space="0" w:color="auto"/>
                <w:left w:val="none" w:sz="0" w:space="0" w:color="auto"/>
                <w:bottom w:val="none" w:sz="0" w:space="0" w:color="auto"/>
                <w:right w:val="none" w:sz="0" w:space="0" w:color="auto"/>
              </w:divBdr>
            </w:div>
            <w:div w:id="1832794172">
              <w:marLeft w:val="0"/>
              <w:marRight w:val="0"/>
              <w:marTop w:val="192"/>
              <w:marBottom w:val="0"/>
              <w:divBdr>
                <w:top w:val="none" w:sz="0" w:space="0" w:color="auto"/>
                <w:left w:val="none" w:sz="0" w:space="0" w:color="auto"/>
                <w:bottom w:val="none" w:sz="0" w:space="0" w:color="auto"/>
                <w:right w:val="none" w:sz="0" w:space="0" w:color="auto"/>
              </w:divBdr>
            </w:div>
            <w:div w:id="1836145143">
              <w:marLeft w:val="0"/>
              <w:marRight w:val="0"/>
              <w:marTop w:val="192"/>
              <w:marBottom w:val="0"/>
              <w:divBdr>
                <w:top w:val="none" w:sz="0" w:space="0" w:color="auto"/>
                <w:left w:val="none" w:sz="0" w:space="0" w:color="auto"/>
                <w:bottom w:val="none" w:sz="0" w:space="0" w:color="auto"/>
                <w:right w:val="none" w:sz="0" w:space="0" w:color="auto"/>
              </w:divBdr>
            </w:div>
            <w:div w:id="1838693160">
              <w:marLeft w:val="0"/>
              <w:marRight w:val="0"/>
              <w:marTop w:val="192"/>
              <w:marBottom w:val="0"/>
              <w:divBdr>
                <w:top w:val="none" w:sz="0" w:space="0" w:color="auto"/>
                <w:left w:val="none" w:sz="0" w:space="0" w:color="auto"/>
                <w:bottom w:val="none" w:sz="0" w:space="0" w:color="auto"/>
                <w:right w:val="none" w:sz="0" w:space="0" w:color="auto"/>
              </w:divBdr>
            </w:div>
            <w:div w:id="1901086680">
              <w:marLeft w:val="0"/>
              <w:marRight w:val="0"/>
              <w:marTop w:val="192"/>
              <w:marBottom w:val="0"/>
              <w:divBdr>
                <w:top w:val="none" w:sz="0" w:space="0" w:color="auto"/>
                <w:left w:val="none" w:sz="0" w:space="0" w:color="auto"/>
                <w:bottom w:val="none" w:sz="0" w:space="0" w:color="auto"/>
                <w:right w:val="none" w:sz="0" w:space="0" w:color="auto"/>
              </w:divBdr>
            </w:div>
            <w:div w:id="1964536296">
              <w:marLeft w:val="0"/>
              <w:marRight w:val="0"/>
              <w:marTop w:val="192"/>
              <w:marBottom w:val="0"/>
              <w:divBdr>
                <w:top w:val="none" w:sz="0" w:space="0" w:color="auto"/>
                <w:left w:val="none" w:sz="0" w:space="0" w:color="auto"/>
                <w:bottom w:val="none" w:sz="0" w:space="0" w:color="auto"/>
                <w:right w:val="none" w:sz="0" w:space="0" w:color="auto"/>
              </w:divBdr>
            </w:div>
            <w:div w:id="1972663830">
              <w:marLeft w:val="0"/>
              <w:marRight w:val="0"/>
              <w:marTop w:val="192"/>
              <w:marBottom w:val="0"/>
              <w:divBdr>
                <w:top w:val="none" w:sz="0" w:space="0" w:color="auto"/>
                <w:left w:val="none" w:sz="0" w:space="0" w:color="auto"/>
                <w:bottom w:val="none" w:sz="0" w:space="0" w:color="auto"/>
                <w:right w:val="none" w:sz="0" w:space="0" w:color="auto"/>
              </w:divBdr>
            </w:div>
            <w:div w:id="1997415687">
              <w:marLeft w:val="0"/>
              <w:marRight w:val="0"/>
              <w:marTop w:val="192"/>
              <w:marBottom w:val="0"/>
              <w:divBdr>
                <w:top w:val="none" w:sz="0" w:space="0" w:color="auto"/>
                <w:left w:val="none" w:sz="0" w:space="0" w:color="auto"/>
                <w:bottom w:val="none" w:sz="0" w:space="0" w:color="auto"/>
                <w:right w:val="none" w:sz="0" w:space="0" w:color="auto"/>
              </w:divBdr>
            </w:div>
            <w:div w:id="2019115950">
              <w:marLeft w:val="0"/>
              <w:marRight w:val="0"/>
              <w:marTop w:val="192"/>
              <w:marBottom w:val="0"/>
              <w:divBdr>
                <w:top w:val="none" w:sz="0" w:space="0" w:color="auto"/>
                <w:left w:val="none" w:sz="0" w:space="0" w:color="auto"/>
                <w:bottom w:val="none" w:sz="0" w:space="0" w:color="auto"/>
                <w:right w:val="none" w:sz="0" w:space="0" w:color="auto"/>
              </w:divBdr>
            </w:div>
            <w:div w:id="2035957854">
              <w:marLeft w:val="0"/>
              <w:marRight w:val="0"/>
              <w:marTop w:val="120"/>
              <w:marBottom w:val="96"/>
              <w:divBdr>
                <w:top w:val="none" w:sz="0" w:space="0" w:color="auto"/>
                <w:left w:val="none" w:sz="0" w:space="0" w:color="auto"/>
                <w:bottom w:val="none" w:sz="0" w:space="0" w:color="auto"/>
                <w:right w:val="none" w:sz="0" w:space="0" w:color="auto"/>
              </w:divBdr>
              <w:divsChild>
                <w:div w:id="1883707046">
                  <w:marLeft w:val="0"/>
                  <w:marRight w:val="0"/>
                  <w:marTop w:val="0"/>
                  <w:marBottom w:val="0"/>
                  <w:divBdr>
                    <w:top w:val="none" w:sz="0" w:space="0" w:color="auto"/>
                    <w:left w:val="none" w:sz="0" w:space="0" w:color="auto"/>
                    <w:bottom w:val="none" w:sz="0" w:space="0" w:color="auto"/>
                    <w:right w:val="none" w:sz="0" w:space="0" w:color="auto"/>
                  </w:divBdr>
                  <w:divsChild>
                    <w:div w:id="184320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786226">
              <w:marLeft w:val="0"/>
              <w:marRight w:val="0"/>
              <w:marTop w:val="192"/>
              <w:marBottom w:val="0"/>
              <w:divBdr>
                <w:top w:val="none" w:sz="0" w:space="0" w:color="auto"/>
                <w:left w:val="none" w:sz="0" w:space="0" w:color="auto"/>
                <w:bottom w:val="none" w:sz="0" w:space="0" w:color="auto"/>
                <w:right w:val="none" w:sz="0" w:space="0" w:color="auto"/>
              </w:divBdr>
            </w:div>
            <w:div w:id="2079085452">
              <w:marLeft w:val="0"/>
              <w:marRight w:val="0"/>
              <w:marTop w:val="192"/>
              <w:marBottom w:val="0"/>
              <w:divBdr>
                <w:top w:val="none" w:sz="0" w:space="0" w:color="auto"/>
                <w:left w:val="none" w:sz="0" w:space="0" w:color="auto"/>
                <w:bottom w:val="none" w:sz="0" w:space="0" w:color="auto"/>
                <w:right w:val="none" w:sz="0" w:space="0" w:color="auto"/>
              </w:divBdr>
            </w:div>
          </w:divsChild>
        </w:div>
      </w:divsChild>
    </w:div>
    <w:div w:id="2117746436">
      <w:bodyDiv w:val="1"/>
      <w:marLeft w:val="0"/>
      <w:marRight w:val="0"/>
      <w:marTop w:val="0"/>
      <w:marBottom w:val="0"/>
      <w:divBdr>
        <w:top w:val="none" w:sz="0" w:space="0" w:color="auto"/>
        <w:left w:val="none" w:sz="0" w:space="0" w:color="auto"/>
        <w:bottom w:val="none" w:sz="0" w:space="0" w:color="auto"/>
        <w:right w:val="none" w:sz="0" w:space="0" w:color="auto"/>
      </w:divBdr>
    </w:div>
    <w:div w:id="2125273190">
      <w:bodyDiv w:val="1"/>
      <w:marLeft w:val="0"/>
      <w:marRight w:val="0"/>
      <w:marTop w:val="0"/>
      <w:marBottom w:val="0"/>
      <w:divBdr>
        <w:top w:val="none" w:sz="0" w:space="0" w:color="auto"/>
        <w:left w:val="none" w:sz="0" w:space="0" w:color="auto"/>
        <w:bottom w:val="none" w:sz="0" w:space="0" w:color="auto"/>
        <w:right w:val="none" w:sz="0" w:space="0" w:color="auto"/>
      </w:divBdr>
    </w:div>
    <w:div w:id="2131318419">
      <w:bodyDiv w:val="1"/>
      <w:marLeft w:val="0"/>
      <w:marRight w:val="0"/>
      <w:marTop w:val="0"/>
      <w:marBottom w:val="0"/>
      <w:divBdr>
        <w:top w:val="none" w:sz="0" w:space="0" w:color="auto"/>
        <w:left w:val="none" w:sz="0" w:space="0" w:color="auto"/>
        <w:bottom w:val="none" w:sz="0" w:space="0" w:color="auto"/>
        <w:right w:val="none" w:sz="0" w:space="0" w:color="auto"/>
      </w:divBdr>
    </w:div>
    <w:div w:id="2136023547">
      <w:bodyDiv w:val="1"/>
      <w:marLeft w:val="0"/>
      <w:marRight w:val="0"/>
      <w:marTop w:val="0"/>
      <w:marBottom w:val="0"/>
      <w:divBdr>
        <w:top w:val="none" w:sz="0" w:space="0" w:color="auto"/>
        <w:left w:val="none" w:sz="0" w:space="0" w:color="auto"/>
        <w:bottom w:val="none" w:sz="0" w:space="0" w:color="auto"/>
        <w:right w:val="none" w:sz="0" w:space="0" w:color="auto"/>
      </w:divBdr>
    </w:div>
    <w:div w:id="2140419803">
      <w:bodyDiv w:val="1"/>
      <w:marLeft w:val="0"/>
      <w:marRight w:val="0"/>
      <w:marTop w:val="0"/>
      <w:marBottom w:val="0"/>
      <w:divBdr>
        <w:top w:val="none" w:sz="0" w:space="0" w:color="auto"/>
        <w:left w:val="none" w:sz="0" w:space="0" w:color="auto"/>
        <w:bottom w:val="none" w:sz="0" w:space="0" w:color="auto"/>
        <w:right w:val="none" w:sz="0" w:space="0" w:color="auto"/>
      </w:divBdr>
    </w:div>
    <w:div w:id="2147163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7D4682-4AFD-47E3-8031-999770575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3960</TotalTime>
  <Pages>11</Pages>
  <Words>1916</Words>
  <Characters>10924</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1</vt:lpstr>
    </vt:vector>
  </TitlesOfParts>
  <Company>WHOLE WORLD</Company>
  <LinksUpToDate>false</LinksUpToDate>
  <CharactersWithSpaces>12815</CharactersWithSpaces>
  <SharedDoc>false</SharedDoc>
  <HLinks>
    <vt:vector size="480" baseType="variant">
      <vt:variant>
        <vt:i4>5963847</vt:i4>
      </vt:variant>
      <vt:variant>
        <vt:i4>237</vt:i4>
      </vt:variant>
      <vt:variant>
        <vt:i4>0</vt:i4>
      </vt:variant>
      <vt:variant>
        <vt:i4>5</vt:i4>
      </vt:variant>
      <vt:variant>
        <vt:lpwstr>normacs://normacs.ru/v5c3</vt:lpwstr>
      </vt:variant>
      <vt:variant>
        <vt:lpwstr/>
      </vt:variant>
      <vt:variant>
        <vt:i4>4915269</vt:i4>
      </vt:variant>
      <vt:variant>
        <vt:i4>234</vt:i4>
      </vt:variant>
      <vt:variant>
        <vt:i4>0</vt:i4>
      </vt:variant>
      <vt:variant>
        <vt:i4>5</vt:i4>
      </vt:variant>
      <vt:variant>
        <vt:lpwstr>normacs://normacs.ru/471</vt:lpwstr>
      </vt:variant>
      <vt:variant>
        <vt:lpwstr/>
      </vt:variant>
      <vt:variant>
        <vt:i4>5111808</vt:i4>
      </vt:variant>
      <vt:variant>
        <vt:i4>231</vt:i4>
      </vt:variant>
      <vt:variant>
        <vt:i4>0</vt:i4>
      </vt:variant>
      <vt:variant>
        <vt:i4>5</vt:i4>
      </vt:variant>
      <vt:variant>
        <vt:lpwstr>normacs://normacs.ru/9r9</vt:lpwstr>
      </vt:variant>
      <vt:variant>
        <vt:lpwstr/>
      </vt:variant>
      <vt:variant>
        <vt:i4>6029340</vt:i4>
      </vt:variant>
      <vt:variant>
        <vt:i4>228</vt:i4>
      </vt:variant>
      <vt:variant>
        <vt:i4>0</vt:i4>
      </vt:variant>
      <vt:variant>
        <vt:i4>5</vt:i4>
      </vt:variant>
      <vt:variant>
        <vt:lpwstr>normacs://normacs.ru/vnd1</vt:lpwstr>
      </vt:variant>
      <vt:variant>
        <vt:lpwstr/>
      </vt:variant>
      <vt:variant>
        <vt:i4>4587589</vt:i4>
      </vt:variant>
      <vt:variant>
        <vt:i4>225</vt:i4>
      </vt:variant>
      <vt:variant>
        <vt:i4>0</vt:i4>
      </vt:variant>
      <vt:variant>
        <vt:i4>5</vt:i4>
      </vt:variant>
      <vt:variant>
        <vt:lpwstr>normacs://normacs.ru/1799</vt:lpwstr>
      </vt:variant>
      <vt:variant>
        <vt:lpwstr/>
      </vt:variant>
      <vt:variant>
        <vt:i4>5046343</vt:i4>
      </vt:variant>
      <vt:variant>
        <vt:i4>222</vt:i4>
      </vt:variant>
      <vt:variant>
        <vt:i4>0</vt:i4>
      </vt:variant>
      <vt:variant>
        <vt:i4>5</vt:i4>
      </vt:variant>
      <vt:variant>
        <vt:lpwstr>normacs://normacs.ru/v5u5</vt:lpwstr>
      </vt:variant>
      <vt:variant>
        <vt:lpwstr/>
      </vt:variant>
      <vt:variant>
        <vt:i4>4915265</vt:i4>
      </vt:variant>
      <vt:variant>
        <vt:i4>219</vt:i4>
      </vt:variant>
      <vt:variant>
        <vt:i4>0</vt:i4>
      </vt:variant>
      <vt:variant>
        <vt:i4>5</vt:i4>
      </vt:variant>
      <vt:variant>
        <vt:lpwstr>normacs://normacs.ru/v3sf</vt:lpwstr>
      </vt:variant>
      <vt:variant>
        <vt:lpwstr/>
      </vt:variant>
      <vt:variant>
        <vt:i4>5111836</vt:i4>
      </vt:variant>
      <vt:variant>
        <vt:i4>216</vt:i4>
      </vt:variant>
      <vt:variant>
        <vt:i4>0</vt:i4>
      </vt:variant>
      <vt:variant>
        <vt:i4>5</vt:i4>
      </vt:variant>
      <vt:variant>
        <vt:lpwstr>normacs://normacs.ru/unuj</vt:lpwstr>
      </vt:variant>
      <vt:variant>
        <vt:lpwstr/>
      </vt:variant>
      <vt:variant>
        <vt:i4>5898271</vt:i4>
      </vt:variant>
      <vt:variant>
        <vt:i4>213</vt:i4>
      </vt:variant>
      <vt:variant>
        <vt:i4>0</vt:i4>
      </vt:variant>
      <vt:variant>
        <vt:i4>5</vt:i4>
      </vt:variant>
      <vt:variant>
        <vt:lpwstr>normacs://normacs.ru/umaq</vt:lpwstr>
      </vt:variant>
      <vt:variant>
        <vt:lpwstr/>
      </vt:variant>
      <vt:variant>
        <vt:i4>5898306</vt:i4>
      </vt:variant>
      <vt:variant>
        <vt:i4>210</vt:i4>
      </vt:variant>
      <vt:variant>
        <vt:i4>0</vt:i4>
      </vt:variant>
      <vt:variant>
        <vt:i4>5</vt:i4>
      </vt:variant>
      <vt:variant>
        <vt:lpwstr>normacs://normacs.ru/a0u</vt:lpwstr>
      </vt:variant>
      <vt:variant>
        <vt:lpwstr/>
      </vt:variant>
      <vt:variant>
        <vt:i4>4980753</vt:i4>
      </vt:variant>
      <vt:variant>
        <vt:i4>207</vt:i4>
      </vt:variant>
      <vt:variant>
        <vt:i4>0</vt:i4>
      </vt:variant>
      <vt:variant>
        <vt:i4>5</vt:i4>
      </vt:variant>
      <vt:variant>
        <vt:lpwstr>normacs://normacs.ru/7c5</vt:lpwstr>
      </vt:variant>
      <vt:variant>
        <vt:lpwstr/>
      </vt:variant>
      <vt:variant>
        <vt:i4>720967</vt:i4>
      </vt:variant>
      <vt:variant>
        <vt:i4>204</vt:i4>
      </vt:variant>
      <vt:variant>
        <vt:i4>0</vt:i4>
      </vt:variant>
      <vt:variant>
        <vt:i4>5</vt:i4>
      </vt:variant>
      <vt:variant>
        <vt:lpwstr>normacs://normacs.ru/15ts</vt:lpwstr>
      </vt:variant>
      <vt:variant>
        <vt:lpwstr/>
      </vt:variant>
      <vt:variant>
        <vt:i4>1572870</vt:i4>
      </vt:variant>
      <vt:variant>
        <vt:i4>201</vt:i4>
      </vt:variant>
      <vt:variant>
        <vt:i4>0</vt:i4>
      </vt:variant>
      <vt:variant>
        <vt:i4>5</vt:i4>
      </vt:variant>
      <vt:variant>
        <vt:lpwstr>normacs://normacs.ru/5tc</vt:lpwstr>
      </vt:variant>
      <vt:variant>
        <vt:lpwstr/>
      </vt:variant>
      <vt:variant>
        <vt:i4>6225939</vt:i4>
      </vt:variant>
      <vt:variant>
        <vt:i4>198</vt:i4>
      </vt:variant>
      <vt:variant>
        <vt:i4>0</vt:i4>
      </vt:variant>
      <vt:variant>
        <vt:i4>5</vt:i4>
      </vt:variant>
      <vt:variant>
        <vt:lpwstr>normacs://normacs.ru/aap</vt:lpwstr>
      </vt:variant>
      <vt:variant>
        <vt:lpwstr/>
      </vt:variant>
      <vt:variant>
        <vt:i4>6029331</vt:i4>
      </vt:variant>
      <vt:variant>
        <vt:i4>195</vt:i4>
      </vt:variant>
      <vt:variant>
        <vt:i4>0</vt:i4>
      </vt:variant>
      <vt:variant>
        <vt:i4>5</vt:i4>
      </vt:variant>
      <vt:variant>
        <vt:lpwstr>normacs://normacs.ru/aas</vt:lpwstr>
      </vt:variant>
      <vt:variant>
        <vt:lpwstr/>
      </vt:variant>
      <vt:variant>
        <vt:i4>4849734</vt:i4>
      </vt:variant>
      <vt:variant>
        <vt:i4>192</vt:i4>
      </vt:variant>
      <vt:variant>
        <vt:i4>0</vt:i4>
      </vt:variant>
      <vt:variant>
        <vt:i4>5</vt:i4>
      </vt:variant>
      <vt:variant>
        <vt:lpwstr>normacs://normacs.ru/v4ro</vt:lpwstr>
      </vt:variant>
      <vt:variant>
        <vt:lpwstr/>
      </vt:variant>
      <vt:variant>
        <vt:i4>1441792</vt:i4>
      </vt:variant>
      <vt:variant>
        <vt:i4>189</vt:i4>
      </vt:variant>
      <vt:variant>
        <vt:i4>0</vt:i4>
      </vt:variant>
      <vt:variant>
        <vt:i4>5</vt:i4>
      </vt:variant>
      <vt:variant>
        <vt:lpwstr>normacs://normacs.ru/9ra</vt:lpwstr>
      </vt:variant>
      <vt:variant>
        <vt:lpwstr/>
      </vt:variant>
      <vt:variant>
        <vt:i4>4259856</vt:i4>
      </vt:variant>
      <vt:variant>
        <vt:i4>186</vt:i4>
      </vt:variant>
      <vt:variant>
        <vt:i4>0</vt:i4>
      </vt:variant>
      <vt:variant>
        <vt:i4>5</vt:i4>
      </vt:variant>
      <vt:variant>
        <vt:lpwstr>normacs://normacs.ru/8b7</vt:lpwstr>
      </vt:variant>
      <vt:variant>
        <vt:lpwstr/>
      </vt:variant>
      <vt:variant>
        <vt:i4>1703959</vt:i4>
      </vt:variant>
      <vt:variant>
        <vt:i4>183</vt:i4>
      </vt:variant>
      <vt:variant>
        <vt:i4>0</vt:i4>
      </vt:variant>
      <vt:variant>
        <vt:i4>5</vt:i4>
      </vt:variant>
      <vt:variant>
        <vt:lpwstr>normacs://normacs.ru/8el</vt:lpwstr>
      </vt:variant>
      <vt:variant>
        <vt:lpwstr/>
      </vt:variant>
      <vt:variant>
        <vt:i4>4194320</vt:i4>
      </vt:variant>
      <vt:variant>
        <vt:i4>180</vt:i4>
      </vt:variant>
      <vt:variant>
        <vt:i4>0</vt:i4>
      </vt:variant>
      <vt:variant>
        <vt:i4>5</vt:i4>
      </vt:variant>
      <vt:variant>
        <vt:lpwstr>normacs://normacs.ru/8b6</vt:lpwstr>
      </vt:variant>
      <vt:variant>
        <vt:lpwstr/>
      </vt:variant>
      <vt:variant>
        <vt:i4>4980760</vt:i4>
      </vt:variant>
      <vt:variant>
        <vt:i4>177</vt:i4>
      </vt:variant>
      <vt:variant>
        <vt:i4>0</vt:i4>
      </vt:variant>
      <vt:variant>
        <vt:i4>5</vt:i4>
      </vt:variant>
      <vt:variant>
        <vt:lpwstr>normacs://normacs.ru/vjtd</vt:lpwstr>
      </vt:variant>
      <vt:variant>
        <vt:lpwstr/>
      </vt:variant>
      <vt:variant>
        <vt:i4>4653076</vt:i4>
      </vt:variant>
      <vt:variant>
        <vt:i4>174</vt:i4>
      </vt:variant>
      <vt:variant>
        <vt:i4>0</vt:i4>
      </vt:variant>
      <vt:variant>
        <vt:i4>5</vt:i4>
      </vt:variant>
      <vt:variant>
        <vt:lpwstr>normacs://normacs.ru/8f1</vt:lpwstr>
      </vt:variant>
      <vt:variant>
        <vt:lpwstr/>
      </vt:variant>
      <vt:variant>
        <vt:i4>5832728</vt:i4>
      </vt:variant>
      <vt:variant>
        <vt:i4>171</vt:i4>
      </vt:variant>
      <vt:variant>
        <vt:i4>0</vt:i4>
      </vt:variant>
      <vt:variant>
        <vt:i4>5</vt:i4>
      </vt:variant>
      <vt:variant>
        <vt:lpwstr>normacs://normacs.ru/ujb8</vt:lpwstr>
      </vt:variant>
      <vt:variant>
        <vt:lpwstr/>
      </vt:variant>
      <vt:variant>
        <vt:i4>4718661</vt:i4>
      </vt:variant>
      <vt:variant>
        <vt:i4>168</vt:i4>
      </vt:variant>
      <vt:variant>
        <vt:i4>0</vt:i4>
      </vt:variant>
      <vt:variant>
        <vt:i4>5</vt:i4>
      </vt:variant>
      <vt:variant>
        <vt:lpwstr>normacs://normacs.ru/771</vt:lpwstr>
      </vt:variant>
      <vt:variant>
        <vt:lpwstr/>
      </vt:variant>
      <vt:variant>
        <vt:i4>6225990</vt:i4>
      </vt:variant>
      <vt:variant>
        <vt:i4>165</vt:i4>
      </vt:variant>
      <vt:variant>
        <vt:i4>0</vt:i4>
      </vt:variant>
      <vt:variant>
        <vt:i4>5</vt:i4>
      </vt:variant>
      <vt:variant>
        <vt:lpwstr>normacs://normacs.ru/v4gr</vt:lpwstr>
      </vt:variant>
      <vt:variant>
        <vt:lpwstr/>
      </vt:variant>
      <vt:variant>
        <vt:i4>5046291</vt:i4>
      </vt:variant>
      <vt:variant>
        <vt:i4>162</vt:i4>
      </vt:variant>
      <vt:variant>
        <vt:i4>0</vt:i4>
      </vt:variant>
      <vt:variant>
        <vt:i4>5</vt:i4>
      </vt:variant>
      <vt:variant>
        <vt:lpwstr>normacs://normacs.ru/3a0</vt:lpwstr>
      </vt:variant>
      <vt:variant>
        <vt:lpwstr/>
      </vt:variant>
      <vt:variant>
        <vt:i4>1114141</vt:i4>
      </vt:variant>
      <vt:variant>
        <vt:i4>159</vt:i4>
      </vt:variant>
      <vt:variant>
        <vt:i4>0</vt:i4>
      </vt:variant>
      <vt:variant>
        <vt:i4>5</vt:i4>
      </vt:variant>
      <vt:variant>
        <vt:lpwstr>normacs://normacs.ru/2om</vt:lpwstr>
      </vt:variant>
      <vt:variant>
        <vt:lpwstr/>
      </vt:variant>
      <vt:variant>
        <vt:i4>1376259</vt:i4>
      </vt:variant>
      <vt:variant>
        <vt:i4>156</vt:i4>
      </vt:variant>
      <vt:variant>
        <vt:i4>0</vt:i4>
      </vt:variant>
      <vt:variant>
        <vt:i4>5</vt:i4>
      </vt:variant>
      <vt:variant>
        <vt:lpwstr>normacs://normacs.ru/9qb</vt:lpwstr>
      </vt:variant>
      <vt:variant>
        <vt:lpwstr/>
      </vt:variant>
      <vt:variant>
        <vt:i4>4784128</vt:i4>
      </vt:variant>
      <vt:variant>
        <vt:i4>153</vt:i4>
      </vt:variant>
      <vt:variant>
        <vt:i4>0</vt:i4>
      </vt:variant>
      <vt:variant>
        <vt:i4>5</vt:i4>
      </vt:variant>
      <vt:variant>
        <vt:lpwstr>normacs://normacs.ru/6r1</vt:lpwstr>
      </vt:variant>
      <vt:variant>
        <vt:lpwstr/>
      </vt:variant>
      <vt:variant>
        <vt:i4>524316</vt:i4>
      </vt:variant>
      <vt:variant>
        <vt:i4>150</vt:i4>
      </vt:variant>
      <vt:variant>
        <vt:i4>0</vt:i4>
      </vt:variant>
      <vt:variant>
        <vt:i4>5</vt:i4>
      </vt:variant>
      <vt:variant>
        <vt:lpwstr>normacs://normacs.ru/2nt</vt:lpwstr>
      </vt:variant>
      <vt:variant>
        <vt:lpwstr/>
      </vt:variant>
      <vt:variant>
        <vt:i4>5046289</vt:i4>
      </vt:variant>
      <vt:variant>
        <vt:i4>147</vt:i4>
      </vt:variant>
      <vt:variant>
        <vt:i4>0</vt:i4>
      </vt:variant>
      <vt:variant>
        <vt:i4>5</vt:i4>
      </vt:variant>
      <vt:variant>
        <vt:lpwstr>normacs://normacs.ru/6c5</vt:lpwstr>
      </vt:variant>
      <vt:variant>
        <vt:lpwstr/>
      </vt:variant>
      <vt:variant>
        <vt:i4>4456514</vt:i4>
      </vt:variant>
      <vt:variant>
        <vt:i4>144</vt:i4>
      </vt:variant>
      <vt:variant>
        <vt:i4>0</vt:i4>
      </vt:variant>
      <vt:variant>
        <vt:i4>5</vt:i4>
      </vt:variant>
      <vt:variant>
        <vt:lpwstr>normacs://normacs.ru/208</vt:lpwstr>
      </vt:variant>
      <vt:variant>
        <vt:lpwstr/>
      </vt:variant>
      <vt:variant>
        <vt:i4>1900614</vt:i4>
      </vt:variant>
      <vt:variant>
        <vt:i4>141</vt:i4>
      </vt:variant>
      <vt:variant>
        <vt:i4>0</vt:i4>
      </vt:variant>
      <vt:variant>
        <vt:i4>5</vt:i4>
      </vt:variant>
      <vt:variant>
        <vt:lpwstr>normacs://normacs.ru/74d</vt:lpwstr>
      </vt:variant>
      <vt:variant>
        <vt:lpwstr/>
      </vt:variant>
      <vt:variant>
        <vt:i4>1048641</vt:i4>
      </vt:variant>
      <vt:variant>
        <vt:i4>138</vt:i4>
      </vt:variant>
      <vt:variant>
        <vt:i4>0</vt:i4>
      </vt:variant>
      <vt:variant>
        <vt:i4>5</vt:i4>
      </vt:variant>
      <vt:variant>
        <vt:lpwstr>normacs://normacs.ru/23l</vt:lpwstr>
      </vt:variant>
      <vt:variant>
        <vt:lpwstr/>
      </vt:variant>
      <vt:variant>
        <vt:i4>1507332</vt:i4>
      </vt:variant>
      <vt:variant>
        <vt:i4>135</vt:i4>
      </vt:variant>
      <vt:variant>
        <vt:i4>0</vt:i4>
      </vt:variant>
      <vt:variant>
        <vt:i4>5</vt:i4>
      </vt:variant>
      <vt:variant>
        <vt:lpwstr>normacs://normacs.ru/3vj</vt:lpwstr>
      </vt:variant>
      <vt:variant>
        <vt:lpwstr/>
      </vt:variant>
      <vt:variant>
        <vt:i4>1179722</vt:i4>
      </vt:variant>
      <vt:variant>
        <vt:i4>132</vt:i4>
      </vt:variant>
      <vt:variant>
        <vt:i4>0</vt:i4>
      </vt:variant>
      <vt:variant>
        <vt:i4>5</vt:i4>
      </vt:variant>
      <vt:variant>
        <vt:lpwstr>normacs://normacs.ru/98e</vt:lpwstr>
      </vt:variant>
      <vt:variant>
        <vt:lpwstr/>
      </vt:variant>
      <vt:variant>
        <vt:i4>1245258</vt:i4>
      </vt:variant>
      <vt:variant>
        <vt:i4>129</vt:i4>
      </vt:variant>
      <vt:variant>
        <vt:i4>0</vt:i4>
      </vt:variant>
      <vt:variant>
        <vt:i4>5</vt:i4>
      </vt:variant>
      <vt:variant>
        <vt:lpwstr>normacs://normacs.ru/98d</vt:lpwstr>
      </vt:variant>
      <vt:variant>
        <vt:lpwstr/>
      </vt:variant>
      <vt:variant>
        <vt:i4>1310794</vt:i4>
      </vt:variant>
      <vt:variant>
        <vt:i4>126</vt:i4>
      </vt:variant>
      <vt:variant>
        <vt:i4>0</vt:i4>
      </vt:variant>
      <vt:variant>
        <vt:i4>5</vt:i4>
      </vt:variant>
      <vt:variant>
        <vt:lpwstr>normacs://normacs.ru/98c</vt:lpwstr>
      </vt:variant>
      <vt:variant>
        <vt:lpwstr/>
      </vt:variant>
      <vt:variant>
        <vt:i4>1376330</vt:i4>
      </vt:variant>
      <vt:variant>
        <vt:i4>123</vt:i4>
      </vt:variant>
      <vt:variant>
        <vt:i4>0</vt:i4>
      </vt:variant>
      <vt:variant>
        <vt:i4>5</vt:i4>
      </vt:variant>
      <vt:variant>
        <vt:lpwstr>normacs://normacs.ru/98b</vt:lpwstr>
      </vt:variant>
      <vt:variant>
        <vt:lpwstr/>
      </vt:variant>
      <vt:variant>
        <vt:i4>4980736</vt:i4>
      </vt:variant>
      <vt:variant>
        <vt:i4>120</vt:i4>
      </vt:variant>
      <vt:variant>
        <vt:i4>0</vt:i4>
      </vt:variant>
      <vt:variant>
        <vt:i4>5</vt:i4>
      </vt:variant>
      <vt:variant>
        <vt:lpwstr>normacs://normacs.ru/2r0</vt:lpwstr>
      </vt:variant>
      <vt:variant>
        <vt:lpwstr/>
      </vt:variant>
      <vt:variant>
        <vt:i4>1966086</vt:i4>
      </vt:variant>
      <vt:variant>
        <vt:i4>117</vt:i4>
      </vt:variant>
      <vt:variant>
        <vt:i4>0</vt:i4>
      </vt:variant>
      <vt:variant>
        <vt:i4>5</vt:i4>
      </vt:variant>
      <vt:variant>
        <vt:lpwstr>normacs://normacs.ru/2tb</vt:lpwstr>
      </vt:variant>
      <vt:variant>
        <vt:lpwstr/>
      </vt:variant>
      <vt:variant>
        <vt:i4>1638403</vt:i4>
      </vt:variant>
      <vt:variant>
        <vt:i4>114</vt:i4>
      </vt:variant>
      <vt:variant>
        <vt:i4>0</vt:i4>
      </vt:variant>
      <vt:variant>
        <vt:i4>5</vt:i4>
      </vt:variant>
      <vt:variant>
        <vt:lpwstr>normacs://normacs.ru/2qe</vt:lpwstr>
      </vt:variant>
      <vt:variant>
        <vt:lpwstr/>
      </vt:variant>
      <vt:variant>
        <vt:i4>1572867</vt:i4>
      </vt:variant>
      <vt:variant>
        <vt:i4>111</vt:i4>
      </vt:variant>
      <vt:variant>
        <vt:i4>0</vt:i4>
      </vt:variant>
      <vt:variant>
        <vt:i4>5</vt:i4>
      </vt:variant>
      <vt:variant>
        <vt:lpwstr>normacs://normacs.ru/2qd</vt:lpwstr>
      </vt:variant>
      <vt:variant>
        <vt:lpwstr/>
      </vt:variant>
      <vt:variant>
        <vt:i4>4915274</vt:i4>
      </vt:variant>
      <vt:variant>
        <vt:i4>108</vt:i4>
      </vt:variant>
      <vt:variant>
        <vt:i4>0</vt:i4>
      </vt:variant>
      <vt:variant>
        <vt:i4>5</vt:i4>
      </vt:variant>
      <vt:variant>
        <vt:lpwstr>normacs://normacs.ru/184q</vt:lpwstr>
      </vt:variant>
      <vt:variant>
        <vt:lpwstr/>
      </vt:variant>
      <vt:variant>
        <vt:i4>1704005</vt:i4>
      </vt:variant>
      <vt:variant>
        <vt:i4>105</vt:i4>
      </vt:variant>
      <vt:variant>
        <vt:i4>0</vt:i4>
      </vt:variant>
      <vt:variant>
        <vt:i4>5</vt:i4>
      </vt:variant>
      <vt:variant>
        <vt:lpwstr>normacs://normacs.ru/17e2</vt:lpwstr>
      </vt:variant>
      <vt:variant>
        <vt:lpwstr/>
      </vt:variant>
      <vt:variant>
        <vt:i4>4784149</vt:i4>
      </vt:variant>
      <vt:variant>
        <vt:i4>102</vt:i4>
      </vt:variant>
      <vt:variant>
        <vt:i4>0</vt:i4>
      </vt:variant>
      <vt:variant>
        <vt:i4>5</vt:i4>
      </vt:variant>
      <vt:variant>
        <vt:lpwstr>normacs://normacs.ru/ugri</vt:lpwstr>
      </vt:variant>
      <vt:variant>
        <vt:lpwstr/>
      </vt:variant>
      <vt:variant>
        <vt:i4>1638468</vt:i4>
      </vt:variant>
      <vt:variant>
        <vt:i4>99</vt:i4>
      </vt:variant>
      <vt:variant>
        <vt:i4>0</vt:i4>
      </vt:variant>
      <vt:variant>
        <vt:i4>5</vt:i4>
      </vt:variant>
      <vt:variant>
        <vt:lpwstr>normacs://normacs.ru/16f2</vt:lpwstr>
      </vt:variant>
      <vt:variant>
        <vt:lpwstr/>
      </vt:variant>
      <vt:variant>
        <vt:i4>2031618</vt:i4>
      </vt:variant>
      <vt:variant>
        <vt:i4>96</vt:i4>
      </vt:variant>
      <vt:variant>
        <vt:i4>0</vt:i4>
      </vt:variant>
      <vt:variant>
        <vt:i4>5</vt:i4>
      </vt:variant>
      <vt:variant>
        <vt:lpwstr>normacs://normacs.ru/6pg</vt:lpwstr>
      </vt:variant>
      <vt:variant>
        <vt:lpwstr/>
      </vt:variant>
      <vt:variant>
        <vt:i4>5111879</vt:i4>
      </vt:variant>
      <vt:variant>
        <vt:i4>93</vt:i4>
      </vt:variant>
      <vt:variant>
        <vt:i4>0</vt:i4>
      </vt:variant>
      <vt:variant>
        <vt:i4>5</vt:i4>
      </vt:variant>
      <vt:variant>
        <vt:lpwstr>normacs://normacs.ru/a5a</vt:lpwstr>
      </vt:variant>
      <vt:variant>
        <vt:lpwstr/>
      </vt:variant>
      <vt:variant>
        <vt:i4>524316</vt:i4>
      </vt:variant>
      <vt:variant>
        <vt:i4>90</vt:i4>
      </vt:variant>
      <vt:variant>
        <vt:i4>0</vt:i4>
      </vt:variant>
      <vt:variant>
        <vt:i4>5</vt:i4>
      </vt:variant>
      <vt:variant>
        <vt:lpwstr>normacs://normacs.ru/5ns</vt:lpwstr>
      </vt:variant>
      <vt:variant>
        <vt:lpwstr/>
      </vt:variant>
      <vt:variant>
        <vt:i4>3997810</vt:i4>
      </vt:variant>
      <vt:variant>
        <vt:i4>87</vt:i4>
      </vt:variant>
      <vt:variant>
        <vt:i4>0</vt:i4>
      </vt:variant>
      <vt:variant>
        <vt:i4>5</vt:i4>
      </vt:variant>
      <vt:variant>
        <vt:lpwstr>normacs://normacs.ru/s6</vt:lpwstr>
      </vt:variant>
      <vt:variant>
        <vt:lpwstr/>
      </vt:variant>
      <vt:variant>
        <vt:i4>2162802</vt:i4>
      </vt:variant>
      <vt:variant>
        <vt:i4>84</vt:i4>
      </vt:variant>
      <vt:variant>
        <vt:i4>0</vt:i4>
      </vt:variant>
      <vt:variant>
        <vt:i4>5</vt:i4>
      </vt:variant>
      <vt:variant>
        <vt:lpwstr>normacs://normacs.ru/of</vt:lpwstr>
      </vt:variant>
      <vt:variant>
        <vt:lpwstr/>
      </vt:variant>
      <vt:variant>
        <vt:i4>2097266</vt:i4>
      </vt:variant>
      <vt:variant>
        <vt:i4>81</vt:i4>
      </vt:variant>
      <vt:variant>
        <vt:i4>0</vt:i4>
      </vt:variant>
      <vt:variant>
        <vt:i4>5</vt:i4>
      </vt:variant>
      <vt:variant>
        <vt:lpwstr>normacs://normacs.ru/ns</vt:lpwstr>
      </vt:variant>
      <vt:variant>
        <vt:lpwstr/>
      </vt:variant>
      <vt:variant>
        <vt:i4>2097266</vt:i4>
      </vt:variant>
      <vt:variant>
        <vt:i4>78</vt:i4>
      </vt:variant>
      <vt:variant>
        <vt:i4>0</vt:i4>
      </vt:variant>
      <vt:variant>
        <vt:i4>5</vt:i4>
      </vt:variant>
      <vt:variant>
        <vt:lpwstr>normacs://normacs.ru/nr</vt:lpwstr>
      </vt:variant>
      <vt:variant>
        <vt:lpwstr/>
      </vt:variant>
      <vt:variant>
        <vt:i4>4325392</vt:i4>
      </vt:variant>
      <vt:variant>
        <vt:i4>75</vt:i4>
      </vt:variant>
      <vt:variant>
        <vt:i4>0</vt:i4>
      </vt:variant>
      <vt:variant>
        <vt:i4>5</vt:i4>
      </vt:variant>
      <vt:variant>
        <vt:lpwstr>normacs://normacs.ru/9b5</vt:lpwstr>
      </vt:variant>
      <vt:variant>
        <vt:lpwstr/>
      </vt:variant>
      <vt:variant>
        <vt:i4>1441811</vt:i4>
      </vt:variant>
      <vt:variant>
        <vt:i4>72</vt:i4>
      </vt:variant>
      <vt:variant>
        <vt:i4>0</vt:i4>
      </vt:variant>
      <vt:variant>
        <vt:i4>5</vt:i4>
      </vt:variant>
      <vt:variant>
        <vt:lpwstr>normacs://normacs.ru/7ao</vt:lpwstr>
      </vt:variant>
      <vt:variant>
        <vt:lpwstr/>
      </vt:variant>
      <vt:variant>
        <vt:i4>5570560</vt:i4>
      </vt:variant>
      <vt:variant>
        <vt:i4>69</vt:i4>
      </vt:variant>
      <vt:variant>
        <vt:i4>0</vt:i4>
      </vt:variant>
      <vt:variant>
        <vt:i4>5</vt:i4>
      </vt:variant>
      <vt:variant>
        <vt:lpwstr>normacs://normacs.ru/vrm3</vt:lpwstr>
      </vt:variant>
      <vt:variant>
        <vt:lpwstr/>
      </vt:variant>
      <vt:variant>
        <vt:i4>5570560</vt:i4>
      </vt:variant>
      <vt:variant>
        <vt:i4>66</vt:i4>
      </vt:variant>
      <vt:variant>
        <vt:i4>0</vt:i4>
      </vt:variant>
      <vt:variant>
        <vt:i4>5</vt:i4>
      </vt:variant>
      <vt:variant>
        <vt:lpwstr>normacs://normacs.ru/vrm3</vt:lpwstr>
      </vt:variant>
      <vt:variant>
        <vt:lpwstr/>
      </vt:variant>
      <vt:variant>
        <vt:i4>720967</vt:i4>
      </vt:variant>
      <vt:variant>
        <vt:i4>63</vt:i4>
      </vt:variant>
      <vt:variant>
        <vt:i4>0</vt:i4>
      </vt:variant>
      <vt:variant>
        <vt:i4>5</vt:i4>
      </vt:variant>
      <vt:variant>
        <vt:lpwstr>normacs://normacs.ru/15ts</vt:lpwstr>
      </vt:variant>
      <vt:variant>
        <vt:lpwstr/>
      </vt:variant>
      <vt:variant>
        <vt:i4>4849734</vt:i4>
      </vt:variant>
      <vt:variant>
        <vt:i4>60</vt:i4>
      </vt:variant>
      <vt:variant>
        <vt:i4>0</vt:i4>
      </vt:variant>
      <vt:variant>
        <vt:i4>5</vt:i4>
      </vt:variant>
      <vt:variant>
        <vt:lpwstr>normacs://normacs.ru/v4ro</vt:lpwstr>
      </vt:variant>
      <vt:variant>
        <vt:lpwstr/>
      </vt:variant>
      <vt:variant>
        <vt:i4>8060932</vt:i4>
      </vt:variant>
      <vt:variant>
        <vt:i4>57</vt:i4>
      </vt:variant>
      <vt:variant>
        <vt:i4>0</vt:i4>
      </vt:variant>
      <vt:variant>
        <vt:i4>5</vt:i4>
      </vt:variant>
      <vt:variant>
        <vt:lpwstr>http://ru.wikipedia.org/wiki/%D0%93%D1%80%D0%B0%D0%B4%D1%83%D1%81_%D0%A6%D0%B5%D0%BB%D1%8C%D1%81%D0%B8%D1%8F</vt:lpwstr>
      </vt:variant>
      <vt:variant>
        <vt:lpwstr/>
      </vt:variant>
      <vt:variant>
        <vt:i4>8060943</vt:i4>
      </vt:variant>
      <vt:variant>
        <vt:i4>54</vt:i4>
      </vt:variant>
      <vt:variant>
        <vt:i4>0</vt:i4>
      </vt:variant>
      <vt:variant>
        <vt:i4>5</vt:i4>
      </vt:variant>
      <vt:variant>
        <vt:lpwstr>http://ru.wikipedia.org/wiki/%D0%93%D0%BE%D1%80%D0%B0_%D0%92%D0%B0%D1%80%D0%B3%D0%B8%D0%BD%D0%B0</vt:lpwstr>
      </vt:variant>
      <vt:variant>
        <vt:lpwstr/>
      </vt:variant>
      <vt:variant>
        <vt:i4>7929868</vt:i4>
      </vt:variant>
      <vt:variant>
        <vt:i4>51</vt:i4>
      </vt:variant>
      <vt:variant>
        <vt:i4>0</vt:i4>
      </vt:variant>
      <vt:variant>
        <vt:i4>5</vt:i4>
      </vt:variant>
      <vt:variant>
        <vt:lpwstr>http://ru.wikipedia.org/wiki/%D0%93%D0%BE%D1%80%D0%B0_%D0%A0%D1%83%D1%81%D1%81%D0%BA%D0%B8%D1%85</vt:lpwstr>
      </vt:variant>
      <vt:variant>
        <vt:lpwstr/>
      </vt:variant>
      <vt:variant>
        <vt:i4>327715</vt:i4>
      </vt:variant>
      <vt:variant>
        <vt:i4>48</vt:i4>
      </vt:variant>
      <vt:variant>
        <vt:i4>0</vt:i4>
      </vt:variant>
      <vt:variant>
        <vt:i4>5</vt:i4>
      </vt:variant>
      <vt:variant>
        <vt:lpwstr>http://ru.wikipedia.org/wiki/%D0%A1%D0%BE%D0%BF%D0%BA%D0%B0_%D0%A5%D0%BE%D0%BB%D0%BE%D0%B4%D0%B8%D0%BB%D1%8C%D0%BD%D0%B8%D0%BA</vt:lpwstr>
      </vt:variant>
      <vt:variant>
        <vt:lpwstr/>
      </vt:variant>
      <vt:variant>
        <vt:i4>2293846</vt:i4>
      </vt:variant>
      <vt:variant>
        <vt:i4>45</vt:i4>
      </vt:variant>
      <vt:variant>
        <vt:i4>0</vt:i4>
      </vt:variant>
      <vt:variant>
        <vt:i4>5</vt:i4>
      </vt:variant>
      <vt:variant>
        <vt:lpwstr>http://ru.wikipedia.org/wiki/%D0%90%D1%80%D1%82%D1%91%D0%BC_%28%D0%B3%D0%BE%D1%80%D0%BE%D0%B4%29</vt:lpwstr>
      </vt:variant>
      <vt:variant>
        <vt:lpwstr/>
      </vt:variant>
      <vt:variant>
        <vt:i4>6225968</vt:i4>
      </vt:variant>
      <vt:variant>
        <vt:i4>42</vt:i4>
      </vt:variant>
      <vt:variant>
        <vt:i4>0</vt:i4>
      </vt:variant>
      <vt:variant>
        <vt:i4>5</vt:i4>
      </vt:variant>
      <vt:variant>
        <vt:lpwstr>http://ru.wikipedia.org/w/index.php?title=%D0%A1%D0%B8%D0%BD%D1%8F%D1%8F_%D1%81%D0%BE%D0%BF%D0%BA%D0%B0&amp;action=edit&amp;redlink=1</vt:lpwstr>
      </vt:variant>
      <vt:variant>
        <vt:lpwstr/>
      </vt:variant>
      <vt:variant>
        <vt:i4>5374035</vt:i4>
      </vt:variant>
      <vt:variant>
        <vt:i4>39</vt:i4>
      </vt:variant>
      <vt:variant>
        <vt:i4>0</vt:i4>
      </vt:variant>
      <vt:variant>
        <vt:i4>5</vt:i4>
      </vt:variant>
      <vt:variant>
        <vt:lpwstr>http://ru.wikipedia.org/wiki/%D0%97%D0%BE%D0%BB%D0%BE%D1%82%D0%BE%D0%B9_%D0%A0%D0%BE%D0%B3_(%D0%92%D0%BB%D0%B0%D0%B4%D0%B8%D0%B2%D0%BE%D1%81%D1%82%D0%BE%D0%BA)</vt:lpwstr>
      </vt:variant>
      <vt:variant>
        <vt:lpwstr/>
      </vt:variant>
      <vt:variant>
        <vt:i4>5636216</vt:i4>
      </vt:variant>
      <vt:variant>
        <vt:i4>36</vt:i4>
      </vt:variant>
      <vt:variant>
        <vt:i4>0</vt:i4>
      </vt:variant>
      <vt:variant>
        <vt:i4>5</vt:i4>
      </vt:variant>
      <vt:variant>
        <vt:lpwstr>http://ru.wikipedia.org/wiki/%D0%A3%D1%81%D1%81%D1%83%D1%80%D0%B8%D0%B9%D1%81%D0%BA%D0%B8%D0%B9_%D0%B7%D0%B0%D0%BB%D0%B8%D0%B2</vt:lpwstr>
      </vt:variant>
      <vt:variant>
        <vt:lpwstr/>
      </vt:variant>
      <vt:variant>
        <vt:i4>7929944</vt:i4>
      </vt:variant>
      <vt:variant>
        <vt:i4>33</vt:i4>
      </vt:variant>
      <vt:variant>
        <vt:i4>0</vt:i4>
      </vt:variant>
      <vt:variant>
        <vt:i4>5</vt:i4>
      </vt:variant>
      <vt:variant>
        <vt:lpwstr>http://ru.wikipedia.org/wiki/%D0%90%D0%BC%D1%83%D1%80%D1%81%D0%BA%D0%B8%D0%B9_%D0%B7%D0%B0%D0%BB%D0%B8%D0%B2</vt:lpwstr>
      </vt:variant>
      <vt:variant>
        <vt:lpwstr/>
      </vt:variant>
      <vt:variant>
        <vt:i4>7471192</vt:i4>
      </vt:variant>
      <vt:variant>
        <vt:i4>30</vt:i4>
      </vt:variant>
      <vt:variant>
        <vt:i4>0</vt:i4>
      </vt:variant>
      <vt:variant>
        <vt:i4>5</vt:i4>
      </vt:variant>
      <vt:variant>
        <vt:lpwstr>http://ru.wikipedia.org/wiki/%D0%9E%D1%81%D1%82%D1%80%D0%BE%D0%B2_%D0%95%D0%BB%D0%B5%D0%BD%D1%8B</vt:lpwstr>
      </vt:variant>
      <vt:variant>
        <vt:lpwstr/>
      </vt:variant>
      <vt:variant>
        <vt:i4>2621440</vt:i4>
      </vt:variant>
      <vt:variant>
        <vt:i4>27</vt:i4>
      </vt:variant>
      <vt:variant>
        <vt:i4>0</vt:i4>
      </vt:variant>
      <vt:variant>
        <vt:i4>5</vt:i4>
      </vt:variant>
      <vt:variant>
        <vt:lpwstr>http://ru.wikipedia.org/wiki/%D0%9E%D1%81%D1%82%D1%80%D0%BE%D0%B2_%D0%A8%D0%BA%D0%BE%D1%82%D0%B0</vt:lpwstr>
      </vt:variant>
      <vt:variant>
        <vt:lpwstr/>
      </vt:variant>
      <vt:variant>
        <vt:i4>3014656</vt:i4>
      </vt:variant>
      <vt:variant>
        <vt:i4>24</vt:i4>
      </vt:variant>
      <vt:variant>
        <vt:i4>0</vt:i4>
      </vt:variant>
      <vt:variant>
        <vt:i4>5</vt:i4>
      </vt:variant>
      <vt:variant>
        <vt:lpwstr>http://ru.wikipedia.org/wiki/%D0%9E%D1%81%D1%82%D1%80%D0%BE%D0%B2_%D0%A0%D0%B8%D0%BA%D0%BE%D1%80%D0%B4%D0%B0</vt:lpwstr>
      </vt:variant>
      <vt:variant>
        <vt:lpwstr/>
      </vt:variant>
      <vt:variant>
        <vt:i4>5242986</vt:i4>
      </vt:variant>
      <vt:variant>
        <vt:i4>21</vt:i4>
      </vt:variant>
      <vt:variant>
        <vt:i4>0</vt:i4>
      </vt:variant>
      <vt:variant>
        <vt:i4>5</vt:i4>
      </vt:variant>
      <vt:variant>
        <vt:lpwstr>http://ru.wikipedia.org/wiki/%D0%A0%D0%B5%D0%B9%D0%BD%D0%B5%D0%BA%D0%B5_%28%D0%BE%D1%81%D1%82%D1%80%D0%BE%D0%B2,_%D0%AF%D0%BF%D0%BE%D0%BD%D1%81%D0%BA%D0%BE%D0%B5_%D0%BC%D0%BE%D1%80%D0%B5%29</vt:lpwstr>
      </vt:variant>
      <vt:variant>
        <vt:lpwstr/>
      </vt:variant>
      <vt:variant>
        <vt:i4>5570676</vt:i4>
      </vt:variant>
      <vt:variant>
        <vt:i4>18</vt:i4>
      </vt:variant>
      <vt:variant>
        <vt:i4>0</vt:i4>
      </vt:variant>
      <vt:variant>
        <vt:i4>5</vt:i4>
      </vt:variant>
      <vt:variant>
        <vt:lpwstr>http://ru.wikipedia.org/wiki/%D0%9E%D1%81%D1%82%D1%80%D0%BE%D0%B2_%D0%9F%D0%BE%D0%BF%D0%BE%D0%B2%D0%B0</vt:lpwstr>
      </vt:variant>
      <vt:variant>
        <vt:lpwstr/>
      </vt:variant>
      <vt:variant>
        <vt:i4>524344</vt:i4>
      </vt:variant>
      <vt:variant>
        <vt:i4>15</vt:i4>
      </vt:variant>
      <vt:variant>
        <vt:i4>0</vt:i4>
      </vt:variant>
      <vt:variant>
        <vt:i4>5</vt:i4>
      </vt:variant>
      <vt:variant>
        <vt:lpwstr>http://ru.wikipedia.org/wiki/%D0%A0%D1%83%D1%81%D1%81%D0%BA%D0%B8%D0%B9_%28%D0%BE%D1%81%D1%82%D1%80%D0%BE%D0%B2,_%D0%9F%D1%80%D0%B8%D0%BC%D0%BE%D1%80%D1%81%D0%BA%D0%B8%D0%B9_%D0%BA%D1%80%D0%B0%D0%B9%29</vt:lpwstr>
      </vt:variant>
      <vt:variant>
        <vt:lpwstr/>
      </vt:variant>
      <vt:variant>
        <vt:i4>25</vt:i4>
      </vt:variant>
      <vt:variant>
        <vt:i4>12</vt:i4>
      </vt:variant>
      <vt:variant>
        <vt:i4>0</vt:i4>
      </vt:variant>
      <vt:variant>
        <vt:i4>5</vt:i4>
      </vt:variant>
      <vt:variant>
        <vt:lpwstr>http://ru.wikipedia.org/wiki/%D0%97%D0%B0%D0%BB%D0%B8%D0%B2_%D0%9F%D0%B5%D1%82%D1%80%D0%B0_%D0%92%D0%B5%D0%BB%D0%B8%D0%BA%D0%BE%D0%B3%D0%BE</vt:lpwstr>
      </vt:variant>
      <vt:variant>
        <vt:lpwstr/>
      </vt:variant>
      <vt:variant>
        <vt:i4>7929864</vt:i4>
      </vt:variant>
      <vt:variant>
        <vt:i4>9</vt:i4>
      </vt:variant>
      <vt:variant>
        <vt:i4>0</vt:i4>
      </vt:variant>
      <vt:variant>
        <vt:i4>5</vt:i4>
      </vt:variant>
      <vt:variant>
        <vt:lpwstr>http://ru.wikipedia.org/wiki/%D0%9F%D0%B5%D1%81%D1%87%D0%B0%D0%BD%D1%8B%D0%B9_%28%D0%BF%D0%BE%D0%BB%D1%83%D0%BE%D1%81%D1%82%D1%80%D0%BE%D0%B2%29</vt:lpwstr>
      </vt:variant>
      <vt:variant>
        <vt:lpwstr/>
      </vt:variant>
      <vt:variant>
        <vt:i4>5439558</vt:i4>
      </vt:variant>
      <vt:variant>
        <vt:i4>6</vt:i4>
      </vt:variant>
      <vt:variant>
        <vt:i4>0</vt:i4>
      </vt:variant>
      <vt:variant>
        <vt:i4>5</vt:i4>
      </vt:variant>
      <vt:variant>
        <vt:lpwstr>http://ru.wikipedia.org/wiki/%D0%A2%D1%80%D1%83%D0%B4%D0%BE%D0%B2%D0%BE%D0%B5_%28%D0%9F%D1%80%D0%B8%D0%BC%D0%BE%D1%80%D1%81%D0%BA%D0%B8%D0%B9_%D0%BA%D1%80%D0%B0%D0%B9%29</vt:lpwstr>
      </vt:variant>
      <vt:variant>
        <vt:lpwstr/>
      </vt:variant>
      <vt:variant>
        <vt:i4>524394</vt:i4>
      </vt:variant>
      <vt:variant>
        <vt:i4>3</vt:i4>
      </vt:variant>
      <vt:variant>
        <vt:i4>0</vt:i4>
      </vt:variant>
      <vt:variant>
        <vt:i4>5</vt:i4>
      </vt:variant>
      <vt:variant>
        <vt:lpwstr>http://ru.wikipedia.org/wiki/%D0%9F%D0%BE%D0%BB%D1%83%D0%BE%D1%81%D1%82%D1%80%D0%BE%D0%B2_%D0%9C%D1%83%D1%80%D0%B0%D0%B2%D1%8C%D1%91%D0%B2%D0%B0-%D0%90%D0%BC%D1%83%D1%80%D1%81%D0%BA%D0%BE%D0%B3%D0%BE</vt:lpwstr>
      </vt:variant>
      <vt:variant>
        <vt:lpwstr/>
      </vt:variant>
      <vt:variant>
        <vt:i4>2949228</vt:i4>
      </vt:variant>
      <vt:variant>
        <vt:i4>0</vt:i4>
      </vt:variant>
      <vt:variant>
        <vt:i4>0</vt:i4>
      </vt:variant>
      <vt:variant>
        <vt:i4>5</vt:i4>
      </vt:variant>
      <vt:variant>
        <vt:lpwstr>http://ru.wikipedia.org/wiki/%D0%92%D0%BB%D0%B0%D0%B4%D0%B8%D0%B2%D0%BE%D1%81%D1%82%D0%BE%D0%BA%D1%81%D0%BA%D0%B8%D0%B9_%D0%B3%D0%BE%D1%80%D0%BE%D0%B4%D1%81%D0%BA%D0%BE%D0%B9_%D0%BE%D0%BA%D1%80%D1%83%D0%B3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RATIBOR</dc:creator>
  <cp:keywords/>
  <dc:description/>
  <cp:lastModifiedBy>Карачевцева Дарья Дмитриевна</cp:lastModifiedBy>
  <cp:revision>48</cp:revision>
  <cp:lastPrinted>2024-01-23T08:15:00Z</cp:lastPrinted>
  <dcterms:created xsi:type="dcterms:W3CDTF">2023-10-30T01:23:00Z</dcterms:created>
  <dcterms:modified xsi:type="dcterms:W3CDTF">2026-04-06T06:07:00Z</dcterms:modified>
</cp:coreProperties>
</file>