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FC76D" w14:textId="77777777" w:rsidR="00C57366" w:rsidRPr="00C57366" w:rsidRDefault="00C57366" w:rsidP="00A5321F">
      <w:pPr>
        <w:keepNext/>
        <w:keepLines/>
        <w:widowControl/>
        <w:suppressAutoHyphens w:val="0"/>
        <w:ind w:firstLine="5954"/>
        <w:jc w:val="both"/>
        <w:outlineLvl w:val="0"/>
        <w:rPr>
          <w:rFonts w:eastAsia="Times New Roman"/>
          <w:color w:val="000000"/>
          <w:kern w:val="0"/>
          <w:sz w:val="28"/>
          <w:szCs w:val="32"/>
        </w:rPr>
      </w:pPr>
      <w:r w:rsidRPr="00C57366">
        <w:rPr>
          <w:rFonts w:eastAsia="Times New Roman"/>
          <w:color w:val="000000"/>
          <w:kern w:val="0"/>
          <w:sz w:val="28"/>
          <w:szCs w:val="32"/>
        </w:rPr>
        <w:t>Приложение № 1</w:t>
      </w:r>
    </w:p>
    <w:p w14:paraId="71727D35" w14:textId="77777777" w:rsidR="00C57366" w:rsidRPr="00C57366" w:rsidRDefault="00C57366" w:rsidP="00A5321F">
      <w:pPr>
        <w:keepNext/>
        <w:keepLines/>
        <w:widowControl/>
        <w:suppressAutoHyphens w:val="0"/>
        <w:ind w:firstLine="5954"/>
        <w:jc w:val="both"/>
        <w:outlineLvl w:val="0"/>
        <w:rPr>
          <w:rFonts w:eastAsia="Times New Roman"/>
          <w:color w:val="000000"/>
          <w:kern w:val="0"/>
          <w:sz w:val="28"/>
          <w:szCs w:val="32"/>
        </w:rPr>
      </w:pPr>
      <w:r w:rsidRPr="00C57366">
        <w:rPr>
          <w:rFonts w:eastAsia="Times New Roman"/>
          <w:color w:val="000000"/>
          <w:kern w:val="0"/>
          <w:sz w:val="28"/>
          <w:szCs w:val="32"/>
        </w:rPr>
        <w:t xml:space="preserve">к постановлению администрации </w:t>
      </w:r>
    </w:p>
    <w:p w14:paraId="7C83FE46" w14:textId="77777777" w:rsidR="00C57366" w:rsidRDefault="00C57366" w:rsidP="00A5321F">
      <w:pPr>
        <w:keepNext/>
        <w:keepLines/>
        <w:widowControl/>
        <w:suppressAutoHyphens w:val="0"/>
        <w:ind w:firstLine="5954"/>
        <w:jc w:val="both"/>
        <w:outlineLvl w:val="0"/>
        <w:rPr>
          <w:rFonts w:eastAsia="Times New Roman"/>
          <w:color w:val="000000"/>
          <w:kern w:val="0"/>
          <w:sz w:val="28"/>
          <w:szCs w:val="32"/>
        </w:rPr>
      </w:pPr>
      <w:r w:rsidRPr="00C57366">
        <w:rPr>
          <w:rFonts w:eastAsia="Times New Roman"/>
          <w:color w:val="000000"/>
          <w:kern w:val="0"/>
          <w:sz w:val="28"/>
          <w:szCs w:val="32"/>
        </w:rPr>
        <w:t>города Благовещенска</w:t>
      </w:r>
    </w:p>
    <w:p w14:paraId="0708281C" w14:textId="70242EB6" w:rsidR="00414A30" w:rsidRDefault="00C57366" w:rsidP="00A5321F">
      <w:pPr>
        <w:keepNext/>
        <w:keepLines/>
        <w:widowControl/>
        <w:suppressAutoHyphens w:val="0"/>
        <w:ind w:firstLine="5954"/>
        <w:jc w:val="both"/>
        <w:outlineLvl w:val="0"/>
        <w:rPr>
          <w:rFonts w:eastAsia="Times New Roman" w:cs="Tahoma"/>
          <w:b/>
          <w:caps/>
          <w:kern w:val="24"/>
        </w:rPr>
      </w:pPr>
      <w:r w:rsidRPr="00C57366">
        <w:rPr>
          <w:rFonts w:eastAsia="Times New Roman"/>
          <w:kern w:val="0"/>
          <w:szCs w:val="22"/>
        </w:rPr>
        <w:t xml:space="preserve">от </w:t>
      </w:r>
      <w:r w:rsidR="008E7029">
        <w:rPr>
          <w:rFonts w:eastAsia="Times New Roman"/>
          <w:kern w:val="0"/>
          <w:szCs w:val="22"/>
        </w:rPr>
        <w:t>06.04.2026</w:t>
      </w:r>
      <w:r w:rsidRPr="00C57366">
        <w:rPr>
          <w:rFonts w:eastAsia="Times New Roman"/>
          <w:kern w:val="0"/>
          <w:szCs w:val="22"/>
        </w:rPr>
        <w:t xml:space="preserve"> № </w:t>
      </w:r>
      <w:r w:rsidR="008E7029">
        <w:rPr>
          <w:rFonts w:eastAsia="Times New Roman"/>
          <w:kern w:val="0"/>
          <w:szCs w:val="22"/>
        </w:rPr>
        <w:t>1623</w:t>
      </w:r>
    </w:p>
    <w:p w14:paraId="7B3EE5E9" w14:textId="77777777" w:rsidR="00C57366" w:rsidRDefault="00C57366">
      <w:pPr>
        <w:widowControl/>
        <w:suppressAutoHyphens w:val="0"/>
        <w:rPr>
          <w:rFonts w:eastAsia="Times New Roman" w:cs="Tahoma"/>
          <w:b/>
          <w:caps/>
          <w:kern w:val="24"/>
        </w:rPr>
      </w:pPr>
    </w:p>
    <w:p w14:paraId="250F393D" w14:textId="77777777" w:rsidR="00C57366" w:rsidRDefault="00C57366">
      <w:pPr>
        <w:widowControl/>
        <w:suppressAutoHyphens w:val="0"/>
        <w:rPr>
          <w:rFonts w:eastAsia="Times New Roman" w:cs="Tahoma"/>
          <w:b/>
          <w:caps/>
          <w:kern w:val="24"/>
        </w:rPr>
      </w:pPr>
    </w:p>
    <w:p w14:paraId="0650F55C" w14:textId="44B98D4D" w:rsidR="00C57366" w:rsidRDefault="00C57366" w:rsidP="00A5321F">
      <w:pPr>
        <w:pStyle w:val="1"/>
        <w:spacing w:after="0" w:line="276" w:lineRule="auto"/>
        <w:rPr>
          <w:rFonts w:cs="Tahoma"/>
          <w:b/>
          <w:bCs w:val="0"/>
          <w:kern w:val="24"/>
        </w:rPr>
      </w:pPr>
      <w:r w:rsidRPr="00C57366">
        <w:rPr>
          <w:rFonts w:cs="Tahoma"/>
          <w:b/>
          <w:bCs w:val="0"/>
          <w:kern w:val="24"/>
        </w:rPr>
        <w:t>Основная часть проекта планировки территории</w:t>
      </w:r>
    </w:p>
    <w:p w14:paraId="3E9092FD" w14:textId="0D27F97B" w:rsidR="00407BFD" w:rsidRPr="00093EC2" w:rsidRDefault="00BB3A22" w:rsidP="00A5321F">
      <w:pPr>
        <w:pStyle w:val="1"/>
        <w:spacing w:after="0" w:line="276" w:lineRule="auto"/>
        <w:rPr>
          <w:rFonts w:cs="Tahoma"/>
          <w:b/>
          <w:bCs w:val="0"/>
          <w:kern w:val="24"/>
        </w:rPr>
      </w:pPr>
      <w:r>
        <w:rPr>
          <w:rFonts w:cs="Tahoma"/>
          <w:b/>
          <w:bCs w:val="0"/>
          <w:kern w:val="24"/>
        </w:rPr>
        <w:t xml:space="preserve">Раздел </w:t>
      </w:r>
      <w:r w:rsidR="00C57366">
        <w:rPr>
          <w:rFonts w:cs="Tahoma"/>
          <w:b/>
          <w:bCs w:val="0"/>
          <w:kern w:val="24"/>
        </w:rPr>
        <w:t>1</w:t>
      </w:r>
      <w:r>
        <w:rPr>
          <w:rFonts w:cs="Tahoma"/>
          <w:b/>
          <w:bCs w:val="0"/>
          <w:kern w:val="24"/>
        </w:rPr>
        <w:t xml:space="preserve"> </w:t>
      </w:r>
      <w:r w:rsidR="00F45F9E">
        <w:rPr>
          <w:rFonts w:cs="Tahoma"/>
          <w:b/>
          <w:bCs w:val="0"/>
          <w:kern w:val="24"/>
        </w:rPr>
        <w:t>Положение о размещении линейных объект</w:t>
      </w:r>
      <w:r w:rsidR="00814160">
        <w:rPr>
          <w:rFonts w:cs="Tahoma"/>
          <w:b/>
          <w:bCs w:val="0"/>
          <w:kern w:val="24"/>
        </w:rPr>
        <w:t>ОВ</w:t>
      </w:r>
    </w:p>
    <w:p w14:paraId="4B63CE33" w14:textId="77777777" w:rsidR="00492653" w:rsidRDefault="00492653" w:rsidP="00A5321F">
      <w:pPr>
        <w:widowControl/>
        <w:suppressAutoHyphens w:val="0"/>
        <w:spacing w:line="276" w:lineRule="auto"/>
        <w:rPr>
          <w:rFonts w:cs="Tahoma"/>
          <w:b/>
          <w:bCs/>
        </w:rPr>
      </w:pPr>
    </w:p>
    <w:p w14:paraId="4EEA4FA5" w14:textId="582BB577" w:rsidR="005D009C" w:rsidRPr="00E7314D" w:rsidRDefault="00C46953" w:rsidP="00A5321F">
      <w:pPr>
        <w:pStyle w:val="1"/>
        <w:spacing w:line="276" w:lineRule="auto"/>
        <w:rPr>
          <w:rFonts w:cs="Tahoma"/>
          <w:b/>
          <w:bCs w:val="0"/>
          <w:kern w:val="24"/>
        </w:rPr>
      </w:pPr>
      <w:r>
        <w:rPr>
          <w:rFonts w:cs="Tahoma"/>
          <w:b/>
          <w:bCs w:val="0"/>
          <w:noProof/>
          <w:kern w:val="24"/>
        </w:rPr>
        <mc:AlternateContent>
          <mc:Choice Requires="wps">
            <w:drawing>
              <wp:anchor distT="0" distB="0" distL="114300" distR="114300" simplePos="0" relativeHeight="251659264" behindDoc="0" locked="0" layoutInCell="1" allowOverlap="1" wp14:anchorId="17EAAD06" wp14:editId="20FC6C70">
                <wp:simplePos x="0" y="0"/>
                <wp:positionH relativeFrom="column">
                  <wp:posOffset>6061710</wp:posOffset>
                </wp:positionH>
                <wp:positionV relativeFrom="page">
                  <wp:posOffset>252095</wp:posOffset>
                </wp:positionV>
                <wp:extent cx="360045" cy="252095"/>
                <wp:effectExtent l="0" t="0" r="0" b="0"/>
                <wp:wrapNone/>
                <wp:docPr id="51"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130B8" w14:textId="77777777" w:rsidR="00100DCC" w:rsidRPr="00F360FD" w:rsidRDefault="00100DCC" w:rsidP="005D009C"/>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EAAD06" id="_x0000_t202" coordsize="21600,21600" o:spt="202" path="m,l,21600r21600,l21600,xe">
                <v:stroke joinstyle="miter"/>
                <v:path gradientshapeok="t" o:connecttype="rect"/>
              </v:shapetype>
              <v:shape id="Text Box 195" o:spid="_x0000_s1026" type="#_x0000_t202" style="position:absolute;left:0;text-align:left;margin-left:477.3pt;margin-top:19.85pt;width:28.35pt;height:19.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" filled="f" stroked="f">
                <v:textbox inset="0,1mm,0,0">
                  <w:txbxContent>
                    <w:p w14:paraId="16E130B8" w14:textId="77777777" w:rsidR="00100DCC" w:rsidRPr="00F360FD" w:rsidRDefault="00100DCC" w:rsidP="005D009C"/>
                  </w:txbxContent>
                </v:textbox>
                <w10:wrap anchory="page"/>
              </v:shape>
            </w:pict>
          </mc:Fallback>
        </mc:AlternateContent>
      </w:r>
      <w:r w:rsidR="00C57366">
        <w:rPr>
          <w:rFonts w:cs="Tahoma"/>
          <w:b/>
          <w:bCs w:val="0"/>
          <w:kern w:val="24"/>
        </w:rPr>
        <w:t>1</w:t>
      </w:r>
      <w:r w:rsidR="005D009C" w:rsidRPr="00093EC2">
        <w:rPr>
          <w:rFonts w:cs="Tahoma"/>
          <w:b/>
          <w:bCs w:val="0"/>
          <w:kern w:val="24"/>
        </w:rPr>
        <w:t>.</w:t>
      </w:r>
      <w:r w:rsidR="00F45F9E">
        <w:rPr>
          <w:rFonts w:cs="Tahoma"/>
          <w:b/>
          <w:bCs w:val="0"/>
          <w:kern w:val="24"/>
        </w:rPr>
        <w:t>1 Общие сведения</w:t>
      </w:r>
    </w:p>
    <w:p w14:paraId="0DFE53F9" w14:textId="0926AD87" w:rsidR="00463BBF" w:rsidRDefault="00F45F9E" w:rsidP="00A5321F">
      <w:pPr>
        <w:pStyle w:val="3"/>
        <w:spacing w:line="276" w:lineRule="auto"/>
        <w:ind w:firstLine="708"/>
        <w:jc w:val="both"/>
        <w:rPr>
          <w:b w:val="0"/>
          <w:bCs w:val="0"/>
          <w:sz w:val="24"/>
          <w:szCs w:val="24"/>
          <w:lang w:eastAsia="zh-CN"/>
        </w:rPr>
      </w:pPr>
      <w:r w:rsidRPr="00F45F9E">
        <w:rPr>
          <w:b w:val="0"/>
          <w:bCs w:val="0"/>
          <w:color w:val="000000"/>
          <w:sz w:val="24"/>
          <w:szCs w:val="24"/>
        </w:rPr>
        <w:t xml:space="preserve">Документация по планировке территории линейного объекта </w:t>
      </w:r>
      <w:r w:rsidR="00BE3C83" w:rsidRPr="00BE3C83">
        <w:rPr>
          <w:b w:val="0"/>
          <w:bCs w:val="0"/>
          <w:sz w:val="24"/>
          <w:szCs w:val="24"/>
        </w:rPr>
        <w:t>«Реконструкция сетей водоотведения для подключения территории «Лазурный берег» города Благовещенска»</w:t>
      </w:r>
      <w:r w:rsidR="007060E5" w:rsidRPr="007060E5">
        <w:rPr>
          <w:b w:val="0"/>
          <w:bCs w:val="0"/>
          <w:sz w:val="24"/>
          <w:szCs w:val="24"/>
        </w:rPr>
        <w:t xml:space="preserve"> </w:t>
      </w:r>
      <w:r w:rsidR="00E7314D">
        <w:rPr>
          <w:b w:val="0"/>
          <w:bCs w:val="0"/>
          <w:sz w:val="24"/>
          <w:szCs w:val="24"/>
          <w:lang w:eastAsia="zh-CN"/>
        </w:rPr>
        <w:t>разработана ООО «</w:t>
      </w:r>
      <w:proofErr w:type="spellStart"/>
      <w:r w:rsidR="00E7314D">
        <w:rPr>
          <w:b w:val="0"/>
          <w:bCs w:val="0"/>
          <w:sz w:val="24"/>
          <w:szCs w:val="24"/>
          <w:lang w:eastAsia="zh-CN"/>
        </w:rPr>
        <w:t>Якутгазпроект</w:t>
      </w:r>
      <w:proofErr w:type="spellEnd"/>
      <w:r w:rsidR="00E7314D">
        <w:rPr>
          <w:b w:val="0"/>
          <w:bCs w:val="0"/>
          <w:sz w:val="24"/>
          <w:szCs w:val="24"/>
          <w:lang w:eastAsia="zh-CN"/>
        </w:rPr>
        <w:t>» (</w:t>
      </w:r>
      <w:r w:rsidR="00814160">
        <w:rPr>
          <w:b w:val="0"/>
          <w:bCs w:val="0"/>
          <w:sz w:val="24"/>
          <w:szCs w:val="24"/>
          <w:lang w:eastAsia="zh-CN"/>
        </w:rPr>
        <w:t>ч</w:t>
      </w:r>
      <w:r w:rsidR="00E7314D">
        <w:rPr>
          <w:b w:val="0"/>
          <w:bCs w:val="0"/>
          <w:sz w:val="24"/>
          <w:szCs w:val="24"/>
          <w:lang w:eastAsia="zh-CN"/>
        </w:rPr>
        <w:t>ленство в А СРО «Кадастровые инженеры»)</w:t>
      </w:r>
      <w:r w:rsidR="00BF13AF">
        <w:rPr>
          <w:b w:val="0"/>
          <w:bCs w:val="0"/>
          <w:sz w:val="24"/>
          <w:szCs w:val="24"/>
          <w:lang w:eastAsia="zh-CN"/>
        </w:rPr>
        <w:t xml:space="preserve"> </w:t>
      </w:r>
      <w:r w:rsidR="00E7314D">
        <w:rPr>
          <w:b w:val="0"/>
          <w:bCs w:val="0"/>
          <w:sz w:val="24"/>
          <w:szCs w:val="24"/>
          <w:lang w:eastAsia="zh-CN"/>
        </w:rPr>
        <w:t xml:space="preserve">в соответствии с требованиями действующих норм и правил, инструкций и государственных стандартов, в том числе </w:t>
      </w:r>
      <w:proofErr w:type="spellStart"/>
      <w:r w:rsidR="00E7314D">
        <w:rPr>
          <w:b w:val="0"/>
          <w:bCs w:val="0"/>
          <w:sz w:val="24"/>
          <w:szCs w:val="24"/>
          <w:lang w:eastAsia="zh-CN"/>
        </w:rPr>
        <w:t>взрыво</w:t>
      </w:r>
      <w:proofErr w:type="spellEnd"/>
      <w:r w:rsidR="00E7314D">
        <w:rPr>
          <w:b w:val="0"/>
          <w:bCs w:val="0"/>
          <w:sz w:val="24"/>
          <w:szCs w:val="24"/>
          <w:lang w:eastAsia="zh-CN"/>
        </w:rPr>
        <w:t>-</w:t>
      </w:r>
      <w:r w:rsidR="00814160">
        <w:rPr>
          <w:b w:val="0"/>
          <w:bCs w:val="0"/>
          <w:sz w:val="24"/>
          <w:szCs w:val="24"/>
          <w:lang w:eastAsia="zh-CN"/>
        </w:rPr>
        <w:t xml:space="preserve"> </w:t>
      </w:r>
      <w:r w:rsidR="00E7314D">
        <w:rPr>
          <w:b w:val="0"/>
          <w:bCs w:val="0"/>
          <w:sz w:val="24"/>
          <w:szCs w:val="24"/>
          <w:lang w:eastAsia="zh-CN"/>
        </w:rPr>
        <w:t>и пожароопасности, экологических и санитарно-гигиенических норм, действующих на территории РФ, и обеспечивает безопасную для здоровья людей эксплуатацию объекта при соблюдении предусмотренных в проекте мероприятий.</w:t>
      </w:r>
    </w:p>
    <w:p w14:paraId="121DC010" w14:textId="32EEEB16" w:rsidR="0023085C" w:rsidRDefault="00E7314D" w:rsidP="00A5321F">
      <w:pPr>
        <w:spacing w:line="276" w:lineRule="auto"/>
        <w:jc w:val="both"/>
        <w:rPr>
          <w:rFonts w:eastAsia="Times New Roman" w:cs="Tahoma"/>
          <w:b/>
          <w:caps/>
          <w:kern w:val="24"/>
        </w:rPr>
      </w:pPr>
      <w:r>
        <w:rPr>
          <w:lang w:eastAsia="zh-CN"/>
        </w:rPr>
        <w:tab/>
      </w:r>
      <w:bookmarkStart w:id="0" w:name="_Hlk74035550"/>
    </w:p>
    <w:p w14:paraId="57D033E5" w14:textId="362AADDA" w:rsidR="0020395C" w:rsidRPr="00E7314D" w:rsidRDefault="00C57366" w:rsidP="00A5321F">
      <w:pPr>
        <w:pStyle w:val="1"/>
        <w:spacing w:line="276" w:lineRule="auto"/>
        <w:rPr>
          <w:rFonts w:cs="Tahoma"/>
          <w:b/>
          <w:bCs w:val="0"/>
          <w:kern w:val="24"/>
        </w:rPr>
      </w:pPr>
      <w:r>
        <w:rPr>
          <w:rFonts w:cs="Tahoma"/>
          <w:b/>
          <w:bCs w:val="0"/>
          <w:kern w:val="24"/>
        </w:rPr>
        <w:t>1.2</w:t>
      </w:r>
      <w:r w:rsidR="0020395C">
        <w:rPr>
          <w:rFonts w:cs="Tahoma"/>
          <w:b/>
          <w:bCs w:val="0"/>
          <w:kern w:val="24"/>
        </w:rPr>
        <w:t xml:space="preserve"> Исходно-разрешительная документация</w:t>
      </w:r>
    </w:p>
    <w:bookmarkEnd w:id="0"/>
    <w:p w14:paraId="29FDAF78" w14:textId="4CAE6F26" w:rsidR="00414A30" w:rsidRDefault="00414A30" w:rsidP="00A5321F">
      <w:pPr>
        <w:spacing w:line="276" w:lineRule="auto"/>
        <w:ind w:firstLine="709"/>
        <w:jc w:val="both"/>
      </w:pPr>
      <w:r>
        <w:t xml:space="preserve">Проект планировки с проектом межевания территории, предназначенной для размещения линейного объекта </w:t>
      </w:r>
      <w:r w:rsidR="00143FF9" w:rsidRPr="00143FF9">
        <w:t>«</w:t>
      </w:r>
      <w:r w:rsidR="00A66B8B" w:rsidRPr="00A66B8B">
        <w:t>Реконструкция сетей водоотведения для подключения территории «Лазурный берег»</w:t>
      </w:r>
      <w:r w:rsidR="00AE0D4D">
        <w:t xml:space="preserve"> города Благовещенск</w:t>
      </w:r>
      <w:r w:rsidR="00BF13AF">
        <w:t>а</w:t>
      </w:r>
      <w:r w:rsidR="00143FF9" w:rsidRPr="00143FF9">
        <w:t>»</w:t>
      </w:r>
      <w:r>
        <w:t>, разработан на основании следующих документов:</w:t>
      </w:r>
    </w:p>
    <w:p w14:paraId="5209B898" w14:textId="34B2DBFE" w:rsidR="00AE0D4D" w:rsidRPr="00AE0D4D" w:rsidRDefault="00AE0D4D" w:rsidP="00A5321F">
      <w:pPr>
        <w:spacing w:line="276" w:lineRule="auto"/>
        <w:ind w:firstLine="709"/>
        <w:jc w:val="both"/>
      </w:pPr>
      <w:r>
        <w:t xml:space="preserve">- </w:t>
      </w:r>
      <w:r w:rsidRPr="00AE0D4D">
        <w:rPr>
          <w:rFonts w:eastAsia="Times New Roman"/>
          <w:kern w:val="0"/>
          <w:shd w:val="clear" w:color="auto" w:fill="FFFFFF"/>
        </w:rPr>
        <w:t>Постановление Администрации города Благовещенск №7338 от 02.12.2025</w:t>
      </w:r>
      <w:r w:rsidR="00814160">
        <w:rPr>
          <w:rFonts w:eastAsia="Times New Roman"/>
          <w:kern w:val="0"/>
          <w:shd w:val="clear" w:color="auto" w:fill="FFFFFF"/>
        </w:rPr>
        <w:t xml:space="preserve"> </w:t>
      </w:r>
      <w:proofErr w:type="gramStart"/>
      <w:r w:rsidRPr="00AE0D4D">
        <w:rPr>
          <w:rFonts w:eastAsia="Times New Roman"/>
          <w:kern w:val="0"/>
          <w:shd w:val="clear" w:color="auto" w:fill="FFFFFF"/>
        </w:rPr>
        <w:t xml:space="preserve">года, </w:t>
      </w:r>
      <w:r w:rsidR="00814160">
        <w:rPr>
          <w:rFonts w:eastAsia="Times New Roman"/>
          <w:kern w:val="0"/>
          <w:shd w:val="clear" w:color="auto" w:fill="FFFFFF"/>
        </w:rPr>
        <w:t xml:space="preserve">  </w:t>
      </w:r>
      <w:proofErr w:type="gramEnd"/>
      <w:r w:rsidR="00814160">
        <w:rPr>
          <w:rFonts w:eastAsia="Times New Roman"/>
          <w:kern w:val="0"/>
          <w:shd w:val="clear" w:color="auto" w:fill="FFFFFF"/>
        </w:rPr>
        <w:t xml:space="preserve">               </w:t>
      </w:r>
      <w:proofErr w:type="gramStart"/>
      <w:r w:rsidR="00814160">
        <w:rPr>
          <w:rFonts w:eastAsia="Times New Roman"/>
          <w:kern w:val="0"/>
          <w:shd w:val="clear" w:color="auto" w:fill="FFFFFF"/>
        </w:rPr>
        <w:t xml:space="preserve">   </w:t>
      </w:r>
      <w:r w:rsidRPr="00AE0D4D">
        <w:rPr>
          <w:rFonts w:eastAsia="Times New Roman"/>
          <w:kern w:val="0"/>
          <w:shd w:val="clear" w:color="auto" w:fill="FFFFFF"/>
        </w:rPr>
        <w:t>«</w:t>
      </w:r>
      <w:proofErr w:type="gramEnd"/>
      <w:r w:rsidRPr="00AE0D4D">
        <w:rPr>
          <w:rFonts w:eastAsia="Times New Roman"/>
          <w:kern w:val="0"/>
          <w:shd w:val="clear" w:color="auto" w:fill="FFFFFF"/>
        </w:rPr>
        <w:t>О подготовке документации по планировке территории в составе проекта планировки территории и проекта межевания территории для размещения линейного объекта – «Реконструкция сетей водоотведения для подключения территории «Лазурный берег» города Благовещенска</w:t>
      </w:r>
      <w:r>
        <w:rPr>
          <w:rFonts w:eastAsia="Times New Roman"/>
          <w:kern w:val="0"/>
          <w:shd w:val="clear" w:color="auto" w:fill="FFFFFF"/>
        </w:rPr>
        <w:t>».</w:t>
      </w:r>
    </w:p>
    <w:p w14:paraId="3D918162" w14:textId="77777777" w:rsidR="00297104" w:rsidRPr="00297104" w:rsidRDefault="00297104" w:rsidP="00A5321F">
      <w:pPr>
        <w:spacing w:line="276" w:lineRule="auto"/>
      </w:pPr>
    </w:p>
    <w:p w14:paraId="5552E7A2" w14:textId="116E22AF" w:rsidR="00BB3A22" w:rsidRPr="00297104" w:rsidRDefault="00C57366" w:rsidP="00A5321F">
      <w:pPr>
        <w:widowControl/>
        <w:suppressAutoHyphens w:val="0"/>
        <w:spacing w:line="276" w:lineRule="auto"/>
        <w:jc w:val="center"/>
        <w:rPr>
          <w:rFonts w:eastAsia="Times New Roman" w:cs="Tahoma"/>
          <w:b/>
          <w:caps/>
          <w:kern w:val="24"/>
        </w:rPr>
      </w:pPr>
      <w:r>
        <w:rPr>
          <w:rFonts w:cs="Tahoma"/>
          <w:b/>
          <w:kern w:val="24"/>
        </w:rPr>
        <w:t>1</w:t>
      </w:r>
      <w:r w:rsidR="000958DF" w:rsidRPr="00297104">
        <w:rPr>
          <w:rFonts w:eastAsia="Times New Roman" w:cs="Tahoma"/>
          <w:b/>
          <w:caps/>
          <w:kern w:val="24"/>
        </w:rPr>
        <w:t>.3</w:t>
      </w:r>
      <w:r w:rsidR="006D46C6" w:rsidRPr="00297104">
        <w:rPr>
          <w:rFonts w:eastAsia="Times New Roman" w:cs="Tahoma"/>
          <w:b/>
          <w:caps/>
          <w:kern w:val="24"/>
        </w:rPr>
        <w:t xml:space="preserve">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14:paraId="2FAE364A" w14:textId="77777777" w:rsidR="00414A30" w:rsidRPr="00414A30" w:rsidRDefault="00414A30" w:rsidP="00A5321F">
      <w:pPr>
        <w:spacing w:line="276" w:lineRule="auto"/>
      </w:pPr>
      <w:bookmarkStart w:id="1" w:name="_Toc78814331"/>
      <w:bookmarkStart w:id="2" w:name="_Hlk79569321"/>
      <w:bookmarkStart w:id="3" w:name="_Hlk79573636"/>
    </w:p>
    <w:bookmarkEnd w:id="1"/>
    <w:bookmarkEnd w:id="2"/>
    <w:bookmarkEnd w:id="3"/>
    <w:p w14:paraId="677DAAE6" w14:textId="4F55B90B" w:rsidR="001B23AB" w:rsidRPr="001B23AB" w:rsidRDefault="001B23AB" w:rsidP="00A5321F">
      <w:pPr>
        <w:pStyle w:val="aff0"/>
        <w:tabs>
          <w:tab w:val="num" w:pos="180"/>
        </w:tabs>
        <w:spacing w:line="276" w:lineRule="auto"/>
        <w:ind w:left="142" w:right="171" w:firstLine="567"/>
        <w:jc w:val="both"/>
        <w:rPr>
          <w:rFonts w:ascii="Times New Roman" w:eastAsia="Lucida Sans Unicode" w:hAnsi="Times New Roman" w:cs="Times New Roman"/>
          <w:b/>
          <w:bCs/>
          <w:kern w:val="1"/>
          <w:sz w:val="24"/>
          <w:szCs w:val="24"/>
        </w:rPr>
      </w:pPr>
      <w:r w:rsidRPr="001B23AB">
        <w:rPr>
          <w:rFonts w:ascii="Times New Roman" w:eastAsia="Lucida Sans Unicode" w:hAnsi="Times New Roman" w:cs="Times New Roman"/>
          <w:b/>
          <w:bCs/>
          <w:kern w:val="1"/>
          <w:sz w:val="24"/>
          <w:szCs w:val="24"/>
        </w:rPr>
        <w:t xml:space="preserve">Наименование линейного объекта: </w:t>
      </w:r>
    </w:p>
    <w:p w14:paraId="775D641A" w14:textId="77777777" w:rsidR="00AE0D4D" w:rsidRDefault="00AE0D4D" w:rsidP="00A5321F">
      <w:pPr>
        <w:pStyle w:val="aff0"/>
        <w:tabs>
          <w:tab w:val="num" w:pos="180"/>
        </w:tabs>
        <w:spacing w:line="276" w:lineRule="auto"/>
        <w:ind w:left="142" w:right="171" w:firstLine="567"/>
        <w:jc w:val="both"/>
        <w:rPr>
          <w:rFonts w:ascii="Times New Roman" w:eastAsia="Lucida Sans Unicode" w:hAnsi="Times New Roman" w:cs="Times New Roman"/>
          <w:kern w:val="1"/>
          <w:sz w:val="24"/>
          <w:szCs w:val="24"/>
        </w:rPr>
      </w:pPr>
      <w:r w:rsidRPr="00AE0D4D">
        <w:rPr>
          <w:rFonts w:ascii="Times New Roman" w:eastAsia="Lucida Sans Unicode" w:hAnsi="Times New Roman" w:cs="Times New Roman"/>
          <w:kern w:val="1"/>
          <w:sz w:val="24"/>
          <w:szCs w:val="24"/>
        </w:rPr>
        <w:t>«Реконструкция сетей водоотведения для подключения территории «Лазурный берег» города Благовещенска».</w:t>
      </w:r>
    </w:p>
    <w:p w14:paraId="6555981D" w14:textId="5379812C" w:rsidR="001B23AB" w:rsidRPr="001B23AB" w:rsidRDefault="001B23AB" w:rsidP="00A5321F">
      <w:pPr>
        <w:pStyle w:val="aff0"/>
        <w:tabs>
          <w:tab w:val="num" w:pos="180"/>
        </w:tabs>
        <w:spacing w:line="276" w:lineRule="auto"/>
        <w:ind w:left="142" w:right="171" w:firstLine="567"/>
        <w:jc w:val="both"/>
        <w:rPr>
          <w:rFonts w:ascii="Times New Roman" w:eastAsia="Lucida Sans Unicode" w:hAnsi="Times New Roman" w:cs="Times New Roman"/>
          <w:b/>
          <w:bCs/>
          <w:kern w:val="1"/>
          <w:sz w:val="24"/>
          <w:szCs w:val="24"/>
        </w:rPr>
      </w:pPr>
      <w:r w:rsidRPr="001B23AB">
        <w:rPr>
          <w:rFonts w:ascii="Times New Roman" w:eastAsia="Lucida Sans Unicode" w:hAnsi="Times New Roman" w:cs="Times New Roman"/>
          <w:b/>
          <w:bCs/>
          <w:kern w:val="1"/>
          <w:sz w:val="24"/>
          <w:szCs w:val="24"/>
        </w:rPr>
        <w:t>Назначение линейного объекта:</w:t>
      </w:r>
    </w:p>
    <w:p w14:paraId="4171BC78" w14:textId="110CE5FD" w:rsidR="00DD2608" w:rsidRPr="00CB3AD9" w:rsidRDefault="000F4786" w:rsidP="00A5321F">
      <w:pPr>
        <w:pStyle w:val="S"/>
        <w:spacing w:line="276" w:lineRule="auto"/>
      </w:pPr>
      <w:bookmarkStart w:id="4" w:name="_Hlk88749679"/>
      <w:r>
        <w:t>Сети водоотведения.</w:t>
      </w:r>
    </w:p>
    <w:p w14:paraId="4263F2FE" w14:textId="33A704F5" w:rsidR="00EF6F65" w:rsidRPr="004E0F8B" w:rsidRDefault="00EF6F65" w:rsidP="00A5321F">
      <w:pPr>
        <w:pStyle w:val="S"/>
        <w:spacing w:line="276" w:lineRule="auto"/>
        <w:rPr>
          <w:b/>
        </w:rPr>
      </w:pPr>
      <w:r w:rsidRPr="004E0F8B">
        <w:rPr>
          <w:b/>
        </w:rPr>
        <w:t>Местоположения начального и конечного пунктов линейного объекта:</w:t>
      </w:r>
    </w:p>
    <w:p w14:paraId="03981A75" w14:textId="44F4680B" w:rsidR="00CB3AD9" w:rsidRPr="00C35C8B" w:rsidRDefault="00CB3AD9" w:rsidP="00A5321F">
      <w:pPr>
        <w:pStyle w:val="S"/>
        <w:spacing w:line="276" w:lineRule="auto"/>
      </w:pPr>
      <w:r w:rsidRPr="00C35C8B">
        <w:t xml:space="preserve">Адрес местоположения объекта: Российская </w:t>
      </w:r>
      <w:r>
        <w:t>Ф</w:t>
      </w:r>
      <w:r w:rsidRPr="00C35C8B">
        <w:t xml:space="preserve">едерация, </w:t>
      </w:r>
      <w:r>
        <w:t xml:space="preserve">Амурская </w:t>
      </w:r>
      <w:proofErr w:type="gramStart"/>
      <w:r>
        <w:t xml:space="preserve">область, </w:t>
      </w:r>
      <w:r w:rsidR="00DA7FBB">
        <w:t xml:space="preserve">  </w:t>
      </w:r>
      <w:proofErr w:type="gramEnd"/>
      <w:r w:rsidR="00DA7FBB">
        <w:t xml:space="preserve">                                    </w:t>
      </w:r>
      <w:r>
        <w:t>г. Благовещенск, ул. Пушкина, Октябрьская, Набережная, пер. Студенческий.</w:t>
      </w:r>
    </w:p>
    <w:p w14:paraId="7D3BB086" w14:textId="33478937" w:rsidR="00CB3AD9" w:rsidRPr="005B535E" w:rsidRDefault="00CB3AD9" w:rsidP="00A5321F">
      <w:pPr>
        <w:pStyle w:val="S"/>
        <w:spacing w:line="276" w:lineRule="auto"/>
      </w:pPr>
      <w:r w:rsidRPr="005D79B3">
        <w:t>В состав проектируем</w:t>
      </w:r>
      <w:r>
        <w:t xml:space="preserve">ых сетей водоотведения </w:t>
      </w:r>
      <w:r w:rsidR="00BF13AF">
        <w:t xml:space="preserve">входят </w:t>
      </w:r>
      <w:r w:rsidRPr="005D79B3">
        <w:t>следующие объекты:</w:t>
      </w:r>
    </w:p>
    <w:p w14:paraId="75F00375" w14:textId="77777777" w:rsidR="00CB3AD9"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lastRenderedPageBreak/>
        <w:t>участок самотечного коллектора по ул. Пушкина от ул. Высокая до пер. Советский;</w:t>
      </w:r>
    </w:p>
    <w:p w14:paraId="13C1863C" w14:textId="77777777" w:rsidR="00CB3AD9"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t>участок самотечного коллектора по ул. Пушкина от пер. Советский до пересечения ул. Красноармейская, далее вдоль ул. Красноармейская по пер. Студенческий, далее вдоль пер. Студенческий до КНС на ул. Горького;</w:t>
      </w:r>
    </w:p>
    <w:p w14:paraId="0247607A" w14:textId="77777777" w:rsidR="00CB3AD9"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t>участок самотечного коллектора по ул. Октябрьская от ул. Пушкина по ул. Лазо;</w:t>
      </w:r>
    </w:p>
    <w:p w14:paraId="074CD009" w14:textId="5D6CB783" w:rsidR="00CB3AD9" w:rsidRPr="008A4E95"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t xml:space="preserve">участок канализационного коллектора (напорного коллектора) по ул. Октябрьская от </w:t>
      </w:r>
      <w:r w:rsidR="00BF13AF">
        <w:rPr>
          <w:sz w:val="24"/>
        </w:rPr>
        <w:t>ж</w:t>
      </w:r>
      <w:r>
        <w:rPr>
          <w:sz w:val="24"/>
        </w:rPr>
        <w:t>/д полотна по ул. Лазо, с установкой камеры гашения на ул. Октябрьская;</w:t>
      </w:r>
    </w:p>
    <w:p w14:paraId="28D5A717" w14:textId="77777777" w:rsidR="00CB3AD9"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t xml:space="preserve">участок магистральной канализационной сети вдоль ул. Набережная от канализационной сети, ведущей к ФОК до ул. Октябрьская; </w:t>
      </w:r>
    </w:p>
    <w:p w14:paraId="2777E235" w14:textId="77777777" w:rsidR="00CB3AD9" w:rsidRDefault="00CB3AD9" w:rsidP="00A5321F">
      <w:pPr>
        <w:pStyle w:val="210"/>
        <w:widowControl/>
        <w:numPr>
          <w:ilvl w:val="0"/>
          <w:numId w:val="19"/>
        </w:numPr>
        <w:tabs>
          <w:tab w:val="clear" w:pos="720"/>
          <w:tab w:val="clear" w:pos="1440"/>
          <w:tab w:val="clear" w:pos="2880"/>
          <w:tab w:val="clear" w:pos="3168"/>
          <w:tab w:val="left" w:pos="993"/>
        </w:tabs>
        <w:suppressAutoHyphens w:val="0"/>
        <w:spacing w:line="276" w:lineRule="auto"/>
        <w:ind w:left="0" w:right="-1" w:firstLine="709"/>
        <w:rPr>
          <w:sz w:val="24"/>
        </w:rPr>
      </w:pPr>
      <w:r>
        <w:rPr>
          <w:sz w:val="24"/>
        </w:rPr>
        <w:t>канализационная насосная станция (КНС), установленная на ул. Октябрьская (перекресток ул. Октябрьская и ул. Набережная).</w:t>
      </w:r>
    </w:p>
    <w:p w14:paraId="18122323" w14:textId="2DDD3ADA" w:rsidR="00F66195" w:rsidRDefault="001B23AB" w:rsidP="00A5321F">
      <w:pPr>
        <w:pStyle w:val="aff0"/>
        <w:tabs>
          <w:tab w:val="num" w:pos="180"/>
        </w:tabs>
        <w:spacing w:line="276" w:lineRule="auto"/>
        <w:ind w:left="142" w:right="171" w:firstLine="567"/>
        <w:jc w:val="center"/>
        <w:rPr>
          <w:rFonts w:ascii="Times New Roman" w:eastAsia="Lucida Sans Unicode" w:hAnsi="Times New Roman" w:cs="Times New Roman"/>
          <w:b/>
          <w:bCs/>
          <w:kern w:val="1"/>
          <w:sz w:val="24"/>
          <w:szCs w:val="24"/>
        </w:rPr>
      </w:pPr>
      <w:r w:rsidRPr="001B23AB">
        <w:rPr>
          <w:rFonts w:ascii="Times New Roman" w:eastAsia="Lucida Sans Unicode" w:hAnsi="Times New Roman" w:cs="Times New Roman"/>
          <w:b/>
          <w:bCs/>
          <w:kern w:val="1"/>
          <w:sz w:val="24"/>
          <w:szCs w:val="24"/>
        </w:rPr>
        <w:t xml:space="preserve">Технико-экономическая характеристика проектируемого </w:t>
      </w:r>
      <w:r w:rsidR="00CB3AD9">
        <w:rPr>
          <w:rFonts w:ascii="Times New Roman" w:eastAsia="Lucida Sans Unicode" w:hAnsi="Times New Roman" w:cs="Times New Roman"/>
          <w:b/>
          <w:bCs/>
          <w:kern w:val="1"/>
          <w:sz w:val="24"/>
          <w:szCs w:val="24"/>
        </w:rPr>
        <w:t xml:space="preserve">линейного </w:t>
      </w:r>
      <w:r w:rsidRPr="001B23AB">
        <w:rPr>
          <w:rFonts w:ascii="Times New Roman" w:eastAsia="Lucida Sans Unicode" w:hAnsi="Times New Roman" w:cs="Times New Roman"/>
          <w:b/>
          <w:bCs/>
          <w:kern w:val="1"/>
          <w:sz w:val="24"/>
          <w:szCs w:val="24"/>
        </w:rPr>
        <w:t>объекта</w:t>
      </w:r>
      <w:r w:rsidR="00CB3AD9">
        <w:rPr>
          <w:rFonts w:ascii="Times New Roman" w:eastAsia="Lucida Sans Unicode" w:hAnsi="Times New Roman" w:cs="Times New Roman"/>
          <w:b/>
          <w:bCs/>
          <w:kern w:val="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7246"/>
        <w:gridCol w:w="1975"/>
      </w:tblGrid>
      <w:tr w:rsidR="00CB3AD9" w:rsidRPr="00DB410B" w14:paraId="30B2ABD9" w14:textId="77777777" w:rsidTr="00CF3E4C">
        <w:trPr>
          <w:cantSplit/>
          <w:trHeight w:val="850"/>
          <w:jc w:val="center"/>
        </w:trPr>
        <w:tc>
          <w:tcPr>
            <w:tcW w:w="562" w:type="dxa"/>
          </w:tcPr>
          <w:p w14:paraId="7762EF8C" w14:textId="77777777" w:rsidR="00CB3AD9" w:rsidRPr="00DB410B" w:rsidRDefault="00CB3AD9" w:rsidP="00A5321F">
            <w:pPr>
              <w:spacing w:line="276" w:lineRule="auto"/>
              <w:jc w:val="center"/>
              <w:rPr>
                <w:bCs/>
              </w:rPr>
            </w:pPr>
          </w:p>
        </w:tc>
        <w:tc>
          <w:tcPr>
            <w:tcW w:w="7246" w:type="dxa"/>
            <w:vAlign w:val="center"/>
          </w:tcPr>
          <w:p w14:paraId="298CC97E" w14:textId="77777777" w:rsidR="00CB3AD9" w:rsidRPr="00DB410B" w:rsidRDefault="00CB3AD9" w:rsidP="00A5321F">
            <w:pPr>
              <w:spacing w:line="276" w:lineRule="auto"/>
              <w:jc w:val="center"/>
              <w:rPr>
                <w:bCs/>
              </w:rPr>
            </w:pPr>
            <w:r w:rsidRPr="00DB410B">
              <w:t>Наименование</w:t>
            </w:r>
          </w:p>
        </w:tc>
        <w:tc>
          <w:tcPr>
            <w:tcW w:w="0" w:type="auto"/>
            <w:vAlign w:val="center"/>
          </w:tcPr>
          <w:p w14:paraId="191AB587" w14:textId="77777777" w:rsidR="00CB3AD9" w:rsidRPr="00DB410B" w:rsidRDefault="00CB3AD9" w:rsidP="00A5321F">
            <w:pPr>
              <w:spacing w:line="276" w:lineRule="auto"/>
              <w:jc w:val="center"/>
              <w:rPr>
                <w:bCs/>
              </w:rPr>
            </w:pPr>
            <w:r w:rsidRPr="00DB410B">
              <w:t>Всего по объекту</w:t>
            </w:r>
          </w:p>
        </w:tc>
      </w:tr>
      <w:tr w:rsidR="00CB3AD9" w:rsidRPr="00DB410B" w14:paraId="2D2AE447" w14:textId="77777777" w:rsidTr="00CF3E4C">
        <w:trPr>
          <w:jc w:val="center"/>
        </w:trPr>
        <w:tc>
          <w:tcPr>
            <w:tcW w:w="562" w:type="dxa"/>
            <w:vAlign w:val="center"/>
          </w:tcPr>
          <w:p w14:paraId="51777953" w14:textId="77777777" w:rsidR="00CB3AD9" w:rsidRPr="007B0246" w:rsidRDefault="00CB3AD9" w:rsidP="00A5321F">
            <w:pPr>
              <w:spacing w:line="276" w:lineRule="auto"/>
              <w:jc w:val="center"/>
              <w:rPr>
                <w:b/>
              </w:rPr>
            </w:pPr>
          </w:p>
        </w:tc>
        <w:tc>
          <w:tcPr>
            <w:tcW w:w="7246" w:type="dxa"/>
            <w:vAlign w:val="center"/>
          </w:tcPr>
          <w:p w14:paraId="6F7648A8" w14:textId="77777777" w:rsidR="00CB3AD9" w:rsidRPr="007B0246" w:rsidRDefault="00CB3AD9" w:rsidP="00A5321F">
            <w:pPr>
              <w:spacing w:line="276" w:lineRule="auto"/>
              <w:rPr>
                <w:b/>
              </w:rPr>
            </w:pPr>
            <w:r w:rsidRPr="007B0246">
              <w:rPr>
                <w:b/>
              </w:rPr>
              <w:t>1 этап</w:t>
            </w:r>
          </w:p>
        </w:tc>
        <w:tc>
          <w:tcPr>
            <w:tcW w:w="0" w:type="auto"/>
            <w:vAlign w:val="center"/>
          </w:tcPr>
          <w:p w14:paraId="27CE3744" w14:textId="77777777" w:rsidR="00CB3AD9" w:rsidRPr="007B0246" w:rsidRDefault="00CB3AD9" w:rsidP="00A5321F">
            <w:pPr>
              <w:spacing w:line="276" w:lineRule="auto"/>
              <w:jc w:val="center"/>
              <w:rPr>
                <w:b/>
              </w:rPr>
            </w:pPr>
          </w:p>
        </w:tc>
      </w:tr>
      <w:tr w:rsidR="00CB3AD9" w:rsidRPr="00DB410B" w14:paraId="4460203B" w14:textId="77777777" w:rsidTr="00CF3E4C">
        <w:trPr>
          <w:jc w:val="center"/>
        </w:trPr>
        <w:tc>
          <w:tcPr>
            <w:tcW w:w="562" w:type="dxa"/>
            <w:vAlign w:val="center"/>
          </w:tcPr>
          <w:p w14:paraId="61843096" w14:textId="77777777" w:rsidR="00CB3AD9" w:rsidRPr="00DB410B" w:rsidRDefault="00CB3AD9" w:rsidP="00A5321F">
            <w:pPr>
              <w:spacing w:line="276" w:lineRule="auto"/>
              <w:jc w:val="center"/>
              <w:rPr>
                <w:bCs/>
              </w:rPr>
            </w:pPr>
            <w:r>
              <w:t>1</w:t>
            </w:r>
          </w:p>
        </w:tc>
        <w:tc>
          <w:tcPr>
            <w:tcW w:w="7246" w:type="dxa"/>
            <w:vAlign w:val="center"/>
          </w:tcPr>
          <w:p w14:paraId="2748DE8F" w14:textId="77777777" w:rsidR="00CB3AD9" w:rsidRPr="00DB410B" w:rsidRDefault="00CB3AD9" w:rsidP="00A5321F">
            <w:pPr>
              <w:spacing w:line="276" w:lineRule="auto"/>
              <w:rPr>
                <w:bCs/>
              </w:rPr>
            </w:pPr>
            <w:r w:rsidRPr="00DB410B">
              <w:t>Трубопровод</w:t>
            </w:r>
            <w:r>
              <w:t xml:space="preserve"> из</w:t>
            </w:r>
          </w:p>
          <w:p w14:paraId="318ED54A" w14:textId="2EC90112" w:rsidR="00CB3AD9" w:rsidRDefault="00CB3AD9" w:rsidP="00A5321F">
            <w:pPr>
              <w:spacing w:line="276" w:lineRule="auto"/>
              <w:rPr>
                <w:bCs/>
              </w:rPr>
            </w:pPr>
            <w:r w:rsidRPr="001759AB">
              <w:t xml:space="preserve">ВЧШГ </w:t>
            </w:r>
            <w:r w:rsidRPr="00F66A42">
              <w:t>DN</w:t>
            </w:r>
            <w:r w:rsidRPr="001759AB">
              <w:t xml:space="preserve"> </w:t>
            </w:r>
            <w:r>
              <w:t>50</w:t>
            </w:r>
            <w:r w:rsidRPr="001759AB">
              <w:t xml:space="preserve">0 по ГОСТ </w:t>
            </w:r>
            <w:r w:rsidRPr="00F66A42">
              <w:t>ISO</w:t>
            </w:r>
            <w:r w:rsidRPr="001759AB">
              <w:t xml:space="preserve"> 2531-2022</w:t>
            </w:r>
            <w:r w:rsidRPr="00DB410B">
              <w:t>, м</w:t>
            </w:r>
            <w:r w:rsidR="00BF13AF">
              <w:t>.</w:t>
            </w:r>
          </w:p>
        </w:tc>
        <w:tc>
          <w:tcPr>
            <w:tcW w:w="0" w:type="auto"/>
            <w:vAlign w:val="center"/>
          </w:tcPr>
          <w:p w14:paraId="4F993A58" w14:textId="77777777" w:rsidR="00CB3AD9" w:rsidRPr="00DB410B" w:rsidRDefault="00CB3AD9" w:rsidP="00A5321F">
            <w:pPr>
              <w:spacing w:line="276" w:lineRule="auto"/>
              <w:jc w:val="center"/>
              <w:rPr>
                <w:bCs/>
              </w:rPr>
            </w:pPr>
            <w:r>
              <w:t>971,3</w:t>
            </w:r>
            <w:r w:rsidRPr="00DB410B">
              <w:t>м</w:t>
            </w:r>
          </w:p>
        </w:tc>
      </w:tr>
      <w:tr w:rsidR="00CB3AD9" w:rsidRPr="00DB410B" w14:paraId="6405231F" w14:textId="77777777" w:rsidTr="00CF3E4C">
        <w:trPr>
          <w:jc w:val="center"/>
        </w:trPr>
        <w:tc>
          <w:tcPr>
            <w:tcW w:w="562" w:type="dxa"/>
            <w:vAlign w:val="center"/>
          </w:tcPr>
          <w:p w14:paraId="36C13E3E" w14:textId="77777777" w:rsidR="00CB3AD9" w:rsidRDefault="00CB3AD9" w:rsidP="00A5321F">
            <w:pPr>
              <w:spacing w:line="276" w:lineRule="auto"/>
              <w:jc w:val="center"/>
              <w:rPr>
                <w:bCs/>
              </w:rPr>
            </w:pPr>
            <w:r>
              <w:t>2</w:t>
            </w:r>
          </w:p>
        </w:tc>
        <w:tc>
          <w:tcPr>
            <w:tcW w:w="7246" w:type="dxa"/>
            <w:vAlign w:val="center"/>
          </w:tcPr>
          <w:p w14:paraId="2E7D9CF4" w14:textId="77777777" w:rsidR="00CB3AD9" w:rsidRPr="00DB410B" w:rsidRDefault="00CB3AD9" w:rsidP="00A5321F">
            <w:pPr>
              <w:spacing w:line="276" w:lineRule="auto"/>
              <w:rPr>
                <w:bCs/>
              </w:rPr>
            </w:pPr>
            <w:r w:rsidRPr="00DB410B">
              <w:t>Трубопровод</w:t>
            </w:r>
            <w:r>
              <w:t xml:space="preserve"> переподключений из</w:t>
            </w:r>
          </w:p>
          <w:p w14:paraId="23FAFA9C" w14:textId="703AD944" w:rsidR="00CB3AD9" w:rsidRPr="00DB410B" w:rsidRDefault="00CB3AD9" w:rsidP="00A5321F">
            <w:pPr>
              <w:spacing w:line="276" w:lineRule="auto"/>
              <w:rPr>
                <w:bCs/>
              </w:rPr>
            </w:pPr>
            <w:r w:rsidRPr="001759AB">
              <w:t xml:space="preserve">ВЧШГ </w:t>
            </w:r>
            <w:r w:rsidRPr="00F66A42">
              <w:t>DN</w:t>
            </w:r>
            <w:r w:rsidRPr="001759AB">
              <w:t xml:space="preserve"> </w:t>
            </w:r>
            <w:r>
              <w:t>150</w:t>
            </w:r>
            <w:r w:rsidRPr="001759AB">
              <w:t xml:space="preserve"> по ГОСТ </w:t>
            </w:r>
            <w:r w:rsidRPr="00F66A42">
              <w:t>ISO</w:t>
            </w:r>
            <w:r w:rsidRPr="001759AB">
              <w:t xml:space="preserve"> 2531-2022</w:t>
            </w:r>
            <w:r w:rsidRPr="00DB410B">
              <w:t>, м</w:t>
            </w:r>
            <w:r w:rsidR="00BF13AF">
              <w:t>.</w:t>
            </w:r>
          </w:p>
        </w:tc>
        <w:tc>
          <w:tcPr>
            <w:tcW w:w="0" w:type="auto"/>
            <w:vAlign w:val="center"/>
          </w:tcPr>
          <w:p w14:paraId="6E6CEE76" w14:textId="77777777" w:rsidR="00CB3AD9" w:rsidRDefault="00CB3AD9" w:rsidP="00A5321F">
            <w:pPr>
              <w:spacing w:line="276" w:lineRule="auto"/>
              <w:jc w:val="center"/>
            </w:pPr>
            <w:r>
              <w:t>12,9</w:t>
            </w:r>
            <w:r w:rsidRPr="00DB410B">
              <w:t>м</w:t>
            </w:r>
          </w:p>
        </w:tc>
      </w:tr>
      <w:tr w:rsidR="00CB3AD9" w:rsidRPr="00DB410B" w14:paraId="2DD56A58" w14:textId="77777777" w:rsidTr="00CF3E4C">
        <w:trPr>
          <w:jc w:val="center"/>
        </w:trPr>
        <w:tc>
          <w:tcPr>
            <w:tcW w:w="562" w:type="dxa"/>
            <w:vAlign w:val="center"/>
          </w:tcPr>
          <w:p w14:paraId="342138A6" w14:textId="77777777" w:rsidR="00CB3AD9" w:rsidRDefault="00CB3AD9" w:rsidP="00A5321F">
            <w:pPr>
              <w:spacing w:line="276" w:lineRule="auto"/>
              <w:jc w:val="center"/>
              <w:rPr>
                <w:bCs/>
              </w:rPr>
            </w:pPr>
            <w:r>
              <w:t>3</w:t>
            </w:r>
          </w:p>
        </w:tc>
        <w:tc>
          <w:tcPr>
            <w:tcW w:w="7246" w:type="dxa"/>
            <w:vAlign w:val="center"/>
          </w:tcPr>
          <w:p w14:paraId="798710B8" w14:textId="77777777" w:rsidR="00CB3AD9" w:rsidRPr="00DB410B" w:rsidRDefault="00CB3AD9" w:rsidP="00A5321F">
            <w:pPr>
              <w:spacing w:line="276" w:lineRule="auto"/>
              <w:rPr>
                <w:bCs/>
              </w:rPr>
            </w:pPr>
            <w:r w:rsidRPr="00DB410B">
              <w:t>Трубопровод</w:t>
            </w:r>
            <w:r>
              <w:t xml:space="preserve"> переподключений из</w:t>
            </w:r>
          </w:p>
          <w:p w14:paraId="4D994992" w14:textId="1CADFBB8" w:rsidR="00CB3AD9" w:rsidRPr="00DB410B" w:rsidRDefault="00CB3AD9" w:rsidP="00A5321F">
            <w:pPr>
              <w:spacing w:line="276" w:lineRule="auto"/>
              <w:rPr>
                <w:bCs/>
              </w:rPr>
            </w:pPr>
            <w:r w:rsidRPr="001759AB">
              <w:t xml:space="preserve">ВЧШГ </w:t>
            </w:r>
            <w:r w:rsidRPr="00F66A42">
              <w:t>DN</w:t>
            </w:r>
            <w:r w:rsidRPr="001759AB">
              <w:t xml:space="preserve"> </w:t>
            </w:r>
            <w:r>
              <w:t>200</w:t>
            </w:r>
            <w:r w:rsidRPr="001759AB">
              <w:t xml:space="preserve"> по ГОСТ </w:t>
            </w:r>
            <w:r w:rsidRPr="00F66A42">
              <w:t>ISO</w:t>
            </w:r>
            <w:r w:rsidRPr="001759AB">
              <w:t xml:space="preserve"> 2531-2022</w:t>
            </w:r>
            <w:r w:rsidRPr="00DB410B">
              <w:t>, м</w:t>
            </w:r>
            <w:r w:rsidR="00BF13AF">
              <w:t>.</w:t>
            </w:r>
          </w:p>
        </w:tc>
        <w:tc>
          <w:tcPr>
            <w:tcW w:w="0" w:type="auto"/>
            <w:vAlign w:val="center"/>
          </w:tcPr>
          <w:p w14:paraId="0CA84115" w14:textId="77777777" w:rsidR="00CB3AD9" w:rsidRDefault="00CB3AD9" w:rsidP="00A5321F">
            <w:pPr>
              <w:spacing w:line="276" w:lineRule="auto"/>
              <w:jc w:val="center"/>
            </w:pPr>
            <w:r>
              <w:t>14</w:t>
            </w:r>
            <w:r w:rsidRPr="00DB410B">
              <w:t>м</w:t>
            </w:r>
          </w:p>
        </w:tc>
      </w:tr>
      <w:tr w:rsidR="00CB3AD9" w:rsidRPr="00DB410B" w14:paraId="495BF78F" w14:textId="77777777" w:rsidTr="00CF3E4C">
        <w:trPr>
          <w:jc w:val="center"/>
        </w:trPr>
        <w:tc>
          <w:tcPr>
            <w:tcW w:w="562" w:type="dxa"/>
            <w:vAlign w:val="center"/>
          </w:tcPr>
          <w:p w14:paraId="6F5D6FC8" w14:textId="77777777" w:rsidR="00CB3AD9" w:rsidRDefault="00CB3AD9" w:rsidP="00A5321F">
            <w:pPr>
              <w:spacing w:line="276" w:lineRule="auto"/>
              <w:jc w:val="center"/>
              <w:rPr>
                <w:bCs/>
              </w:rPr>
            </w:pPr>
            <w:r>
              <w:t>4</w:t>
            </w:r>
          </w:p>
        </w:tc>
        <w:tc>
          <w:tcPr>
            <w:tcW w:w="7246" w:type="dxa"/>
            <w:vAlign w:val="center"/>
          </w:tcPr>
          <w:p w14:paraId="6E96463D" w14:textId="77777777" w:rsidR="00CB3AD9" w:rsidRPr="00DB410B" w:rsidRDefault="00CB3AD9" w:rsidP="00A5321F">
            <w:pPr>
              <w:spacing w:line="276" w:lineRule="auto"/>
              <w:rPr>
                <w:bCs/>
              </w:rPr>
            </w:pPr>
            <w:r w:rsidRPr="00DB410B">
              <w:t>Трубопровод</w:t>
            </w:r>
            <w:r>
              <w:t xml:space="preserve"> из</w:t>
            </w:r>
          </w:p>
          <w:p w14:paraId="1611724C" w14:textId="599E789D" w:rsidR="00CB3AD9" w:rsidRPr="00DB410B" w:rsidRDefault="00CB3AD9" w:rsidP="00A5321F">
            <w:pPr>
              <w:spacing w:line="276" w:lineRule="auto"/>
              <w:rPr>
                <w:bCs/>
              </w:rPr>
            </w:pPr>
            <w:r w:rsidRPr="001759AB">
              <w:t xml:space="preserve">ВЧШГ </w:t>
            </w:r>
            <w:r w:rsidRPr="00F66A42">
              <w:t>DN</w:t>
            </w:r>
            <w:r w:rsidRPr="001759AB">
              <w:t xml:space="preserve"> </w:t>
            </w:r>
            <w:r>
              <w:t>45</w:t>
            </w:r>
            <w:r w:rsidRPr="001759AB">
              <w:t xml:space="preserve">0 по ГОСТ </w:t>
            </w:r>
            <w:r w:rsidRPr="00F66A42">
              <w:t>ISO</w:t>
            </w:r>
            <w:r w:rsidRPr="001759AB">
              <w:t xml:space="preserve"> 2531-2022</w:t>
            </w:r>
            <w:r w:rsidRPr="00DB410B">
              <w:t>, м</w:t>
            </w:r>
            <w:r w:rsidR="00BF13AF">
              <w:t>.</w:t>
            </w:r>
          </w:p>
        </w:tc>
        <w:tc>
          <w:tcPr>
            <w:tcW w:w="0" w:type="auto"/>
            <w:vAlign w:val="center"/>
          </w:tcPr>
          <w:p w14:paraId="365A82E2" w14:textId="77777777" w:rsidR="00CB3AD9" w:rsidRDefault="00CB3AD9" w:rsidP="00A5321F">
            <w:pPr>
              <w:spacing w:line="276" w:lineRule="auto"/>
              <w:jc w:val="center"/>
            </w:pPr>
            <w:r>
              <w:t>1,5</w:t>
            </w:r>
            <w:r w:rsidRPr="00DB410B">
              <w:t>м</w:t>
            </w:r>
          </w:p>
        </w:tc>
      </w:tr>
      <w:tr w:rsidR="00CB3AD9" w:rsidRPr="00DB410B" w14:paraId="427BE420" w14:textId="77777777" w:rsidTr="00CF3E4C">
        <w:trPr>
          <w:jc w:val="center"/>
        </w:trPr>
        <w:tc>
          <w:tcPr>
            <w:tcW w:w="562" w:type="dxa"/>
            <w:vAlign w:val="center"/>
          </w:tcPr>
          <w:p w14:paraId="68351285" w14:textId="77777777" w:rsidR="00CB3AD9" w:rsidRPr="00DB410B" w:rsidRDefault="00CB3AD9" w:rsidP="00A5321F">
            <w:pPr>
              <w:spacing w:line="276" w:lineRule="auto"/>
              <w:jc w:val="center"/>
              <w:rPr>
                <w:bCs/>
              </w:rPr>
            </w:pPr>
            <w:r>
              <w:t>5</w:t>
            </w:r>
          </w:p>
        </w:tc>
        <w:tc>
          <w:tcPr>
            <w:tcW w:w="7246" w:type="dxa"/>
            <w:vAlign w:val="center"/>
          </w:tcPr>
          <w:p w14:paraId="571475E5" w14:textId="5941977B" w:rsidR="00CB3AD9" w:rsidRDefault="00CB3AD9" w:rsidP="00A5321F">
            <w:pPr>
              <w:spacing w:line="276" w:lineRule="auto"/>
              <w:rPr>
                <w:bCs/>
              </w:rPr>
            </w:pPr>
            <w:r w:rsidRPr="00DB410B">
              <w:t>Колодцы</w:t>
            </w:r>
            <w:r>
              <w:t xml:space="preserve"> канализационные 1500мм, шт</w:t>
            </w:r>
            <w:r w:rsidR="00814160">
              <w:t>.</w:t>
            </w:r>
          </w:p>
        </w:tc>
        <w:tc>
          <w:tcPr>
            <w:tcW w:w="0" w:type="auto"/>
            <w:vAlign w:val="center"/>
          </w:tcPr>
          <w:p w14:paraId="46FBBC84" w14:textId="77777777" w:rsidR="00CB3AD9" w:rsidRPr="00DB410B" w:rsidRDefault="00CB3AD9" w:rsidP="00A5321F">
            <w:pPr>
              <w:spacing w:line="276" w:lineRule="auto"/>
              <w:jc w:val="center"/>
              <w:rPr>
                <w:bCs/>
              </w:rPr>
            </w:pPr>
            <w:r>
              <w:t>28</w:t>
            </w:r>
          </w:p>
        </w:tc>
      </w:tr>
      <w:tr w:rsidR="00CB3AD9" w:rsidRPr="00DB410B" w14:paraId="140197D5" w14:textId="77777777" w:rsidTr="00CF3E4C">
        <w:trPr>
          <w:jc w:val="center"/>
        </w:trPr>
        <w:tc>
          <w:tcPr>
            <w:tcW w:w="562" w:type="dxa"/>
            <w:vAlign w:val="center"/>
          </w:tcPr>
          <w:p w14:paraId="25EB871A" w14:textId="77777777" w:rsidR="00CB3AD9" w:rsidRPr="007B0246" w:rsidRDefault="00CB3AD9" w:rsidP="00A5321F">
            <w:pPr>
              <w:spacing w:line="276" w:lineRule="auto"/>
              <w:jc w:val="center"/>
              <w:rPr>
                <w:b/>
              </w:rPr>
            </w:pPr>
          </w:p>
        </w:tc>
        <w:tc>
          <w:tcPr>
            <w:tcW w:w="7246" w:type="dxa"/>
            <w:vAlign w:val="center"/>
          </w:tcPr>
          <w:p w14:paraId="57AAC45D" w14:textId="77777777" w:rsidR="00CB3AD9" w:rsidRPr="007B0246" w:rsidRDefault="00CB3AD9" w:rsidP="00A5321F">
            <w:pPr>
              <w:spacing w:line="276" w:lineRule="auto"/>
              <w:rPr>
                <w:b/>
              </w:rPr>
            </w:pPr>
            <w:r w:rsidRPr="007B0246">
              <w:rPr>
                <w:b/>
              </w:rPr>
              <w:t>2 этап</w:t>
            </w:r>
          </w:p>
        </w:tc>
        <w:tc>
          <w:tcPr>
            <w:tcW w:w="0" w:type="auto"/>
            <w:vAlign w:val="center"/>
          </w:tcPr>
          <w:p w14:paraId="4D3C0E68" w14:textId="77777777" w:rsidR="00CB3AD9" w:rsidRPr="007B0246" w:rsidRDefault="00CB3AD9" w:rsidP="00A5321F">
            <w:pPr>
              <w:spacing w:line="276" w:lineRule="auto"/>
              <w:jc w:val="center"/>
              <w:rPr>
                <w:b/>
              </w:rPr>
            </w:pPr>
          </w:p>
        </w:tc>
      </w:tr>
      <w:tr w:rsidR="00CB3AD9" w:rsidRPr="00DB410B" w14:paraId="6B08EF77" w14:textId="77777777" w:rsidTr="00CF3E4C">
        <w:trPr>
          <w:jc w:val="center"/>
        </w:trPr>
        <w:tc>
          <w:tcPr>
            <w:tcW w:w="562" w:type="dxa"/>
            <w:vAlign w:val="center"/>
          </w:tcPr>
          <w:p w14:paraId="1C2A7703" w14:textId="77777777" w:rsidR="00CB3AD9" w:rsidRPr="00DB410B" w:rsidRDefault="00CB3AD9" w:rsidP="00A5321F">
            <w:pPr>
              <w:spacing w:line="276" w:lineRule="auto"/>
              <w:jc w:val="center"/>
              <w:rPr>
                <w:bCs/>
              </w:rPr>
            </w:pPr>
            <w:r>
              <w:t>1</w:t>
            </w:r>
          </w:p>
        </w:tc>
        <w:tc>
          <w:tcPr>
            <w:tcW w:w="7246" w:type="dxa"/>
            <w:vAlign w:val="center"/>
          </w:tcPr>
          <w:p w14:paraId="24245D26" w14:textId="77777777" w:rsidR="00CB3AD9" w:rsidRPr="00DB410B" w:rsidRDefault="00CB3AD9" w:rsidP="00A5321F">
            <w:pPr>
              <w:spacing w:line="276" w:lineRule="auto"/>
              <w:rPr>
                <w:bCs/>
              </w:rPr>
            </w:pPr>
            <w:r w:rsidRPr="00DB410B">
              <w:t>Трубопровод</w:t>
            </w:r>
            <w:r>
              <w:t xml:space="preserve"> из</w:t>
            </w:r>
          </w:p>
          <w:p w14:paraId="221630FB" w14:textId="2F8616C6" w:rsidR="00CB3AD9" w:rsidRDefault="00CB3AD9" w:rsidP="00A5321F">
            <w:pPr>
              <w:spacing w:line="276" w:lineRule="auto"/>
              <w:rPr>
                <w:bCs/>
              </w:rPr>
            </w:pPr>
            <w:r w:rsidRPr="001759AB">
              <w:t xml:space="preserve">ВЧШГ </w:t>
            </w:r>
            <w:r w:rsidRPr="00F66A42">
              <w:t>DN</w:t>
            </w:r>
            <w:r w:rsidRPr="001759AB">
              <w:t xml:space="preserve"> </w:t>
            </w:r>
            <w:r>
              <w:t>50</w:t>
            </w:r>
            <w:r w:rsidRPr="001759AB">
              <w:t xml:space="preserve">0 по ГОСТ </w:t>
            </w:r>
            <w:r w:rsidRPr="00F66A42">
              <w:t>ISO</w:t>
            </w:r>
            <w:r w:rsidRPr="001759AB">
              <w:t xml:space="preserve"> 2531-2022</w:t>
            </w:r>
            <w:r w:rsidRPr="00DB410B">
              <w:t>, м</w:t>
            </w:r>
            <w:r w:rsidR="00BF13AF">
              <w:t>.</w:t>
            </w:r>
          </w:p>
        </w:tc>
        <w:tc>
          <w:tcPr>
            <w:tcW w:w="0" w:type="auto"/>
            <w:vAlign w:val="center"/>
          </w:tcPr>
          <w:p w14:paraId="4861CD2C" w14:textId="77777777" w:rsidR="00CB3AD9" w:rsidRPr="00DB410B" w:rsidRDefault="00CB3AD9" w:rsidP="00A5321F">
            <w:pPr>
              <w:spacing w:line="276" w:lineRule="auto"/>
              <w:jc w:val="center"/>
              <w:rPr>
                <w:bCs/>
              </w:rPr>
            </w:pPr>
            <w:r>
              <w:t>516,1</w:t>
            </w:r>
            <w:r w:rsidRPr="00DB410B">
              <w:t>м</w:t>
            </w:r>
          </w:p>
        </w:tc>
      </w:tr>
      <w:tr w:rsidR="00CB3AD9" w:rsidRPr="00DB410B" w14:paraId="38444249" w14:textId="77777777" w:rsidTr="00CF3E4C">
        <w:trPr>
          <w:jc w:val="center"/>
        </w:trPr>
        <w:tc>
          <w:tcPr>
            <w:tcW w:w="562" w:type="dxa"/>
            <w:vAlign w:val="center"/>
          </w:tcPr>
          <w:p w14:paraId="50D7AA4E" w14:textId="77777777" w:rsidR="00CB3AD9" w:rsidRDefault="00CB3AD9" w:rsidP="00A5321F">
            <w:pPr>
              <w:spacing w:line="276" w:lineRule="auto"/>
              <w:jc w:val="center"/>
              <w:rPr>
                <w:bCs/>
              </w:rPr>
            </w:pPr>
            <w:r>
              <w:t>2</w:t>
            </w:r>
          </w:p>
        </w:tc>
        <w:tc>
          <w:tcPr>
            <w:tcW w:w="7246" w:type="dxa"/>
            <w:vAlign w:val="center"/>
          </w:tcPr>
          <w:p w14:paraId="7CAD58C2" w14:textId="77777777" w:rsidR="00CB3AD9" w:rsidRPr="00DB410B" w:rsidRDefault="00CB3AD9" w:rsidP="00A5321F">
            <w:pPr>
              <w:spacing w:line="276" w:lineRule="auto"/>
              <w:rPr>
                <w:bCs/>
              </w:rPr>
            </w:pPr>
            <w:r w:rsidRPr="00DB410B">
              <w:t>Трубопровод</w:t>
            </w:r>
            <w:r>
              <w:t xml:space="preserve"> переподключений из</w:t>
            </w:r>
          </w:p>
          <w:p w14:paraId="2133164C" w14:textId="46246772" w:rsidR="00CB3AD9" w:rsidRPr="00DB410B" w:rsidRDefault="00CB3AD9" w:rsidP="00A5321F">
            <w:pPr>
              <w:spacing w:line="276" w:lineRule="auto"/>
              <w:rPr>
                <w:bCs/>
              </w:rPr>
            </w:pPr>
            <w:r w:rsidRPr="001759AB">
              <w:t xml:space="preserve">ВЧШГ </w:t>
            </w:r>
            <w:r w:rsidRPr="00F66A42">
              <w:t>DN</w:t>
            </w:r>
            <w:r w:rsidRPr="001759AB">
              <w:t xml:space="preserve"> </w:t>
            </w:r>
            <w:r>
              <w:t>150</w:t>
            </w:r>
            <w:r w:rsidRPr="001759AB">
              <w:t xml:space="preserve"> по ГОСТ </w:t>
            </w:r>
            <w:r w:rsidRPr="00F66A42">
              <w:t>ISO</w:t>
            </w:r>
            <w:r w:rsidRPr="001759AB">
              <w:t xml:space="preserve"> 2531-2022</w:t>
            </w:r>
            <w:r w:rsidRPr="00DB410B">
              <w:t>, м</w:t>
            </w:r>
            <w:r w:rsidR="00BF13AF">
              <w:t>.</w:t>
            </w:r>
          </w:p>
        </w:tc>
        <w:tc>
          <w:tcPr>
            <w:tcW w:w="0" w:type="auto"/>
            <w:vAlign w:val="center"/>
          </w:tcPr>
          <w:p w14:paraId="3FEB12FD" w14:textId="77777777" w:rsidR="00CB3AD9" w:rsidRDefault="00CB3AD9" w:rsidP="00A5321F">
            <w:pPr>
              <w:spacing w:line="276" w:lineRule="auto"/>
              <w:jc w:val="center"/>
            </w:pPr>
            <w:r>
              <w:t>13,7</w:t>
            </w:r>
            <w:r w:rsidRPr="00DB410B">
              <w:t>м</w:t>
            </w:r>
          </w:p>
        </w:tc>
      </w:tr>
      <w:tr w:rsidR="00CB3AD9" w:rsidRPr="00DB410B" w14:paraId="7112F311" w14:textId="77777777" w:rsidTr="00CF3E4C">
        <w:trPr>
          <w:jc w:val="center"/>
        </w:trPr>
        <w:tc>
          <w:tcPr>
            <w:tcW w:w="562" w:type="dxa"/>
            <w:vAlign w:val="center"/>
          </w:tcPr>
          <w:p w14:paraId="2DAFC436" w14:textId="77777777" w:rsidR="00CB3AD9" w:rsidRDefault="00CB3AD9" w:rsidP="00A5321F">
            <w:pPr>
              <w:spacing w:line="276" w:lineRule="auto"/>
              <w:jc w:val="center"/>
              <w:rPr>
                <w:bCs/>
              </w:rPr>
            </w:pPr>
            <w:r>
              <w:t>3</w:t>
            </w:r>
          </w:p>
        </w:tc>
        <w:tc>
          <w:tcPr>
            <w:tcW w:w="7246" w:type="dxa"/>
            <w:vAlign w:val="center"/>
          </w:tcPr>
          <w:p w14:paraId="4B070F5A" w14:textId="77777777" w:rsidR="00CB3AD9" w:rsidRPr="00DB410B" w:rsidRDefault="00CB3AD9" w:rsidP="00A5321F">
            <w:pPr>
              <w:spacing w:line="276" w:lineRule="auto"/>
              <w:rPr>
                <w:bCs/>
              </w:rPr>
            </w:pPr>
            <w:r w:rsidRPr="00DB410B">
              <w:t>Трубопровод</w:t>
            </w:r>
            <w:r>
              <w:t xml:space="preserve"> переподключений из</w:t>
            </w:r>
          </w:p>
          <w:p w14:paraId="68E4D153" w14:textId="7DA15F1F" w:rsidR="00CB3AD9" w:rsidRPr="00DB410B" w:rsidRDefault="00CB3AD9" w:rsidP="00A5321F">
            <w:pPr>
              <w:spacing w:line="276" w:lineRule="auto"/>
              <w:rPr>
                <w:bCs/>
              </w:rPr>
            </w:pPr>
            <w:r w:rsidRPr="001759AB">
              <w:t xml:space="preserve">ВЧШГ </w:t>
            </w:r>
            <w:r w:rsidRPr="00F66A42">
              <w:t>DN</w:t>
            </w:r>
            <w:r w:rsidRPr="001759AB">
              <w:t xml:space="preserve"> </w:t>
            </w:r>
            <w:r>
              <w:t>200</w:t>
            </w:r>
            <w:r w:rsidRPr="001759AB">
              <w:t xml:space="preserve"> по ГОСТ </w:t>
            </w:r>
            <w:r w:rsidRPr="00F66A42">
              <w:t>ISO</w:t>
            </w:r>
            <w:r w:rsidRPr="001759AB">
              <w:t xml:space="preserve"> 2531-2022</w:t>
            </w:r>
            <w:r w:rsidRPr="00DB410B">
              <w:t>, м</w:t>
            </w:r>
            <w:r w:rsidR="00BF13AF">
              <w:t>.</w:t>
            </w:r>
          </w:p>
        </w:tc>
        <w:tc>
          <w:tcPr>
            <w:tcW w:w="0" w:type="auto"/>
            <w:vAlign w:val="center"/>
          </w:tcPr>
          <w:p w14:paraId="2D3F50FE" w14:textId="77777777" w:rsidR="00CB3AD9" w:rsidRDefault="00CB3AD9" w:rsidP="00A5321F">
            <w:pPr>
              <w:spacing w:line="276" w:lineRule="auto"/>
              <w:jc w:val="center"/>
            </w:pPr>
            <w:r>
              <w:t>5,3</w:t>
            </w:r>
            <w:r w:rsidRPr="00DB410B">
              <w:t>м</w:t>
            </w:r>
          </w:p>
        </w:tc>
      </w:tr>
      <w:tr w:rsidR="00CB3AD9" w:rsidRPr="00DB410B" w14:paraId="310AA68A" w14:textId="77777777" w:rsidTr="00CF3E4C">
        <w:trPr>
          <w:jc w:val="center"/>
        </w:trPr>
        <w:tc>
          <w:tcPr>
            <w:tcW w:w="562" w:type="dxa"/>
            <w:vAlign w:val="center"/>
          </w:tcPr>
          <w:p w14:paraId="7F03C85C" w14:textId="77777777" w:rsidR="00CB3AD9" w:rsidRDefault="00CB3AD9" w:rsidP="00A5321F">
            <w:pPr>
              <w:spacing w:line="276" w:lineRule="auto"/>
              <w:jc w:val="center"/>
              <w:rPr>
                <w:bCs/>
              </w:rPr>
            </w:pPr>
            <w:r>
              <w:t>4</w:t>
            </w:r>
          </w:p>
        </w:tc>
        <w:tc>
          <w:tcPr>
            <w:tcW w:w="7246" w:type="dxa"/>
            <w:vAlign w:val="center"/>
          </w:tcPr>
          <w:p w14:paraId="4F2A74EC" w14:textId="77777777" w:rsidR="00CB3AD9" w:rsidRPr="00DB410B" w:rsidRDefault="00CB3AD9" w:rsidP="00A5321F">
            <w:pPr>
              <w:spacing w:line="276" w:lineRule="auto"/>
              <w:rPr>
                <w:bCs/>
              </w:rPr>
            </w:pPr>
            <w:r w:rsidRPr="00DB410B">
              <w:t>Трубопровод</w:t>
            </w:r>
            <w:r>
              <w:t xml:space="preserve"> из</w:t>
            </w:r>
          </w:p>
          <w:p w14:paraId="2AD4532F" w14:textId="32CB18E1" w:rsidR="00CB3AD9" w:rsidRPr="00DB410B" w:rsidRDefault="00CB3AD9" w:rsidP="00A5321F">
            <w:pPr>
              <w:spacing w:line="276" w:lineRule="auto"/>
              <w:rPr>
                <w:bCs/>
              </w:rPr>
            </w:pPr>
            <w:r w:rsidRPr="001759AB">
              <w:t xml:space="preserve">ВЧШГ </w:t>
            </w:r>
            <w:r w:rsidRPr="00F66A42">
              <w:t>DN</w:t>
            </w:r>
            <w:r w:rsidRPr="001759AB">
              <w:t xml:space="preserve"> </w:t>
            </w:r>
            <w:r>
              <w:t>45</w:t>
            </w:r>
            <w:r w:rsidRPr="001759AB">
              <w:t xml:space="preserve">0 по ГОСТ </w:t>
            </w:r>
            <w:r w:rsidRPr="00F66A42">
              <w:t>ISO</w:t>
            </w:r>
            <w:r w:rsidRPr="001759AB">
              <w:t xml:space="preserve"> 2531-2022</w:t>
            </w:r>
            <w:r w:rsidRPr="00DB410B">
              <w:t>, м</w:t>
            </w:r>
            <w:r w:rsidR="00BF13AF">
              <w:t>.</w:t>
            </w:r>
          </w:p>
        </w:tc>
        <w:tc>
          <w:tcPr>
            <w:tcW w:w="0" w:type="auto"/>
            <w:vAlign w:val="center"/>
          </w:tcPr>
          <w:p w14:paraId="2E87F68F" w14:textId="77777777" w:rsidR="00CB3AD9" w:rsidRDefault="00CB3AD9" w:rsidP="00A5321F">
            <w:pPr>
              <w:spacing w:line="276" w:lineRule="auto"/>
              <w:jc w:val="center"/>
            </w:pPr>
            <w:r>
              <w:t>10,4</w:t>
            </w:r>
            <w:r w:rsidRPr="00DB410B">
              <w:t>м</w:t>
            </w:r>
          </w:p>
        </w:tc>
      </w:tr>
      <w:tr w:rsidR="00CB3AD9" w:rsidRPr="00DB410B" w14:paraId="434263CE" w14:textId="77777777" w:rsidTr="00CF3E4C">
        <w:trPr>
          <w:jc w:val="center"/>
        </w:trPr>
        <w:tc>
          <w:tcPr>
            <w:tcW w:w="562" w:type="dxa"/>
            <w:vAlign w:val="center"/>
          </w:tcPr>
          <w:p w14:paraId="00A3C6C4" w14:textId="77777777" w:rsidR="00CB3AD9" w:rsidRDefault="00CB3AD9" w:rsidP="00A5321F">
            <w:pPr>
              <w:spacing w:line="276" w:lineRule="auto"/>
              <w:jc w:val="center"/>
              <w:rPr>
                <w:bCs/>
              </w:rPr>
            </w:pPr>
            <w:r>
              <w:t>5</w:t>
            </w:r>
          </w:p>
        </w:tc>
        <w:tc>
          <w:tcPr>
            <w:tcW w:w="7246" w:type="dxa"/>
            <w:vAlign w:val="center"/>
          </w:tcPr>
          <w:p w14:paraId="260CFD62" w14:textId="619C6B2F" w:rsidR="00CB3AD9" w:rsidRPr="00DB410B" w:rsidRDefault="00CB3AD9" w:rsidP="00A5321F">
            <w:pPr>
              <w:spacing w:line="276" w:lineRule="auto"/>
              <w:rPr>
                <w:bCs/>
              </w:rPr>
            </w:pPr>
            <w:r w:rsidRPr="00DB410B">
              <w:t>Колодцы</w:t>
            </w:r>
            <w:r>
              <w:t xml:space="preserve"> канализационные 1500мм, шт</w:t>
            </w:r>
            <w:r w:rsidR="00814160">
              <w:t>.</w:t>
            </w:r>
          </w:p>
        </w:tc>
        <w:tc>
          <w:tcPr>
            <w:tcW w:w="0" w:type="auto"/>
            <w:vAlign w:val="center"/>
          </w:tcPr>
          <w:p w14:paraId="5B616A93" w14:textId="77777777" w:rsidR="00CB3AD9" w:rsidRDefault="00CB3AD9" w:rsidP="00A5321F">
            <w:pPr>
              <w:spacing w:line="276" w:lineRule="auto"/>
              <w:jc w:val="center"/>
              <w:rPr>
                <w:bCs/>
              </w:rPr>
            </w:pPr>
            <w:r>
              <w:t>17</w:t>
            </w:r>
          </w:p>
        </w:tc>
      </w:tr>
      <w:tr w:rsidR="00CB3AD9" w:rsidRPr="00DB410B" w14:paraId="0991BDB0" w14:textId="77777777" w:rsidTr="00CF3E4C">
        <w:trPr>
          <w:jc w:val="center"/>
        </w:trPr>
        <w:tc>
          <w:tcPr>
            <w:tcW w:w="562" w:type="dxa"/>
            <w:vAlign w:val="center"/>
          </w:tcPr>
          <w:p w14:paraId="64FBA243" w14:textId="77777777" w:rsidR="00CB3AD9" w:rsidRPr="007B0246" w:rsidRDefault="00CB3AD9" w:rsidP="00A5321F">
            <w:pPr>
              <w:spacing w:line="276" w:lineRule="auto"/>
              <w:jc w:val="center"/>
              <w:rPr>
                <w:b/>
              </w:rPr>
            </w:pPr>
          </w:p>
        </w:tc>
        <w:tc>
          <w:tcPr>
            <w:tcW w:w="7246" w:type="dxa"/>
            <w:vAlign w:val="center"/>
          </w:tcPr>
          <w:p w14:paraId="248CC8AC" w14:textId="77777777" w:rsidR="00CB3AD9" w:rsidRPr="007B0246" w:rsidRDefault="00CB3AD9" w:rsidP="00A5321F">
            <w:pPr>
              <w:spacing w:line="276" w:lineRule="auto"/>
              <w:rPr>
                <w:b/>
              </w:rPr>
            </w:pPr>
            <w:r w:rsidRPr="007B0246">
              <w:rPr>
                <w:b/>
              </w:rPr>
              <w:t>3 этап</w:t>
            </w:r>
          </w:p>
        </w:tc>
        <w:tc>
          <w:tcPr>
            <w:tcW w:w="0" w:type="auto"/>
            <w:vAlign w:val="center"/>
          </w:tcPr>
          <w:p w14:paraId="47FB2A47" w14:textId="77777777" w:rsidR="00CB3AD9" w:rsidRPr="007B0246" w:rsidRDefault="00CB3AD9" w:rsidP="00A5321F">
            <w:pPr>
              <w:spacing w:line="276" w:lineRule="auto"/>
              <w:jc w:val="center"/>
              <w:rPr>
                <w:b/>
              </w:rPr>
            </w:pPr>
          </w:p>
        </w:tc>
      </w:tr>
      <w:tr w:rsidR="00CB3AD9" w:rsidRPr="00DB410B" w14:paraId="49BE8A6A" w14:textId="77777777" w:rsidTr="00CF3E4C">
        <w:trPr>
          <w:jc w:val="center"/>
        </w:trPr>
        <w:tc>
          <w:tcPr>
            <w:tcW w:w="562" w:type="dxa"/>
            <w:vAlign w:val="center"/>
          </w:tcPr>
          <w:p w14:paraId="3726BEE3" w14:textId="77777777" w:rsidR="00CB3AD9" w:rsidRDefault="00CB3AD9" w:rsidP="00A5321F">
            <w:pPr>
              <w:spacing w:line="276" w:lineRule="auto"/>
              <w:jc w:val="center"/>
              <w:rPr>
                <w:bCs/>
              </w:rPr>
            </w:pPr>
            <w:r>
              <w:t>1</w:t>
            </w:r>
          </w:p>
        </w:tc>
        <w:tc>
          <w:tcPr>
            <w:tcW w:w="7246" w:type="dxa"/>
            <w:vAlign w:val="center"/>
          </w:tcPr>
          <w:p w14:paraId="6475DBE9" w14:textId="77777777" w:rsidR="00CB3AD9" w:rsidRPr="00DB410B" w:rsidRDefault="00CB3AD9" w:rsidP="00A5321F">
            <w:pPr>
              <w:spacing w:line="276" w:lineRule="auto"/>
              <w:rPr>
                <w:bCs/>
              </w:rPr>
            </w:pPr>
            <w:r w:rsidRPr="00DB410B">
              <w:t>Трубопровод</w:t>
            </w:r>
            <w:r>
              <w:t xml:space="preserve"> из</w:t>
            </w:r>
          </w:p>
          <w:p w14:paraId="1882647F" w14:textId="348649E1" w:rsidR="00CB3AD9" w:rsidRDefault="00CB3AD9" w:rsidP="00A5321F">
            <w:pPr>
              <w:spacing w:line="276" w:lineRule="auto"/>
              <w:rPr>
                <w:bCs/>
              </w:rPr>
            </w:pPr>
            <w:r w:rsidRPr="001759AB">
              <w:t xml:space="preserve">ВЧШГ </w:t>
            </w:r>
            <w:r w:rsidRPr="00F66A42">
              <w:t>DN</w:t>
            </w:r>
            <w:r w:rsidRPr="001759AB">
              <w:t xml:space="preserve"> 300 по ГОСТ </w:t>
            </w:r>
            <w:r w:rsidRPr="00F66A42">
              <w:t>ISO</w:t>
            </w:r>
            <w:r w:rsidRPr="001759AB">
              <w:t xml:space="preserve"> 2531-2022</w:t>
            </w:r>
            <w:r w:rsidRPr="00DB410B">
              <w:t>, м</w:t>
            </w:r>
            <w:r w:rsidR="00BF13AF">
              <w:t>.</w:t>
            </w:r>
          </w:p>
        </w:tc>
        <w:tc>
          <w:tcPr>
            <w:tcW w:w="0" w:type="auto"/>
            <w:vAlign w:val="center"/>
          </w:tcPr>
          <w:p w14:paraId="5D56105C" w14:textId="77777777" w:rsidR="00CB3AD9" w:rsidRDefault="00CB3AD9" w:rsidP="00A5321F">
            <w:pPr>
              <w:spacing w:line="276" w:lineRule="auto"/>
              <w:jc w:val="center"/>
              <w:rPr>
                <w:bCs/>
              </w:rPr>
            </w:pPr>
            <w:r>
              <w:t>270,4</w:t>
            </w:r>
            <w:r w:rsidRPr="00DB410B">
              <w:t>м</w:t>
            </w:r>
          </w:p>
        </w:tc>
      </w:tr>
      <w:tr w:rsidR="00CB3AD9" w:rsidRPr="00DB410B" w14:paraId="4734526B" w14:textId="77777777" w:rsidTr="00CF3E4C">
        <w:trPr>
          <w:jc w:val="center"/>
        </w:trPr>
        <w:tc>
          <w:tcPr>
            <w:tcW w:w="562" w:type="dxa"/>
            <w:vAlign w:val="center"/>
          </w:tcPr>
          <w:p w14:paraId="2DD0DB0D" w14:textId="77777777" w:rsidR="00CB3AD9" w:rsidRDefault="00CB3AD9" w:rsidP="00A5321F">
            <w:pPr>
              <w:spacing w:line="276" w:lineRule="auto"/>
              <w:jc w:val="center"/>
              <w:rPr>
                <w:bCs/>
              </w:rPr>
            </w:pPr>
            <w:r>
              <w:t>2</w:t>
            </w:r>
          </w:p>
        </w:tc>
        <w:tc>
          <w:tcPr>
            <w:tcW w:w="7246" w:type="dxa"/>
            <w:vAlign w:val="center"/>
          </w:tcPr>
          <w:p w14:paraId="407053B2" w14:textId="48C8C530" w:rsidR="00CB3AD9" w:rsidRPr="00DB410B" w:rsidRDefault="00CB3AD9" w:rsidP="00A5321F">
            <w:pPr>
              <w:spacing w:line="276" w:lineRule="auto"/>
              <w:rPr>
                <w:bCs/>
              </w:rPr>
            </w:pPr>
            <w:r w:rsidRPr="00DB410B">
              <w:t>Колодцы</w:t>
            </w:r>
            <w:r>
              <w:t xml:space="preserve"> канализационные 1500мм, шт</w:t>
            </w:r>
            <w:r w:rsidR="00814160">
              <w:t>.</w:t>
            </w:r>
          </w:p>
        </w:tc>
        <w:tc>
          <w:tcPr>
            <w:tcW w:w="0" w:type="auto"/>
            <w:vAlign w:val="center"/>
          </w:tcPr>
          <w:p w14:paraId="3047A291" w14:textId="77777777" w:rsidR="00CB3AD9" w:rsidRDefault="00CB3AD9" w:rsidP="00A5321F">
            <w:pPr>
              <w:spacing w:line="276" w:lineRule="auto"/>
              <w:jc w:val="center"/>
            </w:pPr>
            <w:r>
              <w:t>6</w:t>
            </w:r>
          </w:p>
        </w:tc>
      </w:tr>
      <w:tr w:rsidR="00CB3AD9" w:rsidRPr="00DB410B" w14:paraId="177E292B" w14:textId="77777777" w:rsidTr="00CF3E4C">
        <w:trPr>
          <w:jc w:val="center"/>
        </w:trPr>
        <w:tc>
          <w:tcPr>
            <w:tcW w:w="562" w:type="dxa"/>
            <w:vAlign w:val="center"/>
          </w:tcPr>
          <w:p w14:paraId="3D4AA01F" w14:textId="77777777" w:rsidR="00CB3AD9" w:rsidRPr="007B0246" w:rsidRDefault="00CB3AD9" w:rsidP="00A5321F">
            <w:pPr>
              <w:spacing w:line="276" w:lineRule="auto"/>
              <w:jc w:val="center"/>
              <w:rPr>
                <w:b/>
              </w:rPr>
            </w:pPr>
          </w:p>
        </w:tc>
        <w:tc>
          <w:tcPr>
            <w:tcW w:w="7246" w:type="dxa"/>
            <w:vAlign w:val="center"/>
          </w:tcPr>
          <w:p w14:paraId="72EDA983" w14:textId="77777777" w:rsidR="00CB3AD9" w:rsidRPr="007B0246" w:rsidRDefault="00CB3AD9" w:rsidP="00A5321F">
            <w:pPr>
              <w:spacing w:line="276" w:lineRule="auto"/>
              <w:rPr>
                <w:b/>
              </w:rPr>
            </w:pPr>
            <w:r w:rsidRPr="007B0246">
              <w:rPr>
                <w:b/>
              </w:rPr>
              <w:t>4 этап</w:t>
            </w:r>
          </w:p>
        </w:tc>
        <w:tc>
          <w:tcPr>
            <w:tcW w:w="0" w:type="auto"/>
            <w:vAlign w:val="center"/>
          </w:tcPr>
          <w:p w14:paraId="228D0825" w14:textId="77777777" w:rsidR="00CB3AD9" w:rsidRPr="007B0246" w:rsidRDefault="00CB3AD9" w:rsidP="00A5321F">
            <w:pPr>
              <w:spacing w:line="276" w:lineRule="auto"/>
              <w:jc w:val="center"/>
              <w:rPr>
                <w:b/>
              </w:rPr>
            </w:pPr>
          </w:p>
        </w:tc>
      </w:tr>
      <w:tr w:rsidR="00CB3AD9" w:rsidRPr="00DB410B" w14:paraId="5C76277F" w14:textId="77777777" w:rsidTr="00CF3E4C">
        <w:trPr>
          <w:jc w:val="center"/>
        </w:trPr>
        <w:tc>
          <w:tcPr>
            <w:tcW w:w="562" w:type="dxa"/>
            <w:vAlign w:val="center"/>
          </w:tcPr>
          <w:p w14:paraId="5DFE1329" w14:textId="77777777" w:rsidR="00CB3AD9" w:rsidRDefault="00CB3AD9" w:rsidP="00A5321F">
            <w:pPr>
              <w:spacing w:line="276" w:lineRule="auto"/>
              <w:jc w:val="center"/>
              <w:rPr>
                <w:bCs/>
              </w:rPr>
            </w:pPr>
            <w:r>
              <w:t>1</w:t>
            </w:r>
          </w:p>
        </w:tc>
        <w:tc>
          <w:tcPr>
            <w:tcW w:w="7246" w:type="dxa"/>
            <w:vAlign w:val="center"/>
          </w:tcPr>
          <w:p w14:paraId="7732031A" w14:textId="77777777" w:rsidR="00CB3AD9" w:rsidRPr="00DB410B" w:rsidRDefault="00CB3AD9" w:rsidP="00A5321F">
            <w:pPr>
              <w:spacing w:line="276" w:lineRule="auto"/>
              <w:rPr>
                <w:bCs/>
              </w:rPr>
            </w:pPr>
            <w:r w:rsidRPr="00DB410B">
              <w:t>Трубопровод</w:t>
            </w:r>
            <w:r>
              <w:t xml:space="preserve"> из</w:t>
            </w:r>
          </w:p>
          <w:p w14:paraId="54ADFC46" w14:textId="1ECD03EC" w:rsidR="00CB3AD9" w:rsidRDefault="00CB3AD9" w:rsidP="00A5321F">
            <w:pPr>
              <w:spacing w:line="276" w:lineRule="auto"/>
              <w:rPr>
                <w:bCs/>
              </w:rPr>
            </w:pPr>
            <w:r w:rsidRPr="001759AB">
              <w:t xml:space="preserve">ВЧШГ </w:t>
            </w:r>
            <w:r w:rsidRPr="00F66A42">
              <w:t>DN</w:t>
            </w:r>
            <w:r w:rsidRPr="001759AB">
              <w:t xml:space="preserve"> 300 по ГОСТ </w:t>
            </w:r>
            <w:r w:rsidRPr="00F66A42">
              <w:t>ISO</w:t>
            </w:r>
            <w:r w:rsidRPr="001759AB">
              <w:t xml:space="preserve"> 2531-2022</w:t>
            </w:r>
            <w:r w:rsidRPr="00DB410B">
              <w:t>, м</w:t>
            </w:r>
            <w:r w:rsidR="00BF13AF">
              <w:t>.</w:t>
            </w:r>
          </w:p>
        </w:tc>
        <w:tc>
          <w:tcPr>
            <w:tcW w:w="0" w:type="auto"/>
            <w:vAlign w:val="center"/>
          </w:tcPr>
          <w:p w14:paraId="31B3DEC6" w14:textId="77777777" w:rsidR="00CB3AD9" w:rsidRDefault="00CB3AD9" w:rsidP="00A5321F">
            <w:pPr>
              <w:spacing w:line="276" w:lineRule="auto"/>
              <w:jc w:val="center"/>
              <w:rPr>
                <w:bCs/>
              </w:rPr>
            </w:pPr>
            <w:r>
              <w:t>3,0</w:t>
            </w:r>
            <w:r w:rsidRPr="00DB410B">
              <w:t>м</w:t>
            </w:r>
          </w:p>
        </w:tc>
      </w:tr>
      <w:tr w:rsidR="00CB3AD9" w:rsidRPr="00DB410B" w14:paraId="08A795B0" w14:textId="77777777" w:rsidTr="00CF3E4C">
        <w:trPr>
          <w:jc w:val="center"/>
        </w:trPr>
        <w:tc>
          <w:tcPr>
            <w:tcW w:w="562" w:type="dxa"/>
            <w:vAlign w:val="center"/>
          </w:tcPr>
          <w:p w14:paraId="3BD61D9C" w14:textId="77777777" w:rsidR="00CB3AD9" w:rsidRDefault="00CB3AD9" w:rsidP="00A5321F">
            <w:pPr>
              <w:spacing w:line="276" w:lineRule="auto"/>
              <w:jc w:val="center"/>
              <w:rPr>
                <w:bCs/>
              </w:rPr>
            </w:pPr>
            <w:r>
              <w:t>2</w:t>
            </w:r>
          </w:p>
        </w:tc>
        <w:tc>
          <w:tcPr>
            <w:tcW w:w="7246" w:type="dxa"/>
            <w:vAlign w:val="center"/>
          </w:tcPr>
          <w:p w14:paraId="203AC7C9" w14:textId="77777777" w:rsidR="00CB3AD9" w:rsidRPr="00DB410B" w:rsidRDefault="00CB3AD9" w:rsidP="00A5321F">
            <w:pPr>
              <w:spacing w:line="276" w:lineRule="auto"/>
              <w:rPr>
                <w:bCs/>
              </w:rPr>
            </w:pPr>
            <w:r w:rsidRPr="00DB410B">
              <w:t>Трубопровод</w:t>
            </w:r>
          </w:p>
          <w:p w14:paraId="0A0F22E5" w14:textId="3A1C3DA4" w:rsidR="00CB3AD9" w:rsidRDefault="00CB3AD9" w:rsidP="00A5321F">
            <w:pPr>
              <w:spacing w:line="276" w:lineRule="auto"/>
              <w:rPr>
                <w:bCs/>
              </w:rPr>
            </w:pPr>
            <w:r w:rsidRPr="001759AB">
              <w:t>ПЭ 100 SDR 13,6 - 225х16,6 питьевая ГОСТ Р 70628.2-2023</w:t>
            </w:r>
            <w:r w:rsidRPr="00DB410B">
              <w:t>, м</w:t>
            </w:r>
            <w:r w:rsidR="00BF13AF">
              <w:t>.</w:t>
            </w:r>
          </w:p>
          <w:p w14:paraId="01BA5980" w14:textId="68758C4D" w:rsidR="00CB3AD9" w:rsidRPr="00DB410B" w:rsidRDefault="00CB3AD9" w:rsidP="00A5321F">
            <w:pPr>
              <w:spacing w:line="276" w:lineRule="auto"/>
              <w:rPr>
                <w:bCs/>
              </w:rPr>
            </w:pPr>
            <w:r>
              <w:lastRenderedPageBreak/>
              <w:t>В две нитки, протяженность одной нитки 252 м</w:t>
            </w:r>
            <w:r w:rsidR="00BF13AF">
              <w:t>.</w:t>
            </w:r>
          </w:p>
        </w:tc>
        <w:tc>
          <w:tcPr>
            <w:tcW w:w="0" w:type="auto"/>
            <w:vAlign w:val="center"/>
          </w:tcPr>
          <w:p w14:paraId="650840B7" w14:textId="77777777" w:rsidR="00CB3AD9" w:rsidRDefault="00CB3AD9" w:rsidP="00A5321F">
            <w:pPr>
              <w:spacing w:line="276" w:lineRule="auto"/>
              <w:jc w:val="center"/>
            </w:pPr>
            <w:r>
              <w:lastRenderedPageBreak/>
              <w:t>504</w:t>
            </w:r>
          </w:p>
        </w:tc>
      </w:tr>
      <w:tr w:rsidR="00CB3AD9" w:rsidRPr="00DB410B" w14:paraId="7EB49A88" w14:textId="77777777" w:rsidTr="00CF3E4C">
        <w:trPr>
          <w:jc w:val="center"/>
        </w:trPr>
        <w:tc>
          <w:tcPr>
            <w:tcW w:w="562" w:type="dxa"/>
            <w:vAlign w:val="center"/>
          </w:tcPr>
          <w:p w14:paraId="202625F4" w14:textId="77777777" w:rsidR="00CB3AD9" w:rsidRDefault="00CB3AD9" w:rsidP="00A5321F">
            <w:pPr>
              <w:spacing w:line="276" w:lineRule="auto"/>
              <w:jc w:val="center"/>
              <w:rPr>
                <w:bCs/>
              </w:rPr>
            </w:pPr>
            <w:r>
              <w:t>3</w:t>
            </w:r>
          </w:p>
        </w:tc>
        <w:tc>
          <w:tcPr>
            <w:tcW w:w="7246" w:type="dxa"/>
            <w:vAlign w:val="center"/>
          </w:tcPr>
          <w:p w14:paraId="728AD123" w14:textId="0CDBA6D8" w:rsidR="00CB3AD9" w:rsidRPr="00DB410B" w:rsidRDefault="00CB3AD9" w:rsidP="00A5321F">
            <w:pPr>
              <w:spacing w:line="276" w:lineRule="auto"/>
              <w:rPr>
                <w:bCs/>
              </w:rPr>
            </w:pPr>
            <w:r w:rsidRPr="00DB410B">
              <w:t>Колод</w:t>
            </w:r>
            <w:r>
              <w:t>ец - гаситель 2000мм, шт</w:t>
            </w:r>
            <w:r w:rsidR="00814160">
              <w:t>.</w:t>
            </w:r>
          </w:p>
        </w:tc>
        <w:tc>
          <w:tcPr>
            <w:tcW w:w="0" w:type="auto"/>
            <w:vAlign w:val="center"/>
          </w:tcPr>
          <w:p w14:paraId="52862134" w14:textId="77777777" w:rsidR="00CB3AD9" w:rsidRDefault="00CB3AD9" w:rsidP="00A5321F">
            <w:pPr>
              <w:spacing w:line="276" w:lineRule="auto"/>
              <w:jc w:val="center"/>
              <w:rPr>
                <w:bCs/>
              </w:rPr>
            </w:pPr>
            <w:r>
              <w:t>1</w:t>
            </w:r>
          </w:p>
        </w:tc>
      </w:tr>
      <w:tr w:rsidR="00CB3AD9" w:rsidRPr="00DB410B" w14:paraId="3BFD8598" w14:textId="77777777" w:rsidTr="00CF3E4C">
        <w:trPr>
          <w:jc w:val="center"/>
        </w:trPr>
        <w:tc>
          <w:tcPr>
            <w:tcW w:w="562" w:type="dxa"/>
            <w:vAlign w:val="center"/>
          </w:tcPr>
          <w:p w14:paraId="71996105" w14:textId="77777777" w:rsidR="00CB3AD9" w:rsidRPr="007B0246" w:rsidRDefault="00CB3AD9" w:rsidP="00A5321F">
            <w:pPr>
              <w:spacing w:line="276" w:lineRule="auto"/>
              <w:jc w:val="center"/>
              <w:rPr>
                <w:b/>
              </w:rPr>
            </w:pPr>
          </w:p>
        </w:tc>
        <w:tc>
          <w:tcPr>
            <w:tcW w:w="7246" w:type="dxa"/>
            <w:vAlign w:val="center"/>
          </w:tcPr>
          <w:p w14:paraId="242BE259" w14:textId="77777777" w:rsidR="00CB3AD9" w:rsidRPr="007B0246" w:rsidRDefault="00CB3AD9" w:rsidP="00A5321F">
            <w:pPr>
              <w:spacing w:line="276" w:lineRule="auto"/>
              <w:rPr>
                <w:b/>
              </w:rPr>
            </w:pPr>
            <w:r w:rsidRPr="007B0246">
              <w:rPr>
                <w:b/>
              </w:rPr>
              <w:t>5 этап</w:t>
            </w:r>
          </w:p>
        </w:tc>
        <w:tc>
          <w:tcPr>
            <w:tcW w:w="0" w:type="auto"/>
            <w:vAlign w:val="center"/>
          </w:tcPr>
          <w:p w14:paraId="4297289A" w14:textId="77777777" w:rsidR="00CB3AD9" w:rsidRPr="007B0246" w:rsidRDefault="00CB3AD9" w:rsidP="00A5321F">
            <w:pPr>
              <w:spacing w:line="276" w:lineRule="auto"/>
              <w:jc w:val="center"/>
              <w:rPr>
                <w:b/>
              </w:rPr>
            </w:pPr>
          </w:p>
        </w:tc>
      </w:tr>
      <w:tr w:rsidR="00CB3AD9" w:rsidRPr="00DB410B" w14:paraId="4D68C158" w14:textId="77777777" w:rsidTr="00CF3E4C">
        <w:trPr>
          <w:jc w:val="center"/>
        </w:trPr>
        <w:tc>
          <w:tcPr>
            <w:tcW w:w="562" w:type="dxa"/>
            <w:vAlign w:val="center"/>
          </w:tcPr>
          <w:p w14:paraId="07FAF668" w14:textId="77777777" w:rsidR="00CB3AD9" w:rsidRDefault="00CB3AD9" w:rsidP="00A5321F">
            <w:pPr>
              <w:spacing w:line="276" w:lineRule="auto"/>
              <w:jc w:val="center"/>
              <w:rPr>
                <w:bCs/>
              </w:rPr>
            </w:pPr>
            <w:r w:rsidRPr="00DB410B">
              <w:t>1</w:t>
            </w:r>
          </w:p>
        </w:tc>
        <w:tc>
          <w:tcPr>
            <w:tcW w:w="7246" w:type="dxa"/>
            <w:vAlign w:val="center"/>
          </w:tcPr>
          <w:p w14:paraId="41CBB39F" w14:textId="77777777" w:rsidR="00CB3AD9" w:rsidRPr="00DB410B" w:rsidRDefault="00CB3AD9" w:rsidP="00A5321F">
            <w:pPr>
              <w:spacing w:line="276" w:lineRule="auto"/>
              <w:rPr>
                <w:bCs/>
              </w:rPr>
            </w:pPr>
            <w:r w:rsidRPr="00DB410B">
              <w:t>Трубопровод</w:t>
            </w:r>
            <w:r>
              <w:t xml:space="preserve"> из</w:t>
            </w:r>
          </w:p>
          <w:p w14:paraId="3EB6AB4F" w14:textId="00944A02" w:rsidR="00CB3AD9" w:rsidRDefault="00CB3AD9" w:rsidP="00A5321F">
            <w:pPr>
              <w:spacing w:line="276" w:lineRule="auto"/>
              <w:rPr>
                <w:bCs/>
              </w:rPr>
            </w:pPr>
            <w:r w:rsidRPr="001759AB">
              <w:t xml:space="preserve">ВЧШГ </w:t>
            </w:r>
            <w:r w:rsidRPr="00F66A42">
              <w:t>DN</w:t>
            </w:r>
            <w:r w:rsidRPr="001759AB">
              <w:t xml:space="preserve"> 300 по ГОСТ </w:t>
            </w:r>
            <w:r w:rsidRPr="00F66A42">
              <w:t>ISO</w:t>
            </w:r>
            <w:r w:rsidRPr="001759AB">
              <w:t xml:space="preserve"> 2531-2022</w:t>
            </w:r>
            <w:r w:rsidRPr="00DB410B">
              <w:t>, м</w:t>
            </w:r>
            <w:r w:rsidR="00BF13AF">
              <w:t>.</w:t>
            </w:r>
          </w:p>
        </w:tc>
        <w:tc>
          <w:tcPr>
            <w:tcW w:w="0" w:type="auto"/>
            <w:vAlign w:val="center"/>
          </w:tcPr>
          <w:p w14:paraId="00D6D9A8" w14:textId="77777777" w:rsidR="00CB3AD9" w:rsidRDefault="00CB3AD9" w:rsidP="00A5321F">
            <w:pPr>
              <w:spacing w:line="276" w:lineRule="auto"/>
              <w:jc w:val="center"/>
              <w:rPr>
                <w:bCs/>
              </w:rPr>
            </w:pPr>
            <w:r>
              <w:t>699,2</w:t>
            </w:r>
            <w:r w:rsidRPr="00DB410B">
              <w:t>м</w:t>
            </w:r>
          </w:p>
        </w:tc>
      </w:tr>
      <w:tr w:rsidR="00CB3AD9" w:rsidRPr="00DB410B" w14:paraId="0E461BB2" w14:textId="77777777" w:rsidTr="00CF3E4C">
        <w:trPr>
          <w:jc w:val="center"/>
        </w:trPr>
        <w:tc>
          <w:tcPr>
            <w:tcW w:w="562" w:type="dxa"/>
            <w:vAlign w:val="center"/>
          </w:tcPr>
          <w:p w14:paraId="46CE3977" w14:textId="77777777" w:rsidR="00CB3AD9" w:rsidRPr="00DB410B" w:rsidRDefault="00CB3AD9" w:rsidP="00A5321F">
            <w:pPr>
              <w:spacing w:line="276" w:lineRule="auto"/>
              <w:jc w:val="center"/>
              <w:rPr>
                <w:bCs/>
              </w:rPr>
            </w:pPr>
            <w:r w:rsidRPr="00DB410B">
              <w:t>2</w:t>
            </w:r>
          </w:p>
        </w:tc>
        <w:tc>
          <w:tcPr>
            <w:tcW w:w="7246" w:type="dxa"/>
            <w:vAlign w:val="center"/>
          </w:tcPr>
          <w:p w14:paraId="707F7021" w14:textId="77777777" w:rsidR="00CB3AD9" w:rsidRPr="00DB410B" w:rsidRDefault="00CB3AD9" w:rsidP="00A5321F">
            <w:pPr>
              <w:spacing w:line="276" w:lineRule="auto"/>
              <w:rPr>
                <w:bCs/>
              </w:rPr>
            </w:pPr>
            <w:r w:rsidRPr="00DB410B">
              <w:t>Трубопровод</w:t>
            </w:r>
          </w:p>
          <w:p w14:paraId="63FDA363" w14:textId="77777777" w:rsidR="00CB3AD9" w:rsidRDefault="00CB3AD9" w:rsidP="00A5321F">
            <w:pPr>
              <w:spacing w:line="276" w:lineRule="auto"/>
              <w:rPr>
                <w:bCs/>
              </w:rPr>
            </w:pPr>
            <w:r w:rsidRPr="001759AB">
              <w:t>ПЭ 100 SDR 13,6 - 225х16,6 питьевая ГОСТ Р 70628.2-2023</w:t>
            </w:r>
            <w:r w:rsidRPr="00DB410B">
              <w:t>, м</w:t>
            </w:r>
          </w:p>
          <w:p w14:paraId="1472017B" w14:textId="53E7CEA5" w:rsidR="00CB3AD9" w:rsidRPr="00DB410B" w:rsidRDefault="00CB3AD9" w:rsidP="00A5321F">
            <w:pPr>
              <w:spacing w:line="276" w:lineRule="auto"/>
              <w:rPr>
                <w:bCs/>
              </w:rPr>
            </w:pPr>
            <w:r>
              <w:t>В две нитки, протяженность одной нитки 225 м</w:t>
            </w:r>
            <w:r w:rsidR="00BF13AF">
              <w:t>.</w:t>
            </w:r>
          </w:p>
        </w:tc>
        <w:tc>
          <w:tcPr>
            <w:tcW w:w="0" w:type="auto"/>
            <w:vAlign w:val="center"/>
          </w:tcPr>
          <w:p w14:paraId="74AF9077" w14:textId="77777777" w:rsidR="00CB3AD9" w:rsidRDefault="00CB3AD9" w:rsidP="00A5321F">
            <w:pPr>
              <w:spacing w:line="276" w:lineRule="auto"/>
              <w:jc w:val="center"/>
            </w:pPr>
            <w:r>
              <w:t>450</w:t>
            </w:r>
          </w:p>
        </w:tc>
      </w:tr>
      <w:tr w:rsidR="00CB3AD9" w:rsidRPr="00DB410B" w14:paraId="73A779A0" w14:textId="77777777" w:rsidTr="00CF3E4C">
        <w:trPr>
          <w:jc w:val="center"/>
        </w:trPr>
        <w:tc>
          <w:tcPr>
            <w:tcW w:w="562" w:type="dxa"/>
            <w:vAlign w:val="center"/>
          </w:tcPr>
          <w:p w14:paraId="32A135E2" w14:textId="77777777" w:rsidR="00CB3AD9" w:rsidRPr="00DB410B" w:rsidRDefault="00CB3AD9" w:rsidP="00A5321F">
            <w:pPr>
              <w:spacing w:line="276" w:lineRule="auto"/>
              <w:jc w:val="center"/>
              <w:rPr>
                <w:bCs/>
              </w:rPr>
            </w:pPr>
            <w:r w:rsidRPr="00DB410B">
              <w:t>3</w:t>
            </w:r>
          </w:p>
        </w:tc>
        <w:tc>
          <w:tcPr>
            <w:tcW w:w="7246" w:type="dxa"/>
            <w:vAlign w:val="center"/>
          </w:tcPr>
          <w:p w14:paraId="6D9CFE1C" w14:textId="3EAAFEC4" w:rsidR="00CB3AD9" w:rsidRPr="00DB410B" w:rsidRDefault="00CB3AD9" w:rsidP="00A5321F">
            <w:pPr>
              <w:spacing w:line="276" w:lineRule="auto"/>
              <w:rPr>
                <w:bCs/>
              </w:rPr>
            </w:pPr>
            <w:r w:rsidRPr="00DB410B">
              <w:t>Колодцы</w:t>
            </w:r>
            <w:r>
              <w:t xml:space="preserve"> канализационные 1500мм, шт</w:t>
            </w:r>
            <w:r w:rsidR="00814160">
              <w:t>.</w:t>
            </w:r>
          </w:p>
        </w:tc>
        <w:tc>
          <w:tcPr>
            <w:tcW w:w="0" w:type="auto"/>
            <w:vAlign w:val="center"/>
          </w:tcPr>
          <w:p w14:paraId="3ACD5E4D" w14:textId="77777777" w:rsidR="00CB3AD9" w:rsidRDefault="00CB3AD9" w:rsidP="00A5321F">
            <w:pPr>
              <w:spacing w:line="276" w:lineRule="auto"/>
              <w:jc w:val="center"/>
              <w:rPr>
                <w:bCs/>
              </w:rPr>
            </w:pPr>
            <w:r>
              <w:t>20</w:t>
            </w:r>
          </w:p>
        </w:tc>
      </w:tr>
      <w:tr w:rsidR="00CB3AD9" w:rsidRPr="00DB410B" w14:paraId="5B687D75" w14:textId="77777777" w:rsidTr="00CF3E4C">
        <w:trPr>
          <w:jc w:val="center"/>
        </w:trPr>
        <w:tc>
          <w:tcPr>
            <w:tcW w:w="562" w:type="dxa"/>
            <w:vAlign w:val="center"/>
          </w:tcPr>
          <w:p w14:paraId="7AF1DE2A" w14:textId="77777777" w:rsidR="00CB3AD9" w:rsidRPr="00DB410B" w:rsidRDefault="00CB3AD9" w:rsidP="00A5321F">
            <w:pPr>
              <w:spacing w:line="276" w:lineRule="auto"/>
              <w:jc w:val="center"/>
              <w:rPr>
                <w:bCs/>
              </w:rPr>
            </w:pPr>
            <w:r w:rsidRPr="00DB410B">
              <w:t>3</w:t>
            </w:r>
          </w:p>
        </w:tc>
        <w:tc>
          <w:tcPr>
            <w:tcW w:w="7246" w:type="dxa"/>
            <w:vAlign w:val="center"/>
          </w:tcPr>
          <w:p w14:paraId="2BE4F8F4" w14:textId="40FC839D" w:rsidR="00CB3AD9" w:rsidRPr="00DB410B" w:rsidRDefault="00CB3AD9" w:rsidP="00A5321F">
            <w:pPr>
              <w:spacing w:line="276" w:lineRule="auto"/>
              <w:rPr>
                <w:bCs/>
              </w:rPr>
            </w:pPr>
            <w:r w:rsidRPr="00DB410B">
              <w:t>Колодцы</w:t>
            </w:r>
            <w:r>
              <w:t xml:space="preserve"> канализационные 2000мм, для установки запорной арматуры шт</w:t>
            </w:r>
            <w:r w:rsidR="00814160">
              <w:t>.</w:t>
            </w:r>
          </w:p>
        </w:tc>
        <w:tc>
          <w:tcPr>
            <w:tcW w:w="0" w:type="auto"/>
            <w:vAlign w:val="center"/>
          </w:tcPr>
          <w:p w14:paraId="0A2F80AF" w14:textId="77777777" w:rsidR="00CB3AD9" w:rsidRDefault="00CB3AD9" w:rsidP="00A5321F">
            <w:pPr>
              <w:spacing w:line="276" w:lineRule="auto"/>
              <w:jc w:val="center"/>
              <w:rPr>
                <w:bCs/>
              </w:rPr>
            </w:pPr>
            <w:r>
              <w:t>1</w:t>
            </w:r>
          </w:p>
        </w:tc>
      </w:tr>
      <w:tr w:rsidR="00CB3AD9" w:rsidRPr="00DB410B" w14:paraId="502DCF1F" w14:textId="77777777" w:rsidTr="00CF3E4C">
        <w:trPr>
          <w:jc w:val="center"/>
        </w:trPr>
        <w:tc>
          <w:tcPr>
            <w:tcW w:w="562" w:type="dxa"/>
            <w:vAlign w:val="center"/>
          </w:tcPr>
          <w:p w14:paraId="52A1E112" w14:textId="77777777" w:rsidR="00CB3AD9" w:rsidRPr="00DB410B" w:rsidRDefault="00CB3AD9" w:rsidP="00A5321F">
            <w:pPr>
              <w:spacing w:line="276" w:lineRule="auto"/>
              <w:jc w:val="center"/>
              <w:rPr>
                <w:bCs/>
              </w:rPr>
            </w:pPr>
            <w:r w:rsidRPr="00DB410B">
              <w:t>4</w:t>
            </w:r>
          </w:p>
        </w:tc>
        <w:tc>
          <w:tcPr>
            <w:tcW w:w="7246" w:type="dxa"/>
            <w:vAlign w:val="center"/>
          </w:tcPr>
          <w:p w14:paraId="27445B23" w14:textId="3251F2C8" w:rsidR="00CB3AD9" w:rsidRPr="00DB410B" w:rsidRDefault="00CB3AD9" w:rsidP="00A5321F">
            <w:pPr>
              <w:spacing w:line="276" w:lineRule="auto"/>
              <w:rPr>
                <w:bCs/>
              </w:rPr>
            </w:pPr>
            <w:r w:rsidRPr="00DB410B">
              <w:t>Колодцы</w:t>
            </w:r>
            <w:r>
              <w:t xml:space="preserve"> канализационные 1000мм, мокрый колодец для опорожнения напорной сети шт</w:t>
            </w:r>
            <w:r w:rsidR="00814160">
              <w:t>.</w:t>
            </w:r>
          </w:p>
        </w:tc>
        <w:tc>
          <w:tcPr>
            <w:tcW w:w="0" w:type="auto"/>
            <w:vAlign w:val="center"/>
          </w:tcPr>
          <w:p w14:paraId="04692144" w14:textId="77777777" w:rsidR="00CB3AD9" w:rsidRDefault="00CB3AD9" w:rsidP="00A5321F">
            <w:pPr>
              <w:spacing w:line="276" w:lineRule="auto"/>
              <w:jc w:val="center"/>
              <w:rPr>
                <w:bCs/>
              </w:rPr>
            </w:pPr>
            <w:r>
              <w:t>1</w:t>
            </w:r>
          </w:p>
        </w:tc>
      </w:tr>
      <w:tr w:rsidR="00CB3AD9" w:rsidRPr="00DB410B" w14:paraId="5AB7E753" w14:textId="77777777" w:rsidTr="00CF3E4C">
        <w:trPr>
          <w:jc w:val="center"/>
        </w:trPr>
        <w:tc>
          <w:tcPr>
            <w:tcW w:w="562" w:type="dxa"/>
            <w:vAlign w:val="center"/>
          </w:tcPr>
          <w:p w14:paraId="086FB28E" w14:textId="77777777" w:rsidR="00CB3AD9" w:rsidRPr="00DB410B" w:rsidRDefault="00CB3AD9" w:rsidP="00A5321F">
            <w:pPr>
              <w:spacing w:line="276" w:lineRule="auto"/>
              <w:jc w:val="center"/>
              <w:rPr>
                <w:bCs/>
              </w:rPr>
            </w:pPr>
            <w:r w:rsidRPr="00DB410B">
              <w:t>5</w:t>
            </w:r>
          </w:p>
        </w:tc>
        <w:tc>
          <w:tcPr>
            <w:tcW w:w="7246" w:type="dxa"/>
            <w:vAlign w:val="center"/>
          </w:tcPr>
          <w:p w14:paraId="4021A057" w14:textId="77777777" w:rsidR="00CB3AD9" w:rsidRPr="00DB410B" w:rsidRDefault="00CB3AD9" w:rsidP="00A5321F">
            <w:pPr>
              <w:spacing w:line="276" w:lineRule="auto"/>
              <w:rPr>
                <w:bCs/>
              </w:rPr>
            </w:pPr>
            <w:r>
              <w:t>Камера прямоугольная для установки запорной арматуры</w:t>
            </w:r>
          </w:p>
        </w:tc>
        <w:tc>
          <w:tcPr>
            <w:tcW w:w="0" w:type="auto"/>
            <w:vAlign w:val="center"/>
          </w:tcPr>
          <w:p w14:paraId="651110A1" w14:textId="77777777" w:rsidR="00CB3AD9" w:rsidRDefault="00CB3AD9" w:rsidP="00A5321F">
            <w:pPr>
              <w:spacing w:line="276" w:lineRule="auto"/>
              <w:jc w:val="center"/>
              <w:rPr>
                <w:bCs/>
              </w:rPr>
            </w:pPr>
            <w:r>
              <w:t>2</w:t>
            </w:r>
          </w:p>
        </w:tc>
      </w:tr>
      <w:bookmarkEnd w:id="4"/>
    </w:tbl>
    <w:p w14:paraId="2417DFB4" w14:textId="77777777" w:rsidR="001B23AB" w:rsidRDefault="001B23AB" w:rsidP="00A5321F">
      <w:pPr>
        <w:spacing w:line="276" w:lineRule="auto"/>
        <w:rPr>
          <w:rFonts w:cs="Tahoma"/>
          <w:b/>
          <w:bCs/>
          <w:kern w:val="24"/>
        </w:rPr>
      </w:pPr>
    </w:p>
    <w:p w14:paraId="639A8DF3" w14:textId="2B443EBA" w:rsidR="000A3586" w:rsidRDefault="00C57366" w:rsidP="00A5321F">
      <w:pPr>
        <w:spacing w:line="276" w:lineRule="auto"/>
        <w:jc w:val="center"/>
        <w:rPr>
          <w:rFonts w:cs="Tahoma"/>
          <w:b/>
          <w:bCs/>
          <w:kern w:val="24"/>
        </w:rPr>
      </w:pPr>
      <w:r>
        <w:rPr>
          <w:rFonts w:cs="Tahoma"/>
          <w:b/>
          <w:bCs/>
          <w:kern w:val="24"/>
        </w:rPr>
        <w:t>1</w:t>
      </w:r>
      <w:r w:rsidR="006D6203">
        <w:rPr>
          <w:rFonts w:cs="Tahoma"/>
          <w:b/>
          <w:bCs/>
          <w:kern w:val="24"/>
        </w:rPr>
        <w:t>.4</w:t>
      </w:r>
      <w:r w:rsidR="00263F75">
        <w:rPr>
          <w:rFonts w:cs="Tahoma"/>
          <w:b/>
          <w:bCs/>
          <w:kern w:val="24"/>
        </w:rPr>
        <w:t>.</w:t>
      </w:r>
      <w:r w:rsidR="00895570">
        <w:rPr>
          <w:rFonts w:cs="Tahoma"/>
          <w:b/>
          <w:bCs/>
          <w:kern w:val="24"/>
        </w:rPr>
        <w:t xml:space="preserve"> ПЕРЕЧЕНЬ СУБЪЕКТОВ РОССИЙСКОЙ ФЕДЕРАЦИИ</w:t>
      </w:r>
      <w:r w:rsidR="0072292E">
        <w:rPr>
          <w:rFonts w:cs="Tahoma"/>
          <w:b/>
          <w:bCs/>
          <w:kern w:val="24"/>
        </w:rPr>
        <w:t>, ПЕРЕЧЕНЬ МУНИЦИПАЛЬНЫХ РАЙОНОВ, ГОРОДСКИХ ОКРУГОВ В СОСТАВЕ СУБЪЕКТОВ РФ,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66A7C6C2" w14:textId="77777777" w:rsidR="00A5321F" w:rsidRDefault="00A5321F" w:rsidP="00A5321F">
      <w:pPr>
        <w:spacing w:line="276" w:lineRule="auto"/>
        <w:jc w:val="center"/>
        <w:rPr>
          <w:rFonts w:cs="Tahoma"/>
          <w:b/>
          <w:bCs/>
          <w:kern w:val="24"/>
        </w:rPr>
      </w:pPr>
    </w:p>
    <w:p w14:paraId="51B0A277" w14:textId="7C4BACEA" w:rsidR="007B1910" w:rsidRPr="00C465F1" w:rsidRDefault="0072292E" w:rsidP="00A5321F">
      <w:pPr>
        <w:spacing w:line="276" w:lineRule="auto"/>
        <w:jc w:val="both"/>
        <w:rPr>
          <w:rFonts w:eastAsia="Calibri"/>
          <w:kern w:val="0"/>
          <w:lang w:eastAsia="en-US"/>
        </w:rPr>
      </w:pPr>
      <w:r>
        <w:rPr>
          <w:rFonts w:cs="Tahoma"/>
          <w:b/>
          <w:bCs/>
          <w:kern w:val="24"/>
        </w:rPr>
        <w:tab/>
      </w:r>
      <w:r>
        <w:rPr>
          <w:rFonts w:cs="Tahoma"/>
          <w:kern w:val="24"/>
        </w:rPr>
        <w:t xml:space="preserve"> </w:t>
      </w:r>
      <w:r w:rsidR="007B1910">
        <w:rPr>
          <w:rFonts w:cs="Tahoma"/>
          <w:kern w:val="24"/>
        </w:rPr>
        <w:t>О</w:t>
      </w:r>
      <w:r>
        <w:rPr>
          <w:rFonts w:cs="Tahoma"/>
          <w:kern w:val="24"/>
        </w:rPr>
        <w:t>бъект запроектирован</w:t>
      </w:r>
      <w:r w:rsidR="00814160">
        <w:rPr>
          <w:rFonts w:cs="Tahoma"/>
          <w:kern w:val="24"/>
        </w:rPr>
        <w:t xml:space="preserve">: </w:t>
      </w:r>
      <w:r w:rsidR="00671DFF" w:rsidRPr="00671DFF">
        <w:rPr>
          <w:rFonts w:cs="Tahoma"/>
          <w:kern w:val="24"/>
        </w:rPr>
        <w:t xml:space="preserve">Российская Федерация, Амурская область, г. </w:t>
      </w:r>
      <w:r w:rsidR="008305BE">
        <w:rPr>
          <w:rFonts w:cs="Tahoma"/>
          <w:kern w:val="24"/>
        </w:rPr>
        <w:t>Благовещенск</w:t>
      </w:r>
      <w:r w:rsidR="00814160">
        <w:rPr>
          <w:rFonts w:cs="Tahoma"/>
          <w:kern w:val="24"/>
        </w:rPr>
        <w:t xml:space="preserve">, </w:t>
      </w:r>
      <w:r w:rsidR="00C465F1" w:rsidRPr="00C465F1">
        <w:rPr>
          <w:rFonts w:eastAsia="Calibri"/>
          <w:kern w:val="0"/>
          <w:lang w:eastAsia="en-US"/>
        </w:rPr>
        <w:t xml:space="preserve">в границах </w:t>
      </w:r>
      <w:r w:rsidR="00C465F1">
        <w:rPr>
          <w:rFonts w:eastAsia="Calibri"/>
          <w:kern w:val="0"/>
          <w:lang w:eastAsia="en-US"/>
        </w:rPr>
        <w:t xml:space="preserve">кадастровых кварталов: </w:t>
      </w:r>
      <w:r w:rsidR="00C465F1" w:rsidRPr="00C465F1">
        <w:rPr>
          <w:rFonts w:eastAsia="Calibri"/>
          <w:kern w:val="0"/>
          <w:lang w:eastAsia="en-US"/>
        </w:rPr>
        <w:t>28:01:010334, 28:01:010244, 28:01:010243, 28:01:010242, 28:01:010241, 28:01:010240, 28:01:130239, 28:01:010245, 28:01:010246, 28:01:010247, 28:01:010248, 28:01:010249, 28:01:010250, 28:01:010251, 28:01:010252, 28:01:010256, 28:01:010257, 28:01:210262, 28:01:210263, 28:01:210265, 28:01:210266, 28:01:120001</w:t>
      </w:r>
      <w:r w:rsidR="00C465F1">
        <w:rPr>
          <w:rFonts w:eastAsia="Calibri"/>
          <w:kern w:val="0"/>
          <w:lang w:eastAsia="en-US"/>
        </w:rPr>
        <w:t xml:space="preserve">. </w:t>
      </w:r>
      <w:r w:rsidR="00C465F1" w:rsidRPr="00C465F1">
        <w:rPr>
          <w:rFonts w:eastAsia="Calibri"/>
          <w:color w:val="FFFFFF" w:themeColor="background1"/>
          <w:kern w:val="0"/>
          <w:lang w:eastAsia="en-US"/>
        </w:rPr>
        <w:t>……………..</w:t>
      </w:r>
    </w:p>
    <w:p w14:paraId="4DE676EC" w14:textId="378B7EAC" w:rsidR="00263F75" w:rsidRDefault="00C57366" w:rsidP="00A5321F">
      <w:pPr>
        <w:widowControl/>
        <w:suppressAutoHyphens w:val="0"/>
        <w:spacing w:line="276" w:lineRule="auto"/>
        <w:jc w:val="center"/>
        <w:rPr>
          <w:rFonts w:cs="Tahoma"/>
          <w:b/>
          <w:bCs/>
          <w:kern w:val="24"/>
        </w:rPr>
      </w:pPr>
      <w:r>
        <w:rPr>
          <w:rFonts w:cs="Tahoma"/>
          <w:b/>
          <w:bCs/>
          <w:kern w:val="24"/>
        </w:rPr>
        <w:t>1</w:t>
      </w:r>
      <w:r w:rsidR="006D6203">
        <w:rPr>
          <w:rFonts w:cs="Tahoma"/>
          <w:b/>
          <w:bCs/>
          <w:kern w:val="24"/>
        </w:rPr>
        <w:t>.5.</w:t>
      </w:r>
      <w:r w:rsidR="00263F75">
        <w:rPr>
          <w:rFonts w:cs="Tahoma"/>
          <w:b/>
          <w:bCs/>
          <w:kern w:val="24"/>
        </w:rPr>
        <w:t xml:space="preserve"> ПЕРЕЧЕНЬ КООРДИНАТ ХАРАКТЕРНЫХ ТОЧЕК ГРАНИЦ ЗОН ПЛАНИРУМОГО РАЗМЕЩЕНИЯ ЛИНЕЙНЫХ ОБЪЕКТОВ</w:t>
      </w:r>
    </w:p>
    <w:p w14:paraId="6883BC6F" w14:textId="77777777" w:rsidR="004A0963" w:rsidRDefault="00263F75" w:rsidP="00A5321F">
      <w:pPr>
        <w:spacing w:line="276" w:lineRule="auto"/>
        <w:jc w:val="both"/>
        <w:rPr>
          <w:rFonts w:cs="Tahoma"/>
          <w:b/>
          <w:bCs/>
          <w:kern w:val="24"/>
        </w:rPr>
      </w:pPr>
      <w:r>
        <w:rPr>
          <w:rFonts w:cs="Tahoma"/>
          <w:b/>
          <w:bCs/>
          <w:kern w:val="24"/>
        </w:rPr>
        <w:tab/>
      </w:r>
      <w:bookmarkStart w:id="5" w:name="_Hlk74210903"/>
    </w:p>
    <w:tbl>
      <w:tblPr>
        <w:tblW w:w="9497" w:type="dxa"/>
        <w:tblInd w:w="279" w:type="dxa"/>
        <w:tblCellMar>
          <w:left w:w="0" w:type="dxa"/>
          <w:right w:w="0" w:type="dxa"/>
        </w:tblCellMar>
        <w:tblLook w:val="04A0" w:firstRow="1" w:lastRow="0" w:firstColumn="1" w:lastColumn="0" w:noHBand="0" w:noVBand="1"/>
      </w:tblPr>
      <w:tblGrid>
        <w:gridCol w:w="2680"/>
        <w:gridCol w:w="3415"/>
        <w:gridCol w:w="3402"/>
      </w:tblGrid>
      <w:tr w:rsidR="000F4786" w:rsidRPr="000F4786" w14:paraId="25E690F9" w14:textId="77777777" w:rsidTr="000F4786">
        <w:trPr>
          <w:trHeight w:val="300"/>
        </w:trPr>
        <w:tc>
          <w:tcPr>
            <w:tcW w:w="26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bookmarkEnd w:id="5"/>
          <w:p w14:paraId="28796469" w14:textId="2D8E2181" w:rsidR="000F4786" w:rsidRPr="000F4786" w:rsidRDefault="000F4786" w:rsidP="00A5321F">
            <w:pPr>
              <w:widowControl/>
              <w:suppressAutoHyphens w:val="0"/>
              <w:spacing w:line="276" w:lineRule="auto"/>
              <w:jc w:val="center"/>
              <w:rPr>
                <w:rFonts w:eastAsia="Times New Roman"/>
                <w:color w:val="000000"/>
                <w:kern w:val="0"/>
              </w:rPr>
            </w:pPr>
            <w:r>
              <w:rPr>
                <w:color w:val="000000"/>
              </w:rPr>
              <w:t>№ характерной точки</w:t>
            </w:r>
          </w:p>
        </w:tc>
        <w:tc>
          <w:tcPr>
            <w:tcW w:w="341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540DD334" w14:textId="77777777" w:rsidR="000F4786" w:rsidRPr="000F4786" w:rsidRDefault="000F4786" w:rsidP="00A5321F">
            <w:pPr>
              <w:spacing w:line="276" w:lineRule="auto"/>
              <w:jc w:val="center"/>
              <w:rPr>
                <w:color w:val="000000"/>
              </w:rPr>
            </w:pPr>
            <w:r w:rsidRPr="000F4786">
              <w:rPr>
                <w:color w:val="000000"/>
              </w:rPr>
              <w:t>X</w:t>
            </w:r>
          </w:p>
        </w:tc>
        <w:tc>
          <w:tcPr>
            <w:tcW w:w="340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316C6189" w14:textId="77777777" w:rsidR="000F4786" w:rsidRPr="000F4786" w:rsidRDefault="000F4786" w:rsidP="00A5321F">
            <w:pPr>
              <w:spacing w:line="276" w:lineRule="auto"/>
              <w:jc w:val="center"/>
              <w:rPr>
                <w:color w:val="000000"/>
              </w:rPr>
            </w:pPr>
            <w:r w:rsidRPr="000F4786">
              <w:rPr>
                <w:color w:val="000000"/>
              </w:rPr>
              <w:t>Y</w:t>
            </w:r>
          </w:p>
        </w:tc>
      </w:tr>
      <w:tr w:rsidR="000F4786" w:rsidRPr="000F4786" w14:paraId="669372E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9546FE2" w14:textId="77777777" w:rsidR="000F4786" w:rsidRPr="000F4786" w:rsidRDefault="000F4786" w:rsidP="00A5321F">
            <w:pPr>
              <w:spacing w:line="276" w:lineRule="auto"/>
              <w:jc w:val="center"/>
              <w:rPr>
                <w:color w:val="000000"/>
              </w:rPr>
            </w:pPr>
            <w:r w:rsidRPr="000F4786">
              <w:rPr>
                <w:color w:val="000000"/>
              </w:rPr>
              <w:t>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54F942" w14:textId="77777777" w:rsidR="000F4786" w:rsidRPr="000F4786" w:rsidRDefault="000F4786" w:rsidP="00A5321F">
            <w:pPr>
              <w:spacing w:line="276" w:lineRule="auto"/>
              <w:jc w:val="center"/>
              <w:rPr>
                <w:color w:val="000000"/>
              </w:rPr>
            </w:pPr>
            <w:r w:rsidRPr="000F4786">
              <w:rPr>
                <w:color w:val="000000"/>
              </w:rPr>
              <w:t>454935.55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EB2FBE" w14:textId="77777777" w:rsidR="000F4786" w:rsidRPr="000F4786" w:rsidRDefault="000F4786" w:rsidP="00A5321F">
            <w:pPr>
              <w:spacing w:line="276" w:lineRule="auto"/>
              <w:jc w:val="center"/>
              <w:rPr>
                <w:color w:val="000000"/>
              </w:rPr>
            </w:pPr>
            <w:r w:rsidRPr="000F4786">
              <w:rPr>
                <w:color w:val="000000"/>
              </w:rPr>
              <w:t>3289171.45</w:t>
            </w:r>
          </w:p>
        </w:tc>
      </w:tr>
      <w:tr w:rsidR="000F4786" w:rsidRPr="000F4786" w14:paraId="1365159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ABCA88" w14:textId="77777777" w:rsidR="000F4786" w:rsidRPr="000F4786" w:rsidRDefault="000F4786" w:rsidP="00A5321F">
            <w:pPr>
              <w:spacing w:line="276" w:lineRule="auto"/>
              <w:jc w:val="center"/>
              <w:rPr>
                <w:color w:val="000000"/>
              </w:rPr>
            </w:pPr>
            <w:r w:rsidRPr="000F4786">
              <w:rPr>
                <w:color w:val="000000"/>
              </w:rPr>
              <w:t>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685893D" w14:textId="77777777" w:rsidR="000F4786" w:rsidRPr="000F4786" w:rsidRDefault="000F4786" w:rsidP="00A5321F">
            <w:pPr>
              <w:spacing w:line="276" w:lineRule="auto"/>
              <w:jc w:val="center"/>
              <w:rPr>
                <w:color w:val="000000"/>
              </w:rPr>
            </w:pPr>
            <w:r w:rsidRPr="000F4786">
              <w:rPr>
                <w:color w:val="000000"/>
              </w:rPr>
              <w:t>454932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BEECE16" w14:textId="77777777" w:rsidR="000F4786" w:rsidRPr="000F4786" w:rsidRDefault="000F4786" w:rsidP="00A5321F">
            <w:pPr>
              <w:spacing w:line="276" w:lineRule="auto"/>
              <w:jc w:val="center"/>
              <w:rPr>
                <w:color w:val="000000"/>
              </w:rPr>
            </w:pPr>
            <w:r w:rsidRPr="000F4786">
              <w:rPr>
                <w:color w:val="000000"/>
              </w:rPr>
              <w:t>3289173.28</w:t>
            </w:r>
          </w:p>
        </w:tc>
      </w:tr>
      <w:tr w:rsidR="000F4786" w:rsidRPr="000F4786" w14:paraId="5FA651B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7FABFA4" w14:textId="77777777" w:rsidR="000F4786" w:rsidRPr="000F4786" w:rsidRDefault="000F4786" w:rsidP="00A5321F">
            <w:pPr>
              <w:spacing w:line="276" w:lineRule="auto"/>
              <w:jc w:val="center"/>
              <w:rPr>
                <w:color w:val="000000"/>
              </w:rPr>
            </w:pPr>
            <w:r w:rsidRPr="000F4786">
              <w:rPr>
                <w:color w:val="000000"/>
              </w:rPr>
              <w:t>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996B25F" w14:textId="77777777" w:rsidR="000F4786" w:rsidRPr="000F4786" w:rsidRDefault="000F4786" w:rsidP="00A5321F">
            <w:pPr>
              <w:spacing w:line="276" w:lineRule="auto"/>
              <w:jc w:val="center"/>
              <w:rPr>
                <w:color w:val="000000"/>
              </w:rPr>
            </w:pPr>
            <w:r w:rsidRPr="000F4786">
              <w:rPr>
                <w:color w:val="000000"/>
              </w:rPr>
              <w:t>454928.95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45BE68" w14:textId="77777777" w:rsidR="000F4786" w:rsidRPr="000F4786" w:rsidRDefault="000F4786" w:rsidP="00A5321F">
            <w:pPr>
              <w:spacing w:line="276" w:lineRule="auto"/>
              <w:jc w:val="center"/>
              <w:rPr>
                <w:color w:val="000000"/>
              </w:rPr>
            </w:pPr>
            <w:r w:rsidRPr="000F4786">
              <w:rPr>
                <w:color w:val="000000"/>
              </w:rPr>
              <w:t>3289167.36</w:t>
            </w:r>
          </w:p>
        </w:tc>
      </w:tr>
      <w:tr w:rsidR="000F4786" w:rsidRPr="000F4786" w14:paraId="34FA54C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A9A4462" w14:textId="77777777" w:rsidR="000F4786" w:rsidRPr="000F4786" w:rsidRDefault="000F4786" w:rsidP="00A5321F">
            <w:pPr>
              <w:spacing w:line="276" w:lineRule="auto"/>
              <w:jc w:val="center"/>
              <w:rPr>
                <w:color w:val="000000"/>
              </w:rPr>
            </w:pPr>
            <w:r w:rsidRPr="000F4786">
              <w:rPr>
                <w:color w:val="000000"/>
              </w:rPr>
              <w:t>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3E2816" w14:textId="77777777" w:rsidR="000F4786" w:rsidRPr="000F4786" w:rsidRDefault="000F4786" w:rsidP="00A5321F">
            <w:pPr>
              <w:spacing w:line="276" w:lineRule="auto"/>
              <w:jc w:val="center"/>
              <w:rPr>
                <w:color w:val="000000"/>
              </w:rPr>
            </w:pPr>
            <w:r w:rsidRPr="000F4786">
              <w:rPr>
                <w:color w:val="000000"/>
              </w:rPr>
              <w:t>454895.86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A94AE94" w14:textId="77777777" w:rsidR="000F4786" w:rsidRPr="000F4786" w:rsidRDefault="000F4786" w:rsidP="00A5321F">
            <w:pPr>
              <w:spacing w:line="276" w:lineRule="auto"/>
              <w:jc w:val="center"/>
              <w:rPr>
                <w:color w:val="000000"/>
              </w:rPr>
            </w:pPr>
            <w:r w:rsidRPr="000F4786">
              <w:rPr>
                <w:color w:val="000000"/>
              </w:rPr>
              <w:t>3289162.93</w:t>
            </w:r>
          </w:p>
        </w:tc>
      </w:tr>
      <w:tr w:rsidR="000F4786" w:rsidRPr="000F4786" w14:paraId="186E034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2926D06" w14:textId="77777777" w:rsidR="000F4786" w:rsidRPr="000F4786" w:rsidRDefault="000F4786" w:rsidP="00A5321F">
            <w:pPr>
              <w:spacing w:line="276" w:lineRule="auto"/>
              <w:jc w:val="center"/>
              <w:rPr>
                <w:color w:val="000000"/>
              </w:rPr>
            </w:pPr>
            <w:r w:rsidRPr="000F4786">
              <w:rPr>
                <w:color w:val="000000"/>
              </w:rPr>
              <w:t>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6D2ACA" w14:textId="77777777" w:rsidR="000F4786" w:rsidRPr="000F4786" w:rsidRDefault="000F4786" w:rsidP="00A5321F">
            <w:pPr>
              <w:spacing w:line="276" w:lineRule="auto"/>
              <w:jc w:val="center"/>
              <w:rPr>
                <w:color w:val="000000"/>
              </w:rPr>
            </w:pPr>
            <w:r w:rsidRPr="000F4786">
              <w:rPr>
                <w:color w:val="000000"/>
              </w:rPr>
              <w:t>454881.96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0F5648" w14:textId="77777777" w:rsidR="000F4786" w:rsidRPr="000F4786" w:rsidRDefault="000F4786" w:rsidP="00A5321F">
            <w:pPr>
              <w:spacing w:line="276" w:lineRule="auto"/>
              <w:jc w:val="center"/>
              <w:rPr>
                <w:color w:val="000000"/>
              </w:rPr>
            </w:pPr>
            <w:r w:rsidRPr="000F4786">
              <w:rPr>
                <w:color w:val="000000"/>
              </w:rPr>
              <w:t>3289164.05</w:t>
            </w:r>
          </w:p>
        </w:tc>
      </w:tr>
      <w:tr w:rsidR="000F4786" w:rsidRPr="000F4786" w14:paraId="6E4CF0B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F800BE3" w14:textId="77777777" w:rsidR="000F4786" w:rsidRPr="000F4786" w:rsidRDefault="000F4786" w:rsidP="00A5321F">
            <w:pPr>
              <w:spacing w:line="276" w:lineRule="auto"/>
              <w:jc w:val="center"/>
              <w:rPr>
                <w:color w:val="000000"/>
              </w:rPr>
            </w:pPr>
            <w:r w:rsidRPr="000F4786">
              <w:rPr>
                <w:color w:val="000000"/>
              </w:rPr>
              <w:t>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54E88A" w14:textId="77777777" w:rsidR="000F4786" w:rsidRPr="000F4786" w:rsidRDefault="000F4786" w:rsidP="00A5321F">
            <w:pPr>
              <w:spacing w:line="276" w:lineRule="auto"/>
              <w:jc w:val="center"/>
              <w:rPr>
                <w:color w:val="000000"/>
              </w:rPr>
            </w:pPr>
            <w:r w:rsidRPr="000F4786">
              <w:rPr>
                <w:color w:val="000000"/>
              </w:rPr>
              <w:t>454808.44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A69F79D" w14:textId="77777777" w:rsidR="000F4786" w:rsidRPr="000F4786" w:rsidRDefault="000F4786" w:rsidP="00A5321F">
            <w:pPr>
              <w:spacing w:line="276" w:lineRule="auto"/>
              <w:jc w:val="center"/>
              <w:rPr>
                <w:color w:val="000000"/>
              </w:rPr>
            </w:pPr>
            <w:r w:rsidRPr="000F4786">
              <w:rPr>
                <w:color w:val="000000"/>
              </w:rPr>
              <w:t>3289154.22</w:t>
            </w:r>
          </w:p>
        </w:tc>
      </w:tr>
      <w:tr w:rsidR="000F4786" w:rsidRPr="000F4786" w14:paraId="12276FF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8BB7C8B" w14:textId="77777777" w:rsidR="000F4786" w:rsidRPr="000F4786" w:rsidRDefault="000F4786" w:rsidP="00A5321F">
            <w:pPr>
              <w:spacing w:line="276" w:lineRule="auto"/>
              <w:jc w:val="center"/>
              <w:rPr>
                <w:color w:val="000000"/>
              </w:rPr>
            </w:pPr>
            <w:r w:rsidRPr="000F4786">
              <w:rPr>
                <w:color w:val="000000"/>
              </w:rPr>
              <w:t>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BA58EE0" w14:textId="77777777" w:rsidR="000F4786" w:rsidRPr="000F4786" w:rsidRDefault="000F4786" w:rsidP="00A5321F">
            <w:pPr>
              <w:spacing w:line="276" w:lineRule="auto"/>
              <w:jc w:val="center"/>
              <w:rPr>
                <w:color w:val="000000"/>
              </w:rPr>
            </w:pPr>
            <w:r w:rsidRPr="000F4786">
              <w:rPr>
                <w:color w:val="000000"/>
              </w:rPr>
              <w:t>454738.52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96711EC" w14:textId="77777777" w:rsidR="000F4786" w:rsidRPr="000F4786" w:rsidRDefault="000F4786" w:rsidP="00A5321F">
            <w:pPr>
              <w:spacing w:line="276" w:lineRule="auto"/>
              <w:jc w:val="center"/>
              <w:rPr>
                <w:color w:val="000000"/>
              </w:rPr>
            </w:pPr>
            <w:r w:rsidRPr="000F4786">
              <w:rPr>
                <w:color w:val="000000"/>
              </w:rPr>
              <w:t>3289142.78</w:t>
            </w:r>
          </w:p>
        </w:tc>
      </w:tr>
      <w:tr w:rsidR="000F4786" w:rsidRPr="000F4786" w14:paraId="5F546FC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DFF196C" w14:textId="77777777" w:rsidR="000F4786" w:rsidRPr="000F4786" w:rsidRDefault="000F4786" w:rsidP="00A5321F">
            <w:pPr>
              <w:spacing w:line="276" w:lineRule="auto"/>
              <w:jc w:val="center"/>
              <w:rPr>
                <w:color w:val="000000"/>
              </w:rPr>
            </w:pPr>
            <w:r w:rsidRPr="000F4786">
              <w:rPr>
                <w:color w:val="000000"/>
              </w:rPr>
              <w:t>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7EEAAD" w14:textId="77777777" w:rsidR="000F4786" w:rsidRPr="000F4786" w:rsidRDefault="000F4786" w:rsidP="00A5321F">
            <w:pPr>
              <w:spacing w:line="276" w:lineRule="auto"/>
              <w:jc w:val="center"/>
              <w:rPr>
                <w:color w:val="000000"/>
              </w:rPr>
            </w:pPr>
            <w:r w:rsidRPr="000F4786">
              <w:rPr>
                <w:color w:val="000000"/>
              </w:rPr>
              <w:t>454713.53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5FDA94B" w14:textId="77777777" w:rsidR="000F4786" w:rsidRPr="000F4786" w:rsidRDefault="000F4786" w:rsidP="00A5321F">
            <w:pPr>
              <w:spacing w:line="276" w:lineRule="auto"/>
              <w:jc w:val="center"/>
              <w:rPr>
                <w:color w:val="000000"/>
              </w:rPr>
            </w:pPr>
            <w:r w:rsidRPr="000F4786">
              <w:rPr>
                <w:color w:val="000000"/>
              </w:rPr>
              <w:t>3289140.5</w:t>
            </w:r>
          </w:p>
        </w:tc>
      </w:tr>
      <w:tr w:rsidR="000F4786" w:rsidRPr="000F4786" w14:paraId="50F07E2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551BEE0" w14:textId="77777777" w:rsidR="000F4786" w:rsidRPr="000F4786" w:rsidRDefault="000F4786" w:rsidP="00A5321F">
            <w:pPr>
              <w:spacing w:line="276" w:lineRule="auto"/>
              <w:jc w:val="center"/>
              <w:rPr>
                <w:color w:val="000000"/>
              </w:rPr>
            </w:pPr>
            <w:r w:rsidRPr="000F4786">
              <w:rPr>
                <w:color w:val="000000"/>
              </w:rPr>
              <w:t>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C146213" w14:textId="77777777" w:rsidR="000F4786" w:rsidRPr="000F4786" w:rsidRDefault="000F4786" w:rsidP="00A5321F">
            <w:pPr>
              <w:spacing w:line="276" w:lineRule="auto"/>
              <w:jc w:val="center"/>
              <w:rPr>
                <w:color w:val="000000"/>
              </w:rPr>
            </w:pPr>
            <w:r w:rsidRPr="000F4786">
              <w:rPr>
                <w:color w:val="000000"/>
              </w:rPr>
              <w:t>454708.83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0376C6" w14:textId="77777777" w:rsidR="000F4786" w:rsidRPr="000F4786" w:rsidRDefault="000F4786" w:rsidP="00A5321F">
            <w:pPr>
              <w:spacing w:line="276" w:lineRule="auto"/>
              <w:jc w:val="center"/>
              <w:rPr>
                <w:color w:val="000000"/>
              </w:rPr>
            </w:pPr>
            <w:r w:rsidRPr="000F4786">
              <w:rPr>
                <w:color w:val="000000"/>
              </w:rPr>
              <w:t>3289136.54</w:t>
            </w:r>
          </w:p>
        </w:tc>
      </w:tr>
      <w:tr w:rsidR="000F4786" w:rsidRPr="000F4786" w14:paraId="5D02276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52420B7" w14:textId="77777777" w:rsidR="000F4786" w:rsidRPr="000F4786" w:rsidRDefault="000F4786" w:rsidP="00A5321F">
            <w:pPr>
              <w:spacing w:line="276" w:lineRule="auto"/>
              <w:jc w:val="center"/>
              <w:rPr>
                <w:color w:val="000000"/>
              </w:rPr>
            </w:pPr>
            <w:r w:rsidRPr="000F4786">
              <w:rPr>
                <w:color w:val="000000"/>
              </w:rPr>
              <w:t>10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07ED10" w14:textId="77777777" w:rsidR="000F4786" w:rsidRPr="000F4786" w:rsidRDefault="000F4786" w:rsidP="00A5321F">
            <w:pPr>
              <w:spacing w:line="276" w:lineRule="auto"/>
              <w:jc w:val="center"/>
              <w:rPr>
                <w:color w:val="000000"/>
              </w:rPr>
            </w:pPr>
            <w:r w:rsidRPr="000F4786">
              <w:rPr>
                <w:color w:val="000000"/>
              </w:rPr>
              <w:t>454708.59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91E5DD3" w14:textId="77777777" w:rsidR="000F4786" w:rsidRPr="000F4786" w:rsidRDefault="000F4786" w:rsidP="00A5321F">
            <w:pPr>
              <w:spacing w:line="276" w:lineRule="auto"/>
              <w:jc w:val="center"/>
              <w:rPr>
                <w:color w:val="000000"/>
              </w:rPr>
            </w:pPr>
            <w:r w:rsidRPr="000F4786">
              <w:rPr>
                <w:color w:val="000000"/>
              </w:rPr>
              <w:t>3289139</w:t>
            </w:r>
          </w:p>
        </w:tc>
      </w:tr>
      <w:tr w:rsidR="000F4786" w:rsidRPr="000F4786" w14:paraId="33A0B42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6AEFD74" w14:textId="77777777" w:rsidR="000F4786" w:rsidRPr="000F4786" w:rsidRDefault="000F4786" w:rsidP="00A5321F">
            <w:pPr>
              <w:spacing w:line="276" w:lineRule="auto"/>
              <w:jc w:val="center"/>
              <w:rPr>
                <w:color w:val="000000"/>
              </w:rPr>
            </w:pPr>
            <w:r w:rsidRPr="000F4786">
              <w:rPr>
                <w:color w:val="000000"/>
              </w:rPr>
              <w:t>11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23E0CDA" w14:textId="77777777" w:rsidR="000F4786" w:rsidRPr="000F4786" w:rsidRDefault="000F4786" w:rsidP="00A5321F">
            <w:pPr>
              <w:spacing w:line="276" w:lineRule="auto"/>
              <w:jc w:val="center"/>
              <w:rPr>
                <w:color w:val="000000"/>
              </w:rPr>
            </w:pPr>
            <w:r w:rsidRPr="000F4786">
              <w:rPr>
                <w:color w:val="000000"/>
              </w:rPr>
              <w:t>454704.61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7FEC7F" w14:textId="77777777" w:rsidR="000F4786" w:rsidRPr="000F4786" w:rsidRDefault="000F4786" w:rsidP="00A5321F">
            <w:pPr>
              <w:spacing w:line="276" w:lineRule="auto"/>
              <w:jc w:val="center"/>
              <w:rPr>
                <w:color w:val="000000"/>
              </w:rPr>
            </w:pPr>
            <w:r w:rsidRPr="000F4786">
              <w:rPr>
                <w:color w:val="000000"/>
              </w:rPr>
              <w:t>3289138.6</w:t>
            </w:r>
          </w:p>
        </w:tc>
      </w:tr>
      <w:tr w:rsidR="000F4786" w:rsidRPr="000F4786" w14:paraId="3C3DE30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2C2B36" w14:textId="77777777" w:rsidR="000F4786" w:rsidRPr="000F4786" w:rsidRDefault="000F4786" w:rsidP="00A5321F">
            <w:pPr>
              <w:spacing w:line="276" w:lineRule="auto"/>
              <w:jc w:val="center"/>
              <w:rPr>
                <w:color w:val="000000"/>
              </w:rPr>
            </w:pPr>
            <w:r w:rsidRPr="000F4786">
              <w:rPr>
                <w:color w:val="000000"/>
              </w:rPr>
              <w:t>12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8297CD" w14:textId="77777777" w:rsidR="000F4786" w:rsidRPr="000F4786" w:rsidRDefault="000F4786" w:rsidP="00A5321F">
            <w:pPr>
              <w:spacing w:line="276" w:lineRule="auto"/>
              <w:jc w:val="center"/>
              <w:rPr>
                <w:color w:val="000000"/>
              </w:rPr>
            </w:pPr>
            <w:r w:rsidRPr="000F4786">
              <w:rPr>
                <w:color w:val="000000"/>
              </w:rPr>
              <w:t>454705.04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1065D81" w14:textId="77777777" w:rsidR="000F4786" w:rsidRPr="000F4786" w:rsidRDefault="000F4786" w:rsidP="00A5321F">
            <w:pPr>
              <w:spacing w:line="276" w:lineRule="auto"/>
              <w:jc w:val="center"/>
              <w:rPr>
                <w:color w:val="000000"/>
              </w:rPr>
            </w:pPr>
            <w:r w:rsidRPr="000F4786">
              <w:rPr>
                <w:color w:val="000000"/>
              </w:rPr>
              <w:t>3289134.28</w:t>
            </w:r>
          </w:p>
        </w:tc>
      </w:tr>
      <w:tr w:rsidR="000F4786" w:rsidRPr="000F4786" w14:paraId="48ACC2C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D3B29C2" w14:textId="77777777" w:rsidR="000F4786" w:rsidRPr="000F4786" w:rsidRDefault="000F4786" w:rsidP="00A5321F">
            <w:pPr>
              <w:spacing w:line="276" w:lineRule="auto"/>
              <w:jc w:val="center"/>
              <w:rPr>
                <w:color w:val="000000"/>
              </w:rPr>
            </w:pPr>
            <w:r w:rsidRPr="000F4786">
              <w:rPr>
                <w:color w:val="000000"/>
              </w:rPr>
              <w:lastRenderedPageBreak/>
              <w:t>13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BDC361" w14:textId="77777777" w:rsidR="000F4786" w:rsidRPr="000F4786" w:rsidRDefault="000F4786" w:rsidP="00A5321F">
            <w:pPr>
              <w:spacing w:line="276" w:lineRule="auto"/>
              <w:jc w:val="center"/>
              <w:rPr>
                <w:color w:val="000000"/>
              </w:rPr>
            </w:pPr>
            <w:r w:rsidRPr="000F4786">
              <w:rPr>
                <w:color w:val="000000"/>
              </w:rPr>
              <w:t>454627.87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7FD3A26" w14:textId="77777777" w:rsidR="000F4786" w:rsidRPr="000F4786" w:rsidRDefault="000F4786" w:rsidP="00A5321F">
            <w:pPr>
              <w:spacing w:line="276" w:lineRule="auto"/>
              <w:jc w:val="center"/>
              <w:rPr>
                <w:color w:val="000000"/>
              </w:rPr>
            </w:pPr>
            <w:r w:rsidRPr="000F4786">
              <w:rPr>
                <w:color w:val="000000"/>
              </w:rPr>
              <w:t>3289123.25</w:t>
            </w:r>
          </w:p>
        </w:tc>
      </w:tr>
      <w:tr w:rsidR="000F4786" w:rsidRPr="000F4786" w14:paraId="42BBFCA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6BA548B" w14:textId="77777777" w:rsidR="000F4786" w:rsidRPr="000F4786" w:rsidRDefault="000F4786" w:rsidP="00A5321F">
            <w:pPr>
              <w:spacing w:line="276" w:lineRule="auto"/>
              <w:jc w:val="center"/>
              <w:rPr>
                <w:color w:val="000000"/>
              </w:rPr>
            </w:pPr>
            <w:r w:rsidRPr="000F4786">
              <w:rPr>
                <w:color w:val="000000"/>
              </w:rPr>
              <w:t>14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4A2E10" w14:textId="77777777" w:rsidR="000F4786" w:rsidRPr="000F4786" w:rsidRDefault="000F4786" w:rsidP="00A5321F">
            <w:pPr>
              <w:spacing w:line="276" w:lineRule="auto"/>
              <w:jc w:val="center"/>
              <w:rPr>
                <w:color w:val="000000"/>
              </w:rPr>
            </w:pPr>
            <w:r w:rsidRPr="000F4786">
              <w:rPr>
                <w:color w:val="000000"/>
              </w:rPr>
              <w:t>454512.44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9D6064A" w14:textId="77777777" w:rsidR="000F4786" w:rsidRPr="000F4786" w:rsidRDefault="000F4786" w:rsidP="00A5321F">
            <w:pPr>
              <w:spacing w:line="276" w:lineRule="auto"/>
              <w:jc w:val="center"/>
              <w:rPr>
                <w:color w:val="000000"/>
              </w:rPr>
            </w:pPr>
            <w:r w:rsidRPr="000F4786">
              <w:rPr>
                <w:color w:val="000000"/>
              </w:rPr>
              <w:t>3289106.75</w:t>
            </w:r>
          </w:p>
        </w:tc>
      </w:tr>
      <w:tr w:rsidR="000F4786" w:rsidRPr="000F4786" w14:paraId="100709D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0D78BB9" w14:textId="77777777" w:rsidR="000F4786" w:rsidRPr="000F4786" w:rsidRDefault="000F4786" w:rsidP="00A5321F">
            <w:pPr>
              <w:spacing w:line="276" w:lineRule="auto"/>
              <w:jc w:val="center"/>
              <w:rPr>
                <w:color w:val="000000"/>
              </w:rPr>
            </w:pPr>
            <w:r w:rsidRPr="000F4786">
              <w:rPr>
                <w:color w:val="000000"/>
              </w:rPr>
              <w:t>15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8180CE1" w14:textId="77777777" w:rsidR="000F4786" w:rsidRPr="000F4786" w:rsidRDefault="000F4786" w:rsidP="00A5321F">
            <w:pPr>
              <w:spacing w:line="276" w:lineRule="auto"/>
              <w:jc w:val="center"/>
              <w:rPr>
                <w:color w:val="000000"/>
              </w:rPr>
            </w:pPr>
            <w:r w:rsidRPr="000F4786">
              <w:rPr>
                <w:color w:val="000000"/>
              </w:rPr>
              <w:t>454509.79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DB2D0F5" w14:textId="77777777" w:rsidR="000F4786" w:rsidRPr="000F4786" w:rsidRDefault="000F4786" w:rsidP="00A5321F">
            <w:pPr>
              <w:spacing w:line="276" w:lineRule="auto"/>
              <w:jc w:val="center"/>
              <w:rPr>
                <w:color w:val="000000"/>
              </w:rPr>
            </w:pPr>
            <w:r w:rsidRPr="000F4786">
              <w:rPr>
                <w:color w:val="000000"/>
              </w:rPr>
              <w:t>3289102.24</w:t>
            </w:r>
          </w:p>
        </w:tc>
      </w:tr>
      <w:tr w:rsidR="000F4786" w:rsidRPr="000F4786" w14:paraId="6880808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91157D7" w14:textId="77777777" w:rsidR="000F4786" w:rsidRPr="000F4786" w:rsidRDefault="000F4786" w:rsidP="00A5321F">
            <w:pPr>
              <w:spacing w:line="276" w:lineRule="auto"/>
              <w:jc w:val="center"/>
              <w:rPr>
                <w:color w:val="000000"/>
              </w:rPr>
            </w:pPr>
            <w:r w:rsidRPr="000F4786">
              <w:rPr>
                <w:color w:val="000000"/>
              </w:rPr>
              <w:t>16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63D209" w14:textId="77777777" w:rsidR="000F4786" w:rsidRPr="000F4786" w:rsidRDefault="000F4786" w:rsidP="00A5321F">
            <w:pPr>
              <w:spacing w:line="276" w:lineRule="auto"/>
              <w:jc w:val="center"/>
              <w:rPr>
                <w:color w:val="000000"/>
              </w:rPr>
            </w:pPr>
            <w:r w:rsidRPr="000F4786">
              <w:rPr>
                <w:color w:val="000000"/>
              </w:rPr>
              <w:t>454430.89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7D71B7" w14:textId="77777777" w:rsidR="000F4786" w:rsidRPr="000F4786" w:rsidRDefault="000F4786" w:rsidP="00A5321F">
            <w:pPr>
              <w:spacing w:line="276" w:lineRule="auto"/>
              <w:jc w:val="center"/>
              <w:rPr>
                <w:color w:val="000000"/>
              </w:rPr>
            </w:pPr>
            <w:r w:rsidRPr="000F4786">
              <w:rPr>
                <w:color w:val="000000"/>
              </w:rPr>
              <w:t>3289089.41</w:t>
            </w:r>
          </w:p>
        </w:tc>
      </w:tr>
      <w:tr w:rsidR="000F4786" w:rsidRPr="000F4786" w14:paraId="79523E8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4CE94A1" w14:textId="77777777" w:rsidR="000F4786" w:rsidRPr="000F4786" w:rsidRDefault="000F4786" w:rsidP="00A5321F">
            <w:pPr>
              <w:spacing w:line="276" w:lineRule="auto"/>
              <w:jc w:val="center"/>
              <w:rPr>
                <w:color w:val="000000"/>
              </w:rPr>
            </w:pPr>
            <w:r w:rsidRPr="000F4786">
              <w:rPr>
                <w:color w:val="000000"/>
              </w:rPr>
              <w:t>17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428AE12" w14:textId="77777777" w:rsidR="000F4786" w:rsidRPr="000F4786" w:rsidRDefault="000F4786" w:rsidP="00A5321F">
            <w:pPr>
              <w:spacing w:line="276" w:lineRule="auto"/>
              <w:jc w:val="center"/>
              <w:rPr>
                <w:color w:val="000000"/>
              </w:rPr>
            </w:pPr>
            <w:r w:rsidRPr="000F4786">
              <w:rPr>
                <w:color w:val="000000"/>
              </w:rPr>
              <w:t>454400.54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AAAA40" w14:textId="77777777" w:rsidR="000F4786" w:rsidRPr="000F4786" w:rsidRDefault="000F4786" w:rsidP="00A5321F">
            <w:pPr>
              <w:spacing w:line="276" w:lineRule="auto"/>
              <w:jc w:val="center"/>
              <w:rPr>
                <w:color w:val="000000"/>
              </w:rPr>
            </w:pPr>
            <w:r w:rsidRPr="000F4786">
              <w:rPr>
                <w:color w:val="000000"/>
              </w:rPr>
              <w:t>3289084.47</w:t>
            </w:r>
          </w:p>
        </w:tc>
      </w:tr>
      <w:tr w:rsidR="000F4786" w:rsidRPr="000F4786" w14:paraId="39C566D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336973D" w14:textId="77777777" w:rsidR="000F4786" w:rsidRPr="000F4786" w:rsidRDefault="000F4786" w:rsidP="00A5321F">
            <w:pPr>
              <w:spacing w:line="276" w:lineRule="auto"/>
              <w:jc w:val="center"/>
              <w:rPr>
                <w:color w:val="000000"/>
              </w:rPr>
            </w:pPr>
            <w:r w:rsidRPr="000F4786">
              <w:rPr>
                <w:color w:val="000000"/>
              </w:rPr>
              <w:t>18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054EE47" w14:textId="77777777" w:rsidR="000F4786" w:rsidRPr="000F4786" w:rsidRDefault="000F4786" w:rsidP="00A5321F">
            <w:pPr>
              <w:spacing w:line="276" w:lineRule="auto"/>
              <w:jc w:val="center"/>
              <w:rPr>
                <w:color w:val="000000"/>
              </w:rPr>
            </w:pPr>
            <w:r w:rsidRPr="000F4786">
              <w:rPr>
                <w:color w:val="000000"/>
              </w:rPr>
              <w:t>454401.82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54601F2" w14:textId="77777777" w:rsidR="000F4786" w:rsidRPr="000F4786" w:rsidRDefault="000F4786" w:rsidP="00A5321F">
            <w:pPr>
              <w:spacing w:line="276" w:lineRule="auto"/>
              <w:jc w:val="center"/>
              <w:rPr>
                <w:color w:val="000000"/>
              </w:rPr>
            </w:pPr>
            <w:r w:rsidRPr="000F4786">
              <w:rPr>
                <w:color w:val="000000"/>
              </w:rPr>
              <w:t>3289088.6</w:t>
            </w:r>
          </w:p>
        </w:tc>
      </w:tr>
      <w:tr w:rsidR="000F4786" w:rsidRPr="000F4786" w14:paraId="2C71651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506722F" w14:textId="77777777" w:rsidR="000F4786" w:rsidRPr="000F4786" w:rsidRDefault="000F4786" w:rsidP="00A5321F">
            <w:pPr>
              <w:spacing w:line="276" w:lineRule="auto"/>
              <w:jc w:val="center"/>
              <w:rPr>
                <w:color w:val="000000"/>
              </w:rPr>
            </w:pPr>
            <w:r w:rsidRPr="000F4786">
              <w:rPr>
                <w:color w:val="000000"/>
              </w:rPr>
              <w:t>19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357647E" w14:textId="77777777" w:rsidR="000F4786" w:rsidRPr="000F4786" w:rsidRDefault="000F4786" w:rsidP="00A5321F">
            <w:pPr>
              <w:spacing w:line="276" w:lineRule="auto"/>
              <w:jc w:val="center"/>
              <w:rPr>
                <w:color w:val="000000"/>
              </w:rPr>
            </w:pPr>
            <w:r w:rsidRPr="000F4786">
              <w:rPr>
                <w:color w:val="000000"/>
              </w:rPr>
              <w:t>454398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AB71370" w14:textId="77777777" w:rsidR="000F4786" w:rsidRPr="000F4786" w:rsidRDefault="000F4786" w:rsidP="00A5321F">
            <w:pPr>
              <w:spacing w:line="276" w:lineRule="auto"/>
              <w:jc w:val="center"/>
              <w:rPr>
                <w:color w:val="000000"/>
              </w:rPr>
            </w:pPr>
            <w:r w:rsidRPr="000F4786">
              <w:rPr>
                <w:color w:val="000000"/>
              </w:rPr>
              <w:t>3289089.78</w:t>
            </w:r>
          </w:p>
        </w:tc>
      </w:tr>
      <w:tr w:rsidR="000F4786" w:rsidRPr="000F4786" w14:paraId="1E6209B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540D092" w14:textId="77777777" w:rsidR="000F4786" w:rsidRPr="000F4786" w:rsidRDefault="000F4786" w:rsidP="00A5321F">
            <w:pPr>
              <w:spacing w:line="276" w:lineRule="auto"/>
              <w:jc w:val="center"/>
              <w:rPr>
                <w:color w:val="000000"/>
              </w:rPr>
            </w:pPr>
            <w:r w:rsidRPr="000F4786">
              <w:rPr>
                <w:color w:val="000000"/>
              </w:rPr>
              <w:t>20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28E2C01" w14:textId="77777777" w:rsidR="000F4786" w:rsidRPr="000F4786" w:rsidRDefault="000F4786" w:rsidP="00A5321F">
            <w:pPr>
              <w:spacing w:line="276" w:lineRule="auto"/>
              <w:jc w:val="center"/>
              <w:rPr>
                <w:color w:val="000000"/>
              </w:rPr>
            </w:pPr>
            <w:r w:rsidRPr="000F4786">
              <w:rPr>
                <w:color w:val="000000"/>
              </w:rPr>
              <w:t>454396.13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3B20B1" w14:textId="77777777" w:rsidR="000F4786" w:rsidRPr="000F4786" w:rsidRDefault="000F4786" w:rsidP="00A5321F">
            <w:pPr>
              <w:spacing w:line="276" w:lineRule="auto"/>
              <w:jc w:val="center"/>
              <w:rPr>
                <w:color w:val="000000"/>
              </w:rPr>
            </w:pPr>
            <w:r w:rsidRPr="000F4786">
              <w:rPr>
                <w:color w:val="000000"/>
              </w:rPr>
              <w:t>3289083.74</w:t>
            </w:r>
          </w:p>
        </w:tc>
      </w:tr>
      <w:tr w:rsidR="000F4786" w:rsidRPr="000F4786" w14:paraId="2350975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21C2633" w14:textId="77777777" w:rsidR="000F4786" w:rsidRPr="000F4786" w:rsidRDefault="000F4786" w:rsidP="00A5321F">
            <w:pPr>
              <w:spacing w:line="276" w:lineRule="auto"/>
              <w:jc w:val="center"/>
              <w:rPr>
                <w:color w:val="000000"/>
              </w:rPr>
            </w:pPr>
            <w:r w:rsidRPr="000F4786">
              <w:rPr>
                <w:color w:val="000000"/>
              </w:rPr>
              <w:t>21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CF22F24" w14:textId="77777777" w:rsidR="000F4786" w:rsidRPr="000F4786" w:rsidRDefault="000F4786" w:rsidP="00A5321F">
            <w:pPr>
              <w:spacing w:line="276" w:lineRule="auto"/>
              <w:jc w:val="center"/>
              <w:rPr>
                <w:color w:val="000000"/>
              </w:rPr>
            </w:pPr>
            <w:r w:rsidRPr="000F4786">
              <w:rPr>
                <w:color w:val="000000"/>
              </w:rPr>
              <w:t>454355.88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2077641" w14:textId="77777777" w:rsidR="000F4786" w:rsidRPr="000F4786" w:rsidRDefault="000F4786" w:rsidP="00A5321F">
            <w:pPr>
              <w:spacing w:line="276" w:lineRule="auto"/>
              <w:jc w:val="center"/>
              <w:rPr>
                <w:color w:val="000000"/>
              </w:rPr>
            </w:pPr>
            <w:r w:rsidRPr="000F4786">
              <w:rPr>
                <w:color w:val="000000"/>
              </w:rPr>
              <w:t>3289076.82</w:t>
            </w:r>
          </w:p>
        </w:tc>
      </w:tr>
      <w:tr w:rsidR="000F4786" w:rsidRPr="000F4786" w14:paraId="540E716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5C9FA6E" w14:textId="77777777" w:rsidR="000F4786" w:rsidRPr="000F4786" w:rsidRDefault="000F4786" w:rsidP="00A5321F">
            <w:pPr>
              <w:spacing w:line="276" w:lineRule="auto"/>
              <w:jc w:val="center"/>
              <w:rPr>
                <w:color w:val="000000"/>
              </w:rPr>
            </w:pPr>
            <w:r w:rsidRPr="000F4786">
              <w:rPr>
                <w:color w:val="000000"/>
              </w:rPr>
              <w:t>22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993F68" w14:textId="77777777" w:rsidR="000F4786" w:rsidRPr="000F4786" w:rsidRDefault="000F4786" w:rsidP="00A5321F">
            <w:pPr>
              <w:spacing w:line="276" w:lineRule="auto"/>
              <w:jc w:val="center"/>
              <w:rPr>
                <w:color w:val="000000"/>
              </w:rPr>
            </w:pPr>
            <w:r w:rsidRPr="000F4786">
              <w:rPr>
                <w:color w:val="000000"/>
              </w:rPr>
              <w:t>454331.86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2222C68" w14:textId="77777777" w:rsidR="000F4786" w:rsidRPr="000F4786" w:rsidRDefault="000F4786" w:rsidP="00A5321F">
            <w:pPr>
              <w:spacing w:line="276" w:lineRule="auto"/>
              <w:jc w:val="center"/>
              <w:rPr>
                <w:color w:val="000000"/>
              </w:rPr>
            </w:pPr>
            <w:r w:rsidRPr="000F4786">
              <w:rPr>
                <w:color w:val="000000"/>
              </w:rPr>
              <w:t>3289072.69</w:t>
            </w:r>
          </w:p>
        </w:tc>
      </w:tr>
      <w:tr w:rsidR="000F4786" w:rsidRPr="000F4786" w14:paraId="3727EBE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920DA7A" w14:textId="77777777" w:rsidR="000F4786" w:rsidRPr="000F4786" w:rsidRDefault="000F4786" w:rsidP="00A5321F">
            <w:pPr>
              <w:spacing w:line="276" w:lineRule="auto"/>
              <w:jc w:val="center"/>
              <w:rPr>
                <w:color w:val="000000"/>
              </w:rPr>
            </w:pPr>
            <w:r w:rsidRPr="000F4786">
              <w:rPr>
                <w:color w:val="000000"/>
              </w:rPr>
              <w:t>23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C6A494C" w14:textId="77777777" w:rsidR="000F4786" w:rsidRPr="000F4786" w:rsidRDefault="000F4786" w:rsidP="00A5321F">
            <w:pPr>
              <w:spacing w:line="276" w:lineRule="auto"/>
              <w:jc w:val="center"/>
              <w:rPr>
                <w:color w:val="000000"/>
              </w:rPr>
            </w:pPr>
            <w:r w:rsidRPr="000F4786">
              <w:rPr>
                <w:color w:val="000000"/>
              </w:rPr>
              <w:t>454317.3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48AAD51" w14:textId="77777777" w:rsidR="000F4786" w:rsidRPr="000F4786" w:rsidRDefault="000F4786" w:rsidP="00A5321F">
            <w:pPr>
              <w:spacing w:line="276" w:lineRule="auto"/>
              <w:jc w:val="center"/>
              <w:rPr>
                <w:color w:val="000000"/>
              </w:rPr>
            </w:pPr>
            <w:r w:rsidRPr="000F4786">
              <w:rPr>
                <w:color w:val="000000"/>
              </w:rPr>
              <w:t>3289071.22</w:t>
            </w:r>
          </w:p>
        </w:tc>
      </w:tr>
      <w:tr w:rsidR="000F4786" w:rsidRPr="000F4786" w14:paraId="7522B9D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1927B01" w14:textId="77777777" w:rsidR="000F4786" w:rsidRPr="000F4786" w:rsidRDefault="000F4786" w:rsidP="00A5321F">
            <w:pPr>
              <w:spacing w:line="276" w:lineRule="auto"/>
              <w:jc w:val="center"/>
              <w:rPr>
                <w:color w:val="000000"/>
              </w:rPr>
            </w:pPr>
            <w:r w:rsidRPr="000F4786">
              <w:rPr>
                <w:color w:val="000000"/>
              </w:rPr>
              <w:t>24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8586AB" w14:textId="77777777" w:rsidR="000F4786" w:rsidRPr="000F4786" w:rsidRDefault="000F4786" w:rsidP="00A5321F">
            <w:pPr>
              <w:spacing w:line="276" w:lineRule="auto"/>
              <w:jc w:val="center"/>
              <w:rPr>
                <w:color w:val="000000"/>
              </w:rPr>
            </w:pPr>
            <w:r w:rsidRPr="000F4786">
              <w:rPr>
                <w:color w:val="000000"/>
              </w:rPr>
              <w:t>454314.41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C8C1588" w14:textId="77777777" w:rsidR="000F4786" w:rsidRPr="000F4786" w:rsidRDefault="000F4786" w:rsidP="00A5321F">
            <w:pPr>
              <w:spacing w:line="276" w:lineRule="auto"/>
              <w:jc w:val="center"/>
              <w:rPr>
                <w:color w:val="000000"/>
              </w:rPr>
            </w:pPr>
            <w:r w:rsidRPr="000F4786">
              <w:rPr>
                <w:color w:val="000000"/>
              </w:rPr>
              <w:t>3289069.11</w:t>
            </w:r>
          </w:p>
        </w:tc>
      </w:tr>
      <w:tr w:rsidR="000F4786" w:rsidRPr="000F4786" w14:paraId="63ABBAA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040C9EB" w14:textId="77777777" w:rsidR="000F4786" w:rsidRPr="000F4786" w:rsidRDefault="000F4786" w:rsidP="00A5321F">
            <w:pPr>
              <w:spacing w:line="276" w:lineRule="auto"/>
              <w:jc w:val="center"/>
              <w:rPr>
                <w:color w:val="000000"/>
              </w:rPr>
            </w:pPr>
            <w:r w:rsidRPr="000F4786">
              <w:rPr>
                <w:color w:val="000000"/>
              </w:rPr>
              <w:t>25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8F2199" w14:textId="77777777" w:rsidR="000F4786" w:rsidRPr="000F4786" w:rsidRDefault="000F4786" w:rsidP="00A5321F">
            <w:pPr>
              <w:spacing w:line="276" w:lineRule="auto"/>
              <w:jc w:val="center"/>
              <w:rPr>
                <w:color w:val="000000"/>
              </w:rPr>
            </w:pPr>
            <w:r w:rsidRPr="000F4786">
              <w:rPr>
                <w:color w:val="000000"/>
              </w:rPr>
              <w:t>454296.22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E08D3A1" w14:textId="77777777" w:rsidR="000F4786" w:rsidRPr="000F4786" w:rsidRDefault="000F4786" w:rsidP="00A5321F">
            <w:pPr>
              <w:spacing w:line="276" w:lineRule="auto"/>
              <w:jc w:val="center"/>
              <w:rPr>
                <w:color w:val="000000"/>
              </w:rPr>
            </w:pPr>
            <w:r w:rsidRPr="000F4786">
              <w:rPr>
                <w:color w:val="000000"/>
              </w:rPr>
              <w:t>3289069.11</w:t>
            </w:r>
          </w:p>
        </w:tc>
      </w:tr>
      <w:tr w:rsidR="000F4786" w:rsidRPr="000F4786" w14:paraId="05847B3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E24798D" w14:textId="77777777" w:rsidR="000F4786" w:rsidRPr="000F4786" w:rsidRDefault="000F4786" w:rsidP="00A5321F">
            <w:pPr>
              <w:spacing w:line="276" w:lineRule="auto"/>
              <w:jc w:val="center"/>
              <w:rPr>
                <w:color w:val="000000"/>
              </w:rPr>
            </w:pPr>
            <w:r w:rsidRPr="000F4786">
              <w:rPr>
                <w:color w:val="000000"/>
              </w:rPr>
              <w:t>26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857EABD" w14:textId="77777777" w:rsidR="000F4786" w:rsidRPr="000F4786" w:rsidRDefault="000F4786" w:rsidP="00A5321F">
            <w:pPr>
              <w:spacing w:line="276" w:lineRule="auto"/>
              <w:jc w:val="center"/>
              <w:rPr>
                <w:color w:val="000000"/>
              </w:rPr>
            </w:pPr>
            <w:r w:rsidRPr="000F4786">
              <w:rPr>
                <w:color w:val="000000"/>
              </w:rPr>
              <w:t>454225.7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FD550AB" w14:textId="77777777" w:rsidR="000F4786" w:rsidRPr="000F4786" w:rsidRDefault="000F4786" w:rsidP="00A5321F">
            <w:pPr>
              <w:spacing w:line="276" w:lineRule="auto"/>
              <w:jc w:val="center"/>
              <w:rPr>
                <w:color w:val="000000"/>
              </w:rPr>
            </w:pPr>
            <w:r w:rsidRPr="000F4786">
              <w:rPr>
                <w:color w:val="000000"/>
              </w:rPr>
              <w:t>3289057.71</w:t>
            </w:r>
          </w:p>
        </w:tc>
      </w:tr>
      <w:tr w:rsidR="000F4786" w:rsidRPr="000F4786" w14:paraId="25052ED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6772D84" w14:textId="77777777" w:rsidR="000F4786" w:rsidRPr="000F4786" w:rsidRDefault="000F4786" w:rsidP="00A5321F">
            <w:pPr>
              <w:spacing w:line="276" w:lineRule="auto"/>
              <w:jc w:val="center"/>
              <w:rPr>
                <w:color w:val="000000"/>
              </w:rPr>
            </w:pPr>
            <w:r w:rsidRPr="000F4786">
              <w:rPr>
                <w:color w:val="000000"/>
              </w:rPr>
              <w:t>27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1A008F" w14:textId="77777777" w:rsidR="000F4786" w:rsidRPr="000F4786" w:rsidRDefault="000F4786" w:rsidP="00A5321F">
            <w:pPr>
              <w:spacing w:line="276" w:lineRule="auto"/>
              <w:jc w:val="center"/>
              <w:rPr>
                <w:color w:val="000000"/>
              </w:rPr>
            </w:pPr>
            <w:r w:rsidRPr="000F4786">
              <w:rPr>
                <w:color w:val="000000"/>
              </w:rPr>
              <w:t>454225.84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946576" w14:textId="77777777" w:rsidR="000F4786" w:rsidRPr="000F4786" w:rsidRDefault="000F4786" w:rsidP="00A5321F">
            <w:pPr>
              <w:spacing w:line="276" w:lineRule="auto"/>
              <w:jc w:val="center"/>
              <w:rPr>
                <w:color w:val="000000"/>
              </w:rPr>
            </w:pPr>
            <w:r w:rsidRPr="000F4786">
              <w:rPr>
                <w:color w:val="000000"/>
              </w:rPr>
              <w:t>3289060.56</w:t>
            </w:r>
          </w:p>
        </w:tc>
      </w:tr>
      <w:tr w:rsidR="000F4786" w:rsidRPr="000F4786" w14:paraId="3BD641F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2E2D92D" w14:textId="77777777" w:rsidR="000F4786" w:rsidRPr="000F4786" w:rsidRDefault="000F4786" w:rsidP="00A5321F">
            <w:pPr>
              <w:spacing w:line="276" w:lineRule="auto"/>
              <w:jc w:val="center"/>
              <w:rPr>
                <w:color w:val="000000"/>
              </w:rPr>
            </w:pPr>
            <w:r w:rsidRPr="000F4786">
              <w:rPr>
                <w:color w:val="000000"/>
              </w:rPr>
              <w:t>28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3B282D7" w14:textId="77777777" w:rsidR="000F4786" w:rsidRPr="000F4786" w:rsidRDefault="000F4786" w:rsidP="00A5321F">
            <w:pPr>
              <w:spacing w:line="276" w:lineRule="auto"/>
              <w:jc w:val="center"/>
              <w:rPr>
                <w:color w:val="000000"/>
              </w:rPr>
            </w:pPr>
            <w:r w:rsidRPr="000F4786">
              <w:rPr>
                <w:color w:val="000000"/>
              </w:rPr>
              <w:t>454221.85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25256BC" w14:textId="77777777" w:rsidR="000F4786" w:rsidRPr="000F4786" w:rsidRDefault="000F4786" w:rsidP="00A5321F">
            <w:pPr>
              <w:spacing w:line="276" w:lineRule="auto"/>
              <w:jc w:val="center"/>
              <w:rPr>
                <w:color w:val="000000"/>
              </w:rPr>
            </w:pPr>
            <w:r w:rsidRPr="000F4786">
              <w:rPr>
                <w:color w:val="000000"/>
              </w:rPr>
              <w:t>3289060.77</w:t>
            </w:r>
          </w:p>
        </w:tc>
      </w:tr>
      <w:tr w:rsidR="000F4786" w:rsidRPr="000F4786" w14:paraId="4D539E9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5AD6824" w14:textId="77777777" w:rsidR="000F4786" w:rsidRPr="000F4786" w:rsidRDefault="000F4786" w:rsidP="00A5321F">
            <w:pPr>
              <w:spacing w:line="276" w:lineRule="auto"/>
              <w:jc w:val="center"/>
              <w:rPr>
                <w:color w:val="000000"/>
              </w:rPr>
            </w:pPr>
            <w:r w:rsidRPr="000F4786">
              <w:rPr>
                <w:color w:val="000000"/>
              </w:rPr>
              <w:t>29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80E487" w14:textId="77777777" w:rsidR="000F4786" w:rsidRPr="000F4786" w:rsidRDefault="000F4786" w:rsidP="00A5321F">
            <w:pPr>
              <w:spacing w:line="276" w:lineRule="auto"/>
              <w:jc w:val="center"/>
              <w:rPr>
                <w:color w:val="000000"/>
              </w:rPr>
            </w:pPr>
            <w:r w:rsidRPr="000F4786">
              <w:rPr>
                <w:color w:val="000000"/>
              </w:rPr>
              <w:t>454221.66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CBD267" w14:textId="77777777" w:rsidR="000F4786" w:rsidRPr="000F4786" w:rsidRDefault="000F4786" w:rsidP="00A5321F">
            <w:pPr>
              <w:spacing w:line="276" w:lineRule="auto"/>
              <w:jc w:val="center"/>
              <w:rPr>
                <w:color w:val="000000"/>
              </w:rPr>
            </w:pPr>
            <w:r w:rsidRPr="000F4786">
              <w:rPr>
                <w:color w:val="000000"/>
              </w:rPr>
              <w:t>3289057.07</w:t>
            </w:r>
          </w:p>
        </w:tc>
      </w:tr>
      <w:tr w:rsidR="000F4786" w:rsidRPr="000F4786" w14:paraId="03EE1E6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BF7291F" w14:textId="77777777" w:rsidR="000F4786" w:rsidRPr="000F4786" w:rsidRDefault="000F4786" w:rsidP="00A5321F">
            <w:pPr>
              <w:spacing w:line="276" w:lineRule="auto"/>
              <w:jc w:val="center"/>
              <w:rPr>
                <w:color w:val="000000"/>
              </w:rPr>
            </w:pPr>
            <w:r w:rsidRPr="000F4786">
              <w:rPr>
                <w:color w:val="000000"/>
              </w:rPr>
              <w:t>30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F15B2E" w14:textId="77777777" w:rsidR="000F4786" w:rsidRPr="000F4786" w:rsidRDefault="000F4786" w:rsidP="00A5321F">
            <w:pPr>
              <w:spacing w:line="276" w:lineRule="auto"/>
              <w:jc w:val="center"/>
              <w:rPr>
                <w:color w:val="000000"/>
              </w:rPr>
            </w:pPr>
            <w:r w:rsidRPr="000F4786">
              <w:rPr>
                <w:color w:val="000000"/>
              </w:rPr>
              <w:t>454164.66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D43FA83" w14:textId="77777777" w:rsidR="000F4786" w:rsidRPr="000F4786" w:rsidRDefault="000F4786" w:rsidP="00A5321F">
            <w:pPr>
              <w:spacing w:line="276" w:lineRule="auto"/>
              <w:jc w:val="center"/>
              <w:rPr>
                <w:color w:val="000000"/>
              </w:rPr>
            </w:pPr>
            <w:r w:rsidRPr="000F4786">
              <w:rPr>
                <w:color w:val="000000"/>
              </w:rPr>
              <w:t>3289048.38</w:t>
            </w:r>
          </w:p>
        </w:tc>
      </w:tr>
      <w:tr w:rsidR="000F4786" w:rsidRPr="000F4786" w14:paraId="293873C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11017D9" w14:textId="77777777" w:rsidR="000F4786" w:rsidRPr="000F4786" w:rsidRDefault="000F4786" w:rsidP="00A5321F">
            <w:pPr>
              <w:spacing w:line="276" w:lineRule="auto"/>
              <w:jc w:val="center"/>
              <w:rPr>
                <w:color w:val="000000"/>
              </w:rPr>
            </w:pPr>
            <w:r w:rsidRPr="000F4786">
              <w:rPr>
                <w:color w:val="000000"/>
              </w:rPr>
              <w:t>31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16FCAE8" w14:textId="77777777" w:rsidR="000F4786" w:rsidRPr="000F4786" w:rsidRDefault="000F4786" w:rsidP="00A5321F">
            <w:pPr>
              <w:spacing w:line="276" w:lineRule="auto"/>
              <w:jc w:val="center"/>
              <w:rPr>
                <w:color w:val="000000"/>
              </w:rPr>
            </w:pPr>
            <w:r w:rsidRPr="000F4786">
              <w:rPr>
                <w:color w:val="000000"/>
              </w:rPr>
              <w:t>454146.78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8C7EF68" w14:textId="77777777" w:rsidR="000F4786" w:rsidRPr="000F4786" w:rsidRDefault="000F4786" w:rsidP="00A5321F">
            <w:pPr>
              <w:spacing w:line="276" w:lineRule="auto"/>
              <w:jc w:val="center"/>
              <w:rPr>
                <w:color w:val="000000"/>
              </w:rPr>
            </w:pPr>
            <w:r w:rsidRPr="000F4786">
              <w:rPr>
                <w:color w:val="000000"/>
              </w:rPr>
              <w:t>3289045.65</w:t>
            </w:r>
          </w:p>
        </w:tc>
      </w:tr>
      <w:tr w:rsidR="000F4786" w:rsidRPr="000F4786" w14:paraId="74EA9D8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5BE4AAB" w14:textId="77777777" w:rsidR="000F4786" w:rsidRPr="000F4786" w:rsidRDefault="000F4786" w:rsidP="00A5321F">
            <w:pPr>
              <w:spacing w:line="276" w:lineRule="auto"/>
              <w:jc w:val="center"/>
              <w:rPr>
                <w:color w:val="000000"/>
              </w:rPr>
            </w:pPr>
            <w:r w:rsidRPr="000F4786">
              <w:rPr>
                <w:color w:val="000000"/>
              </w:rPr>
              <w:t>32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4376DD" w14:textId="77777777" w:rsidR="000F4786" w:rsidRPr="000F4786" w:rsidRDefault="000F4786" w:rsidP="00A5321F">
            <w:pPr>
              <w:spacing w:line="276" w:lineRule="auto"/>
              <w:jc w:val="center"/>
              <w:rPr>
                <w:color w:val="000000"/>
              </w:rPr>
            </w:pPr>
            <w:r w:rsidRPr="000F4786">
              <w:rPr>
                <w:color w:val="000000"/>
              </w:rPr>
              <w:t>454133.14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33AFC3" w14:textId="77777777" w:rsidR="000F4786" w:rsidRPr="000F4786" w:rsidRDefault="000F4786" w:rsidP="00A5321F">
            <w:pPr>
              <w:spacing w:line="276" w:lineRule="auto"/>
              <w:jc w:val="center"/>
              <w:rPr>
                <w:color w:val="000000"/>
              </w:rPr>
            </w:pPr>
            <w:r w:rsidRPr="000F4786">
              <w:rPr>
                <w:color w:val="000000"/>
              </w:rPr>
              <w:t>3289142.5</w:t>
            </w:r>
          </w:p>
        </w:tc>
      </w:tr>
      <w:tr w:rsidR="000F4786" w:rsidRPr="000F4786" w14:paraId="75194A6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7A983FA" w14:textId="77777777" w:rsidR="000F4786" w:rsidRPr="000F4786" w:rsidRDefault="000F4786" w:rsidP="00A5321F">
            <w:pPr>
              <w:spacing w:line="276" w:lineRule="auto"/>
              <w:jc w:val="center"/>
              <w:rPr>
                <w:color w:val="000000"/>
              </w:rPr>
            </w:pPr>
            <w:r w:rsidRPr="000F4786">
              <w:rPr>
                <w:color w:val="000000"/>
              </w:rPr>
              <w:t>33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D39027B" w14:textId="77777777" w:rsidR="000F4786" w:rsidRPr="000F4786" w:rsidRDefault="000F4786" w:rsidP="00A5321F">
            <w:pPr>
              <w:spacing w:line="276" w:lineRule="auto"/>
              <w:jc w:val="center"/>
              <w:rPr>
                <w:color w:val="000000"/>
              </w:rPr>
            </w:pPr>
            <w:r w:rsidRPr="000F4786">
              <w:rPr>
                <w:color w:val="000000"/>
              </w:rPr>
              <w:t>454125.32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F2121C5" w14:textId="77777777" w:rsidR="000F4786" w:rsidRPr="000F4786" w:rsidRDefault="000F4786" w:rsidP="00A5321F">
            <w:pPr>
              <w:spacing w:line="276" w:lineRule="auto"/>
              <w:jc w:val="center"/>
              <w:rPr>
                <w:color w:val="000000"/>
              </w:rPr>
            </w:pPr>
            <w:r w:rsidRPr="000F4786">
              <w:rPr>
                <w:color w:val="000000"/>
              </w:rPr>
              <w:t>3289191.92</w:t>
            </w:r>
          </w:p>
        </w:tc>
      </w:tr>
      <w:tr w:rsidR="000F4786" w:rsidRPr="000F4786" w14:paraId="14F982D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648F27D" w14:textId="77777777" w:rsidR="000F4786" w:rsidRPr="000F4786" w:rsidRDefault="000F4786" w:rsidP="00A5321F">
            <w:pPr>
              <w:spacing w:line="276" w:lineRule="auto"/>
              <w:jc w:val="center"/>
              <w:rPr>
                <w:color w:val="000000"/>
              </w:rPr>
            </w:pPr>
            <w:r w:rsidRPr="000F4786">
              <w:rPr>
                <w:color w:val="000000"/>
              </w:rPr>
              <w:t>34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78B9CEC" w14:textId="77777777" w:rsidR="000F4786" w:rsidRPr="000F4786" w:rsidRDefault="000F4786" w:rsidP="00A5321F">
            <w:pPr>
              <w:spacing w:line="276" w:lineRule="auto"/>
              <w:jc w:val="center"/>
              <w:rPr>
                <w:color w:val="000000"/>
              </w:rPr>
            </w:pPr>
            <w:r w:rsidRPr="000F4786">
              <w:rPr>
                <w:color w:val="000000"/>
              </w:rPr>
              <w:t>454111.18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20FD8B5" w14:textId="77777777" w:rsidR="000F4786" w:rsidRPr="000F4786" w:rsidRDefault="000F4786" w:rsidP="00A5321F">
            <w:pPr>
              <w:spacing w:line="276" w:lineRule="auto"/>
              <w:jc w:val="center"/>
              <w:rPr>
                <w:color w:val="000000"/>
              </w:rPr>
            </w:pPr>
            <w:r w:rsidRPr="000F4786">
              <w:rPr>
                <w:color w:val="000000"/>
              </w:rPr>
              <w:t>3289270.14</w:t>
            </w:r>
          </w:p>
        </w:tc>
      </w:tr>
      <w:tr w:rsidR="000F4786" w:rsidRPr="000F4786" w14:paraId="502FB2A9"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31CC825" w14:textId="77777777" w:rsidR="000F4786" w:rsidRPr="000F4786" w:rsidRDefault="000F4786" w:rsidP="00A5321F">
            <w:pPr>
              <w:spacing w:line="276" w:lineRule="auto"/>
              <w:jc w:val="center"/>
              <w:rPr>
                <w:color w:val="000000"/>
              </w:rPr>
            </w:pPr>
            <w:r w:rsidRPr="000F4786">
              <w:rPr>
                <w:color w:val="000000"/>
              </w:rPr>
              <w:t>35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2371812" w14:textId="77777777" w:rsidR="000F4786" w:rsidRPr="000F4786" w:rsidRDefault="000F4786" w:rsidP="00A5321F">
            <w:pPr>
              <w:spacing w:line="276" w:lineRule="auto"/>
              <w:jc w:val="center"/>
              <w:rPr>
                <w:color w:val="000000"/>
              </w:rPr>
            </w:pPr>
            <w:r w:rsidRPr="000F4786">
              <w:rPr>
                <w:color w:val="000000"/>
              </w:rPr>
              <w:t>454109.67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6A34234" w14:textId="77777777" w:rsidR="000F4786" w:rsidRPr="000F4786" w:rsidRDefault="000F4786" w:rsidP="00A5321F">
            <w:pPr>
              <w:spacing w:line="276" w:lineRule="auto"/>
              <w:jc w:val="center"/>
              <w:rPr>
                <w:color w:val="000000"/>
              </w:rPr>
            </w:pPr>
            <w:r w:rsidRPr="000F4786">
              <w:rPr>
                <w:color w:val="000000"/>
              </w:rPr>
              <w:t>3289278.93</w:t>
            </w:r>
          </w:p>
        </w:tc>
      </w:tr>
      <w:tr w:rsidR="000F4786" w:rsidRPr="000F4786" w14:paraId="6011EA8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0E5DB34" w14:textId="77777777" w:rsidR="000F4786" w:rsidRPr="000F4786" w:rsidRDefault="000F4786" w:rsidP="00A5321F">
            <w:pPr>
              <w:spacing w:line="276" w:lineRule="auto"/>
              <w:jc w:val="center"/>
              <w:rPr>
                <w:color w:val="000000"/>
              </w:rPr>
            </w:pPr>
            <w:r w:rsidRPr="000F4786">
              <w:rPr>
                <w:color w:val="000000"/>
              </w:rPr>
              <w:t>36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D17439E" w14:textId="77777777" w:rsidR="000F4786" w:rsidRPr="000F4786" w:rsidRDefault="000F4786" w:rsidP="00A5321F">
            <w:pPr>
              <w:spacing w:line="276" w:lineRule="auto"/>
              <w:jc w:val="center"/>
              <w:rPr>
                <w:color w:val="000000"/>
              </w:rPr>
            </w:pPr>
            <w:r w:rsidRPr="000F4786">
              <w:rPr>
                <w:color w:val="000000"/>
              </w:rPr>
              <w:t>454111.13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89C331" w14:textId="77777777" w:rsidR="000F4786" w:rsidRPr="000F4786" w:rsidRDefault="000F4786" w:rsidP="00A5321F">
            <w:pPr>
              <w:spacing w:line="276" w:lineRule="auto"/>
              <w:jc w:val="center"/>
              <w:rPr>
                <w:color w:val="000000"/>
              </w:rPr>
            </w:pPr>
            <w:r w:rsidRPr="000F4786">
              <w:rPr>
                <w:color w:val="000000"/>
              </w:rPr>
              <w:t>3289279.48</w:t>
            </w:r>
          </w:p>
        </w:tc>
      </w:tr>
      <w:tr w:rsidR="000F4786" w:rsidRPr="000F4786" w14:paraId="2E75264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A5EC13E" w14:textId="77777777" w:rsidR="000F4786" w:rsidRPr="000F4786" w:rsidRDefault="000F4786" w:rsidP="00A5321F">
            <w:pPr>
              <w:spacing w:line="276" w:lineRule="auto"/>
              <w:jc w:val="center"/>
              <w:rPr>
                <w:color w:val="000000"/>
              </w:rPr>
            </w:pPr>
            <w:r w:rsidRPr="000F4786">
              <w:rPr>
                <w:color w:val="000000"/>
              </w:rPr>
              <w:t>37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282199" w14:textId="77777777" w:rsidR="000F4786" w:rsidRPr="000F4786" w:rsidRDefault="000F4786" w:rsidP="00A5321F">
            <w:pPr>
              <w:spacing w:line="276" w:lineRule="auto"/>
              <w:jc w:val="center"/>
              <w:rPr>
                <w:color w:val="000000"/>
              </w:rPr>
            </w:pPr>
            <w:r w:rsidRPr="000F4786">
              <w:rPr>
                <w:color w:val="000000"/>
              </w:rPr>
              <w:t>454109.72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E9D954A" w14:textId="77777777" w:rsidR="000F4786" w:rsidRPr="000F4786" w:rsidRDefault="000F4786" w:rsidP="00A5321F">
            <w:pPr>
              <w:spacing w:line="276" w:lineRule="auto"/>
              <w:jc w:val="center"/>
              <w:rPr>
                <w:color w:val="000000"/>
              </w:rPr>
            </w:pPr>
            <w:r w:rsidRPr="000F4786">
              <w:rPr>
                <w:color w:val="000000"/>
              </w:rPr>
              <w:t>3289283.23</w:t>
            </w:r>
          </w:p>
        </w:tc>
      </w:tr>
      <w:tr w:rsidR="000F4786" w:rsidRPr="000F4786" w14:paraId="2F1C090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F495484" w14:textId="77777777" w:rsidR="000F4786" w:rsidRPr="000F4786" w:rsidRDefault="000F4786" w:rsidP="00A5321F">
            <w:pPr>
              <w:spacing w:line="276" w:lineRule="auto"/>
              <w:jc w:val="center"/>
              <w:rPr>
                <w:color w:val="000000"/>
              </w:rPr>
            </w:pPr>
            <w:r w:rsidRPr="000F4786">
              <w:rPr>
                <w:color w:val="000000"/>
              </w:rPr>
              <w:t>38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B3C420B" w14:textId="77777777" w:rsidR="000F4786" w:rsidRPr="000F4786" w:rsidRDefault="000F4786" w:rsidP="00A5321F">
            <w:pPr>
              <w:spacing w:line="276" w:lineRule="auto"/>
              <w:jc w:val="center"/>
              <w:rPr>
                <w:color w:val="000000"/>
              </w:rPr>
            </w:pPr>
            <w:r w:rsidRPr="000F4786">
              <w:rPr>
                <w:color w:val="000000"/>
              </w:rPr>
              <w:t>454108.98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BE5DA9" w14:textId="77777777" w:rsidR="000F4786" w:rsidRPr="000F4786" w:rsidRDefault="000F4786" w:rsidP="00A5321F">
            <w:pPr>
              <w:spacing w:line="276" w:lineRule="auto"/>
              <w:jc w:val="center"/>
              <w:rPr>
                <w:color w:val="000000"/>
              </w:rPr>
            </w:pPr>
            <w:r w:rsidRPr="000F4786">
              <w:rPr>
                <w:color w:val="000000"/>
              </w:rPr>
              <w:t>3289282.95</w:t>
            </w:r>
          </w:p>
        </w:tc>
      </w:tr>
      <w:tr w:rsidR="000F4786" w:rsidRPr="000F4786" w14:paraId="620643C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193AD28" w14:textId="77777777" w:rsidR="000F4786" w:rsidRPr="000F4786" w:rsidRDefault="000F4786" w:rsidP="00A5321F">
            <w:pPr>
              <w:spacing w:line="276" w:lineRule="auto"/>
              <w:jc w:val="center"/>
              <w:rPr>
                <w:color w:val="000000"/>
              </w:rPr>
            </w:pPr>
            <w:r w:rsidRPr="000F4786">
              <w:rPr>
                <w:color w:val="000000"/>
              </w:rPr>
              <w:t>39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66C047" w14:textId="77777777" w:rsidR="000F4786" w:rsidRPr="000F4786" w:rsidRDefault="000F4786" w:rsidP="00A5321F">
            <w:pPr>
              <w:spacing w:line="276" w:lineRule="auto"/>
              <w:jc w:val="center"/>
              <w:rPr>
                <w:color w:val="000000"/>
              </w:rPr>
            </w:pPr>
            <w:r w:rsidRPr="000F4786">
              <w:rPr>
                <w:color w:val="000000"/>
              </w:rPr>
              <w:t>454104.26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EB6172" w14:textId="77777777" w:rsidR="000F4786" w:rsidRPr="000F4786" w:rsidRDefault="000F4786" w:rsidP="00A5321F">
            <w:pPr>
              <w:spacing w:line="276" w:lineRule="auto"/>
              <w:jc w:val="center"/>
              <w:rPr>
                <w:color w:val="000000"/>
              </w:rPr>
            </w:pPr>
            <w:r w:rsidRPr="000F4786">
              <w:rPr>
                <w:color w:val="000000"/>
              </w:rPr>
              <w:t>3289310.44</w:t>
            </w:r>
          </w:p>
        </w:tc>
      </w:tr>
      <w:tr w:rsidR="000F4786" w:rsidRPr="000F4786" w14:paraId="086110D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56322C1" w14:textId="77777777" w:rsidR="000F4786" w:rsidRPr="000F4786" w:rsidRDefault="000F4786" w:rsidP="00A5321F">
            <w:pPr>
              <w:spacing w:line="276" w:lineRule="auto"/>
              <w:jc w:val="center"/>
              <w:rPr>
                <w:color w:val="000000"/>
              </w:rPr>
            </w:pPr>
            <w:r w:rsidRPr="000F4786">
              <w:rPr>
                <w:color w:val="000000"/>
              </w:rPr>
              <w:t>40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390A72" w14:textId="77777777" w:rsidR="000F4786" w:rsidRPr="000F4786" w:rsidRDefault="000F4786" w:rsidP="00A5321F">
            <w:pPr>
              <w:spacing w:line="276" w:lineRule="auto"/>
              <w:jc w:val="center"/>
              <w:rPr>
                <w:color w:val="000000"/>
              </w:rPr>
            </w:pPr>
            <w:r w:rsidRPr="000F4786">
              <w:rPr>
                <w:color w:val="000000"/>
              </w:rPr>
              <w:t>454104.53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252AA6F" w14:textId="77777777" w:rsidR="000F4786" w:rsidRPr="000F4786" w:rsidRDefault="000F4786" w:rsidP="00A5321F">
            <w:pPr>
              <w:spacing w:line="276" w:lineRule="auto"/>
              <w:jc w:val="center"/>
              <w:rPr>
                <w:color w:val="000000"/>
              </w:rPr>
            </w:pPr>
            <w:r w:rsidRPr="000F4786">
              <w:rPr>
                <w:color w:val="000000"/>
              </w:rPr>
              <w:t>3289313.78</w:t>
            </w:r>
          </w:p>
        </w:tc>
      </w:tr>
      <w:tr w:rsidR="000F4786" w:rsidRPr="000F4786" w14:paraId="37DDFAB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ECF912D" w14:textId="77777777" w:rsidR="000F4786" w:rsidRPr="000F4786" w:rsidRDefault="000F4786" w:rsidP="00A5321F">
            <w:pPr>
              <w:spacing w:line="276" w:lineRule="auto"/>
              <w:jc w:val="center"/>
              <w:rPr>
                <w:color w:val="000000"/>
              </w:rPr>
            </w:pPr>
            <w:r w:rsidRPr="000F4786">
              <w:rPr>
                <w:color w:val="000000"/>
              </w:rPr>
              <w:t>41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C011E00" w14:textId="77777777" w:rsidR="000F4786" w:rsidRPr="000F4786" w:rsidRDefault="000F4786" w:rsidP="00A5321F">
            <w:pPr>
              <w:spacing w:line="276" w:lineRule="auto"/>
              <w:jc w:val="center"/>
              <w:rPr>
                <w:color w:val="000000"/>
              </w:rPr>
            </w:pPr>
            <w:r w:rsidRPr="000F4786">
              <w:rPr>
                <w:color w:val="000000"/>
              </w:rPr>
              <w:t>454108.15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1E8B7BF" w14:textId="77777777" w:rsidR="000F4786" w:rsidRPr="000F4786" w:rsidRDefault="000F4786" w:rsidP="00A5321F">
            <w:pPr>
              <w:spacing w:line="276" w:lineRule="auto"/>
              <w:jc w:val="center"/>
              <w:rPr>
                <w:color w:val="000000"/>
              </w:rPr>
            </w:pPr>
            <w:r w:rsidRPr="000F4786">
              <w:rPr>
                <w:color w:val="000000"/>
              </w:rPr>
              <w:t>3289314.4</w:t>
            </w:r>
          </w:p>
        </w:tc>
      </w:tr>
      <w:tr w:rsidR="000F4786" w:rsidRPr="000F4786" w14:paraId="5EB5392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9E93B7D" w14:textId="77777777" w:rsidR="000F4786" w:rsidRPr="000F4786" w:rsidRDefault="000F4786" w:rsidP="00A5321F">
            <w:pPr>
              <w:spacing w:line="276" w:lineRule="auto"/>
              <w:jc w:val="center"/>
              <w:rPr>
                <w:color w:val="000000"/>
              </w:rPr>
            </w:pPr>
            <w:r w:rsidRPr="000F4786">
              <w:rPr>
                <w:color w:val="000000"/>
              </w:rPr>
              <w:t>42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39C1CE6" w14:textId="77777777" w:rsidR="000F4786" w:rsidRPr="000F4786" w:rsidRDefault="000F4786" w:rsidP="00A5321F">
            <w:pPr>
              <w:spacing w:line="276" w:lineRule="auto"/>
              <w:jc w:val="center"/>
              <w:rPr>
                <w:color w:val="000000"/>
              </w:rPr>
            </w:pPr>
            <w:r w:rsidRPr="000F4786">
              <w:rPr>
                <w:color w:val="000000"/>
              </w:rPr>
              <w:t>454087.24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70D925F" w14:textId="77777777" w:rsidR="000F4786" w:rsidRPr="000F4786" w:rsidRDefault="000F4786" w:rsidP="00A5321F">
            <w:pPr>
              <w:spacing w:line="276" w:lineRule="auto"/>
              <w:jc w:val="center"/>
              <w:rPr>
                <w:color w:val="000000"/>
              </w:rPr>
            </w:pPr>
            <w:r w:rsidRPr="000F4786">
              <w:rPr>
                <w:color w:val="000000"/>
              </w:rPr>
              <w:t>3289436.26</w:t>
            </w:r>
          </w:p>
        </w:tc>
      </w:tr>
      <w:tr w:rsidR="000F4786" w:rsidRPr="000F4786" w14:paraId="130705B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95E63B5" w14:textId="77777777" w:rsidR="000F4786" w:rsidRPr="000F4786" w:rsidRDefault="000F4786" w:rsidP="00A5321F">
            <w:pPr>
              <w:spacing w:line="276" w:lineRule="auto"/>
              <w:jc w:val="center"/>
              <w:rPr>
                <w:color w:val="000000"/>
              </w:rPr>
            </w:pPr>
            <w:r w:rsidRPr="000F4786">
              <w:rPr>
                <w:color w:val="000000"/>
              </w:rPr>
              <w:t>43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240F16" w14:textId="77777777" w:rsidR="000F4786" w:rsidRPr="000F4786" w:rsidRDefault="000F4786" w:rsidP="00A5321F">
            <w:pPr>
              <w:spacing w:line="276" w:lineRule="auto"/>
              <w:jc w:val="center"/>
              <w:rPr>
                <w:color w:val="000000"/>
              </w:rPr>
            </w:pPr>
            <w:r w:rsidRPr="000F4786">
              <w:rPr>
                <w:color w:val="000000"/>
              </w:rPr>
              <w:t>454063.12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63B442" w14:textId="77777777" w:rsidR="000F4786" w:rsidRPr="000F4786" w:rsidRDefault="000F4786" w:rsidP="00A5321F">
            <w:pPr>
              <w:spacing w:line="276" w:lineRule="auto"/>
              <w:jc w:val="center"/>
              <w:rPr>
                <w:color w:val="000000"/>
              </w:rPr>
            </w:pPr>
            <w:r w:rsidRPr="000F4786">
              <w:rPr>
                <w:color w:val="000000"/>
              </w:rPr>
              <w:t>3289559.63</w:t>
            </w:r>
          </w:p>
        </w:tc>
      </w:tr>
      <w:tr w:rsidR="000F4786" w:rsidRPr="000F4786" w14:paraId="0CC685F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F733119" w14:textId="77777777" w:rsidR="000F4786" w:rsidRPr="000F4786" w:rsidRDefault="000F4786" w:rsidP="00A5321F">
            <w:pPr>
              <w:spacing w:line="276" w:lineRule="auto"/>
              <w:jc w:val="center"/>
              <w:rPr>
                <w:color w:val="000000"/>
              </w:rPr>
            </w:pPr>
            <w:r w:rsidRPr="000F4786">
              <w:rPr>
                <w:color w:val="000000"/>
              </w:rPr>
              <w:t>44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2F49F9" w14:textId="77777777" w:rsidR="000F4786" w:rsidRPr="000F4786" w:rsidRDefault="000F4786" w:rsidP="00A5321F">
            <w:pPr>
              <w:spacing w:line="276" w:lineRule="auto"/>
              <w:jc w:val="center"/>
              <w:rPr>
                <w:color w:val="000000"/>
              </w:rPr>
            </w:pPr>
            <w:r w:rsidRPr="000F4786">
              <w:rPr>
                <w:color w:val="000000"/>
              </w:rPr>
              <w:t>454093.99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35B0A6" w14:textId="77777777" w:rsidR="000F4786" w:rsidRPr="000F4786" w:rsidRDefault="000F4786" w:rsidP="00A5321F">
            <w:pPr>
              <w:spacing w:line="276" w:lineRule="auto"/>
              <w:jc w:val="center"/>
              <w:rPr>
                <w:color w:val="000000"/>
              </w:rPr>
            </w:pPr>
            <w:r w:rsidRPr="000F4786">
              <w:rPr>
                <w:color w:val="000000"/>
              </w:rPr>
              <w:t>3289601.96</w:t>
            </w:r>
          </w:p>
        </w:tc>
      </w:tr>
      <w:tr w:rsidR="000F4786" w:rsidRPr="000F4786" w14:paraId="4AA3C2A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0DBD94" w14:textId="77777777" w:rsidR="000F4786" w:rsidRPr="000F4786" w:rsidRDefault="000F4786" w:rsidP="00A5321F">
            <w:pPr>
              <w:spacing w:line="276" w:lineRule="auto"/>
              <w:jc w:val="center"/>
              <w:rPr>
                <w:color w:val="000000"/>
              </w:rPr>
            </w:pPr>
            <w:r w:rsidRPr="000F4786">
              <w:rPr>
                <w:color w:val="000000"/>
              </w:rPr>
              <w:t>45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52EABBC" w14:textId="77777777" w:rsidR="000F4786" w:rsidRPr="000F4786" w:rsidRDefault="000F4786" w:rsidP="00A5321F">
            <w:pPr>
              <w:spacing w:line="276" w:lineRule="auto"/>
              <w:jc w:val="center"/>
              <w:rPr>
                <w:color w:val="000000"/>
              </w:rPr>
            </w:pPr>
            <w:r w:rsidRPr="000F4786">
              <w:rPr>
                <w:color w:val="000000"/>
              </w:rPr>
              <w:t>454098.26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A7F2464" w14:textId="77777777" w:rsidR="000F4786" w:rsidRPr="000F4786" w:rsidRDefault="000F4786" w:rsidP="00A5321F">
            <w:pPr>
              <w:spacing w:line="276" w:lineRule="auto"/>
              <w:jc w:val="center"/>
              <w:rPr>
                <w:color w:val="000000"/>
              </w:rPr>
            </w:pPr>
            <w:r w:rsidRPr="000F4786">
              <w:rPr>
                <w:color w:val="000000"/>
              </w:rPr>
              <w:t>3289624.34</w:t>
            </w:r>
          </w:p>
        </w:tc>
      </w:tr>
      <w:tr w:rsidR="000F4786" w:rsidRPr="000F4786" w14:paraId="41226D6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7706974" w14:textId="77777777" w:rsidR="000F4786" w:rsidRPr="000F4786" w:rsidRDefault="000F4786" w:rsidP="00A5321F">
            <w:pPr>
              <w:spacing w:line="276" w:lineRule="auto"/>
              <w:jc w:val="center"/>
              <w:rPr>
                <w:color w:val="000000"/>
              </w:rPr>
            </w:pPr>
            <w:r w:rsidRPr="000F4786">
              <w:rPr>
                <w:color w:val="000000"/>
              </w:rPr>
              <w:t>46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8A2B41" w14:textId="77777777" w:rsidR="000F4786" w:rsidRPr="000F4786" w:rsidRDefault="000F4786" w:rsidP="00A5321F">
            <w:pPr>
              <w:spacing w:line="276" w:lineRule="auto"/>
              <w:jc w:val="center"/>
              <w:rPr>
                <w:color w:val="000000"/>
              </w:rPr>
            </w:pPr>
            <w:r w:rsidRPr="000F4786">
              <w:rPr>
                <w:color w:val="000000"/>
              </w:rPr>
              <w:t>454058.05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5AA4B96" w14:textId="77777777" w:rsidR="000F4786" w:rsidRPr="000F4786" w:rsidRDefault="000F4786" w:rsidP="00A5321F">
            <w:pPr>
              <w:spacing w:line="276" w:lineRule="auto"/>
              <w:jc w:val="center"/>
              <w:rPr>
                <w:color w:val="000000"/>
              </w:rPr>
            </w:pPr>
            <w:r w:rsidRPr="000F4786">
              <w:rPr>
                <w:color w:val="000000"/>
              </w:rPr>
              <w:t>3289632</w:t>
            </w:r>
          </w:p>
        </w:tc>
      </w:tr>
      <w:tr w:rsidR="000F4786" w:rsidRPr="000F4786" w14:paraId="2A0C196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0CC76FD" w14:textId="77777777" w:rsidR="000F4786" w:rsidRPr="000F4786" w:rsidRDefault="000F4786" w:rsidP="00A5321F">
            <w:pPr>
              <w:spacing w:line="276" w:lineRule="auto"/>
              <w:jc w:val="center"/>
              <w:rPr>
                <w:color w:val="000000"/>
              </w:rPr>
            </w:pPr>
            <w:r w:rsidRPr="000F4786">
              <w:rPr>
                <w:color w:val="000000"/>
              </w:rPr>
              <w:t>47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FDAEF0" w14:textId="77777777" w:rsidR="000F4786" w:rsidRPr="000F4786" w:rsidRDefault="000F4786" w:rsidP="00A5321F">
            <w:pPr>
              <w:spacing w:line="276" w:lineRule="auto"/>
              <w:jc w:val="center"/>
              <w:rPr>
                <w:color w:val="000000"/>
              </w:rPr>
            </w:pPr>
            <w:r w:rsidRPr="000F4786">
              <w:rPr>
                <w:color w:val="000000"/>
              </w:rPr>
              <w:t>454049.28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2CFDAA" w14:textId="77777777" w:rsidR="000F4786" w:rsidRPr="000F4786" w:rsidRDefault="000F4786" w:rsidP="00A5321F">
            <w:pPr>
              <w:spacing w:line="276" w:lineRule="auto"/>
              <w:jc w:val="center"/>
              <w:rPr>
                <w:color w:val="000000"/>
              </w:rPr>
            </w:pPr>
            <w:r w:rsidRPr="000F4786">
              <w:rPr>
                <w:color w:val="000000"/>
              </w:rPr>
              <w:t>3289712.01</w:t>
            </w:r>
          </w:p>
        </w:tc>
      </w:tr>
      <w:tr w:rsidR="000F4786" w:rsidRPr="000F4786" w14:paraId="6D07EF2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D36880A" w14:textId="77777777" w:rsidR="000F4786" w:rsidRPr="000F4786" w:rsidRDefault="000F4786" w:rsidP="00A5321F">
            <w:pPr>
              <w:spacing w:line="276" w:lineRule="auto"/>
              <w:jc w:val="center"/>
              <w:rPr>
                <w:color w:val="000000"/>
              </w:rPr>
            </w:pPr>
            <w:r w:rsidRPr="000F4786">
              <w:rPr>
                <w:color w:val="000000"/>
              </w:rPr>
              <w:t>48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0DAD65" w14:textId="77777777" w:rsidR="000F4786" w:rsidRPr="000F4786" w:rsidRDefault="000F4786" w:rsidP="00A5321F">
            <w:pPr>
              <w:spacing w:line="276" w:lineRule="auto"/>
              <w:jc w:val="center"/>
              <w:rPr>
                <w:color w:val="000000"/>
              </w:rPr>
            </w:pPr>
            <w:r w:rsidRPr="000F4786">
              <w:rPr>
                <w:color w:val="000000"/>
              </w:rPr>
              <w:t>454061.5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C1B34A" w14:textId="77777777" w:rsidR="000F4786" w:rsidRPr="000F4786" w:rsidRDefault="000F4786" w:rsidP="00A5321F">
            <w:pPr>
              <w:spacing w:line="276" w:lineRule="auto"/>
              <w:jc w:val="center"/>
              <w:rPr>
                <w:color w:val="000000"/>
              </w:rPr>
            </w:pPr>
            <w:r w:rsidRPr="000F4786">
              <w:rPr>
                <w:color w:val="000000"/>
              </w:rPr>
              <w:t>3289716.57</w:t>
            </w:r>
          </w:p>
        </w:tc>
      </w:tr>
      <w:tr w:rsidR="000F4786" w:rsidRPr="000F4786" w14:paraId="108113A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46F949F" w14:textId="77777777" w:rsidR="000F4786" w:rsidRPr="000F4786" w:rsidRDefault="000F4786" w:rsidP="00A5321F">
            <w:pPr>
              <w:spacing w:line="276" w:lineRule="auto"/>
              <w:jc w:val="center"/>
              <w:rPr>
                <w:color w:val="000000"/>
              </w:rPr>
            </w:pPr>
            <w:r w:rsidRPr="000F4786">
              <w:rPr>
                <w:color w:val="000000"/>
              </w:rPr>
              <w:t>49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7A57A98" w14:textId="77777777" w:rsidR="000F4786" w:rsidRPr="000F4786" w:rsidRDefault="000F4786" w:rsidP="00A5321F">
            <w:pPr>
              <w:spacing w:line="276" w:lineRule="auto"/>
              <w:jc w:val="center"/>
              <w:rPr>
                <w:color w:val="000000"/>
              </w:rPr>
            </w:pPr>
            <w:r w:rsidRPr="000F4786">
              <w:rPr>
                <w:color w:val="000000"/>
              </w:rPr>
              <w:t>454061.95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25CE31A" w14:textId="77777777" w:rsidR="000F4786" w:rsidRPr="000F4786" w:rsidRDefault="000F4786" w:rsidP="00A5321F">
            <w:pPr>
              <w:spacing w:line="276" w:lineRule="auto"/>
              <w:jc w:val="center"/>
              <w:rPr>
                <w:color w:val="000000"/>
              </w:rPr>
            </w:pPr>
            <w:r w:rsidRPr="000F4786">
              <w:rPr>
                <w:color w:val="000000"/>
              </w:rPr>
              <w:t>3289715.39</w:t>
            </w:r>
          </w:p>
        </w:tc>
      </w:tr>
      <w:tr w:rsidR="000F4786" w:rsidRPr="000F4786" w14:paraId="660452D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2DC5BF1" w14:textId="77777777" w:rsidR="000F4786" w:rsidRPr="000F4786" w:rsidRDefault="000F4786" w:rsidP="00A5321F">
            <w:pPr>
              <w:spacing w:line="276" w:lineRule="auto"/>
              <w:jc w:val="center"/>
              <w:rPr>
                <w:color w:val="000000"/>
              </w:rPr>
            </w:pPr>
            <w:r w:rsidRPr="000F4786">
              <w:rPr>
                <w:color w:val="000000"/>
              </w:rPr>
              <w:t>50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ABFF7B5" w14:textId="77777777" w:rsidR="000F4786" w:rsidRPr="000F4786" w:rsidRDefault="000F4786" w:rsidP="00A5321F">
            <w:pPr>
              <w:spacing w:line="276" w:lineRule="auto"/>
              <w:jc w:val="center"/>
              <w:rPr>
                <w:color w:val="000000"/>
              </w:rPr>
            </w:pPr>
            <w:r w:rsidRPr="000F4786">
              <w:rPr>
                <w:color w:val="000000"/>
              </w:rPr>
              <w:t>454078.77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8E9559" w14:textId="77777777" w:rsidR="000F4786" w:rsidRPr="000F4786" w:rsidRDefault="000F4786" w:rsidP="00A5321F">
            <w:pPr>
              <w:spacing w:line="276" w:lineRule="auto"/>
              <w:jc w:val="center"/>
              <w:rPr>
                <w:color w:val="000000"/>
              </w:rPr>
            </w:pPr>
            <w:r w:rsidRPr="000F4786">
              <w:rPr>
                <w:color w:val="000000"/>
              </w:rPr>
              <w:t>3289721.79</w:t>
            </w:r>
          </w:p>
        </w:tc>
      </w:tr>
      <w:tr w:rsidR="000F4786" w:rsidRPr="000F4786" w14:paraId="13D5C9B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EEA13CF" w14:textId="77777777" w:rsidR="000F4786" w:rsidRPr="000F4786" w:rsidRDefault="000F4786" w:rsidP="00A5321F">
            <w:pPr>
              <w:spacing w:line="276" w:lineRule="auto"/>
              <w:jc w:val="center"/>
              <w:rPr>
                <w:color w:val="000000"/>
              </w:rPr>
            </w:pPr>
            <w:r w:rsidRPr="000F4786">
              <w:rPr>
                <w:color w:val="000000"/>
              </w:rPr>
              <w:t>51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06DE05" w14:textId="77777777" w:rsidR="000F4786" w:rsidRPr="000F4786" w:rsidRDefault="000F4786" w:rsidP="00A5321F">
            <w:pPr>
              <w:spacing w:line="276" w:lineRule="auto"/>
              <w:jc w:val="center"/>
              <w:rPr>
                <w:color w:val="000000"/>
              </w:rPr>
            </w:pPr>
            <w:r w:rsidRPr="000F4786">
              <w:rPr>
                <w:color w:val="000000"/>
              </w:rPr>
              <w:t>454077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8015EB" w14:textId="77777777" w:rsidR="000F4786" w:rsidRPr="000F4786" w:rsidRDefault="000F4786" w:rsidP="00A5321F">
            <w:pPr>
              <w:spacing w:line="276" w:lineRule="auto"/>
              <w:jc w:val="center"/>
              <w:rPr>
                <w:color w:val="000000"/>
              </w:rPr>
            </w:pPr>
            <w:r w:rsidRPr="000F4786">
              <w:rPr>
                <w:color w:val="000000"/>
              </w:rPr>
              <w:t>3289726.44</w:t>
            </w:r>
          </w:p>
        </w:tc>
      </w:tr>
      <w:tr w:rsidR="000F4786" w:rsidRPr="000F4786" w14:paraId="62D300E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BA92AC2" w14:textId="77777777" w:rsidR="000F4786" w:rsidRPr="000F4786" w:rsidRDefault="000F4786" w:rsidP="00A5321F">
            <w:pPr>
              <w:spacing w:line="276" w:lineRule="auto"/>
              <w:jc w:val="center"/>
              <w:rPr>
                <w:color w:val="000000"/>
              </w:rPr>
            </w:pPr>
            <w:r w:rsidRPr="000F4786">
              <w:rPr>
                <w:color w:val="000000"/>
              </w:rPr>
              <w:t>52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DA18CF" w14:textId="77777777" w:rsidR="000F4786" w:rsidRPr="000F4786" w:rsidRDefault="000F4786" w:rsidP="00A5321F">
            <w:pPr>
              <w:spacing w:line="276" w:lineRule="auto"/>
              <w:jc w:val="center"/>
              <w:rPr>
                <w:color w:val="000000"/>
              </w:rPr>
            </w:pPr>
            <w:r w:rsidRPr="000F4786">
              <w:rPr>
                <w:color w:val="000000"/>
              </w:rPr>
              <w:t>454081.73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F6B038" w14:textId="77777777" w:rsidR="000F4786" w:rsidRPr="000F4786" w:rsidRDefault="000F4786" w:rsidP="00A5321F">
            <w:pPr>
              <w:spacing w:line="276" w:lineRule="auto"/>
              <w:jc w:val="center"/>
              <w:rPr>
                <w:color w:val="000000"/>
              </w:rPr>
            </w:pPr>
            <w:r w:rsidRPr="000F4786">
              <w:rPr>
                <w:color w:val="000000"/>
              </w:rPr>
              <w:t>3289728.2</w:t>
            </w:r>
          </w:p>
        </w:tc>
      </w:tr>
      <w:tr w:rsidR="000F4786" w:rsidRPr="000F4786" w14:paraId="6835C93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3D760DC" w14:textId="77777777" w:rsidR="000F4786" w:rsidRPr="000F4786" w:rsidRDefault="000F4786" w:rsidP="00A5321F">
            <w:pPr>
              <w:spacing w:line="276" w:lineRule="auto"/>
              <w:jc w:val="center"/>
              <w:rPr>
                <w:color w:val="000000"/>
              </w:rPr>
            </w:pPr>
            <w:r w:rsidRPr="000F4786">
              <w:rPr>
                <w:color w:val="000000"/>
              </w:rPr>
              <w:t>53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ABACD2" w14:textId="77777777" w:rsidR="000F4786" w:rsidRPr="000F4786" w:rsidRDefault="000F4786" w:rsidP="00A5321F">
            <w:pPr>
              <w:spacing w:line="276" w:lineRule="auto"/>
              <w:jc w:val="center"/>
              <w:rPr>
                <w:color w:val="000000"/>
              </w:rPr>
            </w:pPr>
            <w:r w:rsidRPr="000F4786">
              <w:rPr>
                <w:color w:val="000000"/>
              </w:rPr>
              <w:t>454117.12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D11A00C" w14:textId="77777777" w:rsidR="000F4786" w:rsidRPr="000F4786" w:rsidRDefault="000F4786" w:rsidP="00A5321F">
            <w:pPr>
              <w:spacing w:line="276" w:lineRule="auto"/>
              <w:jc w:val="center"/>
              <w:rPr>
                <w:color w:val="000000"/>
              </w:rPr>
            </w:pPr>
            <w:r w:rsidRPr="000F4786">
              <w:rPr>
                <w:color w:val="000000"/>
              </w:rPr>
              <w:t>3289716.32</w:t>
            </w:r>
          </w:p>
        </w:tc>
      </w:tr>
      <w:tr w:rsidR="000F4786" w:rsidRPr="000F4786" w14:paraId="07FE2A0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2745F06" w14:textId="77777777" w:rsidR="000F4786" w:rsidRPr="000F4786" w:rsidRDefault="000F4786" w:rsidP="00A5321F">
            <w:pPr>
              <w:spacing w:line="276" w:lineRule="auto"/>
              <w:jc w:val="center"/>
              <w:rPr>
                <w:color w:val="000000"/>
              </w:rPr>
            </w:pPr>
            <w:r w:rsidRPr="000F4786">
              <w:rPr>
                <w:color w:val="000000"/>
              </w:rPr>
              <w:t>54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6E5D8A" w14:textId="77777777" w:rsidR="000F4786" w:rsidRPr="000F4786" w:rsidRDefault="000F4786" w:rsidP="00A5321F">
            <w:pPr>
              <w:spacing w:line="276" w:lineRule="auto"/>
              <w:jc w:val="center"/>
              <w:rPr>
                <w:color w:val="000000"/>
              </w:rPr>
            </w:pPr>
            <w:r w:rsidRPr="000F4786">
              <w:rPr>
                <w:color w:val="000000"/>
              </w:rPr>
              <w:t>454124.2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6077AC9" w14:textId="77777777" w:rsidR="000F4786" w:rsidRPr="000F4786" w:rsidRDefault="000F4786" w:rsidP="00A5321F">
            <w:pPr>
              <w:spacing w:line="276" w:lineRule="auto"/>
              <w:jc w:val="center"/>
              <w:rPr>
                <w:color w:val="000000"/>
              </w:rPr>
            </w:pPr>
            <w:r w:rsidRPr="000F4786">
              <w:rPr>
                <w:color w:val="000000"/>
              </w:rPr>
              <w:t>3289719.63</w:t>
            </w:r>
          </w:p>
        </w:tc>
      </w:tr>
      <w:tr w:rsidR="000F4786" w:rsidRPr="000F4786" w14:paraId="095D74B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C9FA43D" w14:textId="77777777" w:rsidR="000F4786" w:rsidRPr="000F4786" w:rsidRDefault="000F4786" w:rsidP="00A5321F">
            <w:pPr>
              <w:spacing w:line="276" w:lineRule="auto"/>
              <w:jc w:val="center"/>
              <w:rPr>
                <w:color w:val="000000"/>
              </w:rPr>
            </w:pPr>
            <w:r w:rsidRPr="000F4786">
              <w:rPr>
                <w:color w:val="000000"/>
              </w:rPr>
              <w:t>55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6C937F" w14:textId="77777777" w:rsidR="000F4786" w:rsidRPr="000F4786" w:rsidRDefault="000F4786" w:rsidP="00A5321F">
            <w:pPr>
              <w:spacing w:line="276" w:lineRule="auto"/>
              <w:jc w:val="center"/>
              <w:rPr>
                <w:color w:val="000000"/>
              </w:rPr>
            </w:pPr>
            <w:r w:rsidRPr="000F4786">
              <w:rPr>
                <w:color w:val="000000"/>
              </w:rPr>
              <w:t>454171.04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7635917" w14:textId="77777777" w:rsidR="000F4786" w:rsidRPr="000F4786" w:rsidRDefault="000F4786" w:rsidP="00A5321F">
            <w:pPr>
              <w:spacing w:line="276" w:lineRule="auto"/>
              <w:jc w:val="center"/>
              <w:rPr>
                <w:color w:val="000000"/>
              </w:rPr>
            </w:pPr>
            <w:r w:rsidRPr="000F4786">
              <w:rPr>
                <w:color w:val="000000"/>
              </w:rPr>
              <w:t>3289704.59</w:t>
            </w:r>
          </w:p>
        </w:tc>
      </w:tr>
      <w:tr w:rsidR="000F4786" w:rsidRPr="000F4786" w14:paraId="7FAC4D5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15259A7" w14:textId="77777777" w:rsidR="000F4786" w:rsidRPr="000F4786" w:rsidRDefault="000F4786" w:rsidP="00A5321F">
            <w:pPr>
              <w:spacing w:line="276" w:lineRule="auto"/>
              <w:jc w:val="center"/>
              <w:rPr>
                <w:color w:val="000000"/>
              </w:rPr>
            </w:pPr>
            <w:r w:rsidRPr="000F4786">
              <w:rPr>
                <w:color w:val="000000"/>
              </w:rPr>
              <w:lastRenderedPageBreak/>
              <w:t>56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F465414" w14:textId="77777777" w:rsidR="000F4786" w:rsidRPr="000F4786" w:rsidRDefault="000F4786" w:rsidP="00A5321F">
            <w:pPr>
              <w:spacing w:line="276" w:lineRule="auto"/>
              <w:jc w:val="center"/>
              <w:rPr>
                <w:color w:val="000000"/>
              </w:rPr>
            </w:pPr>
            <w:r w:rsidRPr="000F4786">
              <w:rPr>
                <w:color w:val="000000"/>
              </w:rPr>
              <w:t>454218.63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145922" w14:textId="77777777" w:rsidR="000F4786" w:rsidRPr="000F4786" w:rsidRDefault="000F4786" w:rsidP="00A5321F">
            <w:pPr>
              <w:spacing w:line="276" w:lineRule="auto"/>
              <w:jc w:val="center"/>
              <w:rPr>
                <w:color w:val="000000"/>
              </w:rPr>
            </w:pPr>
            <w:r w:rsidRPr="000F4786">
              <w:rPr>
                <w:color w:val="000000"/>
              </w:rPr>
              <w:t>3289689.31</w:t>
            </w:r>
          </w:p>
        </w:tc>
      </w:tr>
      <w:tr w:rsidR="000F4786" w:rsidRPr="000F4786" w14:paraId="62C420F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01FA9DF" w14:textId="77777777" w:rsidR="000F4786" w:rsidRPr="000F4786" w:rsidRDefault="000F4786" w:rsidP="00A5321F">
            <w:pPr>
              <w:spacing w:line="276" w:lineRule="auto"/>
              <w:jc w:val="center"/>
              <w:rPr>
                <w:color w:val="000000"/>
              </w:rPr>
            </w:pPr>
            <w:r w:rsidRPr="000F4786">
              <w:rPr>
                <w:color w:val="000000"/>
              </w:rPr>
              <w:t>57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C48A62" w14:textId="77777777" w:rsidR="000F4786" w:rsidRPr="000F4786" w:rsidRDefault="000F4786" w:rsidP="00A5321F">
            <w:pPr>
              <w:spacing w:line="276" w:lineRule="auto"/>
              <w:jc w:val="center"/>
              <w:rPr>
                <w:color w:val="000000"/>
              </w:rPr>
            </w:pPr>
            <w:r w:rsidRPr="000F4786">
              <w:rPr>
                <w:color w:val="000000"/>
              </w:rPr>
              <w:t>454266.24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FD982E" w14:textId="77777777" w:rsidR="000F4786" w:rsidRPr="000F4786" w:rsidRDefault="000F4786" w:rsidP="00A5321F">
            <w:pPr>
              <w:spacing w:line="276" w:lineRule="auto"/>
              <w:jc w:val="center"/>
              <w:rPr>
                <w:color w:val="000000"/>
              </w:rPr>
            </w:pPr>
            <w:r w:rsidRPr="000F4786">
              <w:rPr>
                <w:color w:val="000000"/>
              </w:rPr>
              <w:t>3289674.03</w:t>
            </w:r>
          </w:p>
        </w:tc>
      </w:tr>
      <w:tr w:rsidR="000F4786" w:rsidRPr="000F4786" w14:paraId="158BCDD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93147C6" w14:textId="77777777" w:rsidR="000F4786" w:rsidRPr="000F4786" w:rsidRDefault="000F4786" w:rsidP="00A5321F">
            <w:pPr>
              <w:spacing w:line="276" w:lineRule="auto"/>
              <w:jc w:val="center"/>
              <w:rPr>
                <w:color w:val="000000"/>
              </w:rPr>
            </w:pPr>
            <w:r w:rsidRPr="000F4786">
              <w:rPr>
                <w:color w:val="000000"/>
              </w:rPr>
              <w:t>58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29B3892" w14:textId="77777777" w:rsidR="000F4786" w:rsidRPr="000F4786" w:rsidRDefault="000F4786" w:rsidP="00A5321F">
            <w:pPr>
              <w:spacing w:line="276" w:lineRule="auto"/>
              <w:jc w:val="center"/>
              <w:rPr>
                <w:color w:val="000000"/>
              </w:rPr>
            </w:pPr>
            <w:r w:rsidRPr="000F4786">
              <w:rPr>
                <w:color w:val="000000"/>
              </w:rPr>
              <w:t>454295.62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D5F102" w14:textId="77777777" w:rsidR="000F4786" w:rsidRPr="000F4786" w:rsidRDefault="000F4786" w:rsidP="00A5321F">
            <w:pPr>
              <w:spacing w:line="276" w:lineRule="auto"/>
              <w:jc w:val="center"/>
              <w:rPr>
                <w:color w:val="000000"/>
              </w:rPr>
            </w:pPr>
            <w:r w:rsidRPr="000F4786">
              <w:rPr>
                <w:color w:val="000000"/>
              </w:rPr>
              <w:t>3289664.6</w:t>
            </w:r>
          </w:p>
        </w:tc>
      </w:tr>
      <w:tr w:rsidR="000F4786" w:rsidRPr="000F4786" w14:paraId="55C8899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F6585F5" w14:textId="77777777" w:rsidR="000F4786" w:rsidRPr="000F4786" w:rsidRDefault="000F4786" w:rsidP="00A5321F">
            <w:pPr>
              <w:spacing w:line="276" w:lineRule="auto"/>
              <w:jc w:val="center"/>
              <w:rPr>
                <w:color w:val="000000"/>
              </w:rPr>
            </w:pPr>
            <w:r w:rsidRPr="000F4786">
              <w:rPr>
                <w:color w:val="000000"/>
              </w:rPr>
              <w:t>59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4D0C658" w14:textId="77777777" w:rsidR="000F4786" w:rsidRPr="000F4786" w:rsidRDefault="000F4786" w:rsidP="00A5321F">
            <w:pPr>
              <w:spacing w:line="276" w:lineRule="auto"/>
              <w:jc w:val="center"/>
              <w:rPr>
                <w:color w:val="000000"/>
              </w:rPr>
            </w:pPr>
            <w:r w:rsidRPr="000F4786">
              <w:rPr>
                <w:color w:val="000000"/>
              </w:rPr>
              <w:t>454341.04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55FC9B" w14:textId="77777777" w:rsidR="000F4786" w:rsidRPr="000F4786" w:rsidRDefault="000F4786" w:rsidP="00A5321F">
            <w:pPr>
              <w:spacing w:line="276" w:lineRule="auto"/>
              <w:jc w:val="center"/>
              <w:rPr>
                <w:color w:val="000000"/>
              </w:rPr>
            </w:pPr>
            <w:r w:rsidRPr="000F4786">
              <w:rPr>
                <w:color w:val="000000"/>
              </w:rPr>
              <w:t>3289652.07</w:t>
            </w:r>
          </w:p>
        </w:tc>
      </w:tr>
      <w:tr w:rsidR="000F4786" w:rsidRPr="000F4786" w14:paraId="3E311DA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9536A68" w14:textId="77777777" w:rsidR="000F4786" w:rsidRPr="000F4786" w:rsidRDefault="000F4786" w:rsidP="00A5321F">
            <w:pPr>
              <w:spacing w:line="276" w:lineRule="auto"/>
              <w:jc w:val="center"/>
              <w:rPr>
                <w:color w:val="000000"/>
              </w:rPr>
            </w:pPr>
            <w:r w:rsidRPr="000F4786">
              <w:rPr>
                <w:color w:val="000000"/>
              </w:rPr>
              <w:t>60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25D79E" w14:textId="77777777" w:rsidR="000F4786" w:rsidRPr="000F4786" w:rsidRDefault="000F4786" w:rsidP="00A5321F">
            <w:pPr>
              <w:spacing w:line="276" w:lineRule="auto"/>
              <w:jc w:val="center"/>
              <w:rPr>
                <w:color w:val="000000"/>
              </w:rPr>
            </w:pPr>
            <w:r w:rsidRPr="000F4786">
              <w:rPr>
                <w:color w:val="000000"/>
              </w:rPr>
              <w:t>454390.5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6CDBF50" w14:textId="77777777" w:rsidR="000F4786" w:rsidRPr="000F4786" w:rsidRDefault="000F4786" w:rsidP="00A5321F">
            <w:pPr>
              <w:spacing w:line="276" w:lineRule="auto"/>
              <w:jc w:val="center"/>
              <w:rPr>
                <w:color w:val="000000"/>
              </w:rPr>
            </w:pPr>
            <w:r w:rsidRPr="000F4786">
              <w:rPr>
                <w:color w:val="000000"/>
              </w:rPr>
              <w:t>3289644.35</w:t>
            </w:r>
          </w:p>
        </w:tc>
      </w:tr>
      <w:tr w:rsidR="000F4786" w:rsidRPr="000F4786" w14:paraId="4A535B2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D4B7558" w14:textId="77777777" w:rsidR="000F4786" w:rsidRPr="000F4786" w:rsidRDefault="000F4786" w:rsidP="00A5321F">
            <w:pPr>
              <w:spacing w:line="276" w:lineRule="auto"/>
              <w:jc w:val="center"/>
              <w:rPr>
                <w:color w:val="000000"/>
              </w:rPr>
            </w:pPr>
            <w:r w:rsidRPr="000F4786">
              <w:rPr>
                <w:color w:val="000000"/>
              </w:rPr>
              <w:t>61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2E19D77" w14:textId="77777777" w:rsidR="000F4786" w:rsidRPr="000F4786" w:rsidRDefault="000F4786" w:rsidP="00A5321F">
            <w:pPr>
              <w:spacing w:line="276" w:lineRule="auto"/>
              <w:jc w:val="center"/>
              <w:rPr>
                <w:color w:val="000000"/>
              </w:rPr>
            </w:pPr>
            <w:r w:rsidRPr="000F4786">
              <w:rPr>
                <w:color w:val="000000"/>
              </w:rPr>
              <w:t>454439.93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62B8AC" w14:textId="77777777" w:rsidR="000F4786" w:rsidRPr="000F4786" w:rsidRDefault="000F4786" w:rsidP="00A5321F">
            <w:pPr>
              <w:spacing w:line="276" w:lineRule="auto"/>
              <w:jc w:val="center"/>
              <w:rPr>
                <w:color w:val="000000"/>
              </w:rPr>
            </w:pPr>
            <w:r w:rsidRPr="000F4786">
              <w:rPr>
                <w:color w:val="000000"/>
              </w:rPr>
              <w:t>3289636.64</w:t>
            </w:r>
          </w:p>
        </w:tc>
      </w:tr>
      <w:tr w:rsidR="000F4786" w:rsidRPr="000F4786" w14:paraId="4D5BACE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ADDAC21" w14:textId="77777777" w:rsidR="000F4786" w:rsidRPr="000F4786" w:rsidRDefault="000F4786" w:rsidP="00A5321F">
            <w:pPr>
              <w:spacing w:line="276" w:lineRule="auto"/>
              <w:jc w:val="center"/>
              <w:rPr>
                <w:color w:val="000000"/>
              </w:rPr>
            </w:pPr>
            <w:r w:rsidRPr="000F4786">
              <w:rPr>
                <w:color w:val="000000"/>
              </w:rPr>
              <w:t>62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5216593" w14:textId="77777777" w:rsidR="000F4786" w:rsidRPr="000F4786" w:rsidRDefault="000F4786" w:rsidP="00A5321F">
            <w:pPr>
              <w:spacing w:line="276" w:lineRule="auto"/>
              <w:jc w:val="center"/>
              <w:rPr>
                <w:color w:val="000000"/>
              </w:rPr>
            </w:pPr>
            <w:r w:rsidRPr="000F4786">
              <w:rPr>
                <w:color w:val="000000"/>
              </w:rPr>
              <w:t>454489.37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D428E59" w14:textId="77777777" w:rsidR="000F4786" w:rsidRPr="000F4786" w:rsidRDefault="000F4786" w:rsidP="00A5321F">
            <w:pPr>
              <w:spacing w:line="276" w:lineRule="auto"/>
              <w:jc w:val="center"/>
              <w:rPr>
                <w:color w:val="000000"/>
              </w:rPr>
            </w:pPr>
            <w:r w:rsidRPr="000F4786">
              <w:rPr>
                <w:color w:val="000000"/>
              </w:rPr>
              <w:t>3289628.92</w:t>
            </w:r>
          </w:p>
        </w:tc>
      </w:tr>
      <w:tr w:rsidR="000F4786" w:rsidRPr="000F4786" w14:paraId="76C1494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105A33D" w14:textId="77777777" w:rsidR="000F4786" w:rsidRPr="000F4786" w:rsidRDefault="000F4786" w:rsidP="00A5321F">
            <w:pPr>
              <w:spacing w:line="276" w:lineRule="auto"/>
              <w:jc w:val="center"/>
              <w:rPr>
                <w:color w:val="000000"/>
              </w:rPr>
            </w:pPr>
            <w:r w:rsidRPr="000F4786">
              <w:rPr>
                <w:color w:val="000000"/>
              </w:rPr>
              <w:t>63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543C44" w14:textId="77777777" w:rsidR="000F4786" w:rsidRPr="000F4786" w:rsidRDefault="000F4786" w:rsidP="00A5321F">
            <w:pPr>
              <w:spacing w:line="276" w:lineRule="auto"/>
              <w:jc w:val="center"/>
              <w:rPr>
                <w:color w:val="000000"/>
              </w:rPr>
            </w:pPr>
            <w:r w:rsidRPr="000F4786">
              <w:rPr>
                <w:color w:val="000000"/>
              </w:rPr>
              <w:t>454538.76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A98E621" w14:textId="77777777" w:rsidR="000F4786" w:rsidRPr="000F4786" w:rsidRDefault="000F4786" w:rsidP="00A5321F">
            <w:pPr>
              <w:spacing w:line="276" w:lineRule="auto"/>
              <w:jc w:val="center"/>
              <w:rPr>
                <w:color w:val="000000"/>
              </w:rPr>
            </w:pPr>
            <w:r w:rsidRPr="000F4786">
              <w:rPr>
                <w:color w:val="000000"/>
              </w:rPr>
              <w:t>3289621.21</w:t>
            </w:r>
          </w:p>
        </w:tc>
      </w:tr>
      <w:tr w:rsidR="000F4786" w:rsidRPr="000F4786" w14:paraId="19424DF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024A844" w14:textId="77777777" w:rsidR="000F4786" w:rsidRPr="000F4786" w:rsidRDefault="000F4786" w:rsidP="00A5321F">
            <w:pPr>
              <w:spacing w:line="276" w:lineRule="auto"/>
              <w:jc w:val="center"/>
              <w:rPr>
                <w:color w:val="000000"/>
              </w:rPr>
            </w:pPr>
            <w:r w:rsidRPr="000F4786">
              <w:rPr>
                <w:color w:val="000000"/>
              </w:rPr>
              <w:t>64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9582E91" w14:textId="77777777" w:rsidR="000F4786" w:rsidRPr="000F4786" w:rsidRDefault="000F4786" w:rsidP="00A5321F">
            <w:pPr>
              <w:spacing w:line="276" w:lineRule="auto"/>
              <w:jc w:val="center"/>
              <w:rPr>
                <w:color w:val="000000"/>
              </w:rPr>
            </w:pPr>
            <w:r w:rsidRPr="000F4786">
              <w:rPr>
                <w:color w:val="000000"/>
              </w:rPr>
              <w:t>454580.62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6FF3FE0" w14:textId="77777777" w:rsidR="000F4786" w:rsidRPr="000F4786" w:rsidRDefault="000F4786" w:rsidP="00A5321F">
            <w:pPr>
              <w:spacing w:line="276" w:lineRule="auto"/>
              <w:jc w:val="center"/>
              <w:rPr>
                <w:color w:val="000000"/>
              </w:rPr>
            </w:pPr>
            <w:r w:rsidRPr="000F4786">
              <w:rPr>
                <w:color w:val="000000"/>
              </w:rPr>
              <w:t>3289614.68</w:t>
            </w:r>
          </w:p>
        </w:tc>
      </w:tr>
      <w:tr w:rsidR="000F4786" w:rsidRPr="000F4786" w14:paraId="636BC47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FB6C60B" w14:textId="77777777" w:rsidR="000F4786" w:rsidRPr="000F4786" w:rsidRDefault="000F4786" w:rsidP="00A5321F">
            <w:pPr>
              <w:spacing w:line="276" w:lineRule="auto"/>
              <w:jc w:val="center"/>
              <w:rPr>
                <w:color w:val="000000"/>
              </w:rPr>
            </w:pPr>
            <w:r w:rsidRPr="000F4786">
              <w:rPr>
                <w:color w:val="000000"/>
              </w:rPr>
              <w:t>65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1D85363" w14:textId="77777777" w:rsidR="000F4786" w:rsidRPr="000F4786" w:rsidRDefault="000F4786" w:rsidP="00A5321F">
            <w:pPr>
              <w:spacing w:line="276" w:lineRule="auto"/>
              <w:jc w:val="center"/>
              <w:rPr>
                <w:color w:val="000000"/>
              </w:rPr>
            </w:pPr>
            <w:r w:rsidRPr="000F4786">
              <w:rPr>
                <w:color w:val="000000"/>
              </w:rPr>
              <w:t>454585.33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303CA11" w14:textId="77777777" w:rsidR="000F4786" w:rsidRPr="000F4786" w:rsidRDefault="000F4786" w:rsidP="00A5321F">
            <w:pPr>
              <w:spacing w:line="276" w:lineRule="auto"/>
              <w:jc w:val="center"/>
              <w:rPr>
                <w:color w:val="000000"/>
              </w:rPr>
            </w:pPr>
            <w:r w:rsidRPr="000F4786">
              <w:rPr>
                <w:color w:val="000000"/>
              </w:rPr>
              <w:t>3289608.01</w:t>
            </w:r>
          </w:p>
        </w:tc>
      </w:tr>
      <w:tr w:rsidR="000F4786" w:rsidRPr="000F4786" w14:paraId="53C4AB9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85DF934" w14:textId="77777777" w:rsidR="000F4786" w:rsidRPr="000F4786" w:rsidRDefault="000F4786" w:rsidP="00A5321F">
            <w:pPr>
              <w:spacing w:line="276" w:lineRule="auto"/>
              <w:jc w:val="center"/>
              <w:rPr>
                <w:color w:val="000000"/>
              </w:rPr>
            </w:pPr>
            <w:r w:rsidRPr="000F4786">
              <w:rPr>
                <w:color w:val="000000"/>
              </w:rPr>
              <w:t>66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2E1B28" w14:textId="77777777" w:rsidR="000F4786" w:rsidRPr="000F4786" w:rsidRDefault="000F4786" w:rsidP="00A5321F">
            <w:pPr>
              <w:spacing w:line="276" w:lineRule="auto"/>
              <w:jc w:val="center"/>
              <w:rPr>
                <w:color w:val="000000"/>
              </w:rPr>
            </w:pPr>
            <w:r w:rsidRPr="000F4786">
              <w:rPr>
                <w:color w:val="000000"/>
              </w:rPr>
              <w:t>454606.23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BD48A25" w14:textId="77777777" w:rsidR="000F4786" w:rsidRPr="000F4786" w:rsidRDefault="000F4786" w:rsidP="00A5321F">
            <w:pPr>
              <w:spacing w:line="276" w:lineRule="auto"/>
              <w:jc w:val="center"/>
              <w:rPr>
                <w:color w:val="000000"/>
              </w:rPr>
            </w:pPr>
            <w:r w:rsidRPr="000F4786">
              <w:rPr>
                <w:color w:val="000000"/>
              </w:rPr>
              <w:t>3289604.41</w:t>
            </w:r>
          </w:p>
        </w:tc>
      </w:tr>
      <w:tr w:rsidR="000F4786" w:rsidRPr="000F4786" w14:paraId="71ECBE8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AF8C81B" w14:textId="77777777" w:rsidR="000F4786" w:rsidRPr="000F4786" w:rsidRDefault="000F4786" w:rsidP="00A5321F">
            <w:pPr>
              <w:spacing w:line="276" w:lineRule="auto"/>
              <w:jc w:val="center"/>
              <w:rPr>
                <w:color w:val="000000"/>
              </w:rPr>
            </w:pPr>
            <w:r w:rsidRPr="000F4786">
              <w:rPr>
                <w:color w:val="000000"/>
              </w:rPr>
              <w:t>67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218960" w14:textId="77777777" w:rsidR="000F4786" w:rsidRPr="000F4786" w:rsidRDefault="000F4786" w:rsidP="00A5321F">
            <w:pPr>
              <w:spacing w:line="276" w:lineRule="auto"/>
              <w:jc w:val="center"/>
              <w:rPr>
                <w:color w:val="000000"/>
              </w:rPr>
            </w:pPr>
            <w:r w:rsidRPr="000F4786">
              <w:rPr>
                <w:color w:val="000000"/>
              </w:rPr>
              <w:t>454613.51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2A0125A" w14:textId="77777777" w:rsidR="000F4786" w:rsidRPr="000F4786" w:rsidRDefault="000F4786" w:rsidP="00A5321F">
            <w:pPr>
              <w:spacing w:line="276" w:lineRule="auto"/>
              <w:jc w:val="center"/>
              <w:rPr>
                <w:color w:val="000000"/>
              </w:rPr>
            </w:pPr>
            <w:r w:rsidRPr="000F4786">
              <w:rPr>
                <w:color w:val="000000"/>
              </w:rPr>
              <w:t>3289609.54</w:t>
            </w:r>
          </w:p>
        </w:tc>
      </w:tr>
      <w:tr w:rsidR="000F4786" w:rsidRPr="000F4786" w14:paraId="5D70CC0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255B428" w14:textId="77777777" w:rsidR="000F4786" w:rsidRPr="000F4786" w:rsidRDefault="000F4786" w:rsidP="00A5321F">
            <w:pPr>
              <w:spacing w:line="276" w:lineRule="auto"/>
              <w:jc w:val="center"/>
              <w:rPr>
                <w:color w:val="000000"/>
              </w:rPr>
            </w:pPr>
            <w:r w:rsidRPr="000F4786">
              <w:rPr>
                <w:color w:val="000000"/>
              </w:rPr>
              <w:t>68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CED3314" w14:textId="77777777" w:rsidR="000F4786" w:rsidRPr="000F4786" w:rsidRDefault="000F4786" w:rsidP="00A5321F">
            <w:pPr>
              <w:spacing w:line="276" w:lineRule="auto"/>
              <w:jc w:val="center"/>
              <w:rPr>
                <w:color w:val="000000"/>
              </w:rPr>
            </w:pPr>
            <w:r w:rsidRPr="000F4786">
              <w:rPr>
                <w:color w:val="000000"/>
              </w:rPr>
              <w:t>454662.04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2CD6A38" w14:textId="77777777" w:rsidR="000F4786" w:rsidRPr="000F4786" w:rsidRDefault="000F4786" w:rsidP="00A5321F">
            <w:pPr>
              <w:spacing w:line="276" w:lineRule="auto"/>
              <w:jc w:val="center"/>
              <w:rPr>
                <w:color w:val="000000"/>
              </w:rPr>
            </w:pPr>
            <w:r w:rsidRPr="000F4786">
              <w:rPr>
                <w:color w:val="000000"/>
              </w:rPr>
              <w:t>3289601.96</w:t>
            </w:r>
          </w:p>
        </w:tc>
      </w:tr>
      <w:tr w:rsidR="000F4786" w:rsidRPr="000F4786" w14:paraId="63590A5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B4FC850" w14:textId="77777777" w:rsidR="000F4786" w:rsidRPr="000F4786" w:rsidRDefault="000F4786" w:rsidP="00A5321F">
            <w:pPr>
              <w:spacing w:line="276" w:lineRule="auto"/>
              <w:jc w:val="center"/>
              <w:rPr>
                <w:color w:val="000000"/>
              </w:rPr>
            </w:pPr>
            <w:r w:rsidRPr="000F4786">
              <w:rPr>
                <w:color w:val="000000"/>
              </w:rPr>
              <w:t>69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EC47F80" w14:textId="77777777" w:rsidR="000F4786" w:rsidRPr="000F4786" w:rsidRDefault="000F4786" w:rsidP="00A5321F">
            <w:pPr>
              <w:spacing w:line="276" w:lineRule="auto"/>
              <w:jc w:val="center"/>
              <w:rPr>
                <w:color w:val="000000"/>
              </w:rPr>
            </w:pPr>
            <w:r w:rsidRPr="000F4786">
              <w:rPr>
                <w:color w:val="000000"/>
              </w:rPr>
              <w:t>454694.71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35C348E" w14:textId="77777777" w:rsidR="000F4786" w:rsidRPr="000F4786" w:rsidRDefault="000F4786" w:rsidP="00A5321F">
            <w:pPr>
              <w:spacing w:line="276" w:lineRule="auto"/>
              <w:jc w:val="center"/>
              <w:rPr>
                <w:color w:val="000000"/>
              </w:rPr>
            </w:pPr>
            <w:r w:rsidRPr="000F4786">
              <w:rPr>
                <w:color w:val="000000"/>
              </w:rPr>
              <w:t>3289594.4</w:t>
            </w:r>
          </w:p>
        </w:tc>
      </w:tr>
      <w:tr w:rsidR="000F4786" w:rsidRPr="000F4786" w14:paraId="5EC81E0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9EFAFBB" w14:textId="77777777" w:rsidR="000F4786" w:rsidRPr="000F4786" w:rsidRDefault="000F4786" w:rsidP="00A5321F">
            <w:pPr>
              <w:spacing w:line="276" w:lineRule="auto"/>
              <w:jc w:val="center"/>
              <w:rPr>
                <w:color w:val="000000"/>
              </w:rPr>
            </w:pPr>
            <w:r w:rsidRPr="000F4786">
              <w:rPr>
                <w:color w:val="000000"/>
              </w:rPr>
              <w:t>70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35953E" w14:textId="77777777" w:rsidR="000F4786" w:rsidRPr="000F4786" w:rsidRDefault="000F4786" w:rsidP="00A5321F">
            <w:pPr>
              <w:spacing w:line="276" w:lineRule="auto"/>
              <w:jc w:val="center"/>
              <w:rPr>
                <w:color w:val="000000"/>
              </w:rPr>
            </w:pPr>
            <w:r w:rsidRPr="000F4786">
              <w:rPr>
                <w:color w:val="000000"/>
              </w:rPr>
              <w:t>454709.92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1AB2C1D" w14:textId="77777777" w:rsidR="000F4786" w:rsidRPr="000F4786" w:rsidRDefault="000F4786" w:rsidP="00A5321F">
            <w:pPr>
              <w:spacing w:line="276" w:lineRule="auto"/>
              <w:jc w:val="center"/>
              <w:rPr>
                <w:color w:val="000000"/>
              </w:rPr>
            </w:pPr>
            <w:r w:rsidRPr="000F4786">
              <w:rPr>
                <w:color w:val="000000"/>
              </w:rPr>
              <w:t>3289591.18</w:t>
            </w:r>
          </w:p>
        </w:tc>
      </w:tr>
      <w:tr w:rsidR="000F4786" w:rsidRPr="000F4786" w14:paraId="637364A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E3546BE" w14:textId="77777777" w:rsidR="000F4786" w:rsidRPr="000F4786" w:rsidRDefault="000F4786" w:rsidP="00A5321F">
            <w:pPr>
              <w:spacing w:line="276" w:lineRule="auto"/>
              <w:jc w:val="center"/>
              <w:rPr>
                <w:color w:val="000000"/>
              </w:rPr>
            </w:pPr>
            <w:r w:rsidRPr="000F4786">
              <w:rPr>
                <w:color w:val="000000"/>
              </w:rPr>
              <w:t>71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CE7AA16" w14:textId="77777777" w:rsidR="000F4786" w:rsidRPr="000F4786" w:rsidRDefault="000F4786" w:rsidP="00A5321F">
            <w:pPr>
              <w:spacing w:line="276" w:lineRule="auto"/>
              <w:jc w:val="center"/>
              <w:rPr>
                <w:color w:val="000000"/>
              </w:rPr>
            </w:pPr>
            <w:r w:rsidRPr="000F4786">
              <w:rPr>
                <w:color w:val="000000"/>
              </w:rPr>
              <w:t>454746.52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74D745" w14:textId="77777777" w:rsidR="000F4786" w:rsidRPr="000F4786" w:rsidRDefault="000F4786" w:rsidP="00A5321F">
            <w:pPr>
              <w:spacing w:line="276" w:lineRule="auto"/>
              <w:jc w:val="center"/>
              <w:rPr>
                <w:color w:val="000000"/>
              </w:rPr>
            </w:pPr>
            <w:r w:rsidRPr="000F4786">
              <w:rPr>
                <w:color w:val="000000"/>
              </w:rPr>
              <w:t>3289586.89</w:t>
            </w:r>
          </w:p>
        </w:tc>
      </w:tr>
      <w:tr w:rsidR="000F4786" w:rsidRPr="000F4786" w14:paraId="74A18F1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CE86A59" w14:textId="77777777" w:rsidR="000F4786" w:rsidRPr="000F4786" w:rsidRDefault="000F4786" w:rsidP="00A5321F">
            <w:pPr>
              <w:spacing w:line="276" w:lineRule="auto"/>
              <w:jc w:val="center"/>
              <w:rPr>
                <w:color w:val="000000"/>
              </w:rPr>
            </w:pPr>
            <w:r w:rsidRPr="000F4786">
              <w:rPr>
                <w:color w:val="000000"/>
              </w:rPr>
              <w:t>72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44CDD1" w14:textId="77777777" w:rsidR="000F4786" w:rsidRPr="000F4786" w:rsidRDefault="000F4786" w:rsidP="00A5321F">
            <w:pPr>
              <w:spacing w:line="276" w:lineRule="auto"/>
              <w:jc w:val="center"/>
              <w:rPr>
                <w:color w:val="000000"/>
              </w:rPr>
            </w:pPr>
            <w:r w:rsidRPr="000F4786">
              <w:rPr>
                <w:color w:val="000000"/>
              </w:rPr>
              <w:t>454746.98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98C3EF" w14:textId="77777777" w:rsidR="000F4786" w:rsidRPr="000F4786" w:rsidRDefault="000F4786" w:rsidP="00A5321F">
            <w:pPr>
              <w:spacing w:line="276" w:lineRule="auto"/>
              <w:jc w:val="center"/>
              <w:rPr>
                <w:color w:val="000000"/>
              </w:rPr>
            </w:pPr>
            <w:r w:rsidRPr="000F4786">
              <w:rPr>
                <w:color w:val="000000"/>
              </w:rPr>
              <w:t>3289590.87</w:t>
            </w:r>
          </w:p>
        </w:tc>
      </w:tr>
      <w:tr w:rsidR="000F4786" w:rsidRPr="000F4786" w14:paraId="64F311B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4FAB16D" w14:textId="77777777" w:rsidR="000F4786" w:rsidRPr="000F4786" w:rsidRDefault="000F4786" w:rsidP="00A5321F">
            <w:pPr>
              <w:spacing w:line="276" w:lineRule="auto"/>
              <w:jc w:val="center"/>
              <w:rPr>
                <w:color w:val="000000"/>
              </w:rPr>
            </w:pPr>
            <w:r w:rsidRPr="000F4786">
              <w:rPr>
                <w:color w:val="000000"/>
              </w:rPr>
              <w:t>73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75A798" w14:textId="77777777" w:rsidR="000F4786" w:rsidRPr="000F4786" w:rsidRDefault="000F4786" w:rsidP="00A5321F">
            <w:pPr>
              <w:spacing w:line="276" w:lineRule="auto"/>
              <w:jc w:val="center"/>
              <w:rPr>
                <w:color w:val="000000"/>
              </w:rPr>
            </w:pPr>
            <w:r w:rsidRPr="000F4786">
              <w:rPr>
                <w:color w:val="000000"/>
              </w:rPr>
              <w:t>454710.57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CAB5BF1" w14:textId="77777777" w:rsidR="000F4786" w:rsidRPr="000F4786" w:rsidRDefault="000F4786" w:rsidP="00A5321F">
            <w:pPr>
              <w:spacing w:line="276" w:lineRule="auto"/>
              <w:jc w:val="center"/>
              <w:rPr>
                <w:color w:val="000000"/>
              </w:rPr>
            </w:pPr>
            <w:r w:rsidRPr="000F4786">
              <w:rPr>
                <w:color w:val="000000"/>
              </w:rPr>
              <w:t>3289595.13</w:t>
            </w:r>
          </w:p>
        </w:tc>
      </w:tr>
      <w:tr w:rsidR="000F4786" w:rsidRPr="000F4786" w14:paraId="19ADCB0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BFB0878" w14:textId="77777777" w:rsidR="000F4786" w:rsidRPr="000F4786" w:rsidRDefault="000F4786" w:rsidP="00A5321F">
            <w:pPr>
              <w:spacing w:line="276" w:lineRule="auto"/>
              <w:jc w:val="center"/>
              <w:rPr>
                <w:color w:val="000000"/>
              </w:rPr>
            </w:pPr>
            <w:r w:rsidRPr="000F4786">
              <w:rPr>
                <w:color w:val="000000"/>
              </w:rPr>
              <w:t>74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880DAE1" w14:textId="77777777" w:rsidR="000F4786" w:rsidRPr="000F4786" w:rsidRDefault="000F4786" w:rsidP="00A5321F">
            <w:pPr>
              <w:spacing w:line="276" w:lineRule="auto"/>
              <w:jc w:val="center"/>
              <w:rPr>
                <w:color w:val="000000"/>
              </w:rPr>
            </w:pPr>
            <w:r w:rsidRPr="000F4786">
              <w:rPr>
                <w:color w:val="000000"/>
              </w:rPr>
              <w:t>454695.58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259CA2D" w14:textId="77777777" w:rsidR="000F4786" w:rsidRPr="000F4786" w:rsidRDefault="000F4786" w:rsidP="00A5321F">
            <w:pPr>
              <w:spacing w:line="276" w:lineRule="auto"/>
              <w:jc w:val="center"/>
              <w:rPr>
                <w:color w:val="000000"/>
              </w:rPr>
            </w:pPr>
            <w:r w:rsidRPr="000F4786">
              <w:rPr>
                <w:color w:val="000000"/>
              </w:rPr>
              <w:t>3289598.3</w:t>
            </w:r>
          </w:p>
        </w:tc>
      </w:tr>
      <w:tr w:rsidR="000F4786" w:rsidRPr="000F4786" w14:paraId="2BD5B4C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B53C675" w14:textId="77777777" w:rsidR="000F4786" w:rsidRPr="000F4786" w:rsidRDefault="000F4786" w:rsidP="00A5321F">
            <w:pPr>
              <w:spacing w:line="276" w:lineRule="auto"/>
              <w:jc w:val="center"/>
              <w:rPr>
                <w:color w:val="000000"/>
              </w:rPr>
            </w:pPr>
            <w:r w:rsidRPr="000F4786">
              <w:rPr>
                <w:color w:val="000000"/>
              </w:rPr>
              <w:t>75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7F13F56" w14:textId="77777777" w:rsidR="000F4786" w:rsidRPr="000F4786" w:rsidRDefault="000F4786" w:rsidP="00A5321F">
            <w:pPr>
              <w:spacing w:line="276" w:lineRule="auto"/>
              <w:jc w:val="center"/>
              <w:rPr>
                <w:color w:val="000000"/>
              </w:rPr>
            </w:pPr>
            <w:r w:rsidRPr="000F4786">
              <w:rPr>
                <w:color w:val="000000"/>
              </w:rPr>
              <w:t>454662.8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D178F00" w14:textId="77777777" w:rsidR="000F4786" w:rsidRPr="000F4786" w:rsidRDefault="000F4786" w:rsidP="00A5321F">
            <w:pPr>
              <w:spacing w:line="276" w:lineRule="auto"/>
              <w:jc w:val="center"/>
              <w:rPr>
                <w:color w:val="000000"/>
              </w:rPr>
            </w:pPr>
            <w:r w:rsidRPr="000F4786">
              <w:rPr>
                <w:color w:val="000000"/>
              </w:rPr>
              <w:t>3289605.89</w:t>
            </w:r>
          </w:p>
        </w:tc>
      </w:tr>
      <w:tr w:rsidR="000F4786" w:rsidRPr="000F4786" w14:paraId="4DFCFDC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0856F4B" w14:textId="77777777" w:rsidR="000F4786" w:rsidRPr="000F4786" w:rsidRDefault="000F4786" w:rsidP="00A5321F">
            <w:pPr>
              <w:spacing w:line="276" w:lineRule="auto"/>
              <w:jc w:val="center"/>
              <w:rPr>
                <w:color w:val="000000"/>
              </w:rPr>
            </w:pPr>
            <w:r w:rsidRPr="000F4786">
              <w:rPr>
                <w:color w:val="000000"/>
              </w:rPr>
              <w:t>76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0B55C7" w14:textId="77777777" w:rsidR="000F4786" w:rsidRPr="000F4786" w:rsidRDefault="000F4786" w:rsidP="00A5321F">
            <w:pPr>
              <w:spacing w:line="276" w:lineRule="auto"/>
              <w:jc w:val="center"/>
              <w:rPr>
                <w:color w:val="000000"/>
              </w:rPr>
            </w:pPr>
            <w:r w:rsidRPr="000F4786">
              <w:rPr>
                <w:color w:val="000000"/>
              </w:rPr>
              <w:t>454612.52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FE6A2B5" w14:textId="77777777" w:rsidR="000F4786" w:rsidRPr="000F4786" w:rsidRDefault="000F4786" w:rsidP="00A5321F">
            <w:pPr>
              <w:spacing w:line="276" w:lineRule="auto"/>
              <w:jc w:val="center"/>
              <w:rPr>
                <w:color w:val="000000"/>
              </w:rPr>
            </w:pPr>
            <w:r w:rsidRPr="000F4786">
              <w:rPr>
                <w:color w:val="000000"/>
              </w:rPr>
              <w:t>3289613.75</w:t>
            </w:r>
          </w:p>
        </w:tc>
      </w:tr>
      <w:tr w:rsidR="000F4786" w:rsidRPr="000F4786" w14:paraId="1E373AA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DA0973A" w14:textId="77777777" w:rsidR="000F4786" w:rsidRPr="000F4786" w:rsidRDefault="000F4786" w:rsidP="00A5321F">
            <w:pPr>
              <w:spacing w:line="276" w:lineRule="auto"/>
              <w:jc w:val="center"/>
              <w:rPr>
                <w:color w:val="000000"/>
              </w:rPr>
            </w:pPr>
            <w:r w:rsidRPr="000F4786">
              <w:rPr>
                <w:color w:val="000000"/>
              </w:rPr>
              <w:t>77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4D68768" w14:textId="77777777" w:rsidR="000F4786" w:rsidRPr="000F4786" w:rsidRDefault="000F4786" w:rsidP="00A5321F">
            <w:pPr>
              <w:spacing w:line="276" w:lineRule="auto"/>
              <w:jc w:val="center"/>
              <w:rPr>
                <w:color w:val="000000"/>
              </w:rPr>
            </w:pPr>
            <w:r w:rsidRPr="000F4786">
              <w:rPr>
                <w:color w:val="000000"/>
              </w:rPr>
              <w:t>454605.28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1553A9" w14:textId="77777777" w:rsidR="000F4786" w:rsidRPr="000F4786" w:rsidRDefault="000F4786" w:rsidP="00A5321F">
            <w:pPr>
              <w:spacing w:line="276" w:lineRule="auto"/>
              <w:jc w:val="center"/>
              <w:rPr>
                <w:color w:val="000000"/>
              </w:rPr>
            </w:pPr>
            <w:r w:rsidRPr="000F4786">
              <w:rPr>
                <w:color w:val="000000"/>
              </w:rPr>
              <w:t>3289608.63</w:t>
            </w:r>
          </w:p>
        </w:tc>
      </w:tr>
      <w:tr w:rsidR="000F4786" w:rsidRPr="000F4786" w14:paraId="7FA556D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7D31F92" w14:textId="77777777" w:rsidR="000F4786" w:rsidRPr="000F4786" w:rsidRDefault="000F4786" w:rsidP="00A5321F">
            <w:pPr>
              <w:spacing w:line="276" w:lineRule="auto"/>
              <w:jc w:val="center"/>
              <w:rPr>
                <w:color w:val="000000"/>
              </w:rPr>
            </w:pPr>
            <w:r w:rsidRPr="000F4786">
              <w:rPr>
                <w:color w:val="000000"/>
              </w:rPr>
              <w:t>78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6EEF45" w14:textId="77777777" w:rsidR="000F4786" w:rsidRPr="000F4786" w:rsidRDefault="000F4786" w:rsidP="00A5321F">
            <w:pPr>
              <w:spacing w:line="276" w:lineRule="auto"/>
              <w:jc w:val="center"/>
              <w:rPr>
                <w:color w:val="000000"/>
              </w:rPr>
            </w:pPr>
            <w:r w:rsidRPr="000F4786">
              <w:rPr>
                <w:color w:val="000000"/>
              </w:rPr>
              <w:t>454587.64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FDDEBA0" w14:textId="77777777" w:rsidR="000F4786" w:rsidRPr="000F4786" w:rsidRDefault="000F4786" w:rsidP="00A5321F">
            <w:pPr>
              <w:spacing w:line="276" w:lineRule="auto"/>
              <w:jc w:val="center"/>
              <w:rPr>
                <w:color w:val="000000"/>
              </w:rPr>
            </w:pPr>
            <w:r w:rsidRPr="000F4786">
              <w:rPr>
                <w:color w:val="000000"/>
              </w:rPr>
              <w:t>3289611.67</w:t>
            </w:r>
          </w:p>
        </w:tc>
      </w:tr>
      <w:tr w:rsidR="000F4786" w:rsidRPr="000F4786" w14:paraId="2BE64F6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501E19C" w14:textId="77777777" w:rsidR="000F4786" w:rsidRPr="000F4786" w:rsidRDefault="000F4786" w:rsidP="00A5321F">
            <w:pPr>
              <w:spacing w:line="276" w:lineRule="auto"/>
              <w:jc w:val="center"/>
              <w:rPr>
                <w:color w:val="000000"/>
              </w:rPr>
            </w:pPr>
            <w:r w:rsidRPr="000F4786">
              <w:rPr>
                <w:color w:val="000000"/>
              </w:rPr>
              <w:t>79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38CD41" w14:textId="77777777" w:rsidR="000F4786" w:rsidRPr="000F4786" w:rsidRDefault="000F4786" w:rsidP="00A5321F">
            <w:pPr>
              <w:spacing w:line="276" w:lineRule="auto"/>
              <w:jc w:val="center"/>
              <w:rPr>
                <w:color w:val="000000"/>
              </w:rPr>
            </w:pPr>
            <w:r w:rsidRPr="000F4786">
              <w:rPr>
                <w:color w:val="000000"/>
              </w:rPr>
              <w:t>454582.91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226F735" w14:textId="77777777" w:rsidR="000F4786" w:rsidRPr="000F4786" w:rsidRDefault="000F4786" w:rsidP="00A5321F">
            <w:pPr>
              <w:spacing w:line="276" w:lineRule="auto"/>
              <w:jc w:val="center"/>
              <w:rPr>
                <w:color w:val="000000"/>
              </w:rPr>
            </w:pPr>
            <w:r w:rsidRPr="000F4786">
              <w:rPr>
                <w:color w:val="000000"/>
              </w:rPr>
              <w:t>3289618.37</w:t>
            </w:r>
          </w:p>
        </w:tc>
      </w:tr>
      <w:tr w:rsidR="000F4786" w:rsidRPr="000F4786" w14:paraId="1E46495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D80B6CD" w14:textId="77777777" w:rsidR="000F4786" w:rsidRPr="000F4786" w:rsidRDefault="000F4786" w:rsidP="00A5321F">
            <w:pPr>
              <w:spacing w:line="276" w:lineRule="auto"/>
              <w:jc w:val="center"/>
              <w:rPr>
                <w:color w:val="000000"/>
              </w:rPr>
            </w:pPr>
            <w:r w:rsidRPr="000F4786">
              <w:rPr>
                <w:color w:val="000000"/>
              </w:rPr>
              <w:t>80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DF1B08A" w14:textId="77777777" w:rsidR="000F4786" w:rsidRPr="000F4786" w:rsidRDefault="000F4786" w:rsidP="00A5321F">
            <w:pPr>
              <w:spacing w:line="276" w:lineRule="auto"/>
              <w:jc w:val="center"/>
              <w:rPr>
                <w:color w:val="000000"/>
              </w:rPr>
            </w:pPr>
            <w:r w:rsidRPr="000F4786">
              <w:rPr>
                <w:color w:val="000000"/>
              </w:rPr>
              <w:t>454539.38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C0E5E5A" w14:textId="77777777" w:rsidR="000F4786" w:rsidRPr="000F4786" w:rsidRDefault="000F4786" w:rsidP="00A5321F">
            <w:pPr>
              <w:spacing w:line="276" w:lineRule="auto"/>
              <w:jc w:val="center"/>
              <w:rPr>
                <w:color w:val="000000"/>
              </w:rPr>
            </w:pPr>
            <w:r w:rsidRPr="000F4786">
              <w:rPr>
                <w:color w:val="000000"/>
              </w:rPr>
              <w:t>3289625.17</w:t>
            </w:r>
          </w:p>
        </w:tc>
      </w:tr>
      <w:tr w:rsidR="000F4786" w:rsidRPr="000F4786" w14:paraId="327C808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9791DC6" w14:textId="77777777" w:rsidR="000F4786" w:rsidRPr="000F4786" w:rsidRDefault="000F4786" w:rsidP="00A5321F">
            <w:pPr>
              <w:spacing w:line="276" w:lineRule="auto"/>
              <w:jc w:val="center"/>
              <w:rPr>
                <w:color w:val="000000"/>
              </w:rPr>
            </w:pPr>
            <w:r w:rsidRPr="000F4786">
              <w:rPr>
                <w:color w:val="000000"/>
              </w:rPr>
              <w:t>81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677F61F" w14:textId="77777777" w:rsidR="000F4786" w:rsidRPr="000F4786" w:rsidRDefault="000F4786" w:rsidP="00A5321F">
            <w:pPr>
              <w:spacing w:line="276" w:lineRule="auto"/>
              <w:jc w:val="center"/>
              <w:rPr>
                <w:color w:val="000000"/>
              </w:rPr>
            </w:pPr>
            <w:r w:rsidRPr="000F4786">
              <w:rPr>
                <w:color w:val="000000"/>
              </w:rPr>
              <w:t>454489.98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329B7C9" w14:textId="77777777" w:rsidR="000F4786" w:rsidRPr="000F4786" w:rsidRDefault="000F4786" w:rsidP="00A5321F">
            <w:pPr>
              <w:spacing w:line="276" w:lineRule="auto"/>
              <w:jc w:val="center"/>
              <w:rPr>
                <w:color w:val="000000"/>
              </w:rPr>
            </w:pPr>
            <w:r w:rsidRPr="000F4786">
              <w:rPr>
                <w:color w:val="000000"/>
              </w:rPr>
              <w:t>3289632.87</w:t>
            </w:r>
          </w:p>
        </w:tc>
      </w:tr>
      <w:tr w:rsidR="000F4786" w:rsidRPr="000F4786" w14:paraId="5440566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D5B5ABC" w14:textId="77777777" w:rsidR="000F4786" w:rsidRPr="000F4786" w:rsidRDefault="000F4786" w:rsidP="00A5321F">
            <w:pPr>
              <w:spacing w:line="276" w:lineRule="auto"/>
              <w:jc w:val="center"/>
              <w:rPr>
                <w:color w:val="000000"/>
              </w:rPr>
            </w:pPr>
            <w:r w:rsidRPr="000F4786">
              <w:rPr>
                <w:color w:val="000000"/>
              </w:rPr>
              <w:t>82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4B4D821" w14:textId="77777777" w:rsidR="000F4786" w:rsidRPr="000F4786" w:rsidRDefault="000F4786" w:rsidP="00A5321F">
            <w:pPr>
              <w:spacing w:line="276" w:lineRule="auto"/>
              <w:jc w:val="center"/>
              <w:rPr>
                <w:color w:val="000000"/>
              </w:rPr>
            </w:pPr>
            <w:r w:rsidRPr="000F4786">
              <w:rPr>
                <w:color w:val="000000"/>
              </w:rPr>
              <w:t>454440.54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D45151" w14:textId="77777777" w:rsidR="000F4786" w:rsidRPr="000F4786" w:rsidRDefault="000F4786" w:rsidP="00A5321F">
            <w:pPr>
              <w:spacing w:line="276" w:lineRule="auto"/>
              <w:jc w:val="center"/>
              <w:rPr>
                <w:color w:val="000000"/>
              </w:rPr>
            </w:pPr>
            <w:r w:rsidRPr="000F4786">
              <w:rPr>
                <w:color w:val="000000"/>
              </w:rPr>
              <w:t>3289640.59</w:t>
            </w:r>
          </w:p>
        </w:tc>
      </w:tr>
      <w:tr w:rsidR="000F4786" w:rsidRPr="000F4786" w14:paraId="41AD7B6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33FC6A5" w14:textId="77777777" w:rsidR="000F4786" w:rsidRPr="000F4786" w:rsidRDefault="000F4786" w:rsidP="00A5321F">
            <w:pPr>
              <w:spacing w:line="276" w:lineRule="auto"/>
              <w:jc w:val="center"/>
              <w:rPr>
                <w:color w:val="000000"/>
              </w:rPr>
            </w:pPr>
            <w:r w:rsidRPr="000F4786">
              <w:rPr>
                <w:color w:val="000000"/>
              </w:rPr>
              <w:t>83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B4933E" w14:textId="77777777" w:rsidR="000F4786" w:rsidRPr="000F4786" w:rsidRDefault="000F4786" w:rsidP="00A5321F">
            <w:pPr>
              <w:spacing w:line="276" w:lineRule="auto"/>
              <w:jc w:val="center"/>
              <w:rPr>
                <w:color w:val="000000"/>
              </w:rPr>
            </w:pPr>
            <w:r w:rsidRPr="000F4786">
              <w:rPr>
                <w:color w:val="000000"/>
              </w:rPr>
              <w:t>454391.12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816932" w14:textId="77777777" w:rsidR="000F4786" w:rsidRPr="000F4786" w:rsidRDefault="000F4786" w:rsidP="00A5321F">
            <w:pPr>
              <w:spacing w:line="276" w:lineRule="auto"/>
              <w:jc w:val="center"/>
              <w:rPr>
                <w:color w:val="000000"/>
              </w:rPr>
            </w:pPr>
            <w:r w:rsidRPr="000F4786">
              <w:rPr>
                <w:color w:val="000000"/>
              </w:rPr>
              <w:t>3289648.3</w:t>
            </w:r>
          </w:p>
        </w:tc>
      </w:tr>
      <w:tr w:rsidR="000F4786" w:rsidRPr="000F4786" w14:paraId="2B1664D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650F41" w14:textId="77777777" w:rsidR="000F4786" w:rsidRPr="000F4786" w:rsidRDefault="000F4786" w:rsidP="00A5321F">
            <w:pPr>
              <w:spacing w:line="276" w:lineRule="auto"/>
              <w:jc w:val="center"/>
              <w:rPr>
                <w:color w:val="000000"/>
              </w:rPr>
            </w:pPr>
            <w:r w:rsidRPr="000F4786">
              <w:rPr>
                <w:color w:val="000000"/>
              </w:rPr>
              <w:t>84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06FC24" w14:textId="77777777" w:rsidR="000F4786" w:rsidRPr="000F4786" w:rsidRDefault="000F4786" w:rsidP="00A5321F">
            <w:pPr>
              <w:spacing w:line="276" w:lineRule="auto"/>
              <w:jc w:val="center"/>
              <w:rPr>
                <w:color w:val="000000"/>
              </w:rPr>
            </w:pPr>
            <w:r w:rsidRPr="000F4786">
              <w:rPr>
                <w:color w:val="000000"/>
              </w:rPr>
              <w:t>454341.88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603CE84" w14:textId="77777777" w:rsidR="000F4786" w:rsidRPr="000F4786" w:rsidRDefault="000F4786" w:rsidP="00A5321F">
            <w:pPr>
              <w:spacing w:line="276" w:lineRule="auto"/>
              <w:jc w:val="center"/>
              <w:rPr>
                <w:color w:val="000000"/>
              </w:rPr>
            </w:pPr>
            <w:r w:rsidRPr="000F4786">
              <w:rPr>
                <w:color w:val="000000"/>
              </w:rPr>
              <w:t>3289655.98</w:t>
            </w:r>
          </w:p>
        </w:tc>
      </w:tr>
      <w:tr w:rsidR="000F4786" w:rsidRPr="000F4786" w14:paraId="31C9F01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5273924" w14:textId="77777777" w:rsidR="000F4786" w:rsidRPr="000F4786" w:rsidRDefault="000F4786" w:rsidP="00A5321F">
            <w:pPr>
              <w:spacing w:line="276" w:lineRule="auto"/>
              <w:jc w:val="center"/>
              <w:rPr>
                <w:color w:val="000000"/>
              </w:rPr>
            </w:pPr>
            <w:r w:rsidRPr="000F4786">
              <w:rPr>
                <w:color w:val="000000"/>
              </w:rPr>
              <w:t>85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CC7D3ED" w14:textId="77777777" w:rsidR="000F4786" w:rsidRPr="000F4786" w:rsidRDefault="000F4786" w:rsidP="00A5321F">
            <w:pPr>
              <w:spacing w:line="276" w:lineRule="auto"/>
              <w:jc w:val="center"/>
              <w:rPr>
                <w:color w:val="000000"/>
              </w:rPr>
            </w:pPr>
            <w:r w:rsidRPr="000F4786">
              <w:rPr>
                <w:color w:val="000000"/>
              </w:rPr>
              <w:t>454296.76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919E744" w14:textId="77777777" w:rsidR="000F4786" w:rsidRPr="000F4786" w:rsidRDefault="000F4786" w:rsidP="00A5321F">
            <w:pPr>
              <w:spacing w:line="276" w:lineRule="auto"/>
              <w:jc w:val="center"/>
              <w:rPr>
                <w:color w:val="000000"/>
              </w:rPr>
            </w:pPr>
            <w:r w:rsidRPr="000F4786">
              <w:rPr>
                <w:color w:val="000000"/>
              </w:rPr>
              <w:t>3289668.43</w:t>
            </w:r>
          </w:p>
        </w:tc>
      </w:tr>
      <w:tr w:rsidR="000F4786" w:rsidRPr="000F4786" w14:paraId="2303485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B0BD09C" w14:textId="77777777" w:rsidR="000F4786" w:rsidRPr="000F4786" w:rsidRDefault="000F4786" w:rsidP="00A5321F">
            <w:pPr>
              <w:spacing w:line="276" w:lineRule="auto"/>
              <w:jc w:val="center"/>
              <w:rPr>
                <w:color w:val="000000"/>
              </w:rPr>
            </w:pPr>
            <w:r w:rsidRPr="000F4786">
              <w:rPr>
                <w:color w:val="000000"/>
              </w:rPr>
              <w:t>86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F4EC3FD" w14:textId="77777777" w:rsidR="000F4786" w:rsidRPr="000F4786" w:rsidRDefault="000F4786" w:rsidP="00A5321F">
            <w:pPr>
              <w:spacing w:line="276" w:lineRule="auto"/>
              <w:jc w:val="center"/>
              <w:rPr>
                <w:color w:val="000000"/>
              </w:rPr>
            </w:pPr>
            <w:r w:rsidRPr="000F4786">
              <w:rPr>
                <w:color w:val="000000"/>
              </w:rPr>
              <w:t>454267.46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BC1C084" w14:textId="77777777" w:rsidR="000F4786" w:rsidRPr="000F4786" w:rsidRDefault="000F4786" w:rsidP="00A5321F">
            <w:pPr>
              <w:spacing w:line="276" w:lineRule="auto"/>
              <w:jc w:val="center"/>
              <w:rPr>
                <w:color w:val="000000"/>
              </w:rPr>
            </w:pPr>
            <w:r w:rsidRPr="000F4786">
              <w:rPr>
                <w:color w:val="000000"/>
              </w:rPr>
              <w:t>3289677.84</w:t>
            </w:r>
          </w:p>
        </w:tc>
      </w:tr>
      <w:tr w:rsidR="000F4786" w:rsidRPr="000F4786" w14:paraId="6BB1C8F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FFA2663" w14:textId="77777777" w:rsidR="000F4786" w:rsidRPr="000F4786" w:rsidRDefault="000F4786" w:rsidP="00A5321F">
            <w:pPr>
              <w:spacing w:line="276" w:lineRule="auto"/>
              <w:jc w:val="center"/>
              <w:rPr>
                <w:color w:val="000000"/>
              </w:rPr>
            </w:pPr>
            <w:r w:rsidRPr="000F4786">
              <w:rPr>
                <w:color w:val="000000"/>
              </w:rPr>
              <w:t>87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9F916F" w14:textId="77777777" w:rsidR="000F4786" w:rsidRPr="000F4786" w:rsidRDefault="000F4786" w:rsidP="00A5321F">
            <w:pPr>
              <w:spacing w:line="276" w:lineRule="auto"/>
              <w:jc w:val="center"/>
              <w:rPr>
                <w:color w:val="000000"/>
              </w:rPr>
            </w:pPr>
            <w:r w:rsidRPr="000F4786">
              <w:rPr>
                <w:color w:val="000000"/>
              </w:rPr>
              <w:t>454219.86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69B379F" w14:textId="77777777" w:rsidR="000F4786" w:rsidRPr="000F4786" w:rsidRDefault="000F4786" w:rsidP="00A5321F">
            <w:pPr>
              <w:spacing w:line="276" w:lineRule="auto"/>
              <w:jc w:val="center"/>
              <w:rPr>
                <w:color w:val="000000"/>
              </w:rPr>
            </w:pPr>
            <w:r w:rsidRPr="000F4786">
              <w:rPr>
                <w:color w:val="000000"/>
              </w:rPr>
              <w:t>3289693.12</w:t>
            </w:r>
          </w:p>
        </w:tc>
      </w:tr>
      <w:tr w:rsidR="000F4786" w:rsidRPr="000F4786" w14:paraId="636D2DC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E77B5C0" w14:textId="77777777" w:rsidR="000F4786" w:rsidRPr="000F4786" w:rsidRDefault="000F4786" w:rsidP="00A5321F">
            <w:pPr>
              <w:spacing w:line="276" w:lineRule="auto"/>
              <w:jc w:val="center"/>
              <w:rPr>
                <w:color w:val="000000"/>
              </w:rPr>
            </w:pPr>
            <w:r w:rsidRPr="000F4786">
              <w:rPr>
                <w:color w:val="000000"/>
              </w:rPr>
              <w:t>88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8450B4" w14:textId="77777777" w:rsidR="000F4786" w:rsidRPr="000F4786" w:rsidRDefault="000F4786" w:rsidP="00A5321F">
            <w:pPr>
              <w:spacing w:line="276" w:lineRule="auto"/>
              <w:jc w:val="center"/>
              <w:rPr>
                <w:color w:val="000000"/>
              </w:rPr>
            </w:pPr>
            <w:r w:rsidRPr="000F4786">
              <w:rPr>
                <w:color w:val="000000"/>
              </w:rPr>
              <w:t>454172.26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C18EDF1" w14:textId="77777777" w:rsidR="000F4786" w:rsidRPr="000F4786" w:rsidRDefault="000F4786" w:rsidP="00A5321F">
            <w:pPr>
              <w:spacing w:line="276" w:lineRule="auto"/>
              <w:jc w:val="center"/>
              <w:rPr>
                <w:color w:val="000000"/>
              </w:rPr>
            </w:pPr>
            <w:r w:rsidRPr="000F4786">
              <w:rPr>
                <w:color w:val="000000"/>
              </w:rPr>
              <w:t>3289708.4</w:t>
            </w:r>
          </w:p>
        </w:tc>
      </w:tr>
      <w:tr w:rsidR="000F4786" w:rsidRPr="000F4786" w14:paraId="7612C50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E816B60" w14:textId="77777777" w:rsidR="000F4786" w:rsidRPr="000F4786" w:rsidRDefault="000F4786" w:rsidP="00A5321F">
            <w:pPr>
              <w:spacing w:line="276" w:lineRule="auto"/>
              <w:jc w:val="center"/>
              <w:rPr>
                <w:color w:val="000000"/>
              </w:rPr>
            </w:pPr>
            <w:r w:rsidRPr="000F4786">
              <w:rPr>
                <w:color w:val="000000"/>
              </w:rPr>
              <w:t>89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6014466" w14:textId="77777777" w:rsidR="000F4786" w:rsidRPr="000F4786" w:rsidRDefault="000F4786" w:rsidP="00A5321F">
            <w:pPr>
              <w:spacing w:line="276" w:lineRule="auto"/>
              <w:jc w:val="center"/>
              <w:rPr>
                <w:color w:val="000000"/>
              </w:rPr>
            </w:pPr>
            <w:r w:rsidRPr="000F4786">
              <w:rPr>
                <w:color w:val="000000"/>
              </w:rPr>
              <w:t>454123.93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A9E714" w14:textId="77777777" w:rsidR="000F4786" w:rsidRPr="000F4786" w:rsidRDefault="000F4786" w:rsidP="00A5321F">
            <w:pPr>
              <w:spacing w:line="276" w:lineRule="auto"/>
              <w:jc w:val="center"/>
              <w:rPr>
                <w:color w:val="000000"/>
              </w:rPr>
            </w:pPr>
            <w:r w:rsidRPr="000F4786">
              <w:rPr>
                <w:color w:val="000000"/>
              </w:rPr>
              <w:t>3289723.92</w:t>
            </w:r>
          </w:p>
        </w:tc>
      </w:tr>
      <w:tr w:rsidR="000F4786" w:rsidRPr="000F4786" w14:paraId="578431F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91C8FEE" w14:textId="77777777" w:rsidR="000F4786" w:rsidRPr="000F4786" w:rsidRDefault="000F4786" w:rsidP="00A5321F">
            <w:pPr>
              <w:spacing w:line="276" w:lineRule="auto"/>
              <w:jc w:val="center"/>
              <w:rPr>
                <w:color w:val="000000"/>
              </w:rPr>
            </w:pPr>
            <w:r w:rsidRPr="000F4786">
              <w:rPr>
                <w:color w:val="000000"/>
              </w:rPr>
              <w:t>90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CA6BE9" w14:textId="77777777" w:rsidR="000F4786" w:rsidRPr="000F4786" w:rsidRDefault="000F4786" w:rsidP="00A5321F">
            <w:pPr>
              <w:spacing w:line="276" w:lineRule="auto"/>
              <w:jc w:val="center"/>
              <w:rPr>
                <w:color w:val="000000"/>
              </w:rPr>
            </w:pPr>
            <w:r w:rsidRPr="000F4786">
              <w:rPr>
                <w:color w:val="000000"/>
              </w:rPr>
              <w:t>454116.88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9AAA4D" w14:textId="77777777" w:rsidR="000F4786" w:rsidRPr="000F4786" w:rsidRDefault="000F4786" w:rsidP="00A5321F">
            <w:pPr>
              <w:spacing w:line="276" w:lineRule="auto"/>
              <w:jc w:val="center"/>
              <w:rPr>
                <w:color w:val="000000"/>
              </w:rPr>
            </w:pPr>
            <w:r w:rsidRPr="000F4786">
              <w:rPr>
                <w:color w:val="000000"/>
              </w:rPr>
              <w:t>3289720.62</w:t>
            </w:r>
          </w:p>
        </w:tc>
      </w:tr>
      <w:tr w:rsidR="000F4786" w:rsidRPr="000F4786" w14:paraId="1236274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57D194A" w14:textId="77777777" w:rsidR="000F4786" w:rsidRPr="000F4786" w:rsidRDefault="000F4786" w:rsidP="00A5321F">
            <w:pPr>
              <w:spacing w:line="276" w:lineRule="auto"/>
              <w:jc w:val="center"/>
              <w:rPr>
                <w:color w:val="000000"/>
              </w:rPr>
            </w:pPr>
            <w:r w:rsidRPr="000F4786">
              <w:rPr>
                <w:color w:val="000000"/>
              </w:rPr>
              <w:t>91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3FCF7A" w14:textId="77777777" w:rsidR="000F4786" w:rsidRPr="000F4786" w:rsidRDefault="000F4786" w:rsidP="00A5321F">
            <w:pPr>
              <w:spacing w:line="276" w:lineRule="auto"/>
              <w:jc w:val="center"/>
              <w:rPr>
                <w:color w:val="000000"/>
              </w:rPr>
            </w:pPr>
            <w:r w:rsidRPr="000F4786">
              <w:rPr>
                <w:color w:val="000000"/>
              </w:rPr>
              <w:t>454081.66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073983" w14:textId="77777777" w:rsidR="000F4786" w:rsidRPr="000F4786" w:rsidRDefault="000F4786" w:rsidP="00A5321F">
            <w:pPr>
              <w:spacing w:line="276" w:lineRule="auto"/>
              <w:jc w:val="center"/>
              <w:rPr>
                <w:color w:val="000000"/>
              </w:rPr>
            </w:pPr>
            <w:r w:rsidRPr="000F4786">
              <w:rPr>
                <w:color w:val="000000"/>
              </w:rPr>
              <w:t>3289732.44</w:t>
            </w:r>
          </w:p>
        </w:tc>
      </w:tr>
      <w:tr w:rsidR="000F4786" w:rsidRPr="000F4786" w14:paraId="3827777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28E0D69" w14:textId="77777777" w:rsidR="000F4786" w:rsidRPr="000F4786" w:rsidRDefault="000F4786" w:rsidP="00A5321F">
            <w:pPr>
              <w:spacing w:line="276" w:lineRule="auto"/>
              <w:jc w:val="center"/>
              <w:rPr>
                <w:color w:val="000000"/>
              </w:rPr>
            </w:pPr>
            <w:r w:rsidRPr="000F4786">
              <w:rPr>
                <w:color w:val="000000"/>
              </w:rPr>
              <w:t>92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A55294" w14:textId="77777777" w:rsidR="000F4786" w:rsidRPr="000F4786" w:rsidRDefault="000F4786" w:rsidP="00A5321F">
            <w:pPr>
              <w:spacing w:line="276" w:lineRule="auto"/>
              <w:jc w:val="center"/>
              <w:rPr>
                <w:color w:val="000000"/>
              </w:rPr>
            </w:pPr>
            <w:r w:rsidRPr="000F4786">
              <w:rPr>
                <w:color w:val="000000"/>
              </w:rPr>
              <w:t>454075.58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75DE504" w14:textId="77777777" w:rsidR="000F4786" w:rsidRPr="000F4786" w:rsidRDefault="000F4786" w:rsidP="00A5321F">
            <w:pPr>
              <w:spacing w:line="276" w:lineRule="auto"/>
              <w:jc w:val="center"/>
              <w:rPr>
                <w:color w:val="000000"/>
              </w:rPr>
            </w:pPr>
            <w:r w:rsidRPr="000F4786">
              <w:rPr>
                <w:color w:val="000000"/>
              </w:rPr>
              <w:t>3289730.18</w:t>
            </w:r>
          </w:p>
        </w:tc>
      </w:tr>
      <w:tr w:rsidR="000F4786" w:rsidRPr="000F4786" w14:paraId="26F4864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1FB041" w14:textId="77777777" w:rsidR="000F4786" w:rsidRPr="000F4786" w:rsidRDefault="000F4786" w:rsidP="00A5321F">
            <w:pPr>
              <w:spacing w:line="276" w:lineRule="auto"/>
              <w:jc w:val="center"/>
              <w:rPr>
                <w:color w:val="000000"/>
              </w:rPr>
            </w:pPr>
            <w:r w:rsidRPr="000F4786">
              <w:rPr>
                <w:color w:val="000000"/>
              </w:rPr>
              <w:t>93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3B99025" w14:textId="77777777" w:rsidR="000F4786" w:rsidRPr="000F4786" w:rsidRDefault="000F4786" w:rsidP="00A5321F">
            <w:pPr>
              <w:spacing w:line="276" w:lineRule="auto"/>
              <w:jc w:val="center"/>
              <w:rPr>
                <w:color w:val="000000"/>
              </w:rPr>
            </w:pPr>
            <w:r w:rsidRPr="000F4786">
              <w:rPr>
                <w:color w:val="000000"/>
              </w:rPr>
              <w:t>454073.79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DBAFD0" w14:textId="77777777" w:rsidR="000F4786" w:rsidRPr="000F4786" w:rsidRDefault="000F4786" w:rsidP="00A5321F">
            <w:pPr>
              <w:spacing w:line="276" w:lineRule="auto"/>
              <w:jc w:val="center"/>
              <w:rPr>
                <w:color w:val="000000"/>
              </w:rPr>
            </w:pPr>
            <w:r w:rsidRPr="000F4786">
              <w:rPr>
                <w:color w:val="000000"/>
              </w:rPr>
              <w:t>3289734.88</w:t>
            </w:r>
          </w:p>
        </w:tc>
      </w:tr>
      <w:tr w:rsidR="000F4786" w:rsidRPr="000F4786" w14:paraId="7BAA94A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DCFD864" w14:textId="77777777" w:rsidR="000F4786" w:rsidRPr="000F4786" w:rsidRDefault="000F4786" w:rsidP="00A5321F">
            <w:pPr>
              <w:spacing w:line="276" w:lineRule="auto"/>
              <w:jc w:val="center"/>
              <w:rPr>
                <w:color w:val="000000"/>
              </w:rPr>
            </w:pPr>
            <w:r w:rsidRPr="000F4786">
              <w:rPr>
                <w:color w:val="000000"/>
              </w:rPr>
              <w:t>94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AD2734" w14:textId="77777777" w:rsidR="000F4786" w:rsidRPr="000F4786" w:rsidRDefault="000F4786" w:rsidP="00A5321F">
            <w:pPr>
              <w:spacing w:line="276" w:lineRule="auto"/>
              <w:jc w:val="center"/>
              <w:rPr>
                <w:color w:val="000000"/>
              </w:rPr>
            </w:pPr>
            <w:r w:rsidRPr="000F4786">
              <w:rPr>
                <w:color w:val="000000"/>
              </w:rPr>
              <w:t>454056.97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2C5DC8C" w14:textId="77777777" w:rsidR="000F4786" w:rsidRPr="000F4786" w:rsidRDefault="000F4786" w:rsidP="00A5321F">
            <w:pPr>
              <w:spacing w:line="276" w:lineRule="auto"/>
              <w:jc w:val="center"/>
              <w:rPr>
                <w:color w:val="000000"/>
              </w:rPr>
            </w:pPr>
            <w:r w:rsidRPr="000F4786">
              <w:rPr>
                <w:color w:val="000000"/>
              </w:rPr>
              <w:t>3289728.48</w:t>
            </w:r>
          </w:p>
        </w:tc>
      </w:tr>
      <w:tr w:rsidR="000F4786" w:rsidRPr="000F4786" w14:paraId="756C5F3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A1530BE" w14:textId="77777777" w:rsidR="000F4786" w:rsidRPr="000F4786" w:rsidRDefault="000F4786" w:rsidP="00A5321F">
            <w:pPr>
              <w:spacing w:line="276" w:lineRule="auto"/>
              <w:jc w:val="center"/>
              <w:rPr>
                <w:color w:val="000000"/>
              </w:rPr>
            </w:pPr>
            <w:r w:rsidRPr="000F4786">
              <w:rPr>
                <w:color w:val="000000"/>
              </w:rPr>
              <w:t>95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FBDFC8" w14:textId="77777777" w:rsidR="000F4786" w:rsidRPr="000F4786" w:rsidRDefault="000F4786" w:rsidP="00A5321F">
            <w:pPr>
              <w:spacing w:line="276" w:lineRule="auto"/>
              <w:jc w:val="center"/>
              <w:rPr>
                <w:color w:val="000000"/>
              </w:rPr>
            </w:pPr>
            <w:r w:rsidRPr="000F4786">
              <w:rPr>
                <w:color w:val="000000"/>
              </w:rPr>
              <w:t>454057.41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EC4F809" w14:textId="77777777" w:rsidR="000F4786" w:rsidRPr="000F4786" w:rsidRDefault="000F4786" w:rsidP="00A5321F">
            <w:pPr>
              <w:spacing w:line="276" w:lineRule="auto"/>
              <w:jc w:val="center"/>
              <w:rPr>
                <w:color w:val="000000"/>
              </w:rPr>
            </w:pPr>
            <w:r w:rsidRPr="000F4786">
              <w:rPr>
                <w:color w:val="000000"/>
              </w:rPr>
              <w:t>3289727.31</w:t>
            </w:r>
          </w:p>
        </w:tc>
      </w:tr>
      <w:tr w:rsidR="000F4786" w:rsidRPr="000F4786" w14:paraId="6E642F3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98CA02F" w14:textId="77777777" w:rsidR="000F4786" w:rsidRPr="000F4786" w:rsidRDefault="000F4786" w:rsidP="00A5321F">
            <w:pPr>
              <w:spacing w:line="276" w:lineRule="auto"/>
              <w:jc w:val="center"/>
              <w:rPr>
                <w:color w:val="000000"/>
              </w:rPr>
            </w:pPr>
            <w:r w:rsidRPr="000F4786">
              <w:rPr>
                <w:color w:val="000000"/>
              </w:rPr>
              <w:t>96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2EA0CB6" w14:textId="77777777" w:rsidR="000F4786" w:rsidRPr="000F4786" w:rsidRDefault="000F4786" w:rsidP="00A5321F">
            <w:pPr>
              <w:spacing w:line="276" w:lineRule="auto"/>
              <w:jc w:val="center"/>
              <w:rPr>
                <w:color w:val="000000"/>
              </w:rPr>
            </w:pPr>
            <w:r w:rsidRPr="000F4786">
              <w:rPr>
                <w:color w:val="000000"/>
              </w:rPr>
              <w:t>454048.42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F6493A" w14:textId="77777777" w:rsidR="000F4786" w:rsidRPr="000F4786" w:rsidRDefault="000F4786" w:rsidP="00A5321F">
            <w:pPr>
              <w:spacing w:line="276" w:lineRule="auto"/>
              <w:jc w:val="center"/>
              <w:rPr>
                <w:color w:val="000000"/>
              </w:rPr>
            </w:pPr>
            <w:r w:rsidRPr="000F4786">
              <w:rPr>
                <w:color w:val="000000"/>
              </w:rPr>
              <w:t>3289723.96</w:t>
            </w:r>
          </w:p>
        </w:tc>
      </w:tr>
      <w:tr w:rsidR="000F4786" w:rsidRPr="000F4786" w14:paraId="01764B4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474D044" w14:textId="77777777" w:rsidR="000F4786" w:rsidRPr="000F4786" w:rsidRDefault="000F4786" w:rsidP="00A5321F">
            <w:pPr>
              <w:spacing w:line="276" w:lineRule="auto"/>
              <w:jc w:val="center"/>
              <w:rPr>
                <w:color w:val="000000"/>
              </w:rPr>
            </w:pPr>
            <w:r w:rsidRPr="000F4786">
              <w:rPr>
                <w:color w:val="000000"/>
              </w:rPr>
              <w:t>97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666E7C" w14:textId="77777777" w:rsidR="000F4786" w:rsidRPr="000F4786" w:rsidRDefault="000F4786" w:rsidP="00A5321F">
            <w:pPr>
              <w:spacing w:line="276" w:lineRule="auto"/>
              <w:jc w:val="center"/>
              <w:rPr>
                <w:color w:val="000000"/>
              </w:rPr>
            </w:pPr>
            <w:r w:rsidRPr="000F4786">
              <w:rPr>
                <w:color w:val="000000"/>
              </w:rPr>
              <w:t>454035.79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4A96436" w14:textId="77777777" w:rsidR="000F4786" w:rsidRPr="000F4786" w:rsidRDefault="000F4786" w:rsidP="00A5321F">
            <w:pPr>
              <w:spacing w:line="276" w:lineRule="auto"/>
              <w:jc w:val="center"/>
              <w:rPr>
                <w:color w:val="000000"/>
              </w:rPr>
            </w:pPr>
            <w:r w:rsidRPr="000F4786">
              <w:rPr>
                <w:color w:val="000000"/>
              </w:rPr>
              <w:t>3289722.53</w:t>
            </w:r>
          </w:p>
        </w:tc>
      </w:tr>
      <w:tr w:rsidR="000F4786" w:rsidRPr="000F4786" w14:paraId="4FAFF12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233A117" w14:textId="77777777" w:rsidR="000F4786" w:rsidRPr="000F4786" w:rsidRDefault="000F4786" w:rsidP="00A5321F">
            <w:pPr>
              <w:spacing w:line="276" w:lineRule="auto"/>
              <w:jc w:val="center"/>
              <w:rPr>
                <w:color w:val="000000"/>
              </w:rPr>
            </w:pPr>
            <w:r w:rsidRPr="000F4786">
              <w:rPr>
                <w:color w:val="000000"/>
              </w:rPr>
              <w:t>98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1B7BA37" w14:textId="77777777" w:rsidR="000F4786" w:rsidRPr="000F4786" w:rsidRDefault="000F4786" w:rsidP="00A5321F">
            <w:pPr>
              <w:spacing w:line="276" w:lineRule="auto"/>
              <w:jc w:val="center"/>
              <w:rPr>
                <w:color w:val="000000"/>
              </w:rPr>
            </w:pPr>
            <w:r w:rsidRPr="000F4786">
              <w:rPr>
                <w:color w:val="000000"/>
              </w:rPr>
              <w:t>454047.16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6F7A35" w14:textId="77777777" w:rsidR="000F4786" w:rsidRPr="000F4786" w:rsidRDefault="000F4786" w:rsidP="00A5321F">
            <w:pPr>
              <w:spacing w:line="276" w:lineRule="auto"/>
              <w:jc w:val="center"/>
              <w:rPr>
                <w:color w:val="000000"/>
              </w:rPr>
            </w:pPr>
            <w:r w:rsidRPr="000F4786">
              <w:rPr>
                <w:color w:val="000000"/>
              </w:rPr>
              <w:t>3289622.37</w:t>
            </w:r>
          </w:p>
        </w:tc>
      </w:tr>
      <w:tr w:rsidR="000F4786" w:rsidRPr="000F4786" w14:paraId="22BD049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BC3263D" w14:textId="77777777" w:rsidR="000F4786" w:rsidRPr="000F4786" w:rsidRDefault="000F4786" w:rsidP="00A5321F">
            <w:pPr>
              <w:spacing w:line="276" w:lineRule="auto"/>
              <w:jc w:val="center"/>
              <w:rPr>
                <w:color w:val="000000"/>
              </w:rPr>
            </w:pPr>
            <w:r w:rsidRPr="000F4786">
              <w:rPr>
                <w:color w:val="000000"/>
              </w:rPr>
              <w:lastRenderedPageBreak/>
              <w:t>99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89EC2A1" w14:textId="77777777" w:rsidR="000F4786" w:rsidRPr="000F4786" w:rsidRDefault="000F4786" w:rsidP="00A5321F">
            <w:pPr>
              <w:spacing w:line="276" w:lineRule="auto"/>
              <w:jc w:val="center"/>
              <w:rPr>
                <w:color w:val="000000"/>
              </w:rPr>
            </w:pPr>
            <w:r w:rsidRPr="000F4786">
              <w:rPr>
                <w:color w:val="000000"/>
              </w:rPr>
              <w:t>454084.82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9D9DD6" w14:textId="77777777" w:rsidR="000F4786" w:rsidRPr="000F4786" w:rsidRDefault="000F4786" w:rsidP="00A5321F">
            <w:pPr>
              <w:spacing w:line="276" w:lineRule="auto"/>
              <w:jc w:val="center"/>
              <w:rPr>
                <w:color w:val="000000"/>
              </w:rPr>
            </w:pPr>
            <w:r w:rsidRPr="000F4786">
              <w:rPr>
                <w:color w:val="000000"/>
              </w:rPr>
              <w:t>3289615.2</w:t>
            </w:r>
          </w:p>
        </w:tc>
      </w:tr>
      <w:tr w:rsidR="000F4786" w:rsidRPr="000F4786" w14:paraId="65E0488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66EE33" w14:textId="77777777" w:rsidR="000F4786" w:rsidRPr="000F4786" w:rsidRDefault="000F4786" w:rsidP="00A5321F">
            <w:pPr>
              <w:spacing w:line="276" w:lineRule="auto"/>
              <w:jc w:val="center"/>
              <w:rPr>
                <w:color w:val="000000"/>
              </w:rPr>
            </w:pPr>
            <w:r w:rsidRPr="000F4786">
              <w:rPr>
                <w:color w:val="000000"/>
              </w:rPr>
              <w:t>100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FCCFB56" w14:textId="77777777" w:rsidR="000F4786" w:rsidRPr="000F4786" w:rsidRDefault="000F4786" w:rsidP="00A5321F">
            <w:pPr>
              <w:spacing w:line="276" w:lineRule="auto"/>
              <w:jc w:val="center"/>
              <w:rPr>
                <w:color w:val="000000"/>
              </w:rPr>
            </w:pPr>
            <w:r w:rsidRPr="000F4786">
              <w:rPr>
                <w:color w:val="000000"/>
              </w:rPr>
              <w:t>454083.2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D2DFCA" w14:textId="77777777" w:rsidR="000F4786" w:rsidRPr="000F4786" w:rsidRDefault="000F4786" w:rsidP="00A5321F">
            <w:pPr>
              <w:spacing w:line="276" w:lineRule="auto"/>
              <w:jc w:val="center"/>
              <w:rPr>
                <w:color w:val="000000"/>
              </w:rPr>
            </w:pPr>
            <w:r w:rsidRPr="000F4786">
              <w:rPr>
                <w:color w:val="000000"/>
              </w:rPr>
              <w:t>3289606.68</w:t>
            </w:r>
          </w:p>
        </w:tc>
      </w:tr>
      <w:tr w:rsidR="000F4786" w:rsidRPr="000F4786" w14:paraId="70C313C9"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84A944B" w14:textId="77777777" w:rsidR="000F4786" w:rsidRPr="000F4786" w:rsidRDefault="000F4786" w:rsidP="00A5321F">
            <w:pPr>
              <w:spacing w:line="276" w:lineRule="auto"/>
              <w:jc w:val="center"/>
              <w:rPr>
                <w:color w:val="000000"/>
              </w:rPr>
            </w:pPr>
            <w:r w:rsidRPr="000F4786">
              <w:rPr>
                <w:color w:val="000000"/>
              </w:rPr>
              <w:t>101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27DEC3" w14:textId="77777777" w:rsidR="000F4786" w:rsidRPr="000F4786" w:rsidRDefault="000F4786" w:rsidP="00A5321F">
            <w:pPr>
              <w:spacing w:line="276" w:lineRule="auto"/>
              <w:jc w:val="center"/>
              <w:rPr>
                <w:color w:val="000000"/>
              </w:rPr>
            </w:pPr>
            <w:r w:rsidRPr="000F4786">
              <w:rPr>
                <w:color w:val="000000"/>
              </w:rPr>
              <w:t>454050.87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4998653" w14:textId="77777777" w:rsidR="000F4786" w:rsidRPr="000F4786" w:rsidRDefault="000F4786" w:rsidP="00A5321F">
            <w:pPr>
              <w:spacing w:line="276" w:lineRule="auto"/>
              <w:jc w:val="center"/>
              <w:rPr>
                <w:color w:val="000000"/>
              </w:rPr>
            </w:pPr>
            <w:r w:rsidRPr="000F4786">
              <w:rPr>
                <w:color w:val="000000"/>
              </w:rPr>
              <w:t>3289562.35</w:t>
            </w:r>
          </w:p>
        </w:tc>
      </w:tr>
      <w:tr w:rsidR="000F4786" w:rsidRPr="000F4786" w14:paraId="79667ED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6DB0CF8" w14:textId="77777777" w:rsidR="000F4786" w:rsidRPr="000F4786" w:rsidRDefault="000F4786" w:rsidP="00A5321F">
            <w:pPr>
              <w:spacing w:line="276" w:lineRule="auto"/>
              <w:jc w:val="center"/>
              <w:rPr>
                <w:color w:val="000000"/>
              </w:rPr>
            </w:pPr>
            <w:r w:rsidRPr="000F4786">
              <w:rPr>
                <w:color w:val="000000"/>
              </w:rPr>
              <w:t>102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C8D3ED1" w14:textId="77777777" w:rsidR="000F4786" w:rsidRPr="000F4786" w:rsidRDefault="000F4786" w:rsidP="00A5321F">
            <w:pPr>
              <w:spacing w:line="276" w:lineRule="auto"/>
              <w:jc w:val="center"/>
              <w:rPr>
                <w:color w:val="000000"/>
              </w:rPr>
            </w:pPr>
            <w:r w:rsidRPr="000F4786">
              <w:rPr>
                <w:color w:val="000000"/>
              </w:rPr>
              <w:t>454075.92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AF9EA8" w14:textId="77777777" w:rsidR="000F4786" w:rsidRPr="000F4786" w:rsidRDefault="000F4786" w:rsidP="00A5321F">
            <w:pPr>
              <w:spacing w:line="276" w:lineRule="auto"/>
              <w:jc w:val="center"/>
              <w:rPr>
                <w:color w:val="000000"/>
              </w:rPr>
            </w:pPr>
            <w:r w:rsidRPr="000F4786">
              <w:rPr>
                <w:color w:val="000000"/>
              </w:rPr>
              <w:t>3289434.19</w:t>
            </w:r>
          </w:p>
        </w:tc>
      </w:tr>
      <w:tr w:rsidR="000F4786" w:rsidRPr="000F4786" w14:paraId="0E806C4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C1D59B8" w14:textId="77777777" w:rsidR="000F4786" w:rsidRPr="000F4786" w:rsidRDefault="000F4786" w:rsidP="00A5321F">
            <w:pPr>
              <w:spacing w:line="276" w:lineRule="auto"/>
              <w:jc w:val="center"/>
              <w:rPr>
                <w:color w:val="000000"/>
              </w:rPr>
            </w:pPr>
            <w:r w:rsidRPr="000F4786">
              <w:rPr>
                <w:color w:val="000000"/>
              </w:rPr>
              <w:t>103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D07D0AB" w14:textId="77777777" w:rsidR="000F4786" w:rsidRPr="000F4786" w:rsidRDefault="000F4786" w:rsidP="00A5321F">
            <w:pPr>
              <w:spacing w:line="276" w:lineRule="auto"/>
              <w:jc w:val="center"/>
              <w:rPr>
                <w:color w:val="000000"/>
              </w:rPr>
            </w:pPr>
            <w:r w:rsidRPr="000F4786">
              <w:rPr>
                <w:color w:val="000000"/>
              </w:rPr>
              <w:t>454096.81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FDD0E74" w14:textId="77777777" w:rsidR="000F4786" w:rsidRPr="000F4786" w:rsidRDefault="000F4786" w:rsidP="00A5321F">
            <w:pPr>
              <w:spacing w:line="276" w:lineRule="auto"/>
              <w:jc w:val="center"/>
              <w:rPr>
                <w:color w:val="000000"/>
              </w:rPr>
            </w:pPr>
            <w:r w:rsidRPr="000F4786">
              <w:rPr>
                <w:color w:val="000000"/>
              </w:rPr>
              <w:t>3289312.44</w:t>
            </w:r>
          </w:p>
        </w:tc>
      </w:tr>
      <w:tr w:rsidR="000F4786" w:rsidRPr="000F4786" w14:paraId="7A18E44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FC6CE9C" w14:textId="77777777" w:rsidR="000F4786" w:rsidRPr="000F4786" w:rsidRDefault="000F4786" w:rsidP="00A5321F">
            <w:pPr>
              <w:spacing w:line="276" w:lineRule="auto"/>
              <w:jc w:val="center"/>
              <w:rPr>
                <w:color w:val="000000"/>
              </w:rPr>
            </w:pPr>
            <w:r w:rsidRPr="000F4786">
              <w:rPr>
                <w:color w:val="000000"/>
              </w:rPr>
              <w:t>104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F12950" w14:textId="77777777" w:rsidR="000F4786" w:rsidRPr="000F4786" w:rsidRDefault="000F4786" w:rsidP="00A5321F">
            <w:pPr>
              <w:spacing w:line="276" w:lineRule="auto"/>
              <w:jc w:val="center"/>
              <w:rPr>
                <w:color w:val="000000"/>
              </w:rPr>
            </w:pPr>
            <w:r w:rsidRPr="000F4786">
              <w:rPr>
                <w:color w:val="000000"/>
              </w:rPr>
              <w:t>454100.46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6CAB89C" w14:textId="77777777" w:rsidR="000F4786" w:rsidRPr="000F4786" w:rsidRDefault="000F4786" w:rsidP="00A5321F">
            <w:pPr>
              <w:spacing w:line="276" w:lineRule="auto"/>
              <w:jc w:val="center"/>
              <w:rPr>
                <w:color w:val="000000"/>
              </w:rPr>
            </w:pPr>
            <w:r w:rsidRPr="000F4786">
              <w:rPr>
                <w:color w:val="000000"/>
              </w:rPr>
              <w:t>3289313.07</w:t>
            </w:r>
          </w:p>
        </w:tc>
      </w:tr>
      <w:tr w:rsidR="000F4786" w:rsidRPr="000F4786" w14:paraId="33BE77D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7FA6D0F" w14:textId="77777777" w:rsidR="000F4786" w:rsidRPr="000F4786" w:rsidRDefault="000F4786" w:rsidP="00A5321F">
            <w:pPr>
              <w:spacing w:line="276" w:lineRule="auto"/>
              <w:jc w:val="center"/>
              <w:rPr>
                <w:color w:val="000000"/>
              </w:rPr>
            </w:pPr>
            <w:r w:rsidRPr="000F4786">
              <w:rPr>
                <w:color w:val="000000"/>
              </w:rPr>
              <w:t>105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D369644" w14:textId="77777777" w:rsidR="000F4786" w:rsidRPr="000F4786" w:rsidRDefault="000F4786" w:rsidP="00A5321F">
            <w:pPr>
              <w:spacing w:line="276" w:lineRule="auto"/>
              <w:jc w:val="center"/>
              <w:rPr>
                <w:color w:val="000000"/>
              </w:rPr>
            </w:pPr>
            <w:r w:rsidRPr="000F4786">
              <w:rPr>
                <w:color w:val="000000"/>
              </w:rPr>
              <w:t>454100.23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22F82EC" w14:textId="77777777" w:rsidR="000F4786" w:rsidRPr="000F4786" w:rsidRDefault="000F4786" w:rsidP="00A5321F">
            <w:pPr>
              <w:spacing w:line="276" w:lineRule="auto"/>
              <w:jc w:val="center"/>
              <w:rPr>
                <w:color w:val="000000"/>
              </w:rPr>
            </w:pPr>
            <w:r w:rsidRPr="000F4786">
              <w:rPr>
                <w:color w:val="000000"/>
              </w:rPr>
              <w:t>3289310.26</w:t>
            </w:r>
          </w:p>
        </w:tc>
      </w:tr>
      <w:tr w:rsidR="000F4786" w:rsidRPr="000F4786" w14:paraId="6F27D7B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D095B36" w14:textId="77777777" w:rsidR="000F4786" w:rsidRPr="000F4786" w:rsidRDefault="000F4786" w:rsidP="00A5321F">
            <w:pPr>
              <w:spacing w:line="276" w:lineRule="auto"/>
              <w:jc w:val="center"/>
              <w:rPr>
                <w:color w:val="000000"/>
              </w:rPr>
            </w:pPr>
            <w:r w:rsidRPr="000F4786">
              <w:rPr>
                <w:color w:val="000000"/>
              </w:rPr>
              <w:t>106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FCFF1B" w14:textId="77777777" w:rsidR="000F4786" w:rsidRPr="000F4786" w:rsidRDefault="000F4786" w:rsidP="00A5321F">
            <w:pPr>
              <w:spacing w:line="276" w:lineRule="auto"/>
              <w:jc w:val="center"/>
              <w:rPr>
                <w:color w:val="000000"/>
              </w:rPr>
            </w:pPr>
            <w:r w:rsidRPr="000F4786">
              <w:rPr>
                <w:color w:val="000000"/>
              </w:rPr>
              <w:t>454107.24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6D39C81" w14:textId="77777777" w:rsidR="000F4786" w:rsidRPr="000F4786" w:rsidRDefault="000F4786" w:rsidP="00A5321F">
            <w:pPr>
              <w:spacing w:line="276" w:lineRule="auto"/>
              <w:jc w:val="center"/>
              <w:rPr>
                <w:color w:val="000000"/>
              </w:rPr>
            </w:pPr>
            <w:r w:rsidRPr="000F4786">
              <w:rPr>
                <w:color w:val="000000"/>
              </w:rPr>
              <w:t>3289269.45</w:t>
            </w:r>
          </w:p>
        </w:tc>
      </w:tr>
      <w:tr w:rsidR="000F4786" w:rsidRPr="000F4786" w14:paraId="4CC774D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68B023C" w14:textId="77777777" w:rsidR="000F4786" w:rsidRPr="000F4786" w:rsidRDefault="000F4786" w:rsidP="00A5321F">
            <w:pPr>
              <w:spacing w:line="276" w:lineRule="auto"/>
              <w:jc w:val="center"/>
              <w:rPr>
                <w:color w:val="000000"/>
              </w:rPr>
            </w:pPr>
            <w:r w:rsidRPr="000F4786">
              <w:rPr>
                <w:color w:val="000000"/>
              </w:rPr>
              <w:t>107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E19CB9" w14:textId="77777777" w:rsidR="000F4786" w:rsidRPr="000F4786" w:rsidRDefault="000F4786" w:rsidP="00A5321F">
            <w:pPr>
              <w:spacing w:line="276" w:lineRule="auto"/>
              <w:jc w:val="center"/>
              <w:rPr>
                <w:color w:val="000000"/>
              </w:rPr>
            </w:pPr>
            <w:r w:rsidRPr="000F4786">
              <w:rPr>
                <w:color w:val="000000"/>
              </w:rPr>
              <w:t>454121.38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4658BF" w14:textId="77777777" w:rsidR="000F4786" w:rsidRPr="000F4786" w:rsidRDefault="000F4786" w:rsidP="00A5321F">
            <w:pPr>
              <w:spacing w:line="276" w:lineRule="auto"/>
              <w:jc w:val="center"/>
              <w:rPr>
                <w:color w:val="000000"/>
              </w:rPr>
            </w:pPr>
            <w:r w:rsidRPr="000F4786">
              <w:rPr>
                <w:color w:val="000000"/>
              </w:rPr>
              <w:t>3289191.26</w:t>
            </w:r>
          </w:p>
        </w:tc>
      </w:tr>
      <w:tr w:rsidR="000F4786" w:rsidRPr="000F4786" w14:paraId="001E76C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AD98989" w14:textId="77777777" w:rsidR="000F4786" w:rsidRPr="000F4786" w:rsidRDefault="000F4786" w:rsidP="00A5321F">
            <w:pPr>
              <w:spacing w:line="276" w:lineRule="auto"/>
              <w:jc w:val="center"/>
              <w:rPr>
                <w:color w:val="000000"/>
              </w:rPr>
            </w:pPr>
            <w:r w:rsidRPr="000F4786">
              <w:rPr>
                <w:color w:val="000000"/>
              </w:rPr>
              <w:t>108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67E202B" w14:textId="77777777" w:rsidR="000F4786" w:rsidRPr="000F4786" w:rsidRDefault="000F4786" w:rsidP="00A5321F">
            <w:pPr>
              <w:spacing w:line="276" w:lineRule="auto"/>
              <w:jc w:val="center"/>
              <w:rPr>
                <w:color w:val="000000"/>
              </w:rPr>
            </w:pPr>
            <w:r w:rsidRPr="000F4786">
              <w:rPr>
                <w:color w:val="000000"/>
              </w:rPr>
              <w:t>454129.18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FA4CB77" w14:textId="77777777" w:rsidR="000F4786" w:rsidRPr="000F4786" w:rsidRDefault="000F4786" w:rsidP="00A5321F">
            <w:pPr>
              <w:spacing w:line="276" w:lineRule="auto"/>
              <w:jc w:val="center"/>
              <w:rPr>
                <w:color w:val="000000"/>
              </w:rPr>
            </w:pPr>
            <w:r w:rsidRPr="000F4786">
              <w:rPr>
                <w:color w:val="000000"/>
              </w:rPr>
              <w:t>3289141.91</w:t>
            </w:r>
          </w:p>
        </w:tc>
      </w:tr>
      <w:tr w:rsidR="000F4786" w:rsidRPr="000F4786" w14:paraId="75BEE75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BBEEB36" w14:textId="77777777" w:rsidR="000F4786" w:rsidRPr="000F4786" w:rsidRDefault="000F4786" w:rsidP="00A5321F">
            <w:pPr>
              <w:spacing w:line="276" w:lineRule="auto"/>
              <w:jc w:val="center"/>
              <w:rPr>
                <w:color w:val="000000"/>
              </w:rPr>
            </w:pPr>
            <w:r w:rsidRPr="000F4786">
              <w:rPr>
                <w:color w:val="000000"/>
              </w:rPr>
              <w:t>109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6523E53" w14:textId="77777777" w:rsidR="000F4786" w:rsidRPr="000F4786" w:rsidRDefault="000F4786" w:rsidP="00A5321F">
            <w:pPr>
              <w:spacing w:line="276" w:lineRule="auto"/>
              <w:jc w:val="center"/>
              <w:rPr>
                <w:color w:val="000000"/>
              </w:rPr>
            </w:pPr>
            <w:r w:rsidRPr="000F4786">
              <w:rPr>
                <w:color w:val="000000"/>
              </w:rPr>
              <w:t>454142.82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C2DD7DC" w14:textId="77777777" w:rsidR="000F4786" w:rsidRPr="000F4786" w:rsidRDefault="000F4786" w:rsidP="00A5321F">
            <w:pPr>
              <w:spacing w:line="276" w:lineRule="auto"/>
              <w:jc w:val="center"/>
              <w:rPr>
                <w:color w:val="000000"/>
              </w:rPr>
            </w:pPr>
            <w:r w:rsidRPr="000F4786">
              <w:rPr>
                <w:color w:val="000000"/>
              </w:rPr>
              <w:t>3289045.05</w:t>
            </w:r>
          </w:p>
        </w:tc>
      </w:tr>
      <w:tr w:rsidR="000F4786" w:rsidRPr="000F4786" w14:paraId="53A6501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BECFD3" w14:textId="77777777" w:rsidR="000F4786" w:rsidRPr="000F4786" w:rsidRDefault="000F4786" w:rsidP="00A5321F">
            <w:pPr>
              <w:spacing w:line="276" w:lineRule="auto"/>
              <w:jc w:val="center"/>
              <w:rPr>
                <w:color w:val="000000"/>
              </w:rPr>
            </w:pPr>
            <w:r w:rsidRPr="000F4786">
              <w:rPr>
                <w:color w:val="000000"/>
              </w:rPr>
              <w:t>110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E37A101" w14:textId="77777777" w:rsidR="000F4786" w:rsidRPr="000F4786" w:rsidRDefault="000F4786" w:rsidP="00A5321F">
            <w:pPr>
              <w:spacing w:line="276" w:lineRule="auto"/>
              <w:jc w:val="center"/>
              <w:rPr>
                <w:color w:val="000000"/>
              </w:rPr>
            </w:pPr>
            <w:r w:rsidRPr="000F4786">
              <w:rPr>
                <w:color w:val="000000"/>
              </w:rPr>
              <w:t>454113.23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728648E" w14:textId="77777777" w:rsidR="000F4786" w:rsidRPr="000F4786" w:rsidRDefault="000F4786" w:rsidP="00A5321F">
            <w:pPr>
              <w:spacing w:line="276" w:lineRule="auto"/>
              <w:jc w:val="center"/>
              <w:rPr>
                <w:color w:val="000000"/>
              </w:rPr>
            </w:pPr>
            <w:r w:rsidRPr="000F4786">
              <w:rPr>
                <w:color w:val="000000"/>
              </w:rPr>
              <w:t>3289040.54</w:t>
            </w:r>
          </w:p>
        </w:tc>
      </w:tr>
      <w:tr w:rsidR="000F4786" w:rsidRPr="000F4786" w14:paraId="1BB611E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E5C28AD" w14:textId="77777777" w:rsidR="000F4786" w:rsidRPr="000F4786" w:rsidRDefault="000F4786" w:rsidP="00A5321F">
            <w:pPr>
              <w:spacing w:line="276" w:lineRule="auto"/>
              <w:jc w:val="center"/>
              <w:rPr>
                <w:color w:val="000000"/>
              </w:rPr>
            </w:pPr>
            <w:r w:rsidRPr="000F4786">
              <w:rPr>
                <w:color w:val="000000"/>
              </w:rPr>
              <w:t>111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913AE8" w14:textId="77777777" w:rsidR="000F4786" w:rsidRPr="000F4786" w:rsidRDefault="000F4786" w:rsidP="00A5321F">
            <w:pPr>
              <w:spacing w:line="276" w:lineRule="auto"/>
              <w:jc w:val="center"/>
              <w:rPr>
                <w:color w:val="000000"/>
              </w:rPr>
            </w:pPr>
            <w:r w:rsidRPr="000F4786">
              <w:rPr>
                <w:color w:val="000000"/>
              </w:rPr>
              <w:t>454079.41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8DA9BF" w14:textId="77777777" w:rsidR="000F4786" w:rsidRPr="000F4786" w:rsidRDefault="000F4786" w:rsidP="00A5321F">
            <w:pPr>
              <w:spacing w:line="276" w:lineRule="auto"/>
              <w:jc w:val="center"/>
              <w:rPr>
                <w:color w:val="000000"/>
              </w:rPr>
            </w:pPr>
            <w:r w:rsidRPr="000F4786">
              <w:rPr>
                <w:color w:val="000000"/>
              </w:rPr>
              <w:t>3289035.38</w:t>
            </w:r>
          </w:p>
        </w:tc>
      </w:tr>
      <w:tr w:rsidR="000F4786" w:rsidRPr="000F4786" w14:paraId="2148DED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2DA8F95" w14:textId="77777777" w:rsidR="000F4786" w:rsidRPr="000F4786" w:rsidRDefault="000F4786" w:rsidP="00A5321F">
            <w:pPr>
              <w:spacing w:line="276" w:lineRule="auto"/>
              <w:jc w:val="center"/>
              <w:rPr>
                <w:color w:val="000000"/>
              </w:rPr>
            </w:pPr>
            <w:r w:rsidRPr="000F4786">
              <w:rPr>
                <w:color w:val="000000"/>
              </w:rPr>
              <w:t>112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C322D8" w14:textId="77777777" w:rsidR="000F4786" w:rsidRPr="000F4786" w:rsidRDefault="000F4786" w:rsidP="00A5321F">
            <w:pPr>
              <w:spacing w:line="276" w:lineRule="auto"/>
              <w:jc w:val="center"/>
              <w:rPr>
                <w:color w:val="000000"/>
              </w:rPr>
            </w:pPr>
            <w:r w:rsidRPr="000F4786">
              <w:rPr>
                <w:color w:val="000000"/>
              </w:rPr>
              <w:t>454030.29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1C7889" w14:textId="77777777" w:rsidR="000F4786" w:rsidRPr="000F4786" w:rsidRDefault="000F4786" w:rsidP="00A5321F">
            <w:pPr>
              <w:spacing w:line="276" w:lineRule="auto"/>
              <w:jc w:val="center"/>
              <w:rPr>
                <w:color w:val="000000"/>
              </w:rPr>
            </w:pPr>
            <w:r w:rsidRPr="000F4786">
              <w:rPr>
                <w:color w:val="000000"/>
              </w:rPr>
              <w:t>3289027.89</w:t>
            </w:r>
          </w:p>
        </w:tc>
      </w:tr>
      <w:tr w:rsidR="000F4786" w:rsidRPr="000F4786" w14:paraId="0C89845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39A7584" w14:textId="77777777" w:rsidR="000F4786" w:rsidRPr="000F4786" w:rsidRDefault="000F4786" w:rsidP="00A5321F">
            <w:pPr>
              <w:spacing w:line="276" w:lineRule="auto"/>
              <w:jc w:val="center"/>
              <w:rPr>
                <w:color w:val="000000"/>
              </w:rPr>
            </w:pPr>
            <w:r w:rsidRPr="000F4786">
              <w:rPr>
                <w:color w:val="000000"/>
              </w:rPr>
              <w:t>113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9B0964" w14:textId="77777777" w:rsidR="000F4786" w:rsidRPr="000F4786" w:rsidRDefault="000F4786" w:rsidP="00A5321F">
            <w:pPr>
              <w:spacing w:line="276" w:lineRule="auto"/>
              <w:jc w:val="center"/>
              <w:rPr>
                <w:color w:val="000000"/>
              </w:rPr>
            </w:pPr>
            <w:r w:rsidRPr="000F4786">
              <w:rPr>
                <w:color w:val="000000"/>
              </w:rPr>
              <w:t>454018.06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C42342" w14:textId="77777777" w:rsidR="000F4786" w:rsidRPr="000F4786" w:rsidRDefault="000F4786" w:rsidP="00A5321F">
            <w:pPr>
              <w:spacing w:line="276" w:lineRule="auto"/>
              <w:jc w:val="center"/>
              <w:rPr>
                <w:color w:val="000000"/>
              </w:rPr>
            </w:pPr>
            <w:r w:rsidRPr="000F4786">
              <w:rPr>
                <w:color w:val="000000"/>
              </w:rPr>
              <w:t>3289023.29</w:t>
            </w:r>
          </w:p>
        </w:tc>
      </w:tr>
      <w:tr w:rsidR="000F4786" w:rsidRPr="000F4786" w14:paraId="27D38A1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2A64CFB" w14:textId="77777777" w:rsidR="000F4786" w:rsidRPr="000F4786" w:rsidRDefault="000F4786" w:rsidP="00A5321F">
            <w:pPr>
              <w:spacing w:line="276" w:lineRule="auto"/>
              <w:jc w:val="center"/>
              <w:rPr>
                <w:color w:val="000000"/>
              </w:rPr>
            </w:pPr>
            <w:r w:rsidRPr="000F4786">
              <w:rPr>
                <w:color w:val="000000"/>
              </w:rPr>
              <w:t>114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E3F115" w14:textId="77777777" w:rsidR="000F4786" w:rsidRPr="000F4786" w:rsidRDefault="000F4786" w:rsidP="00A5321F">
            <w:pPr>
              <w:spacing w:line="276" w:lineRule="auto"/>
              <w:jc w:val="center"/>
              <w:rPr>
                <w:color w:val="000000"/>
              </w:rPr>
            </w:pPr>
            <w:r w:rsidRPr="000F4786">
              <w:rPr>
                <w:color w:val="000000"/>
              </w:rPr>
              <w:t>454018.06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A47970" w14:textId="77777777" w:rsidR="000F4786" w:rsidRPr="000F4786" w:rsidRDefault="000F4786" w:rsidP="00A5321F">
            <w:pPr>
              <w:spacing w:line="276" w:lineRule="auto"/>
              <w:jc w:val="center"/>
              <w:rPr>
                <w:color w:val="000000"/>
              </w:rPr>
            </w:pPr>
            <w:r w:rsidRPr="000F4786">
              <w:rPr>
                <w:color w:val="000000"/>
              </w:rPr>
              <w:t>3289028.16</w:t>
            </w:r>
          </w:p>
        </w:tc>
      </w:tr>
      <w:tr w:rsidR="000F4786" w:rsidRPr="000F4786" w14:paraId="7FF97D9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9665EDC" w14:textId="77777777" w:rsidR="000F4786" w:rsidRPr="000F4786" w:rsidRDefault="000F4786" w:rsidP="00A5321F">
            <w:pPr>
              <w:spacing w:line="276" w:lineRule="auto"/>
              <w:jc w:val="center"/>
              <w:rPr>
                <w:color w:val="000000"/>
              </w:rPr>
            </w:pPr>
            <w:r w:rsidRPr="000F4786">
              <w:rPr>
                <w:color w:val="000000"/>
              </w:rPr>
              <w:t>115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522670" w14:textId="77777777" w:rsidR="000F4786" w:rsidRPr="000F4786" w:rsidRDefault="000F4786" w:rsidP="00A5321F">
            <w:pPr>
              <w:spacing w:line="276" w:lineRule="auto"/>
              <w:jc w:val="center"/>
              <w:rPr>
                <w:color w:val="000000"/>
              </w:rPr>
            </w:pPr>
            <w:r w:rsidRPr="000F4786">
              <w:rPr>
                <w:color w:val="000000"/>
              </w:rPr>
              <w:t>454014.06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999517" w14:textId="77777777" w:rsidR="000F4786" w:rsidRPr="000F4786" w:rsidRDefault="000F4786" w:rsidP="00A5321F">
            <w:pPr>
              <w:spacing w:line="276" w:lineRule="auto"/>
              <w:jc w:val="center"/>
              <w:rPr>
                <w:color w:val="000000"/>
              </w:rPr>
            </w:pPr>
            <w:r w:rsidRPr="000F4786">
              <w:rPr>
                <w:color w:val="000000"/>
              </w:rPr>
              <w:t>3289028.16</w:t>
            </w:r>
          </w:p>
        </w:tc>
      </w:tr>
      <w:tr w:rsidR="000F4786" w:rsidRPr="000F4786" w14:paraId="7F043A3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1546C84" w14:textId="77777777" w:rsidR="000F4786" w:rsidRPr="000F4786" w:rsidRDefault="000F4786" w:rsidP="00A5321F">
            <w:pPr>
              <w:spacing w:line="276" w:lineRule="auto"/>
              <w:jc w:val="center"/>
              <w:rPr>
                <w:color w:val="000000"/>
              </w:rPr>
            </w:pPr>
            <w:r w:rsidRPr="000F4786">
              <w:rPr>
                <w:color w:val="000000"/>
              </w:rPr>
              <w:t>116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ED3C943" w14:textId="77777777" w:rsidR="000F4786" w:rsidRPr="000F4786" w:rsidRDefault="000F4786" w:rsidP="00A5321F">
            <w:pPr>
              <w:spacing w:line="276" w:lineRule="auto"/>
              <w:jc w:val="center"/>
              <w:rPr>
                <w:color w:val="000000"/>
              </w:rPr>
            </w:pPr>
            <w:r w:rsidRPr="000F4786">
              <w:rPr>
                <w:color w:val="000000"/>
              </w:rPr>
              <w:t>454014.06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DDCE9DA" w14:textId="77777777" w:rsidR="000F4786" w:rsidRPr="000F4786" w:rsidRDefault="000F4786" w:rsidP="00A5321F">
            <w:pPr>
              <w:spacing w:line="276" w:lineRule="auto"/>
              <w:jc w:val="center"/>
              <w:rPr>
                <w:color w:val="000000"/>
              </w:rPr>
            </w:pPr>
            <w:r w:rsidRPr="000F4786">
              <w:rPr>
                <w:color w:val="000000"/>
              </w:rPr>
              <w:t>3289021.96</w:t>
            </w:r>
          </w:p>
        </w:tc>
      </w:tr>
      <w:tr w:rsidR="000F4786" w:rsidRPr="000F4786" w14:paraId="1186CA8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03A5101" w14:textId="77777777" w:rsidR="000F4786" w:rsidRPr="000F4786" w:rsidRDefault="000F4786" w:rsidP="00A5321F">
            <w:pPr>
              <w:spacing w:line="276" w:lineRule="auto"/>
              <w:jc w:val="center"/>
              <w:rPr>
                <w:color w:val="000000"/>
              </w:rPr>
            </w:pPr>
            <w:r w:rsidRPr="000F4786">
              <w:rPr>
                <w:color w:val="000000"/>
              </w:rPr>
              <w:t>117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428B79" w14:textId="77777777" w:rsidR="000F4786" w:rsidRPr="000F4786" w:rsidRDefault="000F4786" w:rsidP="00A5321F">
            <w:pPr>
              <w:spacing w:line="276" w:lineRule="auto"/>
              <w:jc w:val="center"/>
              <w:rPr>
                <w:color w:val="000000"/>
              </w:rPr>
            </w:pPr>
            <w:r w:rsidRPr="000F4786">
              <w:rPr>
                <w:color w:val="000000"/>
              </w:rPr>
              <w:t>453996.35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BED8150" w14:textId="77777777" w:rsidR="000F4786" w:rsidRPr="000F4786" w:rsidRDefault="000F4786" w:rsidP="00A5321F">
            <w:pPr>
              <w:spacing w:line="276" w:lineRule="auto"/>
              <w:jc w:val="center"/>
              <w:rPr>
                <w:color w:val="000000"/>
              </w:rPr>
            </w:pPr>
            <w:r w:rsidRPr="000F4786">
              <w:rPr>
                <w:color w:val="000000"/>
              </w:rPr>
              <w:t>3289017.46</w:t>
            </w:r>
          </w:p>
        </w:tc>
      </w:tr>
      <w:tr w:rsidR="000F4786" w:rsidRPr="000F4786" w14:paraId="0F1980E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B148F9B" w14:textId="77777777" w:rsidR="000F4786" w:rsidRPr="000F4786" w:rsidRDefault="000F4786" w:rsidP="00A5321F">
            <w:pPr>
              <w:spacing w:line="276" w:lineRule="auto"/>
              <w:jc w:val="center"/>
              <w:rPr>
                <w:color w:val="000000"/>
              </w:rPr>
            </w:pPr>
            <w:r w:rsidRPr="000F4786">
              <w:rPr>
                <w:color w:val="000000"/>
              </w:rPr>
              <w:t>118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D62318" w14:textId="77777777" w:rsidR="000F4786" w:rsidRPr="000F4786" w:rsidRDefault="000F4786" w:rsidP="00A5321F">
            <w:pPr>
              <w:spacing w:line="276" w:lineRule="auto"/>
              <w:jc w:val="center"/>
              <w:rPr>
                <w:color w:val="000000"/>
              </w:rPr>
            </w:pPr>
            <w:r w:rsidRPr="000F4786">
              <w:rPr>
                <w:color w:val="000000"/>
              </w:rPr>
              <w:t>453985.6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80D3E3D" w14:textId="77777777" w:rsidR="000F4786" w:rsidRPr="000F4786" w:rsidRDefault="000F4786" w:rsidP="00A5321F">
            <w:pPr>
              <w:spacing w:line="276" w:lineRule="auto"/>
              <w:jc w:val="center"/>
              <w:rPr>
                <w:color w:val="000000"/>
              </w:rPr>
            </w:pPr>
            <w:r w:rsidRPr="000F4786">
              <w:rPr>
                <w:color w:val="000000"/>
              </w:rPr>
              <w:t>3289021.99</w:t>
            </w:r>
          </w:p>
        </w:tc>
      </w:tr>
      <w:tr w:rsidR="000F4786" w:rsidRPr="000F4786" w14:paraId="2882949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073EAF9" w14:textId="77777777" w:rsidR="000F4786" w:rsidRPr="000F4786" w:rsidRDefault="000F4786" w:rsidP="00A5321F">
            <w:pPr>
              <w:spacing w:line="276" w:lineRule="auto"/>
              <w:jc w:val="center"/>
              <w:rPr>
                <w:color w:val="000000"/>
              </w:rPr>
            </w:pPr>
            <w:r w:rsidRPr="000F4786">
              <w:rPr>
                <w:color w:val="000000"/>
              </w:rPr>
              <w:t>119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0A3B5B" w14:textId="77777777" w:rsidR="000F4786" w:rsidRPr="000F4786" w:rsidRDefault="000F4786" w:rsidP="00A5321F">
            <w:pPr>
              <w:spacing w:line="276" w:lineRule="auto"/>
              <w:jc w:val="center"/>
              <w:rPr>
                <w:color w:val="000000"/>
              </w:rPr>
            </w:pPr>
            <w:r w:rsidRPr="000F4786">
              <w:rPr>
                <w:color w:val="000000"/>
              </w:rPr>
              <w:t>453985.76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93F749" w14:textId="77777777" w:rsidR="000F4786" w:rsidRPr="000F4786" w:rsidRDefault="000F4786" w:rsidP="00A5321F">
            <w:pPr>
              <w:spacing w:line="276" w:lineRule="auto"/>
              <w:jc w:val="center"/>
              <w:rPr>
                <w:color w:val="000000"/>
              </w:rPr>
            </w:pPr>
            <w:r w:rsidRPr="000F4786">
              <w:rPr>
                <w:color w:val="000000"/>
              </w:rPr>
              <w:t>3289022.24</w:t>
            </w:r>
          </w:p>
        </w:tc>
      </w:tr>
      <w:tr w:rsidR="000F4786" w:rsidRPr="000F4786" w14:paraId="7195FAB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48A71D7" w14:textId="77777777" w:rsidR="000F4786" w:rsidRPr="000F4786" w:rsidRDefault="000F4786" w:rsidP="00A5321F">
            <w:pPr>
              <w:spacing w:line="276" w:lineRule="auto"/>
              <w:jc w:val="center"/>
              <w:rPr>
                <w:color w:val="000000"/>
              </w:rPr>
            </w:pPr>
            <w:r w:rsidRPr="000F4786">
              <w:rPr>
                <w:color w:val="000000"/>
              </w:rPr>
              <w:t>120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E3E25EA" w14:textId="77777777" w:rsidR="000F4786" w:rsidRPr="000F4786" w:rsidRDefault="000F4786" w:rsidP="00A5321F">
            <w:pPr>
              <w:spacing w:line="276" w:lineRule="auto"/>
              <w:jc w:val="center"/>
              <w:rPr>
                <w:color w:val="000000"/>
              </w:rPr>
            </w:pPr>
            <w:r w:rsidRPr="000F4786">
              <w:rPr>
                <w:color w:val="000000"/>
              </w:rPr>
              <w:t>453982.4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414F8E" w14:textId="77777777" w:rsidR="000F4786" w:rsidRPr="000F4786" w:rsidRDefault="000F4786" w:rsidP="00A5321F">
            <w:pPr>
              <w:spacing w:line="276" w:lineRule="auto"/>
              <w:jc w:val="center"/>
              <w:rPr>
                <w:color w:val="000000"/>
              </w:rPr>
            </w:pPr>
            <w:r w:rsidRPr="000F4786">
              <w:rPr>
                <w:color w:val="000000"/>
              </w:rPr>
              <w:t>3289024.41</w:t>
            </w:r>
          </w:p>
        </w:tc>
      </w:tr>
      <w:tr w:rsidR="000F4786" w:rsidRPr="000F4786" w14:paraId="502B868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1C00956" w14:textId="77777777" w:rsidR="000F4786" w:rsidRPr="000F4786" w:rsidRDefault="000F4786" w:rsidP="00A5321F">
            <w:pPr>
              <w:spacing w:line="276" w:lineRule="auto"/>
              <w:jc w:val="center"/>
              <w:rPr>
                <w:color w:val="000000"/>
              </w:rPr>
            </w:pPr>
            <w:r w:rsidRPr="000F4786">
              <w:rPr>
                <w:color w:val="000000"/>
              </w:rPr>
              <w:t>121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F32ED66" w14:textId="77777777" w:rsidR="000F4786" w:rsidRPr="000F4786" w:rsidRDefault="000F4786" w:rsidP="00A5321F">
            <w:pPr>
              <w:spacing w:line="276" w:lineRule="auto"/>
              <w:jc w:val="center"/>
              <w:rPr>
                <w:color w:val="000000"/>
              </w:rPr>
            </w:pPr>
            <w:r w:rsidRPr="000F4786">
              <w:rPr>
                <w:color w:val="000000"/>
              </w:rPr>
              <w:t>453980.71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FCA54FF" w14:textId="77777777" w:rsidR="000F4786" w:rsidRPr="000F4786" w:rsidRDefault="000F4786" w:rsidP="00A5321F">
            <w:pPr>
              <w:spacing w:line="276" w:lineRule="auto"/>
              <w:jc w:val="center"/>
              <w:rPr>
                <w:color w:val="000000"/>
              </w:rPr>
            </w:pPr>
            <w:r w:rsidRPr="000F4786">
              <w:rPr>
                <w:color w:val="000000"/>
              </w:rPr>
              <w:t>3289021.77</w:t>
            </w:r>
          </w:p>
        </w:tc>
      </w:tr>
      <w:tr w:rsidR="000F4786" w:rsidRPr="000F4786" w14:paraId="080921D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0D5360C" w14:textId="77777777" w:rsidR="000F4786" w:rsidRPr="000F4786" w:rsidRDefault="000F4786" w:rsidP="00A5321F">
            <w:pPr>
              <w:spacing w:line="276" w:lineRule="auto"/>
              <w:jc w:val="center"/>
              <w:rPr>
                <w:color w:val="000000"/>
              </w:rPr>
            </w:pPr>
            <w:r w:rsidRPr="000F4786">
              <w:rPr>
                <w:color w:val="000000"/>
              </w:rPr>
              <w:t>122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8742FF" w14:textId="77777777" w:rsidR="000F4786" w:rsidRPr="000F4786" w:rsidRDefault="000F4786" w:rsidP="00A5321F">
            <w:pPr>
              <w:spacing w:line="276" w:lineRule="auto"/>
              <w:jc w:val="center"/>
              <w:rPr>
                <w:color w:val="000000"/>
              </w:rPr>
            </w:pPr>
            <w:r w:rsidRPr="000F4786">
              <w:rPr>
                <w:color w:val="000000"/>
              </w:rPr>
              <w:t>453925.53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6222C45" w14:textId="77777777" w:rsidR="000F4786" w:rsidRPr="000F4786" w:rsidRDefault="000F4786" w:rsidP="00A5321F">
            <w:pPr>
              <w:spacing w:line="276" w:lineRule="auto"/>
              <w:jc w:val="center"/>
              <w:rPr>
                <w:color w:val="000000"/>
              </w:rPr>
            </w:pPr>
            <w:r w:rsidRPr="000F4786">
              <w:rPr>
                <w:color w:val="000000"/>
              </w:rPr>
              <w:t>3289013.85</w:t>
            </w:r>
          </w:p>
        </w:tc>
      </w:tr>
      <w:tr w:rsidR="000F4786" w:rsidRPr="000F4786" w14:paraId="5CE6CD7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1632517" w14:textId="77777777" w:rsidR="000F4786" w:rsidRPr="000F4786" w:rsidRDefault="000F4786" w:rsidP="00A5321F">
            <w:pPr>
              <w:spacing w:line="276" w:lineRule="auto"/>
              <w:jc w:val="center"/>
              <w:rPr>
                <w:color w:val="000000"/>
              </w:rPr>
            </w:pPr>
            <w:r w:rsidRPr="000F4786">
              <w:rPr>
                <w:color w:val="000000"/>
              </w:rPr>
              <w:t>123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92DF37" w14:textId="77777777" w:rsidR="000F4786" w:rsidRPr="000F4786" w:rsidRDefault="000F4786" w:rsidP="00A5321F">
            <w:pPr>
              <w:spacing w:line="276" w:lineRule="auto"/>
              <w:jc w:val="center"/>
              <w:rPr>
                <w:color w:val="000000"/>
              </w:rPr>
            </w:pPr>
            <w:r w:rsidRPr="000F4786">
              <w:rPr>
                <w:color w:val="000000"/>
              </w:rPr>
              <w:t>453895.64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489FE20" w14:textId="77777777" w:rsidR="000F4786" w:rsidRPr="000F4786" w:rsidRDefault="000F4786" w:rsidP="00A5321F">
            <w:pPr>
              <w:spacing w:line="276" w:lineRule="auto"/>
              <w:jc w:val="center"/>
              <w:rPr>
                <w:color w:val="000000"/>
              </w:rPr>
            </w:pPr>
            <w:r w:rsidRPr="000F4786">
              <w:rPr>
                <w:color w:val="000000"/>
              </w:rPr>
              <w:t>3289009.55</w:t>
            </w:r>
          </w:p>
        </w:tc>
      </w:tr>
      <w:tr w:rsidR="000F4786" w:rsidRPr="000F4786" w14:paraId="58A6E84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D6639A3" w14:textId="77777777" w:rsidR="000F4786" w:rsidRPr="000F4786" w:rsidRDefault="000F4786" w:rsidP="00A5321F">
            <w:pPr>
              <w:spacing w:line="276" w:lineRule="auto"/>
              <w:jc w:val="center"/>
              <w:rPr>
                <w:color w:val="000000"/>
              </w:rPr>
            </w:pPr>
            <w:r w:rsidRPr="000F4786">
              <w:rPr>
                <w:color w:val="000000"/>
              </w:rPr>
              <w:t>124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BDD40A" w14:textId="77777777" w:rsidR="000F4786" w:rsidRPr="000F4786" w:rsidRDefault="000F4786" w:rsidP="00A5321F">
            <w:pPr>
              <w:spacing w:line="276" w:lineRule="auto"/>
              <w:jc w:val="center"/>
              <w:rPr>
                <w:color w:val="000000"/>
              </w:rPr>
            </w:pPr>
            <w:r w:rsidRPr="000F4786">
              <w:rPr>
                <w:color w:val="000000"/>
              </w:rPr>
              <w:t>453885.05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7C7BD2" w14:textId="77777777" w:rsidR="000F4786" w:rsidRPr="000F4786" w:rsidRDefault="000F4786" w:rsidP="00A5321F">
            <w:pPr>
              <w:spacing w:line="276" w:lineRule="auto"/>
              <w:jc w:val="center"/>
              <w:rPr>
                <w:color w:val="000000"/>
              </w:rPr>
            </w:pPr>
            <w:r w:rsidRPr="000F4786">
              <w:rPr>
                <w:color w:val="000000"/>
              </w:rPr>
              <w:t>3289012.6</w:t>
            </w:r>
          </w:p>
        </w:tc>
      </w:tr>
      <w:tr w:rsidR="000F4786" w:rsidRPr="000F4786" w14:paraId="6629332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628CB99" w14:textId="77777777" w:rsidR="000F4786" w:rsidRPr="000F4786" w:rsidRDefault="000F4786" w:rsidP="00A5321F">
            <w:pPr>
              <w:spacing w:line="276" w:lineRule="auto"/>
              <w:jc w:val="center"/>
              <w:rPr>
                <w:color w:val="000000"/>
              </w:rPr>
            </w:pPr>
            <w:r w:rsidRPr="000F4786">
              <w:rPr>
                <w:color w:val="000000"/>
              </w:rPr>
              <w:t>125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6177916" w14:textId="77777777" w:rsidR="000F4786" w:rsidRPr="000F4786" w:rsidRDefault="000F4786" w:rsidP="00A5321F">
            <w:pPr>
              <w:spacing w:line="276" w:lineRule="auto"/>
              <w:jc w:val="center"/>
              <w:rPr>
                <w:color w:val="000000"/>
              </w:rPr>
            </w:pPr>
            <w:r w:rsidRPr="000F4786">
              <w:rPr>
                <w:color w:val="000000"/>
              </w:rPr>
              <w:t>453858.93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D8D05ED" w14:textId="77777777" w:rsidR="000F4786" w:rsidRPr="000F4786" w:rsidRDefault="000F4786" w:rsidP="00A5321F">
            <w:pPr>
              <w:spacing w:line="276" w:lineRule="auto"/>
              <w:jc w:val="center"/>
              <w:rPr>
                <w:color w:val="000000"/>
              </w:rPr>
            </w:pPr>
            <w:r w:rsidRPr="000F4786">
              <w:rPr>
                <w:color w:val="000000"/>
              </w:rPr>
              <w:t>3289008.53</w:t>
            </w:r>
          </w:p>
        </w:tc>
      </w:tr>
      <w:tr w:rsidR="000F4786" w:rsidRPr="000F4786" w14:paraId="63054D4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59B779E" w14:textId="77777777" w:rsidR="000F4786" w:rsidRPr="000F4786" w:rsidRDefault="000F4786" w:rsidP="00A5321F">
            <w:pPr>
              <w:spacing w:line="276" w:lineRule="auto"/>
              <w:jc w:val="center"/>
              <w:rPr>
                <w:color w:val="000000"/>
              </w:rPr>
            </w:pPr>
            <w:r w:rsidRPr="000F4786">
              <w:rPr>
                <w:color w:val="000000"/>
              </w:rPr>
              <w:t>126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848C130" w14:textId="77777777" w:rsidR="000F4786" w:rsidRPr="000F4786" w:rsidRDefault="000F4786" w:rsidP="00A5321F">
            <w:pPr>
              <w:spacing w:line="276" w:lineRule="auto"/>
              <w:jc w:val="center"/>
              <w:rPr>
                <w:color w:val="000000"/>
              </w:rPr>
            </w:pPr>
            <w:r w:rsidRPr="000F4786">
              <w:rPr>
                <w:color w:val="000000"/>
              </w:rPr>
              <w:t>453843.04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2831A5" w14:textId="77777777" w:rsidR="000F4786" w:rsidRPr="000F4786" w:rsidRDefault="000F4786" w:rsidP="00A5321F">
            <w:pPr>
              <w:spacing w:line="276" w:lineRule="auto"/>
              <w:jc w:val="center"/>
              <w:rPr>
                <w:color w:val="000000"/>
              </w:rPr>
            </w:pPr>
            <w:r w:rsidRPr="000F4786">
              <w:rPr>
                <w:color w:val="000000"/>
              </w:rPr>
              <w:t>3289070.35</w:t>
            </w:r>
          </w:p>
        </w:tc>
      </w:tr>
      <w:tr w:rsidR="000F4786" w:rsidRPr="000F4786" w14:paraId="234E0E0B"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734BF4" w14:textId="77777777" w:rsidR="000F4786" w:rsidRPr="000F4786" w:rsidRDefault="000F4786" w:rsidP="00A5321F">
            <w:pPr>
              <w:spacing w:line="276" w:lineRule="auto"/>
              <w:jc w:val="center"/>
              <w:rPr>
                <w:color w:val="000000"/>
              </w:rPr>
            </w:pPr>
            <w:r w:rsidRPr="000F4786">
              <w:rPr>
                <w:color w:val="000000"/>
              </w:rPr>
              <w:t>127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35A656" w14:textId="77777777" w:rsidR="000F4786" w:rsidRPr="000F4786" w:rsidRDefault="000F4786" w:rsidP="00A5321F">
            <w:pPr>
              <w:spacing w:line="276" w:lineRule="auto"/>
              <w:jc w:val="center"/>
              <w:rPr>
                <w:color w:val="000000"/>
              </w:rPr>
            </w:pPr>
            <w:r w:rsidRPr="000F4786">
              <w:rPr>
                <w:color w:val="000000"/>
              </w:rPr>
              <w:t>453831.02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43AEACA" w14:textId="77777777" w:rsidR="000F4786" w:rsidRPr="000F4786" w:rsidRDefault="000F4786" w:rsidP="00A5321F">
            <w:pPr>
              <w:spacing w:line="276" w:lineRule="auto"/>
              <w:jc w:val="center"/>
              <w:rPr>
                <w:color w:val="000000"/>
              </w:rPr>
            </w:pPr>
            <w:r w:rsidRPr="000F4786">
              <w:rPr>
                <w:color w:val="000000"/>
              </w:rPr>
              <w:t>3289068.8</w:t>
            </w:r>
          </w:p>
        </w:tc>
      </w:tr>
      <w:tr w:rsidR="000F4786" w:rsidRPr="000F4786" w14:paraId="5D43FEC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47D7A7E" w14:textId="77777777" w:rsidR="000F4786" w:rsidRPr="000F4786" w:rsidRDefault="000F4786" w:rsidP="00A5321F">
            <w:pPr>
              <w:spacing w:line="276" w:lineRule="auto"/>
              <w:jc w:val="center"/>
              <w:rPr>
                <w:color w:val="000000"/>
              </w:rPr>
            </w:pPr>
            <w:r w:rsidRPr="000F4786">
              <w:rPr>
                <w:color w:val="000000"/>
              </w:rPr>
              <w:t>128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CD0D39E" w14:textId="77777777" w:rsidR="000F4786" w:rsidRPr="000F4786" w:rsidRDefault="000F4786" w:rsidP="00A5321F">
            <w:pPr>
              <w:spacing w:line="276" w:lineRule="auto"/>
              <w:jc w:val="center"/>
              <w:rPr>
                <w:color w:val="000000"/>
              </w:rPr>
            </w:pPr>
            <w:r w:rsidRPr="000F4786">
              <w:rPr>
                <w:color w:val="000000"/>
              </w:rPr>
              <w:t>453781.43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25335CE" w14:textId="77777777" w:rsidR="000F4786" w:rsidRPr="000F4786" w:rsidRDefault="000F4786" w:rsidP="00A5321F">
            <w:pPr>
              <w:spacing w:line="276" w:lineRule="auto"/>
              <w:jc w:val="center"/>
              <w:rPr>
                <w:color w:val="000000"/>
              </w:rPr>
            </w:pPr>
            <w:r w:rsidRPr="000F4786">
              <w:rPr>
                <w:color w:val="000000"/>
              </w:rPr>
              <w:t>3289062.42</w:t>
            </w:r>
          </w:p>
        </w:tc>
      </w:tr>
      <w:tr w:rsidR="000F4786" w:rsidRPr="000F4786" w14:paraId="2520F50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491AABA" w14:textId="77777777" w:rsidR="000F4786" w:rsidRPr="000F4786" w:rsidRDefault="000F4786" w:rsidP="00A5321F">
            <w:pPr>
              <w:spacing w:line="276" w:lineRule="auto"/>
              <w:jc w:val="center"/>
              <w:rPr>
                <w:color w:val="000000"/>
              </w:rPr>
            </w:pPr>
            <w:r w:rsidRPr="000F4786">
              <w:rPr>
                <w:color w:val="000000"/>
              </w:rPr>
              <w:t>129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4F6F46" w14:textId="77777777" w:rsidR="000F4786" w:rsidRPr="000F4786" w:rsidRDefault="000F4786" w:rsidP="00A5321F">
            <w:pPr>
              <w:spacing w:line="276" w:lineRule="auto"/>
              <w:jc w:val="center"/>
              <w:rPr>
                <w:color w:val="000000"/>
              </w:rPr>
            </w:pPr>
            <w:r w:rsidRPr="000F4786">
              <w:rPr>
                <w:color w:val="000000"/>
              </w:rPr>
              <w:t>453761.1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6C91C5" w14:textId="77777777" w:rsidR="000F4786" w:rsidRPr="000F4786" w:rsidRDefault="000F4786" w:rsidP="00A5321F">
            <w:pPr>
              <w:spacing w:line="276" w:lineRule="auto"/>
              <w:jc w:val="center"/>
              <w:rPr>
                <w:color w:val="000000"/>
              </w:rPr>
            </w:pPr>
            <w:r w:rsidRPr="000F4786">
              <w:rPr>
                <w:color w:val="000000"/>
              </w:rPr>
              <w:t>3289059.82</w:t>
            </w:r>
          </w:p>
        </w:tc>
      </w:tr>
      <w:tr w:rsidR="000F4786" w:rsidRPr="000F4786" w14:paraId="2949AC5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C64EBCD" w14:textId="77777777" w:rsidR="000F4786" w:rsidRPr="000F4786" w:rsidRDefault="000F4786" w:rsidP="00A5321F">
            <w:pPr>
              <w:spacing w:line="276" w:lineRule="auto"/>
              <w:jc w:val="center"/>
              <w:rPr>
                <w:color w:val="000000"/>
              </w:rPr>
            </w:pPr>
            <w:r w:rsidRPr="000F4786">
              <w:rPr>
                <w:color w:val="000000"/>
              </w:rPr>
              <w:t>130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B704A5" w14:textId="77777777" w:rsidR="000F4786" w:rsidRPr="000F4786" w:rsidRDefault="000F4786" w:rsidP="00A5321F">
            <w:pPr>
              <w:spacing w:line="276" w:lineRule="auto"/>
              <w:jc w:val="center"/>
              <w:rPr>
                <w:color w:val="000000"/>
              </w:rPr>
            </w:pPr>
            <w:r w:rsidRPr="000F4786">
              <w:rPr>
                <w:color w:val="000000"/>
              </w:rPr>
              <w:t>453721.67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639FA71" w14:textId="77777777" w:rsidR="000F4786" w:rsidRPr="000F4786" w:rsidRDefault="000F4786" w:rsidP="00A5321F">
            <w:pPr>
              <w:spacing w:line="276" w:lineRule="auto"/>
              <w:jc w:val="center"/>
              <w:rPr>
                <w:color w:val="000000"/>
              </w:rPr>
            </w:pPr>
            <w:r w:rsidRPr="000F4786">
              <w:rPr>
                <w:color w:val="000000"/>
              </w:rPr>
              <w:t>3289048.27</w:t>
            </w:r>
          </w:p>
        </w:tc>
      </w:tr>
      <w:tr w:rsidR="000F4786" w:rsidRPr="000F4786" w14:paraId="29A183E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A65B05F" w14:textId="77777777" w:rsidR="000F4786" w:rsidRPr="000F4786" w:rsidRDefault="000F4786" w:rsidP="00A5321F">
            <w:pPr>
              <w:spacing w:line="276" w:lineRule="auto"/>
              <w:jc w:val="center"/>
              <w:rPr>
                <w:color w:val="000000"/>
              </w:rPr>
            </w:pPr>
            <w:r w:rsidRPr="000F4786">
              <w:rPr>
                <w:color w:val="000000"/>
              </w:rPr>
              <w:t>131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A2BDE69" w14:textId="77777777" w:rsidR="000F4786" w:rsidRPr="000F4786" w:rsidRDefault="000F4786" w:rsidP="00A5321F">
            <w:pPr>
              <w:spacing w:line="276" w:lineRule="auto"/>
              <w:jc w:val="center"/>
              <w:rPr>
                <w:color w:val="000000"/>
              </w:rPr>
            </w:pPr>
            <w:r w:rsidRPr="000F4786">
              <w:rPr>
                <w:color w:val="000000"/>
              </w:rPr>
              <w:t>453720.46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00614D" w14:textId="77777777" w:rsidR="000F4786" w:rsidRPr="000F4786" w:rsidRDefault="000F4786" w:rsidP="00A5321F">
            <w:pPr>
              <w:spacing w:line="276" w:lineRule="auto"/>
              <w:jc w:val="center"/>
              <w:rPr>
                <w:color w:val="000000"/>
              </w:rPr>
            </w:pPr>
            <w:r w:rsidRPr="000F4786">
              <w:rPr>
                <w:color w:val="000000"/>
              </w:rPr>
              <w:t>3289050.29</w:t>
            </w:r>
          </w:p>
        </w:tc>
      </w:tr>
      <w:tr w:rsidR="000F4786" w:rsidRPr="000F4786" w14:paraId="6B13A7F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44D8F28" w14:textId="77777777" w:rsidR="000F4786" w:rsidRPr="000F4786" w:rsidRDefault="000F4786" w:rsidP="00A5321F">
            <w:pPr>
              <w:spacing w:line="276" w:lineRule="auto"/>
              <w:jc w:val="center"/>
              <w:rPr>
                <w:color w:val="000000"/>
              </w:rPr>
            </w:pPr>
            <w:r w:rsidRPr="000F4786">
              <w:rPr>
                <w:color w:val="000000"/>
              </w:rPr>
              <w:t>132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79C42E" w14:textId="77777777" w:rsidR="000F4786" w:rsidRPr="000F4786" w:rsidRDefault="000F4786" w:rsidP="00A5321F">
            <w:pPr>
              <w:spacing w:line="276" w:lineRule="auto"/>
              <w:jc w:val="center"/>
              <w:rPr>
                <w:color w:val="000000"/>
              </w:rPr>
            </w:pPr>
            <w:r w:rsidRPr="000F4786">
              <w:rPr>
                <w:color w:val="000000"/>
              </w:rPr>
              <w:t>453713.22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067D999" w14:textId="77777777" w:rsidR="000F4786" w:rsidRPr="000F4786" w:rsidRDefault="000F4786" w:rsidP="00A5321F">
            <w:pPr>
              <w:spacing w:line="276" w:lineRule="auto"/>
              <w:jc w:val="center"/>
              <w:rPr>
                <w:color w:val="000000"/>
              </w:rPr>
            </w:pPr>
            <w:r w:rsidRPr="000F4786">
              <w:rPr>
                <w:color w:val="000000"/>
              </w:rPr>
              <w:t>3289045.8</w:t>
            </w:r>
          </w:p>
        </w:tc>
      </w:tr>
      <w:tr w:rsidR="000F4786" w:rsidRPr="000F4786" w14:paraId="4F8AE59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C1F58FD" w14:textId="77777777" w:rsidR="000F4786" w:rsidRPr="000F4786" w:rsidRDefault="000F4786" w:rsidP="00A5321F">
            <w:pPr>
              <w:spacing w:line="276" w:lineRule="auto"/>
              <w:jc w:val="center"/>
              <w:rPr>
                <w:color w:val="000000"/>
              </w:rPr>
            </w:pPr>
            <w:r w:rsidRPr="000F4786">
              <w:rPr>
                <w:color w:val="000000"/>
              </w:rPr>
              <w:t>133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A5CCD6" w14:textId="77777777" w:rsidR="000F4786" w:rsidRPr="000F4786" w:rsidRDefault="000F4786" w:rsidP="00A5321F">
            <w:pPr>
              <w:spacing w:line="276" w:lineRule="auto"/>
              <w:jc w:val="center"/>
              <w:rPr>
                <w:color w:val="000000"/>
              </w:rPr>
            </w:pPr>
            <w:r w:rsidRPr="000F4786">
              <w:rPr>
                <w:color w:val="000000"/>
              </w:rPr>
              <w:t>453681.04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AFE903" w14:textId="77777777" w:rsidR="000F4786" w:rsidRPr="000F4786" w:rsidRDefault="000F4786" w:rsidP="00A5321F">
            <w:pPr>
              <w:spacing w:line="276" w:lineRule="auto"/>
              <w:jc w:val="center"/>
              <w:rPr>
                <w:color w:val="000000"/>
              </w:rPr>
            </w:pPr>
            <w:r w:rsidRPr="000F4786">
              <w:rPr>
                <w:color w:val="000000"/>
              </w:rPr>
              <w:t>3289045.8</w:t>
            </w:r>
          </w:p>
        </w:tc>
      </w:tr>
      <w:tr w:rsidR="000F4786" w:rsidRPr="000F4786" w14:paraId="372FC43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E95BE79" w14:textId="77777777" w:rsidR="000F4786" w:rsidRPr="000F4786" w:rsidRDefault="000F4786" w:rsidP="00A5321F">
            <w:pPr>
              <w:spacing w:line="276" w:lineRule="auto"/>
              <w:jc w:val="center"/>
              <w:rPr>
                <w:color w:val="000000"/>
              </w:rPr>
            </w:pPr>
            <w:r w:rsidRPr="000F4786">
              <w:rPr>
                <w:color w:val="000000"/>
              </w:rPr>
              <w:t>134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B8F6C7" w14:textId="77777777" w:rsidR="000F4786" w:rsidRPr="000F4786" w:rsidRDefault="000F4786" w:rsidP="00A5321F">
            <w:pPr>
              <w:spacing w:line="276" w:lineRule="auto"/>
              <w:jc w:val="center"/>
              <w:rPr>
                <w:color w:val="000000"/>
              </w:rPr>
            </w:pPr>
            <w:r w:rsidRPr="000F4786">
              <w:rPr>
                <w:color w:val="000000"/>
              </w:rPr>
              <w:t>453681.05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FE033CA" w14:textId="77777777" w:rsidR="000F4786" w:rsidRPr="000F4786" w:rsidRDefault="000F4786" w:rsidP="00A5321F">
            <w:pPr>
              <w:spacing w:line="276" w:lineRule="auto"/>
              <w:jc w:val="center"/>
              <w:rPr>
                <w:color w:val="000000"/>
              </w:rPr>
            </w:pPr>
            <w:r w:rsidRPr="000F4786">
              <w:rPr>
                <w:color w:val="000000"/>
              </w:rPr>
              <w:t>3288996.16</w:t>
            </w:r>
          </w:p>
        </w:tc>
      </w:tr>
      <w:tr w:rsidR="000F4786" w:rsidRPr="000F4786" w14:paraId="710C75D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E8676A6" w14:textId="77777777" w:rsidR="000F4786" w:rsidRPr="000F4786" w:rsidRDefault="000F4786" w:rsidP="00A5321F">
            <w:pPr>
              <w:spacing w:line="276" w:lineRule="auto"/>
              <w:jc w:val="center"/>
              <w:rPr>
                <w:color w:val="000000"/>
              </w:rPr>
            </w:pPr>
            <w:r w:rsidRPr="000F4786">
              <w:rPr>
                <w:color w:val="000000"/>
              </w:rPr>
              <w:t>135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8298E5" w14:textId="77777777" w:rsidR="000F4786" w:rsidRPr="000F4786" w:rsidRDefault="000F4786" w:rsidP="00A5321F">
            <w:pPr>
              <w:spacing w:line="276" w:lineRule="auto"/>
              <w:jc w:val="center"/>
              <w:rPr>
                <w:color w:val="000000"/>
              </w:rPr>
            </w:pPr>
            <w:r w:rsidRPr="000F4786">
              <w:rPr>
                <w:color w:val="000000"/>
              </w:rPr>
              <w:t>453678.1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83053D1" w14:textId="77777777" w:rsidR="000F4786" w:rsidRPr="000F4786" w:rsidRDefault="000F4786" w:rsidP="00A5321F">
            <w:pPr>
              <w:spacing w:line="276" w:lineRule="auto"/>
              <w:jc w:val="center"/>
              <w:rPr>
                <w:color w:val="000000"/>
              </w:rPr>
            </w:pPr>
            <w:r w:rsidRPr="000F4786">
              <w:rPr>
                <w:color w:val="000000"/>
              </w:rPr>
              <w:t>3288972.71</w:t>
            </w:r>
          </w:p>
        </w:tc>
      </w:tr>
      <w:tr w:rsidR="000F4786" w:rsidRPr="000F4786" w14:paraId="0ACD2F8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6113E6E" w14:textId="77777777" w:rsidR="000F4786" w:rsidRPr="000F4786" w:rsidRDefault="000F4786" w:rsidP="00A5321F">
            <w:pPr>
              <w:spacing w:line="276" w:lineRule="auto"/>
              <w:jc w:val="center"/>
              <w:rPr>
                <w:color w:val="000000"/>
              </w:rPr>
            </w:pPr>
            <w:r w:rsidRPr="000F4786">
              <w:rPr>
                <w:color w:val="000000"/>
              </w:rPr>
              <w:t>136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94B18A" w14:textId="77777777" w:rsidR="000F4786" w:rsidRPr="000F4786" w:rsidRDefault="000F4786" w:rsidP="00A5321F">
            <w:pPr>
              <w:spacing w:line="276" w:lineRule="auto"/>
              <w:jc w:val="center"/>
              <w:rPr>
                <w:color w:val="000000"/>
              </w:rPr>
            </w:pPr>
            <w:r w:rsidRPr="000F4786">
              <w:rPr>
                <w:color w:val="000000"/>
              </w:rPr>
              <w:t>453672.06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6BE217" w14:textId="77777777" w:rsidR="000F4786" w:rsidRPr="000F4786" w:rsidRDefault="000F4786" w:rsidP="00A5321F">
            <w:pPr>
              <w:spacing w:line="276" w:lineRule="auto"/>
              <w:jc w:val="center"/>
              <w:rPr>
                <w:color w:val="000000"/>
              </w:rPr>
            </w:pPr>
            <w:r w:rsidRPr="000F4786">
              <w:rPr>
                <w:color w:val="000000"/>
              </w:rPr>
              <w:t>3288959.32</w:t>
            </w:r>
          </w:p>
        </w:tc>
      </w:tr>
      <w:tr w:rsidR="000F4786" w:rsidRPr="000F4786" w14:paraId="3EBF980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CA3FC3E" w14:textId="77777777" w:rsidR="000F4786" w:rsidRPr="000F4786" w:rsidRDefault="000F4786" w:rsidP="00A5321F">
            <w:pPr>
              <w:spacing w:line="276" w:lineRule="auto"/>
              <w:jc w:val="center"/>
              <w:rPr>
                <w:color w:val="000000"/>
              </w:rPr>
            </w:pPr>
            <w:r w:rsidRPr="000F4786">
              <w:rPr>
                <w:color w:val="000000"/>
              </w:rPr>
              <w:t>137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10BFF3" w14:textId="77777777" w:rsidR="000F4786" w:rsidRPr="000F4786" w:rsidRDefault="000F4786" w:rsidP="00A5321F">
            <w:pPr>
              <w:spacing w:line="276" w:lineRule="auto"/>
              <w:jc w:val="center"/>
              <w:rPr>
                <w:color w:val="000000"/>
              </w:rPr>
            </w:pPr>
            <w:r w:rsidRPr="000F4786">
              <w:rPr>
                <w:color w:val="000000"/>
              </w:rPr>
              <w:t>453668.69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FA096A2" w14:textId="77777777" w:rsidR="000F4786" w:rsidRPr="000F4786" w:rsidRDefault="000F4786" w:rsidP="00A5321F">
            <w:pPr>
              <w:spacing w:line="276" w:lineRule="auto"/>
              <w:jc w:val="center"/>
              <w:rPr>
                <w:color w:val="000000"/>
              </w:rPr>
            </w:pPr>
            <w:r w:rsidRPr="000F4786">
              <w:rPr>
                <w:color w:val="000000"/>
              </w:rPr>
              <w:t>3288921.06</w:t>
            </w:r>
          </w:p>
        </w:tc>
      </w:tr>
      <w:tr w:rsidR="000F4786" w:rsidRPr="000F4786" w14:paraId="6C53345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737E97B" w14:textId="77777777" w:rsidR="000F4786" w:rsidRPr="000F4786" w:rsidRDefault="000F4786" w:rsidP="00A5321F">
            <w:pPr>
              <w:spacing w:line="276" w:lineRule="auto"/>
              <w:jc w:val="center"/>
              <w:rPr>
                <w:color w:val="000000"/>
              </w:rPr>
            </w:pPr>
            <w:r w:rsidRPr="000F4786">
              <w:rPr>
                <w:color w:val="000000"/>
              </w:rPr>
              <w:t>138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7050295" w14:textId="77777777" w:rsidR="000F4786" w:rsidRPr="000F4786" w:rsidRDefault="000F4786" w:rsidP="00A5321F">
            <w:pPr>
              <w:spacing w:line="276" w:lineRule="auto"/>
              <w:jc w:val="center"/>
              <w:rPr>
                <w:color w:val="000000"/>
              </w:rPr>
            </w:pPr>
            <w:r w:rsidRPr="000F4786">
              <w:rPr>
                <w:color w:val="000000"/>
              </w:rPr>
              <w:t>453644.21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640BB03" w14:textId="77777777" w:rsidR="000F4786" w:rsidRPr="000F4786" w:rsidRDefault="000F4786" w:rsidP="00A5321F">
            <w:pPr>
              <w:spacing w:line="276" w:lineRule="auto"/>
              <w:jc w:val="center"/>
              <w:rPr>
                <w:color w:val="000000"/>
              </w:rPr>
            </w:pPr>
            <w:r w:rsidRPr="000F4786">
              <w:rPr>
                <w:color w:val="000000"/>
              </w:rPr>
              <w:t>3288918.92</w:t>
            </w:r>
          </w:p>
        </w:tc>
      </w:tr>
      <w:tr w:rsidR="000F4786" w:rsidRPr="000F4786" w14:paraId="22F66FA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F0C9832" w14:textId="77777777" w:rsidR="000F4786" w:rsidRPr="000F4786" w:rsidRDefault="000F4786" w:rsidP="00A5321F">
            <w:pPr>
              <w:spacing w:line="276" w:lineRule="auto"/>
              <w:jc w:val="center"/>
              <w:rPr>
                <w:color w:val="000000"/>
              </w:rPr>
            </w:pPr>
            <w:r w:rsidRPr="000F4786">
              <w:rPr>
                <w:color w:val="000000"/>
              </w:rPr>
              <w:t>139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3789DC" w14:textId="77777777" w:rsidR="000F4786" w:rsidRPr="000F4786" w:rsidRDefault="000F4786" w:rsidP="00A5321F">
            <w:pPr>
              <w:spacing w:line="276" w:lineRule="auto"/>
              <w:jc w:val="center"/>
              <w:rPr>
                <w:color w:val="000000"/>
              </w:rPr>
            </w:pPr>
            <w:r w:rsidRPr="000F4786">
              <w:rPr>
                <w:color w:val="000000"/>
              </w:rPr>
              <w:t>453635.06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B092A4" w14:textId="77777777" w:rsidR="000F4786" w:rsidRPr="000F4786" w:rsidRDefault="000F4786" w:rsidP="00A5321F">
            <w:pPr>
              <w:spacing w:line="276" w:lineRule="auto"/>
              <w:jc w:val="center"/>
              <w:rPr>
                <w:color w:val="000000"/>
              </w:rPr>
            </w:pPr>
            <w:r w:rsidRPr="000F4786">
              <w:rPr>
                <w:color w:val="000000"/>
              </w:rPr>
              <w:t>3288920.74</w:t>
            </w:r>
          </w:p>
        </w:tc>
      </w:tr>
      <w:tr w:rsidR="000F4786" w:rsidRPr="000F4786" w14:paraId="4F205BA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32522FE" w14:textId="77777777" w:rsidR="000F4786" w:rsidRPr="000F4786" w:rsidRDefault="000F4786" w:rsidP="00A5321F">
            <w:pPr>
              <w:spacing w:line="276" w:lineRule="auto"/>
              <w:jc w:val="center"/>
              <w:rPr>
                <w:color w:val="000000"/>
              </w:rPr>
            </w:pPr>
            <w:r w:rsidRPr="000F4786">
              <w:rPr>
                <w:color w:val="000000"/>
              </w:rPr>
              <w:t>140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2BC4A42" w14:textId="77777777" w:rsidR="000F4786" w:rsidRPr="000F4786" w:rsidRDefault="000F4786" w:rsidP="00A5321F">
            <w:pPr>
              <w:spacing w:line="276" w:lineRule="auto"/>
              <w:jc w:val="center"/>
              <w:rPr>
                <w:color w:val="000000"/>
              </w:rPr>
            </w:pPr>
            <w:r w:rsidRPr="000F4786">
              <w:rPr>
                <w:color w:val="000000"/>
              </w:rPr>
              <w:t>453634.29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C79939B" w14:textId="77777777" w:rsidR="000F4786" w:rsidRPr="000F4786" w:rsidRDefault="000F4786" w:rsidP="00A5321F">
            <w:pPr>
              <w:spacing w:line="276" w:lineRule="auto"/>
              <w:jc w:val="center"/>
              <w:rPr>
                <w:color w:val="000000"/>
              </w:rPr>
            </w:pPr>
            <w:r w:rsidRPr="000F4786">
              <w:rPr>
                <w:color w:val="000000"/>
              </w:rPr>
              <w:t>3288916.81</w:t>
            </w:r>
          </w:p>
        </w:tc>
      </w:tr>
      <w:tr w:rsidR="000F4786" w:rsidRPr="000F4786" w14:paraId="7343CBB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769E8CC" w14:textId="77777777" w:rsidR="000F4786" w:rsidRPr="000F4786" w:rsidRDefault="000F4786" w:rsidP="00A5321F">
            <w:pPr>
              <w:spacing w:line="276" w:lineRule="auto"/>
              <w:jc w:val="center"/>
              <w:rPr>
                <w:color w:val="000000"/>
              </w:rPr>
            </w:pPr>
            <w:r w:rsidRPr="000F4786">
              <w:rPr>
                <w:color w:val="000000"/>
              </w:rPr>
              <w:t>141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51491A2" w14:textId="77777777" w:rsidR="000F4786" w:rsidRPr="000F4786" w:rsidRDefault="000F4786" w:rsidP="00A5321F">
            <w:pPr>
              <w:spacing w:line="276" w:lineRule="auto"/>
              <w:jc w:val="center"/>
              <w:rPr>
                <w:color w:val="000000"/>
              </w:rPr>
            </w:pPr>
            <w:r w:rsidRPr="000F4786">
              <w:rPr>
                <w:color w:val="000000"/>
              </w:rPr>
              <w:t>453644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123BE2F" w14:textId="77777777" w:rsidR="000F4786" w:rsidRPr="000F4786" w:rsidRDefault="000F4786" w:rsidP="00A5321F">
            <w:pPr>
              <w:spacing w:line="276" w:lineRule="auto"/>
              <w:jc w:val="center"/>
              <w:rPr>
                <w:color w:val="000000"/>
              </w:rPr>
            </w:pPr>
            <w:r w:rsidRPr="000F4786">
              <w:rPr>
                <w:color w:val="000000"/>
              </w:rPr>
              <w:t>3288914.89</w:t>
            </w:r>
          </w:p>
        </w:tc>
      </w:tr>
      <w:tr w:rsidR="000F4786" w:rsidRPr="000F4786" w14:paraId="67BA180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AEC1A7C" w14:textId="77777777" w:rsidR="000F4786" w:rsidRPr="000F4786" w:rsidRDefault="000F4786" w:rsidP="00A5321F">
            <w:pPr>
              <w:spacing w:line="276" w:lineRule="auto"/>
              <w:jc w:val="center"/>
              <w:rPr>
                <w:color w:val="000000"/>
              </w:rPr>
            </w:pPr>
            <w:r w:rsidRPr="000F4786">
              <w:rPr>
                <w:color w:val="000000"/>
              </w:rPr>
              <w:lastRenderedPageBreak/>
              <w:t>142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C0AE3D" w14:textId="77777777" w:rsidR="000F4786" w:rsidRPr="000F4786" w:rsidRDefault="000F4786" w:rsidP="00A5321F">
            <w:pPr>
              <w:spacing w:line="276" w:lineRule="auto"/>
              <w:jc w:val="center"/>
              <w:rPr>
                <w:color w:val="000000"/>
              </w:rPr>
            </w:pPr>
            <w:r w:rsidRPr="000F4786">
              <w:rPr>
                <w:color w:val="000000"/>
              </w:rPr>
              <w:t>453672.38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E90D8F" w14:textId="77777777" w:rsidR="000F4786" w:rsidRPr="000F4786" w:rsidRDefault="000F4786" w:rsidP="00A5321F">
            <w:pPr>
              <w:spacing w:line="276" w:lineRule="auto"/>
              <w:jc w:val="center"/>
              <w:rPr>
                <w:color w:val="000000"/>
              </w:rPr>
            </w:pPr>
            <w:r w:rsidRPr="000F4786">
              <w:rPr>
                <w:color w:val="000000"/>
              </w:rPr>
              <w:t>3288917.37</w:t>
            </w:r>
          </w:p>
        </w:tc>
      </w:tr>
      <w:tr w:rsidR="000F4786" w:rsidRPr="000F4786" w14:paraId="1A85060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9382EF6" w14:textId="77777777" w:rsidR="000F4786" w:rsidRPr="000F4786" w:rsidRDefault="000F4786" w:rsidP="00A5321F">
            <w:pPr>
              <w:spacing w:line="276" w:lineRule="auto"/>
              <w:jc w:val="center"/>
              <w:rPr>
                <w:color w:val="000000"/>
              </w:rPr>
            </w:pPr>
            <w:r w:rsidRPr="000F4786">
              <w:rPr>
                <w:color w:val="000000"/>
              </w:rPr>
              <w:t>143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6E8795" w14:textId="77777777" w:rsidR="000F4786" w:rsidRPr="000F4786" w:rsidRDefault="000F4786" w:rsidP="00A5321F">
            <w:pPr>
              <w:spacing w:line="276" w:lineRule="auto"/>
              <w:jc w:val="center"/>
              <w:rPr>
                <w:color w:val="000000"/>
              </w:rPr>
            </w:pPr>
            <w:r w:rsidRPr="000F4786">
              <w:rPr>
                <w:color w:val="000000"/>
              </w:rPr>
              <w:t>453675.98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542E67" w14:textId="77777777" w:rsidR="000F4786" w:rsidRPr="000F4786" w:rsidRDefault="000F4786" w:rsidP="00A5321F">
            <w:pPr>
              <w:spacing w:line="276" w:lineRule="auto"/>
              <w:jc w:val="center"/>
              <w:rPr>
                <w:color w:val="000000"/>
              </w:rPr>
            </w:pPr>
            <w:r w:rsidRPr="000F4786">
              <w:rPr>
                <w:color w:val="000000"/>
              </w:rPr>
              <w:t>3288958.29</w:t>
            </w:r>
          </w:p>
        </w:tc>
      </w:tr>
      <w:tr w:rsidR="000F4786" w:rsidRPr="000F4786" w14:paraId="576AD8A9"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C440D01" w14:textId="77777777" w:rsidR="000F4786" w:rsidRPr="000F4786" w:rsidRDefault="000F4786" w:rsidP="00A5321F">
            <w:pPr>
              <w:spacing w:line="276" w:lineRule="auto"/>
              <w:jc w:val="center"/>
              <w:rPr>
                <w:color w:val="000000"/>
              </w:rPr>
            </w:pPr>
            <w:r w:rsidRPr="000F4786">
              <w:rPr>
                <w:color w:val="000000"/>
              </w:rPr>
              <w:t>144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9B3EBDA" w14:textId="77777777" w:rsidR="000F4786" w:rsidRPr="000F4786" w:rsidRDefault="000F4786" w:rsidP="00A5321F">
            <w:pPr>
              <w:spacing w:line="276" w:lineRule="auto"/>
              <w:jc w:val="center"/>
              <w:rPr>
                <w:color w:val="000000"/>
              </w:rPr>
            </w:pPr>
            <w:r w:rsidRPr="000F4786">
              <w:rPr>
                <w:color w:val="000000"/>
              </w:rPr>
              <w:t>453681.99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66BFA36" w14:textId="77777777" w:rsidR="000F4786" w:rsidRPr="000F4786" w:rsidRDefault="000F4786" w:rsidP="00A5321F">
            <w:pPr>
              <w:spacing w:line="276" w:lineRule="auto"/>
              <w:jc w:val="center"/>
              <w:rPr>
                <w:color w:val="000000"/>
              </w:rPr>
            </w:pPr>
            <w:r w:rsidRPr="000F4786">
              <w:rPr>
                <w:color w:val="000000"/>
              </w:rPr>
              <w:t>3288971.62</w:t>
            </w:r>
          </w:p>
        </w:tc>
      </w:tr>
      <w:tr w:rsidR="000F4786" w:rsidRPr="000F4786" w14:paraId="681009A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906AC94" w14:textId="77777777" w:rsidR="000F4786" w:rsidRPr="000F4786" w:rsidRDefault="000F4786" w:rsidP="00A5321F">
            <w:pPr>
              <w:spacing w:line="276" w:lineRule="auto"/>
              <w:jc w:val="center"/>
              <w:rPr>
                <w:color w:val="000000"/>
              </w:rPr>
            </w:pPr>
            <w:r w:rsidRPr="000F4786">
              <w:rPr>
                <w:color w:val="000000"/>
              </w:rPr>
              <w:t>145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1773CB" w14:textId="77777777" w:rsidR="000F4786" w:rsidRPr="000F4786" w:rsidRDefault="000F4786" w:rsidP="00A5321F">
            <w:pPr>
              <w:spacing w:line="276" w:lineRule="auto"/>
              <w:jc w:val="center"/>
              <w:rPr>
                <w:color w:val="000000"/>
              </w:rPr>
            </w:pPr>
            <w:r w:rsidRPr="000F4786">
              <w:rPr>
                <w:color w:val="000000"/>
              </w:rPr>
              <w:t>453685.05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EC21E45" w14:textId="77777777" w:rsidR="000F4786" w:rsidRPr="000F4786" w:rsidRDefault="000F4786" w:rsidP="00A5321F">
            <w:pPr>
              <w:spacing w:line="276" w:lineRule="auto"/>
              <w:jc w:val="center"/>
              <w:rPr>
                <w:color w:val="000000"/>
              </w:rPr>
            </w:pPr>
            <w:r w:rsidRPr="000F4786">
              <w:rPr>
                <w:color w:val="000000"/>
              </w:rPr>
              <w:t>3288995.91</w:t>
            </w:r>
          </w:p>
        </w:tc>
      </w:tr>
      <w:tr w:rsidR="000F4786" w:rsidRPr="000F4786" w14:paraId="0A7971C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A4ECAD8" w14:textId="77777777" w:rsidR="000F4786" w:rsidRPr="000F4786" w:rsidRDefault="000F4786" w:rsidP="00A5321F">
            <w:pPr>
              <w:spacing w:line="276" w:lineRule="auto"/>
              <w:jc w:val="center"/>
              <w:rPr>
                <w:color w:val="000000"/>
              </w:rPr>
            </w:pPr>
            <w:r w:rsidRPr="000F4786">
              <w:rPr>
                <w:color w:val="000000"/>
              </w:rPr>
              <w:t>146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BC89A62" w14:textId="77777777" w:rsidR="000F4786" w:rsidRPr="000F4786" w:rsidRDefault="000F4786" w:rsidP="00A5321F">
            <w:pPr>
              <w:spacing w:line="276" w:lineRule="auto"/>
              <w:jc w:val="center"/>
              <w:rPr>
                <w:color w:val="000000"/>
              </w:rPr>
            </w:pPr>
            <w:r w:rsidRPr="000F4786">
              <w:rPr>
                <w:color w:val="000000"/>
              </w:rPr>
              <w:t>453685.04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9D77A3D" w14:textId="77777777" w:rsidR="000F4786" w:rsidRPr="000F4786" w:rsidRDefault="000F4786" w:rsidP="00A5321F">
            <w:pPr>
              <w:spacing w:line="276" w:lineRule="auto"/>
              <w:jc w:val="center"/>
              <w:rPr>
                <w:color w:val="000000"/>
              </w:rPr>
            </w:pPr>
            <w:r w:rsidRPr="000F4786">
              <w:rPr>
                <w:color w:val="000000"/>
              </w:rPr>
              <w:t>3289041.8</w:t>
            </w:r>
          </w:p>
        </w:tc>
      </w:tr>
      <w:tr w:rsidR="000F4786" w:rsidRPr="000F4786" w14:paraId="29EA0A1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00F4758" w14:textId="77777777" w:rsidR="000F4786" w:rsidRPr="000F4786" w:rsidRDefault="000F4786" w:rsidP="00A5321F">
            <w:pPr>
              <w:spacing w:line="276" w:lineRule="auto"/>
              <w:jc w:val="center"/>
              <w:rPr>
                <w:color w:val="000000"/>
              </w:rPr>
            </w:pPr>
            <w:r w:rsidRPr="000F4786">
              <w:rPr>
                <w:color w:val="000000"/>
              </w:rPr>
              <w:t>147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530E991" w14:textId="77777777" w:rsidR="000F4786" w:rsidRPr="000F4786" w:rsidRDefault="000F4786" w:rsidP="00A5321F">
            <w:pPr>
              <w:spacing w:line="276" w:lineRule="auto"/>
              <w:jc w:val="center"/>
              <w:rPr>
                <w:color w:val="000000"/>
              </w:rPr>
            </w:pPr>
            <w:r w:rsidRPr="000F4786">
              <w:rPr>
                <w:color w:val="000000"/>
              </w:rPr>
              <w:t>453713.8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7D170D" w14:textId="77777777" w:rsidR="000F4786" w:rsidRPr="000F4786" w:rsidRDefault="000F4786" w:rsidP="00A5321F">
            <w:pPr>
              <w:spacing w:line="276" w:lineRule="auto"/>
              <w:jc w:val="center"/>
              <w:rPr>
                <w:color w:val="000000"/>
              </w:rPr>
            </w:pPr>
            <w:r w:rsidRPr="000F4786">
              <w:rPr>
                <w:color w:val="000000"/>
              </w:rPr>
              <w:t>3289041.8</w:t>
            </w:r>
          </w:p>
        </w:tc>
      </w:tr>
      <w:tr w:rsidR="000F4786" w:rsidRPr="000F4786" w14:paraId="1B7EEB3F"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292E3D0" w14:textId="77777777" w:rsidR="000F4786" w:rsidRPr="000F4786" w:rsidRDefault="000F4786" w:rsidP="00A5321F">
            <w:pPr>
              <w:spacing w:line="276" w:lineRule="auto"/>
              <w:jc w:val="center"/>
              <w:rPr>
                <w:color w:val="000000"/>
              </w:rPr>
            </w:pPr>
            <w:r w:rsidRPr="000F4786">
              <w:rPr>
                <w:color w:val="000000"/>
              </w:rPr>
              <w:t>148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83A5DE8" w14:textId="77777777" w:rsidR="000F4786" w:rsidRPr="000F4786" w:rsidRDefault="000F4786" w:rsidP="00A5321F">
            <w:pPr>
              <w:spacing w:line="276" w:lineRule="auto"/>
              <w:jc w:val="center"/>
              <w:rPr>
                <w:color w:val="000000"/>
              </w:rPr>
            </w:pPr>
            <w:r w:rsidRPr="000F4786">
              <w:rPr>
                <w:color w:val="000000"/>
              </w:rPr>
              <w:t>453761.92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23161B9" w14:textId="77777777" w:rsidR="000F4786" w:rsidRPr="000F4786" w:rsidRDefault="000F4786" w:rsidP="00A5321F">
            <w:pPr>
              <w:spacing w:line="276" w:lineRule="auto"/>
              <w:jc w:val="center"/>
              <w:rPr>
                <w:color w:val="000000"/>
              </w:rPr>
            </w:pPr>
            <w:r w:rsidRPr="000F4786">
              <w:rPr>
                <w:color w:val="000000"/>
              </w:rPr>
              <w:t>3289055.89</w:t>
            </w:r>
          </w:p>
        </w:tc>
      </w:tr>
      <w:tr w:rsidR="000F4786" w:rsidRPr="000F4786" w14:paraId="26225F71"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F139F15" w14:textId="77777777" w:rsidR="000F4786" w:rsidRPr="000F4786" w:rsidRDefault="000F4786" w:rsidP="00A5321F">
            <w:pPr>
              <w:spacing w:line="276" w:lineRule="auto"/>
              <w:jc w:val="center"/>
              <w:rPr>
                <w:color w:val="000000"/>
              </w:rPr>
            </w:pPr>
            <w:r w:rsidRPr="000F4786">
              <w:rPr>
                <w:color w:val="000000"/>
              </w:rPr>
              <w:t>149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CAE89B" w14:textId="77777777" w:rsidR="000F4786" w:rsidRPr="000F4786" w:rsidRDefault="000F4786" w:rsidP="00A5321F">
            <w:pPr>
              <w:spacing w:line="276" w:lineRule="auto"/>
              <w:jc w:val="center"/>
              <w:rPr>
                <w:color w:val="000000"/>
              </w:rPr>
            </w:pPr>
            <w:r w:rsidRPr="000F4786">
              <w:rPr>
                <w:color w:val="000000"/>
              </w:rPr>
              <w:t>453780.68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4A6571" w14:textId="77777777" w:rsidR="000F4786" w:rsidRPr="000F4786" w:rsidRDefault="000F4786" w:rsidP="00A5321F">
            <w:pPr>
              <w:spacing w:line="276" w:lineRule="auto"/>
              <w:jc w:val="center"/>
              <w:rPr>
                <w:color w:val="000000"/>
              </w:rPr>
            </w:pPr>
            <w:r w:rsidRPr="000F4786">
              <w:rPr>
                <w:color w:val="000000"/>
              </w:rPr>
              <w:t>3289058.29</w:t>
            </w:r>
          </w:p>
        </w:tc>
      </w:tr>
      <w:tr w:rsidR="000F4786" w:rsidRPr="000F4786" w14:paraId="0C3B949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FB43F28" w14:textId="77777777" w:rsidR="000F4786" w:rsidRPr="000F4786" w:rsidRDefault="000F4786" w:rsidP="00A5321F">
            <w:pPr>
              <w:spacing w:line="276" w:lineRule="auto"/>
              <w:jc w:val="center"/>
              <w:rPr>
                <w:color w:val="000000"/>
              </w:rPr>
            </w:pPr>
            <w:r w:rsidRPr="000F4786">
              <w:rPr>
                <w:color w:val="000000"/>
              </w:rPr>
              <w:t>150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E7917D" w14:textId="77777777" w:rsidR="000F4786" w:rsidRPr="000F4786" w:rsidRDefault="000F4786" w:rsidP="00A5321F">
            <w:pPr>
              <w:spacing w:line="276" w:lineRule="auto"/>
              <w:jc w:val="center"/>
              <w:rPr>
                <w:color w:val="000000"/>
              </w:rPr>
            </w:pPr>
            <w:r w:rsidRPr="000F4786">
              <w:rPr>
                <w:color w:val="000000"/>
              </w:rPr>
              <w:t>453782.35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C5257B" w14:textId="77777777" w:rsidR="000F4786" w:rsidRPr="000F4786" w:rsidRDefault="000F4786" w:rsidP="00A5321F">
            <w:pPr>
              <w:spacing w:line="276" w:lineRule="auto"/>
              <w:jc w:val="center"/>
              <w:rPr>
                <w:color w:val="000000"/>
              </w:rPr>
            </w:pPr>
            <w:r w:rsidRPr="000F4786">
              <w:rPr>
                <w:color w:val="000000"/>
              </w:rPr>
              <w:t>3289055.67</w:t>
            </w:r>
          </w:p>
        </w:tc>
      </w:tr>
      <w:tr w:rsidR="000F4786" w:rsidRPr="000F4786" w14:paraId="64BCEE2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4BFFB1B" w14:textId="77777777" w:rsidR="000F4786" w:rsidRPr="000F4786" w:rsidRDefault="000F4786" w:rsidP="00A5321F">
            <w:pPr>
              <w:spacing w:line="276" w:lineRule="auto"/>
              <w:jc w:val="center"/>
              <w:rPr>
                <w:color w:val="000000"/>
              </w:rPr>
            </w:pPr>
            <w:r w:rsidRPr="000F4786">
              <w:rPr>
                <w:color w:val="000000"/>
              </w:rPr>
              <w:t>151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1138FD" w14:textId="77777777" w:rsidR="000F4786" w:rsidRPr="000F4786" w:rsidRDefault="000F4786" w:rsidP="00A5321F">
            <w:pPr>
              <w:spacing w:line="276" w:lineRule="auto"/>
              <w:jc w:val="center"/>
              <w:rPr>
                <w:color w:val="000000"/>
              </w:rPr>
            </w:pPr>
            <w:r w:rsidRPr="000F4786">
              <w:rPr>
                <w:color w:val="000000"/>
              </w:rPr>
              <w:t>453785.72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C41742" w14:textId="77777777" w:rsidR="000F4786" w:rsidRPr="000F4786" w:rsidRDefault="000F4786" w:rsidP="00A5321F">
            <w:pPr>
              <w:spacing w:line="276" w:lineRule="auto"/>
              <w:jc w:val="center"/>
              <w:rPr>
                <w:color w:val="000000"/>
              </w:rPr>
            </w:pPr>
            <w:r w:rsidRPr="000F4786">
              <w:rPr>
                <w:color w:val="000000"/>
              </w:rPr>
              <w:t>3289057.82</w:t>
            </w:r>
          </w:p>
        </w:tc>
      </w:tr>
      <w:tr w:rsidR="000F4786" w:rsidRPr="000F4786" w14:paraId="52D2F75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F0A452F" w14:textId="77777777" w:rsidR="000F4786" w:rsidRPr="000F4786" w:rsidRDefault="000F4786" w:rsidP="00A5321F">
            <w:pPr>
              <w:spacing w:line="276" w:lineRule="auto"/>
              <w:jc w:val="center"/>
              <w:rPr>
                <w:color w:val="000000"/>
              </w:rPr>
            </w:pPr>
            <w:r w:rsidRPr="000F4786">
              <w:rPr>
                <w:color w:val="000000"/>
              </w:rPr>
              <w:t>152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80CFA30" w14:textId="77777777" w:rsidR="000F4786" w:rsidRPr="000F4786" w:rsidRDefault="000F4786" w:rsidP="00A5321F">
            <w:pPr>
              <w:spacing w:line="276" w:lineRule="auto"/>
              <w:jc w:val="center"/>
              <w:rPr>
                <w:color w:val="000000"/>
              </w:rPr>
            </w:pPr>
            <w:r w:rsidRPr="000F4786">
              <w:rPr>
                <w:color w:val="000000"/>
              </w:rPr>
              <w:t>453785.06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4E6BC4E" w14:textId="77777777" w:rsidR="000F4786" w:rsidRPr="000F4786" w:rsidRDefault="000F4786" w:rsidP="00A5321F">
            <w:pPr>
              <w:spacing w:line="276" w:lineRule="auto"/>
              <w:jc w:val="center"/>
              <w:rPr>
                <w:color w:val="000000"/>
              </w:rPr>
            </w:pPr>
            <w:r w:rsidRPr="000F4786">
              <w:rPr>
                <w:color w:val="000000"/>
              </w:rPr>
              <w:t>3289058.85</w:t>
            </w:r>
          </w:p>
        </w:tc>
      </w:tr>
      <w:tr w:rsidR="000F4786" w:rsidRPr="000F4786" w14:paraId="25AEAC4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268B4E2" w14:textId="77777777" w:rsidR="000F4786" w:rsidRPr="000F4786" w:rsidRDefault="000F4786" w:rsidP="00A5321F">
            <w:pPr>
              <w:spacing w:line="276" w:lineRule="auto"/>
              <w:jc w:val="center"/>
              <w:rPr>
                <w:color w:val="000000"/>
              </w:rPr>
            </w:pPr>
            <w:r w:rsidRPr="000F4786">
              <w:rPr>
                <w:color w:val="000000"/>
              </w:rPr>
              <w:t>153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5EFEC84" w14:textId="77777777" w:rsidR="000F4786" w:rsidRPr="000F4786" w:rsidRDefault="000F4786" w:rsidP="00A5321F">
            <w:pPr>
              <w:spacing w:line="276" w:lineRule="auto"/>
              <w:jc w:val="center"/>
              <w:rPr>
                <w:color w:val="000000"/>
              </w:rPr>
            </w:pPr>
            <w:r w:rsidRPr="000F4786">
              <w:rPr>
                <w:color w:val="000000"/>
              </w:rPr>
              <w:t>453831.53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513016" w14:textId="77777777" w:rsidR="000F4786" w:rsidRPr="000F4786" w:rsidRDefault="000F4786" w:rsidP="00A5321F">
            <w:pPr>
              <w:spacing w:line="276" w:lineRule="auto"/>
              <w:jc w:val="center"/>
              <w:rPr>
                <w:color w:val="000000"/>
              </w:rPr>
            </w:pPr>
            <w:r w:rsidRPr="000F4786">
              <w:rPr>
                <w:color w:val="000000"/>
              </w:rPr>
              <w:t>3289064.83</w:t>
            </w:r>
          </w:p>
        </w:tc>
      </w:tr>
      <w:tr w:rsidR="000F4786" w:rsidRPr="000F4786" w14:paraId="31B0FE4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914DB3E" w14:textId="77777777" w:rsidR="000F4786" w:rsidRPr="000F4786" w:rsidRDefault="000F4786" w:rsidP="00A5321F">
            <w:pPr>
              <w:spacing w:line="276" w:lineRule="auto"/>
              <w:jc w:val="center"/>
              <w:rPr>
                <w:color w:val="000000"/>
              </w:rPr>
            </w:pPr>
            <w:r w:rsidRPr="000F4786">
              <w:rPr>
                <w:color w:val="000000"/>
              </w:rPr>
              <w:t>154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02BA81F" w14:textId="77777777" w:rsidR="000F4786" w:rsidRPr="000F4786" w:rsidRDefault="000F4786" w:rsidP="00A5321F">
            <w:pPr>
              <w:spacing w:line="276" w:lineRule="auto"/>
              <w:jc w:val="center"/>
              <w:rPr>
                <w:color w:val="000000"/>
              </w:rPr>
            </w:pPr>
            <w:r w:rsidRPr="000F4786">
              <w:rPr>
                <w:color w:val="000000"/>
              </w:rPr>
              <w:t>453839.92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DD9BDB" w14:textId="77777777" w:rsidR="000F4786" w:rsidRPr="000F4786" w:rsidRDefault="000F4786" w:rsidP="00A5321F">
            <w:pPr>
              <w:spacing w:line="276" w:lineRule="auto"/>
              <w:jc w:val="center"/>
              <w:rPr>
                <w:color w:val="000000"/>
              </w:rPr>
            </w:pPr>
            <w:r w:rsidRPr="000F4786">
              <w:rPr>
                <w:color w:val="000000"/>
              </w:rPr>
              <w:t>3289062.59</w:t>
            </w:r>
          </w:p>
        </w:tc>
      </w:tr>
      <w:tr w:rsidR="000F4786" w:rsidRPr="000F4786" w14:paraId="4EFE650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E186600" w14:textId="77777777" w:rsidR="000F4786" w:rsidRPr="000F4786" w:rsidRDefault="000F4786" w:rsidP="00A5321F">
            <w:pPr>
              <w:spacing w:line="276" w:lineRule="auto"/>
              <w:jc w:val="center"/>
              <w:rPr>
                <w:color w:val="000000"/>
              </w:rPr>
            </w:pPr>
            <w:r w:rsidRPr="000F4786">
              <w:rPr>
                <w:color w:val="000000"/>
              </w:rPr>
              <w:t>155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90DF746" w14:textId="77777777" w:rsidR="000F4786" w:rsidRPr="000F4786" w:rsidRDefault="000F4786" w:rsidP="00A5321F">
            <w:pPr>
              <w:spacing w:line="276" w:lineRule="auto"/>
              <w:jc w:val="center"/>
              <w:rPr>
                <w:color w:val="000000"/>
              </w:rPr>
            </w:pPr>
            <w:r w:rsidRPr="000F4786">
              <w:rPr>
                <w:color w:val="000000"/>
              </w:rPr>
              <w:t>453840.4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D41A36" w14:textId="77777777" w:rsidR="000F4786" w:rsidRPr="000F4786" w:rsidRDefault="000F4786" w:rsidP="00A5321F">
            <w:pPr>
              <w:spacing w:line="276" w:lineRule="auto"/>
              <w:jc w:val="center"/>
              <w:rPr>
                <w:color w:val="000000"/>
              </w:rPr>
            </w:pPr>
            <w:r w:rsidRPr="000F4786">
              <w:rPr>
                <w:color w:val="000000"/>
              </w:rPr>
              <w:t>3289064.53</w:t>
            </w:r>
          </w:p>
        </w:tc>
      </w:tr>
      <w:tr w:rsidR="000F4786" w:rsidRPr="000F4786" w14:paraId="24593EF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076AE77" w14:textId="77777777" w:rsidR="000F4786" w:rsidRPr="000F4786" w:rsidRDefault="000F4786" w:rsidP="00A5321F">
            <w:pPr>
              <w:spacing w:line="276" w:lineRule="auto"/>
              <w:jc w:val="center"/>
              <w:rPr>
                <w:color w:val="000000"/>
              </w:rPr>
            </w:pPr>
            <w:r w:rsidRPr="000F4786">
              <w:rPr>
                <w:color w:val="000000"/>
              </w:rPr>
              <w:t>156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0FB471" w14:textId="77777777" w:rsidR="000F4786" w:rsidRPr="000F4786" w:rsidRDefault="000F4786" w:rsidP="00A5321F">
            <w:pPr>
              <w:spacing w:line="276" w:lineRule="auto"/>
              <w:jc w:val="center"/>
              <w:rPr>
                <w:color w:val="000000"/>
              </w:rPr>
            </w:pPr>
            <w:r w:rsidRPr="000F4786">
              <w:rPr>
                <w:color w:val="000000"/>
              </w:rPr>
              <w:t>453855.26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98A2924" w14:textId="77777777" w:rsidR="000F4786" w:rsidRPr="000F4786" w:rsidRDefault="000F4786" w:rsidP="00A5321F">
            <w:pPr>
              <w:spacing w:line="276" w:lineRule="auto"/>
              <w:jc w:val="center"/>
              <w:rPr>
                <w:color w:val="000000"/>
              </w:rPr>
            </w:pPr>
            <w:r w:rsidRPr="000F4786">
              <w:rPr>
                <w:color w:val="000000"/>
              </w:rPr>
              <w:t>3289006.74</w:t>
            </w:r>
          </w:p>
        </w:tc>
      </w:tr>
      <w:tr w:rsidR="000F4786" w:rsidRPr="000F4786" w14:paraId="7E3DE2C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ED1715C" w14:textId="77777777" w:rsidR="000F4786" w:rsidRPr="000F4786" w:rsidRDefault="000F4786" w:rsidP="00A5321F">
            <w:pPr>
              <w:spacing w:line="276" w:lineRule="auto"/>
              <w:jc w:val="center"/>
              <w:rPr>
                <w:color w:val="000000"/>
              </w:rPr>
            </w:pPr>
            <w:r w:rsidRPr="000F4786">
              <w:rPr>
                <w:color w:val="000000"/>
              </w:rPr>
              <w:t>157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F691EB" w14:textId="77777777" w:rsidR="000F4786" w:rsidRPr="000F4786" w:rsidRDefault="000F4786" w:rsidP="00A5321F">
            <w:pPr>
              <w:spacing w:line="276" w:lineRule="auto"/>
              <w:jc w:val="center"/>
              <w:rPr>
                <w:color w:val="000000"/>
              </w:rPr>
            </w:pPr>
            <w:r w:rsidRPr="000F4786">
              <w:rPr>
                <w:color w:val="000000"/>
              </w:rPr>
              <w:t>453854.49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48A063" w14:textId="77777777" w:rsidR="000F4786" w:rsidRPr="000F4786" w:rsidRDefault="000F4786" w:rsidP="00A5321F">
            <w:pPr>
              <w:spacing w:line="276" w:lineRule="auto"/>
              <w:jc w:val="center"/>
              <w:rPr>
                <w:color w:val="000000"/>
              </w:rPr>
            </w:pPr>
            <w:r w:rsidRPr="000F4786">
              <w:rPr>
                <w:color w:val="000000"/>
              </w:rPr>
              <w:t>3289005.79</w:t>
            </w:r>
          </w:p>
        </w:tc>
      </w:tr>
      <w:tr w:rsidR="000F4786" w:rsidRPr="000F4786" w14:paraId="3B621A20"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73122CA" w14:textId="77777777" w:rsidR="000F4786" w:rsidRPr="000F4786" w:rsidRDefault="000F4786" w:rsidP="00A5321F">
            <w:pPr>
              <w:spacing w:line="276" w:lineRule="auto"/>
              <w:jc w:val="center"/>
              <w:rPr>
                <w:color w:val="000000"/>
              </w:rPr>
            </w:pPr>
            <w:r w:rsidRPr="000F4786">
              <w:rPr>
                <w:color w:val="000000"/>
              </w:rPr>
              <w:t>158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3107208" w14:textId="77777777" w:rsidR="000F4786" w:rsidRPr="000F4786" w:rsidRDefault="000F4786" w:rsidP="00A5321F">
            <w:pPr>
              <w:spacing w:line="276" w:lineRule="auto"/>
              <w:jc w:val="center"/>
              <w:rPr>
                <w:color w:val="000000"/>
              </w:rPr>
            </w:pPr>
            <w:r w:rsidRPr="000F4786">
              <w:rPr>
                <w:color w:val="000000"/>
              </w:rPr>
              <w:t>453857.61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8F35DCB" w14:textId="77777777" w:rsidR="000F4786" w:rsidRPr="000F4786" w:rsidRDefault="000F4786" w:rsidP="00A5321F">
            <w:pPr>
              <w:spacing w:line="276" w:lineRule="auto"/>
              <w:jc w:val="center"/>
              <w:rPr>
                <w:color w:val="000000"/>
              </w:rPr>
            </w:pPr>
            <w:r w:rsidRPr="000F4786">
              <w:rPr>
                <w:color w:val="000000"/>
              </w:rPr>
              <w:t>3289003.29</w:t>
            </w:r>
          </w:p>
        </w:tc>
      </w:tr>
      <w:tr w:rsidR="000F4786" w:rsidRPr="000F4786" w14:paraId="39C21FF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D910E40" w14:textId="77777777" w:rsidR="000F4786" w:rsidRPr="000F4786" w:rsidRDefault="000F4786" w:rsidP="00A5321F">
            <w:pPr>
              <w:spacing w:line="276" w:lineRule="auto"/>
              <w:jc w:val="center"/>
              <w:rPr>
                <w:color w:val="000000"/>
              </w:rPr>
            </w:pPr>
            <w:r w:rsidRPr="000F4786">
              <w:rPr>
                <w:color w:val="000000"/>
              </w:rPr>
              <w:t>159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DC71D0" w14:textId="77777777" w:rsidR="000F4786" w:rsidRPr="000F4786" w:rsidRDefault="000F4786" w:rsidP="00A5321F">
            <w:pPr>
              <w:spacing w:line="276" w:lineRule="auto"/>
              <w:jc w:val="center"/>
              <w:rPr>
                <w:color w:val="000000"/>
              </w:rPr>
            </w:pPr>
            <w:r w:rsidRPr="000F4786">
              <w:rPr>
                <w:color w:val="000000"/>
              </w:rPr>
              <w:t>453858.52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406F3C2" w14:textId="77777777" w:rsidR="000F4786" w:rsidRPr="000F4786" w:rsidRDefault="000F4786" w:rsidP="00A5321F">
            <w:pPr>
              <w:spacing w:line="276" w:lineRule="auto"/>
              <w:jc w:val="center"/>
              <w:rPr>
                <w:color w:val="000000"/>
              </w:rPr>
            </w:pPr>
            <w:r w:rsidRPr="000F4786">
              <w:rPr>
                <w:color w:val="000000"/>
              </w:rPr>
              <w:t>3289004.42</w:t>
            </w:r>
          </w:p>
        </w:tc>
      </w:tr>
      <w:tr w:rsidR="000F4786" w:rsidRPr="000F4786" w14:paraId="6A2B9FC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751E8F7" w14:textId="77777777" w:rsidR="000F4786" w:rsidRPr="000F4786" w:rsidRDefault="000F4786" w:rsidP="00A5321F">
            <w:pPr>
              <w:spacing w:line="276" w:lineRule="auto"/>
              <w:jc w:val="center"/>
              <w:rPr>
                <w:color w:val="000000"/>
              </w:rPr>
            </w:pPr>
            <w:r w:rsidRPr="000F4786">
              <w:rPr>
                <w:color w:val="000000"/>
              </w:rPr>
              <w:t>160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C6328CA" w14:textId="77777777" w:rsidR="000F4786" w:rsidRPr="000F4786" w:rsidRDefault="000F4786" w:rsidP="00A5321F">
            <w:pPr>
              <w:spacing w:line="276" w:lineRule="auto"/>
              <w:jc w:val="center"/>
              <w:rPr>
                <w:color w:val="000000"/>
              </w:rPr>
            </w:pPr>
            <w:r w:rsidRPr="000F4786">
              <w:rPr>
                <w:color w:val="000000"/>
              </w:rPr>
              <w:t>453884.79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20BE27" w14:textId="77777777" w:rsidR="000F4786" w:rsidRPr="000F4786" w:rsidRDefault="000F4786" w:rsidP="00A5321F">
            <w:pPr>
              <w:spacing w:line="276" w:lineRule="auto"/>
              <w:jc w:val="center"/>
              <w:rPr>
                <w:color w:val="000000"/>
              </w:rPr>
            </w:pPr>
            <w:r w:rsidRPr="000F4786">
              <w:rPr>
                <w:color w:val="000000"/>
              </w:rPr>
              <w:t>3289008.52</w:t>
            </w:r>
          </w:p>
        </w:tc>
      </w:tr>
      <w:tr w:rsidR="000F4786" w:rsidRPr="000F4786" w14:paraId="395E9A2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69E802C" w14:textId="77777777" w:rsidR="000F4786" w:rsidRPr="000F4786" w:rsidRDefault="000F4786" w:rsidP="00A5321F">
            <w:pPr>
              <w:spacing w:line="276" w:lineRule="auto"/>
              <w:jc w:val="center"/>
              <w:rPr>
                <w:color w:val="000000"/>
              </w:rPr>
            </w:pPr>
            <w:r w:rsidRPr="000F4786">
              <w:rPr>
                <w:color w:val="000000"/>
              </w:rPr>
              <w:t>161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A7E5C3" w14:textId="77777777" w:rsidR="000F4786" w:rsidRPr="000F4786" w:rsidRDefault="000F4786" w:rsidP="00A5321F">
            <w:pPr>
              <w:spacing w:line="276" w:lineRule="auto"/>
              <w:jc w:val="center"/>
              <w:rPr>
                <w:color w:val="000000"/>
              </w:rPr>
            </w:pPr>
            <w:r w:rsidRPr="000F4786">
              <w:rPr>
                <w:color w:val="000000"/>
              </w:rPr>
              <w:t>453895.36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263226" w14:textId="77777777" w:rsidR="000F4786" w:rsidRPr="000F4786" w:rsidRDefault="000F4786" w:rsidP="00A5321F">
            <w:pPr>
              <w:spacing w:line="276" w:lineRule="auto"/>
              <w:jc w:val="center"/>
              <w:rPr>
                <w:color w:val="000000"/>
              </w:rPr>
            </w:pPr>
            <w:r w:rsidRPr="000F4786">
              <w:rPr>
                <w:color w:val="000000"/>
              </w:rPr>
              <w:t>3289005.47</w:t>
            </w:r>
          </w:p>
        </w:tc>
      </w:tr>
      <w:tr w:rsidR="000F4786" w:rsidRPr="000F4786" w14:paraId="104CFCC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D4C5C13" w14:textId="77777777" w:rsidR="000F4786" w:rsidRPr="000F4786" w:rsidRDefault="000F4786" w:rsidP="00A5321F">
            <w:pPr>
              <w:spacing w:line="276" w:lineRule="auto"/>
              <w:jc w:val="center"/>
              <w:rPr>
                <w:color w:val="000000"/>
              </w:rPr>
            </w:pPr>
            <w:r w:rsidRPr="000F4786">
              <w:rPr>
                <w:color w:val="000000"/>
              </w:rPr>
              <w:t>162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752E8C" w14:textId="77777777" w:rsidR="000F4786" w:rsidRPr="000F4786" w:rsidRDefault="000F4786" w:rsidP="00A5321F">
            <w:pPr>
              <w:spacing w:line="276" w:lineRule="auto"/>
              <w:jc w:val="center"/>
              <w:rPr>
                <w:color w:val="000000"/>
              </w:rPr>
            </w:pPr>
            <w:r w:rsidRPr="000F4786">
              <w:rPr>
                <w:color w:val="000000"/>
              </w:rPr>
              <w:t>453926.09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87B58F" w14:textId="77777777" w:rsidR="000F4786" w:rsidRPr="000F4786" w:rsidRDefault="000F4786" w:rsidP="00A5321F">
            <w:pPr>
              <w:spacing w:line="276" w:lineRule="auto"/>
              <w:jc w:val="center"/>
              <w:rPr>
                <w:color w:val="000000"/>
              </w:rPr>
            </w:pPr>
            <w:r w:rsidRPr="000F4786">
              <w:rPr>
                <w:color w:val="000000"/>
              </w:rPr>
              <w:t>3289009.89</w:t>
            </w:r>
          </w:p>
        </w:tc>
      </w:tr>
      <w:tr w:rsidR="000F4786" w:rsidRPr="000F4786" w14:paraId="377E067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48B13BE" w14:textId="77777777" w:rsidR="000F4786" w:rsidRPr="000F4786" w:rsidRDefault="000F4786" w:rsidP="00A5321F">
            <w:pPr>
              <w:spacing w:line="276" w:lineRule="auto"/>
              <w:jc w:val="center"/>
              <w:rPr>
                <w:color w:val="000000"/>
              </w:rPr>
            </w:pPr>
            <w:r w:rsidRPr="000F4786">
              <w:rPr>
                <w:color w:val="000000"/>
              </w:rPr>
              <w:t>163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68166F9" w14:textId="77777777" w:rsidR="000F4786" w:rsidRPr="000F4786" w:rsidRDefault="000F4786" w:rsidP="00A5321F">
            <w:pPr>
              <w:spacing w:line="276" w:lineRule="auto"/>
              <w:jc w:val="center"/>
              <w:rPr>
                <w:color w:val="000000"/>
              </w:rPr>
            </w:pPr>
            <w:r w:rsidRPr="000F4786">
              <w:rPr>
                <w:color w:val="000000"/>
              </w:rPr>
              <w:t>453984.21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58172D" w14:textId="77777777" w:rsidR="000F4786" w:rsidRPr="000F4786" w:rsidRDefault="000F4786" w:rsidP="00A5321F">
            <w:pPr>
              <w:spacing w:line="276" w:lineRule="auto"/>
              <w:jc w:val="center"/>
              <w:rPr>
                <w:color w:val="000000"/>
              </w:rPr>
            </w:pPr>
            <w:r w:rsidRPr="000F4786">
              <w:rPr>
                <w:color w:val="000000"/>
              </w:rPr>
              <w:t>3289018.23</w:t>
            </w:r>
          </w:p>
        </w:tc>
      </w:tr>
      <w:tr w:rsidR="000F4786" w:rsidRPr="000F4786" w14:paraId="407E1E89"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8CA08DF" w14:textId="77777777" w:rsidR="000F4786" w:rsidRPr="000F4786" w:rsidRDefault="000F4786" w:rsidP="00A5321F">
            <w:pPr>
              <w:spacing w:line="276" w:lineRule="auto"/>
              <w:jc w:val="center"/>
              <w:rPr>
                <w:color w:val="000000"/>
              </w:rPr>
            </w:pPr>
            <w:r w:rsidRPr="000F4786">
              <w:rPr>
                <w:color w:val="000000"/>
              </w:rPr>
              <w:t>164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C33B75" w14:textId="77777777" w:rsidR="000F4786" w:rsidRPr="000F4786" w:rsidRDefault="000F4786" w:rsidP="00A5321F">
            <w:pPr>
              <w:spacing w:line="276" w:lineRule="auto"/>
              <w:jc w:val="center"/>
              <w:rPr>
                <w:color w:val="000000"/>
              </w:rPr>
            </w:pPr>
            <w:r w:rsidRPr="000F4786">
              <w:rPr>
                <w:color w:val="000000"/>
              </w:rPr>
              <w:t>453996.03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CCFFCC" w14:textId="77777777" w:rsidR="000F4786" w:rsidRPr="000F4786" w:rsidRDefault="000F4786" w:rsidP="00A5321F">
            <w:pPr>
              <w:spacing w:line="276" w:lineRule="auto"/>
              <w:jc w:val="center"/>
              <w:rPr>
                <w:color w:val="000000"/>
              </w:rPr>
            </w:pPr>
            <w:r w:rsidRPr="000F4786">
              <w:rPr>
                <w:color w:val="000000"/>
              </w:rPr>
              <w:t>3289013.25</w:t>
            </w:r>
          </w:p>
        </w:tc>
      </w:tr>
      <w:tr w:rsidR="000F4786" w:rsidRPr="000F4786" w14:paraId="01D144D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66370D" w14:textId="77777777" w:rsidR="000F4786" w:rsidRPr="000F4786" w:rsidRDefault="000F4786" w:rsidP="00A5321F">
            <w:pPr>
              <w:spacing w:line="276" w:lineRule="auto"/>
              <w:jc w:val="center"/>
              <w:rPr>
                <w:color w:val="000000"/>
              </w:rPr>
            </w:pPr>
            <w:r w:rsidRPr="000F4786">
              <w:rPr>
                <w:color w:val="000000"/>
              </w:rPr>
              <w:t>165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5AB9EE" w14:textId="77777777" w:rsidR="000F4786" w:rsidRPr="000F4786" w:rsidRDefault="000F4786" w:rsidP="00A5321F">
            <w:pPr>
              <w:spacing w:line="276" w:lineRule="auto"/>
              <w:jc w:val="center"/>
              <w:rPr>
                <w:color w:val="000000"/>
              </w:rPr>
            </w:pPr>
            <w:r w:rsidRPr="000F4786">
              <w:rPr>
                <w:color w:val="000000"/>
              </w:rPr>
              <w:t>454016.63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89B8885" w14:textId="77777777" w:rsidR="000F4786" w:rsidRPr="000F4786" w:rsidRDefault="000F4786" w:rsidP="00A5321F">
            <w:pPr>
              <w:spacing w:line="276" w:lineRule="auto"/>
              <w:jc w:val="center"/>
              <w:rPr>
                <w:color w:val="000000"/>
              </w:rPr>
            </w:pPr>
            <w:r w:rsidRPr="000F4786">
              <w:rPr>
                <w:color w:val="000000"/>
              </w:rPr>
              <w:t>3289018.49</w:t>
            </w:r>
          </w:p>
        </w:tc>
      </w:tr>
      <w:tr w:rsidR="000F4786" w:rsidRPr="000F4786" w14:paraId="4BA3B1B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44A9C95" w14:textId="77777777" w:rsidR="000F4786" w:rsidRPr="000F4786" w:rsidRDefault="000F4786" w:rsidP="00A5321F">
            <w:pPr>
              <w:spacing w:line="276" w:lineRule="auto"/>
              <w:jc w:val="center"/>
              <w:rPr>
                <w:color w:val="000000"/>
              </w:rPr>
            </w:pPr>
            <w:r w:rsidRPr="000F4786">
              <w:rPr>
                <w:color w:val="000000"/>
              </w:rPr>
              <w:t>166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D65EDFA" w14:textId="77777777" w:rsidR="000F4786" w:rsidRPr="000F4786" w:rsidRDefault="000F4786" w:rsidP="00A5321F">
            <w:pPr>
              <w:spacing w:line="276" w:lineRule="auto"/>
              <w:jc w:val="center"/>
              <w:rPr>
                <w:color w:val="000000"/>
              </w:rPr>
            </w:pPr>
            <w:r w:rsidRPr="000F4786">
              <w:rPr>
                <w:color w:val="000000"/>
              </w:rPr>
              <w:t>454031.3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67653D" w14:textId="77777777" w:rsidR="000F4786" w:rsidRPr="000F4786" w:rsidRDefault="000F4786" w:rsidP="00A5321F">
            <w:pPr>
              <w:spacing w:line="276" w:lineRule="auto"/>
              <w:jc w:val="center"/>
              <w:rPr>
                <w:color w:val="000000"/>
              </w:rPr>
            </w:pPr>
            <w:r w:rsidRPr="000F4786">
              <w:rPr>
                <w:color w:val="000000"/>
              </w:rPr>
              <w:t>3289023.99</w:t>
            </w:r>
          </w:p>
        </w:tc>
      </w:tr>
      <w:tr w:rsidR="000F4786" w:rsidRPr="000F4786" w14:paraId="0AFD76FC"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1E4E004" w14:textId="77777777" w:rsidR="000F4786" w:rsidRPr="000F4786" w:rsidRDefault="000F4786" w:rsidP="00A5321F">
            <w:pPr>
              <w:spacing w:line="276" w:lineRule="auto"/>
              <w:jc w:val="center"/>
              <w:rPr>
                <w:color w:val="000000"/>
              </w:rPr>
            </w:pPr>
            <w:r w:rsidRPr="000F4786">
              <w:rPr>
                <w:color w:val="000000"/>
              </w:rPr>
              <w:t>167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472D7F1" w14:textId="77777777" w:rsidR="000F4786" w:rsidRPr="000F4786" w:rsidRDefault="000F4786" w:rsidP="00A5321F">
            <w:pPr>
              <w:spacing w:line="276" w:lineRule="auto"/>
              <w:jc w:val="center"/>
              <w:rPr>
                <w:color w:val="000000"/>
              </w:rPr>
            </w:pPr>
            <w:r w:rsidRPr="000F4786">
              <w:rPr>
                <w:color w:val="000000"/>
              </w:rPr>
              <w:t>454080.02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4D2EDE6" w14:textId="77777777" w:rsidR="000F4786" w:rsidRPr="000F4786" w:rsidRDefault="000F4786" w:rsidP="00A5321F">
            <w:pPr>
              <w:spacing w:line="276" w:lineRule="auto"/>
              <w:jc w:val="center"/>
              <w:rPr>
                <w:color w:val="000000"/>
              </w:rPr>
            </w:pPr>
            <w:r w:rsidRPr="000F4786">
              <w:rPr>
                <w:color w:val="000000"/>
              </w:rPr>
              <w:t>3289031.42</w:t>
            </w:r>
          </w:p>
        </w:tc>
      </w:tr>
      <w:tr w:rsidR="000F4786" w:rsidRPr="000F4786" w14:paraId="5FB4242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8CA60A3" w14:textId="77777777" w:rsidR="000F4786" w:rsidRPr="000F4786" w:rsidRDefault="000F4786" w:rsidP="00A5321F">
            <w:pPr>
              <w:spacing w:line="276" w:lineRule="auto"/>
              <w:jc w:val="center"/>
              <w:rPr>
                <w:color w:val="000000"/>
              </w:rPr>
            </w:pPr>
            <w:r w:rsidRPr="000F4786">
              <w:rPr>
                <w:color w:val="000000"/>
              </w:rPr>
              <w:t>168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EA24CE" w14:textId="77777777" w:rsidR="000F4786" w:rsidRPr="000F4786" w:rsidRDefault="000F4786" w:rsidP="00A5321F">
            <w:pPr>
              <w:spacing w:line="276" w:lineRule="auto"/>
              <w:jc w:val="center"/>
              <w:rPr>
                <w:color w:val="000000"/>
              </w:rPr>
            </w:pPr>
            <w:r w:rsidRPr="000F4786">
              <w:rPr>
                <w:color w:val="000000"/>
              </w:rPr>
              <w:t>454113.84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F92D9A4" w14:textId="77777777" w:rsidR="000F4786" w:rsidRPr="000F4786" w:rsidRDefault="000F4786" w:rsidP="00A5321F">
            <w:pPr>
              <w:spacing w:line="276" w:lineRule="auto"/>
              <w:jc w:val="center"/>
              <w:rPr>
                <w:color w:val="000000"/>
              </w:rPr>
            </w:pPr>
            <w:r w:rsidRPr="000F4786">
              <w:rPr>
                <w:color w:val="000000"/>
              </w:rPr>
              <w:t>3289036.58</w:t>
            </w:r>
          </w:p>
        </w:tc>
      </w:tr>
      <w:tr w:rsidR="000F4786" w:rsidRPr="000F4786" w14:paraId="5E43B3F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CDB88CB" w14:textId="77777777" w:rsidR="000F4786" w:rsidRPr="000F4786" w:rsidRDefault="000F4786" w:rsidP="00A5321F">
            <w:pPr>
              <w:spacing w:line="276" w:lineRule="auto"/>
              <w:jc w:val="center"/>
              <w:rPr>
                <w:color w:val="000000"/>
              </w:rPr>
            </w:pPr>
            <w:r w:rsidRPr="000F4786">
              <w:rPr>
                <w:color w:val="000000"/>
              </w:rPr>
              <w:t>169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D1B960F" w14:textId="77777777" w:rsidR="000F4786" w:rsidRPr="000F4786" w:rsidRDefault="000F4786" w:rsidP="00A5321F">
            <w:pPr>
              <w:spacing w:line="276" w:lineRule="auto"/>
              <w:jc w:val="center"/>
              <w:rPr>
                <w:color w:val="000000"/>
              </w:rPr>
            </w:pPr>
            <w:r w:rsidRPr="000F4786">
              <w:rPr>
                <w:color w:val="000000"/>
              </w:rPr>
              <w:t>454145.38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6588DC6" w14:textId="77777777" w:rsidR="000F4786" w:rsidRPr="000F4786" w:rsidRDefault="000F4786" w:rsidP="00A5321F">
            <w:pPr>
              <w:spacing w:line="276" w:lineRule="auto"/>
              <w:jc w:val="center"/>
              <w:rPr>
                <w:color w:val="000000"/>
              </w:rPr>
            </w:pPr>
            <w:r w:rsidRPr="000F4786">
              <w:rPr>
                <w:color w:val="000000"/>
              </w:rPr>
              <w:t>3289041.39</w:t>
            </w:r>
          </w:p>
        </w:tc>
      </w:tr>
      <w:tr w:rsidR="000F4786" w:rsidRPr="000F4786" w14:paraId="500B2B65"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65C6FDC" w14:textId="77777777" w:rsidR="000F4786" w:rsidRPr="000F4786" w:rsidRDefault="000F4786" w:rsidP="00A5321F">
            <w:pPr>
              <w:spacing w:line="276" w:lineRule="auto"/>
              <w:jc w:val="center"/>
              <w:rPr>
                <w:color w:val="000000"/>
              </w:rPr>
            </w:pPr>
            <w:r w:rsidRPr="000F4786">
              <w:rPr>
                <w:color w:val="000000"/>
              </w:rPr>
              <w:t>170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33C364C" w14:textId="77777777" w:rsidR="000F4786" w:rsidRPr="000F4786" w:rsidRDefault="000F4786" w:rsidP="00A5321F">
            <w:pPr>
              <w:spacing w:line="276" w:lineRule="auto"/>
              <w:jc w:val="center"/>
              <w:rPr>
                <w:color w:val="000000"/>
              </w:rPr>
            </w:pPr>
            <w:r w:rsidRPr="000F4786">
              <w:rPr>
                <w:color w:val="000000"/>
              </w:rPr>
              <w:t>454165.26</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7FBC040" w14:textId="77777777" w:rsidR="000F4786" w:rsidRPr="000F4786" w:rsidRDefault="000F4786" w:rsidP="00A5321F">
            <w:pPr>
              <w:spacing w:line="276" w:lineRule="auto"/>
              <w:jc w:val="center"/>
              <w:rPr>
                <w:color w:val="000000"/>
              </w:rPr>
            </w:pPr>
            <w:r w:rsidRPr="000F4786">
              <w:rPr>
                <w:color w:val="000000"/>
              </w:rPr>
              <w:t>3289044.43</w:t>
            </w:r>
          </w:p>
        </w:tc>
      </w:tr>
      <w:tr w:rsidR="000F4786" w:rsidRPr="000F4786" w14:paraId="4D5BE1A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78CB1DC" w14:textId="77777777" w:rsidR="000F4786" w:rsidRPr="000F4786" w:rsidRDefault="000F4786" w:rsidP="00A5321F">
            <w:pPr>
              <w:spacing w:line="276" w:lineRule="auto"/>
              <w:jc w:val="center"/>
              <w:rPr>
                <w:color w:val="000000"/>
              </w:rPr>
            </w:pPr>
            <w:r w:rsidRPr="000F4786">
              <w:rPr>
                <w:color w:val="000000"/>
              </w:rPr>
              <w:t>171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B901B8A" w14:textId="77777777" w:rsidR="000F4786" w:rsidRPr="000F4786" w:rsidRDefault="000F4786" w:rsidP="00A5321F">
            <w:pPr>
              <w:spacing w:line="276" w:lineRule="auto"/>
              <w:jc w:val="center"/>
              <w:rPr>
                <w:color w:val="000000"/>
              </w:rPr>
            </w:pPr>
            <w:r w:rsidRPr="000F4786">
              <w:rPr>
                <w:color w:val="000000"/>
              </w:rPr>
              <w:t>454223.88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27D5612" w14:textId="77777777" w:rsidR="000F4786" w:rsidRPr="000F4786" w:rsidRDefault="000F4786" w:rsidP="00A5321F">
            <w:pPr>
              <w:spacing w:line="276" w:lineRule="auto"/>
              <w:jc w:val="center"/>
              <w:rPr>
                <w:color w:val="000000"/>
              </w:rPr>
            </w:pPr>
            <w:r w:rsidRPr="000F4786">
              <w:rPr>
                <w:color w:val="000000"/>
              </w:rPr>
              <w:t>3289053.37</w:t>
            </w:r>
          </w:p>
        </w:tc>
      </w:tr>
      <w:tr w:rsidR="000F4786" w:rsidRPr="000F4786" w14:paraId="5F4FD30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8EDB4D7" w14:textId="77777777" w:rsidR="000F4786" w:rsidRPr="000F4786" w:rsidRDefault="000F4786" w:rsidP="00A5321F">
            <w:pPr>
              <w:spacing w:line="276" w:lineRule="auto"/>
              <w:jc w:val="center"/>
              <w:rPr>
                <w:color w:val="000000"/>
              </w:rPr>
            </w:pPr>
            <w:r w:rsidRPr="000F4786">
              <w:rPr>
                <w:color w:val="000000"/>
              </w:rPr>
              <w:t>172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23F73C6" w14:textId="77777777" w:rsidR="000F4786" w:rsidRPr="000F4786" w:rsidRDefault="000F4786" w:rsidP="00A5321F">
            <w:pPr>
              <w:spacing w:line="276" w:lineRule="auto"/>
              <w:jc w:val="center"/>
              <w:rPr>
                <w:color w:val="000000"/>
              </w:rPr>
            </w:pPr>
            <w:r w:rsidRPr="000F4786">
              <w:rPr>
                <w:color w:val="000000"/>
              </w:rPr>
              <w:t>454296.54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493A56" w14:textId="77777777" w:rsidR="000F4786" w:rsidRPr="000F4786" w:rsidRDefault="000F4786" w:rsidP="00A5321F">
            <w:pPr>
              <w:spacing w:line="276" w:lineRule="auto"/>
              <w:jc w:val="center"/>
              <w:rPr>
                <w:color w:val="000000"/>
              </w:rPr>
            </w:pPr>
            <w:r w:rsidRPr="000F4786">
              <w:rPr>
                <w:color w:val="000000"/>
              </w:rPr>
              <w:t>3289065.11</w:t>
            </w:r>
          </w:p>
        </w:tc>
      </w:tr>
      <w:tr w:rsidR="000F4786" w:rsidRPr="000F4786" w14:paraId="513A686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4608373" w14:textId="77777777" w:rsidR="000F4786" w:rsidRPr="000F4786" w:rsidRDefault="000F4786" w:rsidP="00A5321F">
            <w:pPr>
              <w:spacing w:line="276" w:lineRule="auto"/>
              <w:jc w:val="center"/>
              <w:rPr>
                <w:color w:val="000000"/>
              </w:rPr>
            </w:pPr>
            <w:r w:rsidRPr="000F4786">
              <w:rPr>
                <w:color w:val="000000"/>
              </w:rPr>
              <w:t>173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9F9191" w14:textId="77777777" w:rsidR="000F4786" w:rsidRPr="000F4786" w:rsidRDefault="000F4786" w:rsidP="00A5321F">
            <w:pPr>
              <w:spacing w:line="276" w:lineRule="auto"/>
              <w:jc w:val="center"/>
              <w:rPr>
                <w:color w:val="000000"/>
              </w:rPr>
            </w:pPr>
            <w:r w:rsidRPr="000F4786">
              <w:rPr>
                <w:color w:val="000000"/>
              </w:rPr>
              <w:t>454315.73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5A049C1" w14:textId="77777777" w:rsidR="000F4786" w:rsidRPr="000F4786" w:rsidRDefault="000F4786" w:rsidP="00A5321F">
            <w:pPr>
              <w:spacing w:line="276" w:lineRule="auto"/>
              <w:jc w:val="center"/>
              <w:rPr>
                <w:color w:val="000000"/>
              </w:rPr>
            </w:pPr>
            <w:r w:rsidRPr="000F4786">
              <w:rPr>
                <w:color w:val="000000"/>
              </w:rPr>
              <w:t>3289065.11</w:t>
            </w:r>
          </w:p>
        </w:tc>
      </w:tr>
      <w:tr w:rsidR="000F4786" w:rsidRPr="000F4786" w14:paraId="4A7E4BEA"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C3F17D" w14:textId="77777777" w:rsidR="000F4786" w:rsidRPr="000F4786" w:rsidRDefault="000F4786" w:rsidP="00A5321F">
            <w:pPr>
              <w:spacing w:line="276" w:lineRule="auto"/>
              <w:jc w:val="center"/>
              <w:rPr>
                <w:color w:val="000000"/>
              </w:rPr>
            </w:pPr>
            <w:r w:rsidRPr="000F4786">
              <w:rPr>
                <w:color w:val="000000"/>
              </w:rPr>
              <w:t>174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014197C" w14:textId="77777777" w:rsidR="000F4786" w:rsidRPr="000F4786" w:rsidRDefault="000F4786" w:rsidP="00A5321F">
            <w:pPr>
              <w:spacing w:line="276" w:lineRule="auto"/>
              <w:jc w:val="center"/>
              <w:rPr>
                <w:color w:val="000000"/>
              </w:rPr>
            </w:pPr>
            <w:r w:rsidRPr="000F4786">
              <w:rPr>
                <w:color w:val="000000"/>
              </w:rPr>
              <w:t>454318.79</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E22720E" w14:textId="77777777" w:rsidR="000F4786" w:rsidRPr="000F4786" w:rsidRDefault="000F4786" w:rsidP="00A5321F">
            <w:pPr>
              <w:spacing w:line="276" w:lineRule="auto"/>
              <w:jc w:val="center"/>
              <w:rPr>
                <w:color w:val="000000"/>
              </w:rPr>
            </w:pPr>
            <w:r w:rsidRPr="000F4786">
              <w:rPr>
                <w:color w:val="000000"/>
              </w:rPr>
              <w:t>3289067.35</w:t>
            </w:r>
          </w:p>
        </w:tc>
      </w:tr>
      <w:tr w:rsidR="000F4786" w:rsidRPr="000F4786" w14:paraId="34628E6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A333F20" w14:textId="77777777" w:rsidR="000F4786" w:rsidRPr="000F4786" w:rsidRDefault="000F4786" w:rsidP="00A5321F">
            <w:pPr>
              <w:spacing w:line="276" w:lineRule="auto"/>
              <w:jc w:val="center"/>
              <w:rPr>
                <w:color w:val="000000"/>
              </w:rPr>
            </w:pPr>
            <w:r w:rsidRPr="000F4786">
              <w:rPr>
                <w:color w:val="000000"/>
              </w:rPr>
              <w:t>175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B0996C6" w14:textId="77777777" w:rsidR="000F4786" w:rsidRPr="000F4786" w:rsidRDefault="000F4786" w:rsidP="00A5321F">
            <w:pPr>
              <w:spacing w:line="276" w:lineRule="auto"/>
              <w:jc w:val="center"/>
              <w:rPr>
                <w:color w:val="000000"/>
              </w:rPr>
            </w:pPr>
            <w:r w:rsidRPr="000F4786">
              <w:rPr>
                <w:color w:val="000000"/>
              </w:rPr>
              <w:t>454332.4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9EA1633" w14:textId="77777777" w:rsidR="000F4786" w:rsidRPr="000F4786" w:rsidRDefault="000F4786" w:rsidP="00A5321F">
            <w:pPr>
              <w:spacing w:line="276" w:lineRule="auto"/>
              <w:jc w:val="center"/>
              <w:rPr>
                <w:color w:val="000000"/>
              </w:rPr>
            </w:pPr>
            <w:r w:rsidRPr="000F4786">
              <w:rPr>
                <w:color w:val="000000"/>
              </w:rPr>
              <w:t>3289068.73</w:t>
            </w:r>
          </w:p>
        </w:tc>
      </w:tr>
      <w:tr w:rsidR="000F4786" w:rsidRPr="000F4786" w14:paraId="4CF0695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3FEB4A7" w14:textId="77777777" w:rsidR="000F4786" w:rsidRPr="000F4786" w:rsidRDefault="000F4786" w:rsidP="00A5321F">
            <w:pPr>
              <w:spacing w:line="276" w:lineRule="auto"/>
              <w:jc w:val="center"/>
              <w:rPr>
                <w:color w:val="000000"/>
              </w:rPr>
            </w:pPr>
            <w:r w:rsidRPr="000F4786">
              <w:rPr>
                <w:color w:val="000000"/>
              </w:rPr>
              <w:t>176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D654855" w14:textId="77777777" w:rsidR="000F4786" w:rsidRPr="000F4786" w:rsidRDefault="000F4786" w:rsidP="00A5321F">
            <w:pPr>
              <w:spacing w:line="276" w:lineRule="auto"/>
              <w:jc w:val="center"/>
              <w:rPr>
                <w:color w:val="000000"/>
              </w:rPr>
            </w:pPr>
            <w:r w:rsidRPr="000F4786">
              <w:rPr>
                <w:color w:val="000000"/>
              </w:rPr>
              <w:t>454356.55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949A4D" w14:textId="77777777" w:rsidR="000F4786" w:rsidRPr="000F4786" w:rsidRDefault="000F4786" w:rsidP="00A5321F">
            <w:pPr>
              <w:spacing w:line="276" w:lineRule="auto"/>
              <w:jc w:val="center"/>
              <w:rPr>
                <w:color w:val="000000"/>
              </w:rPr>
            </w:pPr>
            <w:r w:rsidRPr="000F4786">
              <w:rPr>
                <w:color w:val="000000"/>
              </w:rPr>
              <w:t>3289072.88</w:t>
            </w:r>
          </w:p>
        </w:tc>
      </w:tr>
      <w:tr w:rsidR="000F4786" w:rsidRPr="000F4786" w14:paraId="070CA0D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E071C7B" w14:textId="77777777" w:rsidR="000F4786" w:rsidRPr="000F4786" w:rsidRDefault="000F4786" w:rsidP="00A5321F">
            <w:pPr>
              <w:spacing w:line="276" w:lineRule="auto"/>
              <w:jc w:val="center"/>
              <w:rPr>
                <w:color w:val="000000"/>
              </w:rPr>
            </w:pPr>
            <w:r w:rsidRPr="000F4786">
              <w:rPr>
                <w:color w:val="000000"/>
              </w:rPr>
              <w:t>177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DC72A7" w14:textId="77777777" w:rsidR="000F4786" w:rsidRPr="000F4786" w:rsidRDefault="000F4786" w:rsidP="00A5321F">
            <w:pPr>
              <w:spacing w:line="276" w:lineRule="auto"/>
              <w:jc w:val="center"/>
              <w:rPr>
                <w:color w:val="000000"/>
              </w:rPr>
            </w:pPr>
            <w:r w:rsidRPr="000F4786">
              <w:rPr>
                <w:color w:val="000000"/>
              </w:rPr>
              <w:t>454398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1272D95" w14:textId="77777777" w:rsidR="000F4786" w:rsidRPr="000F4786" w:rsidRDefault="000F4786" w:rsidP="00A5321F">
            <w:pPr>
              <w:spacing w:line="276" w:lineRule="auto"/>
              <w:jc w:val="center"/>
              <w:rPr>
                <w:color w:val="000000"/>
              </w:rPr>
            </w:pPr>
            <w:r w:rsidRPr="000F4786">
              <w:rPr>
                <w:color w:val="000000"/>
              </w:rPr>
              <w:t>3289080</w:t>
            </w:r>
          </w:p>
        </w:tc>
      </w:tr>
      <w:tr w:rsidR="000F4786" w:rsidRPr="000F4786" w14:paraId="759E8578"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A825D27" w14:textId="77777777" w:rsidR="000F4786" w:rsidRPr="000F4786" w:rsidRDefault="000F4786" w:rsidP="00A5321F">
            <w:pPr>
              <w:spacing w:line="276" w:lineRule="auto"/>
              <w:jc w:val="center"/>
              <w:rPr>
                <w:color w:val="000000"/>
              </w:rPr>
            </w:pPr>
            <w:r w:rsidRPr="000F4786">
              <w:rPr>
                <w:color w:val="000000"/>
              </w:rPr>
              <w:t>178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3C51DF" w14:textId="77777777" w:rsidR="000F4786" w:rsidRPr="000F4786" w:rsidRDefault="000F4786" w:rsidP="00A5321F">
            <w:pPr>
              <w:spacing w:line="276" w:lineRule="auto"/>
              <w:jc w:val="center"/>
              <w:rPr>
                <w:color w:val="000000"/>
              </w:rPr>
            </w:pPr>
            <w:r w:rsidRPr="000F4786">
              <w:rPr>
                <w:color w:val="000000"/>
              </w:rPr>
              <w:t>454431.53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1DB467" w14:textId="77777777" w:rsidR="000F4786" w:rsidRPr="000F4786" w:rsidRDefault="000F4786" w:rsidP="00A5321F">
            <w:pPr>
              <w:spacing w:line="276" w:lineRule="auto"/>
              <w:jc w:val="center"/>
              <w:rPr>
                <w:color w:val="000000"/>
              </w:rPr>
            </w:pPr>
            <w:r w:rsidRPr="000F4786">
              <w:rPr>
                <w:color w:val="000000"/>
              </w:rPr>
              <w:t>3289085.46</w:t>
            </w:r>
          </w:p>
        </w:tc>
      </w:tr>
      <w:tr w:rsidR="000F4786" w:rsidRPr="000F4786" w14:paraId="267D0089"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733352" w14:textId="77777777" w:rsidR="000F4786" w:rsidRPr="000F4786" w:rsidRDefault="000F4786" w:rsidP="00A5321F">
            <w:pPr>
              <w:spacing w:line="276" w:lineRule="auto"/>
              <w:jc w:val="center"/>
              <w:rPr>
                <w:color w:val="000000"/>
              </w:rPr>
            </w:pPr>
            <w:r w:rsidRPr="000F4786">
              <w:rPr>
                <w:color w:val="000000"/>
              </w:rPr>
              <w:t>179</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784ABD4" w14:textId="77777777" w:rsidR="000F4786" w:rsidRPr="000F4786" w:rsidRDefault="000F4786" w:rsidP="00A5321F">
            <w:pPr>
              <w:spacing w:line="276" w:lineRule="auto"/>
              <w:jc w:val="center"/>
              <w:rPr>
                <w:color w:val="000000"/>
              </w:rPr>
            </w:pPr>
            <w:r w:rsidRPr="000F4786">
              <w:rPr>
                <w:color w:val="000000"/>
              </w:rPr>
              <w:t>454512.28</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7C0B218" w14:textId="77777777" w:rsidR="000F4786" w:rsidRPr="000F4786" w:rsidRDefault="000F4786" w:rsidP="00A5321F">
            <w:pPr>
              <w:spacing w:line="276" w:lineRule="auto"/>
              <w:jc w:val="center"/>
              <w:rPr>
                <w:color w:val="000000"/>
              </w:rPr>
            </w:pPr>
            <w:r w:rsidRPr="000F4786">
              <w:rPr>
                <w:color w:val="000000"/>
              </w:rPr>
              <w:t>3289098.6</w:t>
            </w:r>
          </w:p>
        </w:tc>
      </w:tr>
      <w:tr w:rsidR="000F4786" w:rsidRPr="000F4786" w14:paraId="755B8496"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48A5BFE" w14:textId="77777777" w:rsidR="000F4786" w:rsidRPr="000F4786" w:rsidRDefault="000F4786" w:rsidP="00A5321F">
            <w:pPr>
              <w:spacing w:line="276" w:lineRule="auto"/>
              <w:jc w:val="center"/>
              <w:rPr>
                <w:color w:val="000000"/>
              </w:rPr>
            </w:pPr>
            <w:r w:rsidRPr="000F4786">
              <w:rPr>
                <w:color w:val="000000"/>
              </w:rPr>
              <w:t>180</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AF7D90A" w14:textId="77777777" w:rsidR="000F4786" w:rsidRPr="000F4786" w:rsidRDefault="000F4786" w:rsidP="00A5321F">
            <w:pPr>
              <w:spacing w:line="276" w:lineRule="auto"/>
              <w:jc w:val="center"/>
              <w:rPr>
                <w:color w:val="000000"/>
              </w:rPr>
            </w:pPr>
            <w:r w:rsidRPr="000F4786">
              <w:rPr>
                <w:color w:val="000000"/>
              </w:rPr>
              <w:t>454514.91</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14E568F" w14:textId="77777777" w:rsidR="000F4786" w:rsidRPr="000F4786" w:rsidRDefault="000F4786" w:rsidP="00A5321F">
            <w:pPr>
              <w:spacing w:line="276" w:lineRule="auto"/>
              <w:jc w:val="center"/>
              <w:rPr>
                <w:color w:val="000000"/>
              </w:rPr>
            </w:pPr>
            <w:r w:rsidRPr="000F4786">
              <w:rPr>
                <w:color w:val="000000"/>
              </w:rPr>
              <w:t>3289103.06</w:t>
            </w:r>
          </w:p>
        </w:tc>
      </w:tr>
      <w:tr w:rsidR="000F4786" w:rsidRPr="000F4786" w14:paraId="43A02CA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2FA6A20" w14:textId="77777777" w:rsidR="000F4786" w:rsidRPr="000F4786" w:rsidRDefault="000F4786" w:rsidP="00A5321F">
            <w:pPr>
              <w:spacing w:line="276" w:lineRule="auto"/>
              <w:jc w:val="center"/>
              <w:rPr>
                <w:color w:val="000000"/>
              </w:rPr>
            </w:pPr>
            <w:r w:rsidRPr="000F4786">
              <w:rPr>
                <w:color w:val="000000"/>
              </w:rPr>
              <w:t>181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BC61C5F" w14:textId="77777777" w:rsidR="000F4786" w:rsidRPr="000F4786" w:rsidRDefault="000F4786" w:rsidP="00A5321F">
            <w:pPr>
              <w:spacing w:line="276" w:lineRule="auto"/>
              <w:jc w:val="center"/>
              <w:rPr>
                <w:color w:val="000000"/>
              </w:rPr>
            </w:pPr>
            <w:r w:rsidRPr="000F4786">
              <w:rPr>
                <w:color w:val="000000"/>
              </w:rPr>
              <w:t>454628.44</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A3B650B" w14:textId="77777777" w:rsidR="000F4786" w:rsidRPr="000F4786" w:rsidRDefault="000F4786" w:rsidP="00A5321F">
            <w:pPr>
              <w:spacing w:line="276" w:lineRule="auto"/>
              <w:jc w:val="center"/>
              <w:rPr>
                <w:color w:val="000000"/>
              </w:rPr>
            </w:pPr>
            <w:r w:rsidRPr="000F4786">
              <w:rPr>
                <w:color w:val="000000"/>
              </w:rPr>
              <w:t>3289119.29</w:t>
            </w:r>
          </w:p>
        </w:tc>
      </w:tr>
      <w:tr w:rsidR="000F4786" w:rsidRPr="000F4786" w14:paraId="6C560A9D"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2DD5AA7" w14:textId="77777777" w:rsidR="000F4786" w:rsidRPr="000F4786" w:rsidRDefault="000F4786" w:rsidP="00A5321F">
            <w:pPr>
              <w:spacing w:line="276" w:lineRule="auto"/>
              <w:jc w:val="center"/>
              <w:rPr>
                <w:color w:val="000000"/>
              </w:rPr>
            </w:pPr>
            <w:r w:rsidRPr="000F4786">
              <w:rPr>
                <w:color w:val="000000"/>
              </w:rPr>
              <w:t>182</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0EBB905" w14:textId="77777777" w:rsidR="000F4786" w:rsidRPr="000F4786" w:rsidRDefault="000F4786" w:rsidP="00A5321F">
            <w:pPr>
              <w:spacing w:line="276" w:lineRule="auto"/>
              <w:jc w:val="center"/>
              <w:rPr>
                <w:color w:val="000000"/>
              </w:rPr>
            </w:pPr>
            <w:r w:rsidRPr="000F4786">
              <w:rPr>
                <w:color w:val="000000"/>
              </w:rPr>
              <w:t>454708.07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25D480" w14:textId="77777777" w:rsidR="000F4786" w:rsidRPr="000F4786" w:rsidRDefault="000F4786" w:rsidP="00A5321F">
            <w:pPr>
              <w:spacing w:line="276" w:lineRule="auto"/>
              <w:jc w:val="center"/>
              <w:rPr>
                <w:color w:val="000000"/>
              </w:rPr>
            </w:pPr>
            <w:r w:rsidRPr="000F4786">
              <w:rPr>
                <w:color w:val="000000"/>
              </w:rPr>
              <w:t>3289130.67</w:t>
            </w:r>
          </w:p>
        </w:tc>
      </w:tr>
      <w:tr w:rsidR="000F4786" w:rsidRPr="000F4786" w14:paraId="65BE734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BE21A41" w14:textId="77777777" w:rsidR="000F4786" w:rsidRPr="000F4786" w:rsidRDefault="000F4786" w:rsidP="00A5321F">
            <w:pPr>
              <w:spacing w:line="276" w:lineRule="auto"/>
              <w:jc w:val="center"/>
              <w:rPr>
                <w:color w:val="000000"/>
              </w:rPr>
            </w:pPr>
            <w:r w:rsidRPr="000F4786">
              <w:rPr>
                <w:color w:val="000000"/>
              </w:rPr>
              <w:t>183</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C15F4C5" w14:textId="77777777" w:rsidR="000F4786" w:rsidRPr="000F4786" w:rsidRDefault="000F4786" w:rsidP="00A5321F">
            <w:pPr>
              <w:spacing w:line="276" w:lineRule="auto"/>
              <w:jc w:val="center"/>
              <w:rPr>
                <w:color w:val="000000"/>
              </w:rPr>
            </w:pPr>
            <w:r w:rsidRPr="000F4786">
              <w:rPr>
                <w:color w:val="000000"/>
              </w:rPr>
              <w:t>454715.15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15C1C82" w14:textId="77777777" w:rsidR="000F4786" w:rsidRPr="000F4786" w:rsidRDefault="000F4786" w:rsidP="00A5321F">
            <w:pPr>
              <w:spacing w:line="276" w:lineRule="auto"/>
              <w:jc w:val="center"/>
              <w:rPr>
                <w:color w:val="000000"/>
              </w:rPr>
            </w:pPr>
            <w:r w:rsidRPr="000F4786">
              <w:rPr>
                <w:color w:val="000000"/>
              </w:rPr>
              <w:t>3289136.63</w:t>
            </w:r>
          </w:p>
        </w:tc>
      </w:tr>
      <w:tr w:rsidR="000F4786" w:rsidRPr="000F4786" w14:paraId="55CEB8AE"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65952A4" w14:textId="77777777" w:rsidR="000F4786" w:rsidRPr="000F4786" w:rsidRDefault="000F4786" w:rsidP="00A5321F">
            <w:pPr>
              <w:spacing w:line="276" w:lineRule="auto"/>
              <w:jc w:val="center"/>
              <w:rPr>
                <w:color w:val="000000"/>
              </w:rPr>
            </w:pPr>
            <w:r w:rsidRPr="000F4786">
              <w:rPr>
                <w:color w:val="000000"/>
              </w:rPr>
              <w:t>184</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C45457" w14:textId="77777777" w:rsidR="000F4786" w:rsidRPr="000F4786" w:rsidRDefault="000F4786" w:rsidP="00A5321F">
            <w:pPr>
              <w:spacing w:line="276" w:lineRule="auto"/>
              <w:jc w:val="center"/>
              <w:rPr>
                <w:color w:val="000000"/>
              </w:rPr>
            </w:pPr>
            <w:r w:rsidRPr="000F4786">
              <w:rPr>
                <w:color w:val="000000"/>
              </w:rPr>
              <w:t>454739.02</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E4639F" w14:textId="77777777" w:rsidR="000F4786" w:rsidRPr="000F4786" w:rsidRDefault="000F4786" w:rsidP="00A5321F">
            <w:pPr>
              <w:spacing w:line="276" w:lineRule="auto"/>
              <w:jc w:val="center"/>
              <w:rPr>
                <w:color w:val="000000"/>
              </w:rPr>
            </w:pPr>
            <w:r w:rsidRPr="000F4786">
              <w:rPr>
                <w:color w:val="000000"/>
              </w:rPr>
              <w:t>3289138.81</w:t>
            </w:r>
          </w:p>
        </w:tc>
      </w:tr>
      <w:tr w:rsidR="000F4786" w:rsidRPr="000F4786" w14:paraId="16362D4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68FD708" w14:textId="77777777" w:rsidR="000F4786" w:rsidRPr="000F4786" w:rsidRDefault="000F4786" w:rsidP="00A5321F">
            <w:pPr>
              <w:spacing w:line="276" w:lineRule="auto"/>
              <w:jc w:val="center"/>
              <w:rPr>
                <w:color w:val="000000"/>
              </w:rPr>
            </w:pPr>
            <w:r w:rsidRPr="000F4786">
              <w:rPr>
                <w:color w:val="000000"/>
              </w:rPr>
              <w:lastRenderedPageBreak/>
              <w:t>185</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739365C" w14:textId="77777777" w:rsidR="000F4786" w:rsidRPr="000F4786" w:rsidRDefault="000F4786" w:rsidP="00A5321F">
            <w:pPr>
              <w:spacing w:line="276" w:lineRule="auto"/>
              <w:jc w:val="center"/>
              <w:rPr>
                <w:color w:val="000000"/>
              </w:rPr>
            </w:pPr>
            <w:r w:rsidRPr="000F4786">
              <w:rPr>
                <w:color w:val="000000"/>
              </w:rPr>
              <w:t>454809.03</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8E722FE" w14:textId="77777777" w:rsidR="000F4786" w:rsidRPr="000F4786" w:rsidRDefault="000F4786" w:rsidP="00A5321F">
            <w:pPr>
              <w:spacing w:line="276" w:lineRule="auto"/>
              <w:jc w:val="center"/>
              <w:rPr>
                <w:color w:val="000000"/>
              </w:rPr>
            </w:pPr>
            <w:r w:rsidRPr="000F4786">
              <w:rPr>
                <w:color w:val="000000"/>
              </w:rPr>
              <w:t>3289150.27</w:t>
            </w:r>
          </w:p>
        </w:tc>
      </w:tr>
      <w:tr w:rsidR="000F4786" w:rsidRPr="000F4786" w14:paraId="7C88FDD4"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7325A7" w14:textId="77777777" w:rsidR="000F4786" w:rsidRPr="000F4786" w:rsidRDefault="000F4786" w:rsidP="00A5321F">
            <w:pPr>
              <w:spacing w:line="276" w:lineRule="auto"/>
              <w:jc w:val="center"/>
              <w:rPr>
                <w:color w:val="000000"/>
              </w:rPr>
            </w:pPr>
            <w:r w:rsidRPr="000F4786">
              <w:rPr>
                <w:color w:val="000000"/>
              </w:rPr>
              <w:t>186</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7847FD" w14:textId="77777777" w:rsidR="000F4786" w:rsidRPr="000F4786" w:rsidRDefault="000F4786" w:rsidP="00A5321F">
            <w:pPr>
              <w:spacing w:line="276" w:lineRule="auto"/>
              <w:jc w:val="center"/>
              <w:rPr>
                <w:color w:val="000000"/>
              </w:rPr>
            </w:pPr>
            <w:r w:rsidRPr="000F4786">
              <w:rPr>
                <w:color w:val="000000"/>
              </w:rPr>
              <w:t>454882.07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C6EAA53" w14:textId="77777777" w:rsidR="000F4786" w:rsidRPr="000F4786" w:rsidRDefault="000F4786" w:rsidP="00A5321F">
            <w:pPr>
              <w:spacing w:line="276" w:lineRule="auto"/>
              <w:jc w:val="center"/>
              <w:rPr>
                <w:color w:val="000000"/>
              </w:rPr>
            </w:pPr>
            <w:r w:rsidRPr="000F4786">
              <w:rPr>
                <w:color w:val="000000"/>
              </w:rPr>
              <w:t>3289160.03</w:t>
            </w:r>
          </w:p>
        </w:tc>
      </w:tr>
      <w:tr w:rsidR="000F4786" w:rsidRPr="000F4786" w14:paraId="4851B437"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E7E9964" w14:textId="77777777" w:rsidR="000F4786" w:rsidRPr="000F4786" w:rsidRDefault="000F4786" w:rsidP="00A5321F">
            <w:pPr>
              <w:spacing w:line="276" w:lineRule="auto"/>
              <w:jc w:val="center"/>
              <w:rPr>
                <w:color w:val="000000"/>
              </w:rPr>
            </w:pPr>
            <w:r w:rsidRPr="000F4786">
              <w:rPr>
                <w:color w:val="000000"/>
              </w:rPr>
              <w:t>187</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9CF500B" w14:textId="77777777" w:rsidR="000F4786" w:rsidRPr="000F4786" w:rsidRDefault="000F4786" w:rsidP="00A5321F">
            <w:pPr>
              <w:spacing w:line="276" w:lineRule="auto"/>
              <w:jc w:val="center"/>
              <w:rPr>
                <w:color w:val="000000"/>
              </w:rPr>
            </w:pPr>
            <w:r w:rsidRPr="000F4786">
              <w:rPr>
                <w:color w:val="000000"/>
              </w:rPr>
              <w:t>454895.97</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3E911C" w14:textId="77777777" w:rsidR="000F4786" w:rsidRPr="000F4786" w:rsidRDefault="000F4786" w:rsidP="00A5321F">
            <w:pPr>
              <w:spacing w:line="276" w:lineRule="auto"/>
              <w:jc w:val="center"/>
              <w:rPr>
                <w:color w:val="000000"/>
              </w:rPr>
            </w:pPr>
            <w:r w:rsidRPr="000F4786">
              <w:rPr>
                <w:color w:val="000000"/>
              </w:rPr>
              <w:t>3289158.9</w:t>
            </w:r>
          </w:p>
        </w:tc>
      </w:tr>
      <w:tr w:rsidR="000F4786" w:rsidRPr="000F4786" w14:paraId="4E26C312"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17B820B" w14:textId="77777777" w:rsidR="000F4786" w:rsidRPr="000F4786" w:rsidRDefault="000F4786" w:rsidP="00A5321F">
            <w:pPr>
              <w:spacing w:line="276" w:lineRule="auto"/>
              <w:jc w:val="center"/>
              <w:rPr>
                <w:color w:val="000000"/>
              </w:rPr>
            </w:pPr>
            <w:r w:rsidRPr="000F4786">
              <w:rPr>
                <w:color w:val="000000"/>
              </w:rPr>
              <w:t>188</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A388E39" w14:textId="77777777" w:rsidR="000F4786" w:rsidRPr="000F4786" w:rsidRDefault="000F4786" w:rsidP="00A5321F">
            <w:pPr>
              <w:spacing w:line="276" w:lineRule="auto"/>
              <w:jc w:val="center"/>
              <w:rPr>
                <w:color w:val="000000"/>
              </w:rPr>
            </w:pPr>
            <w:r w:rsidRPr="000F4786">
              <w:rPr>
                <w:color w:val="000000"/>
              </w:rPr>
              <w:t>454931.55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6B523AE" w14:textId="77777777" w:rsidR="000F4786" w:rsidRPr="000F4786" w:rsidRDefault="000F4786" w:rsidP="00A5321F">
            <w:pPr>
              <w:spacing w:line="276" w:lineRule="auto"/>
              <w:jc w:val="center"/>
              <w:rPr>
                <w:color w:val="000000"/>
              </w:rPr>
            </w:pPr>
            <w:r w:rsidRPr="000F4786">
              <w:rPr>
                <w:color w:val="000000"/>
              </w:rPr>
              <w:t>3289163.67</w:t>
            </w:r>
          </w:p>
        </w:tc>
      </w:tr>
      <w:tr w:rsidR="000F4786" w:rsidRPr="000F4786" w14:paraId="721DC313" w14:textId="77777777" w:rsidTr="000F4786">
        <w:trPr>
          <w:trHeight w:val="300"/>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01662DB" w14:textId="77777777" w:rsidR="000F4786" w:rsidRPr="000F4786" w:rsidRDefault="000F4786" w:rsidP="00A5321F">
            <w:pPr>
              <w:spacing w:line="276" w:lineRule="auto"/>
              <w:jc w:val="center"/>
              <w:rPr>
                <w:color w:val="000000"/>
              </w:rPr>
            </w:pPr>
            <w:r w:rsidRPr="000F4786">
              <w:rPr>
                <w:color w:val="000000"/>
              </w:rPr>
              <w:t>1</w:t>
            </w:r>
          </w:p>
        </w:tc>
        <w:tc>
          <w:tcPr>
            <w:tcW w:w="3415"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5DB32D1" w14:textId="77777777" w:rsidR="000F4786" w:rsidRPr="000F4786" w:rsidRDefault="000F4786" w:rsidP="00A5321F">
            <w:pPr>
              <w:spacing w:line="276" w:lineRule="auto"/>
              <w:jc w:val="center"/>
              <w:rPr>
                <w:color w:val="000000"/>
              </w:rPr>
            </w:pPr>
            <w:r w:rsidRPr="000F4786">
              <w:rPr>
                <w:color w:val="000000"/>
              </w:rPr>
              <w:t>454935.55</w:t>
            </w:r>
          </w:p>
        </w:tc>
        <w:tc>
          <w:tcPr>
            <w:tcW w:w="3402"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5394BCD" w14:textId="77777777" w:rsidR="000F4786" w:rsidRPr="000F4786" w:rsidRDefault="000F4786" w:rsidP="00A5321F">
            <w:pPr>
              <w:spacing w:line="276" w:lineRule="auto"/>
              <w:jc w:val="center"/>
              <w:rPr>
                <w:color w:val="000000"/>
              </w:rPr>
            </w:pPr>
            <w:r w:rsidRPr="000F4786">
              <w:rPr>
                <w:color w:val="000000"/>
              </w:rPr>
              <w:t>3289171.45</w:t>
            </w:r>
          </w:p>
        </w:tc>
      </w:tr>
    </w:tbl>
    <w:p w14:paraId="6F450DE6" w14:textId="7AD1944E" w:rsidR="00E372E0" w:rsidRDefault="000F4786" w:rsidP="00A5321F">
      <w:pPr>
        <w:widowControl/>
        <w:suppressAutoHyphens w:val="0"/>
        <w:spacing w:line="276" w:lineRule="auto"/>
        <w:rPr>
          <w:rFonts w:eastAsia="Times New Roman"/>
          <w:kern w:val="0"/>
          <w:sz w:val="20"/>
          <w:szCs w:val="20"/>
        </w:rPr>
      </w:pPr>
      <w:r>
        <w:rPr>
          <w:b/>
          <w:bCs/>
          <w:lang w:bidi="en-US"/>
        </w:rPr>
        <w:t xml:space="preserve"> </w:t>
      </w:r>
      <w:r w:rsidR="007E72B4">
        <w:rPr>
          <w:b/>
          <w:bCs/>
          <w:lang w:bidi="en-US"/>
        </w:rPr>
        <w:fldChar w:fldCharType="begin"/>
      </w:r>
      <w:r w:rsidR="007E72B4">
        <w:rPr>
          <w:b/>
          <w:bCs/>
          <w:lang w:bidi="en-US"/>
        </w:rPr>
        <w:instrText xml:space="preserve"> LINK </w:instrText>
      </w:r>
      <w:r w:rsidR="00E372E0">
        <w:rPr>
          <w:b/>
          <w:bCs/>
          <w:lang w:bidi="en-US"/>
        </w:rPr>
        <w:instrText xml:space="preserve">Excel.SheetBinaryMacroEnabled.12 "C:\\Users\\klimovdd\\Desktop\\ППМТ Благовещ\\ОЗ\\csv_data_05_07_2024_154141\\ЗУ 1_.csv" "ЗУ 1_!R1C3:R791C5" </w:instrText>
      </w:r>
      <w:r w:rsidR="007E72B4">
        <w:rPr>
          <w:b/>
          <w:bCs/>
          <w:lang w:bidi="en-US"/>
        </w:rPr>
        <w:instrText xml:space="preserve">\a \f 4 \h </w:instrText>
      </w:r>
      <w:r w:rsidR="00DD2608">
        <w:rPr>
          <w:b/>
          <w:bCs/>
          <w:lang w:bidi="en-US"/>
        </w:rPr>
        <w:instrText xml:space="preserve"> \* MERGEFORMAT </w:instrText>
      </w:r>
      <w:r w:rsidR="007E72B4">
        <w:rPr>
          <w:b/>
          <w:bCs/>
          <w:lang w:bidi="en-US"/>
        </w:rPr>
        <w:fldChar w:fldCharType="separate"/>
      </w:r>
    </w:p>
    <w:p w14:paraId="5FBD2165" w14:textId="0423A26F" w:rsidR="008B123C" w:rsidRDefault="007E72B4" w:rsidP="00A5321F">
      <w:pPr>
        <w:widowControl/>
        <w:suppressAutoHyphens w:val="0"/>
        <w:spacing w:line="276" w:lineRule="auto"/>
        <w:jc w:val="center"/>
        <w:rPr>
          <w:rFonts w:cs="Tahoma"/>
          <w:b/>
          <w:bCs/>
          <w:kern w:val="24"/>
        </w:rPr>
      </w:pPr>
      <w:r>
        <w:rPr>
          <w:b/>
          <w:bCs/>
          <w:lang w:bidi="en-US"/>
        </w:rPr>
        <w:fldChar w:fldCharType="end"/>
      </w:r>
      <w:r w:rsidR="00C57366">
        <w:rPr>
          <w:b/>
          <w:bCs/>
          <w:lang w:bidi="en-US"/>
        </w:rPr>
        <w:t>1</w:t>
      </w:r>
      <w:r w:rsidR="002741FA" w:rsidRPr="006D6203">
        <w:rPr>
          <w:b/>
          <w:bCs/>
          <w:lang w:bidi="en-US"/>
        </w:rPr>
        <w:t>.</w:t>
      </w:r>
      <w:r w:rsidR="006D6203" w:rsidRPr="006D6203">
        <w:rPr>
          <w:b/>
          <w:bCs/>
          <w:lang w:bidi="en-US"/>
        </w:rPr>
        <w:t>6.</w:t>
      </w:r>
      <w:r w:rsidR="002741FA" w:rsidRPr="008B123C">
        <w:rPr>
          <w:rFonts w:cs="Tahoma"/>
          <w:b/>
          <w:bCs/>
          <w:kern w:val="24"/>
        </w:rPr>
        <w:t xml:space="preserve"> </w:t>
      </w:r>
      <w:r w:rsidR="002741FA">
        <w:rPr>
          <w:rFonts w:cs="Tahoma"/>
          <w:b/>
          <w:bCs/>
          <w:kern w:val="24"/>
        </w:rPr>
        <w:t xml:space="preserve">ПЕРЕЧЕНЬ КООРДИНАТ ХАРАКТЕРНЫХ </w:t>
      </w:r>
      <w:r w:rsidR="008B123C">
        <w:rPr>
          <w:rFonts w:cs="Tahoma"/>
          <w:b/>
          <w:bCs/>
          <w:kern w:val="24"/>
        </w:rPr>
        <w:t>ТОЧЕК ГРАНИЦ ЗОН ПЛАНИРУМОГО РАЗМЕЩЕНИЯ ЛИНЕЙНЫХ ОБЪЕКТОВ</w:t>
      </w:r>
      <w:r w:rsidR="008B46F2">
        <w:rPr>
          <w:rFonts w:cs="Tahoma"/>
          <w:b/>
          <w:bCs/>
          <w:kern w:val="24"/>
        </w:rPr>
        <w:t>.</w:t>
      </w:r>
      <w:r w:rsidR="008B123C">
        <w:rPr>
          <w:rFonts w:cs="Tahoma"/>
          <w:b/>
          <w:bCs/>
          <w:kern w:val="24"/>
        </w:rPr>
        <w:t xml:space="preserve"> ПОДЛЕЖАЩИХ РЕКОНСТРУКЦИИ В СВЯЗИ С ИЗМЕНЕНИЕМ ИХ МЕСТОПОЛОЖЕНИЯ</w:t>
      </w:r>
    </w:p>
    <w:p w14:paraId="3C382DF6" w14:textId="77777777" w:rsidR="003A2EC4" w:rsidRDefault="003A2EC4" w:rsidP="00A5321F">
      <w:pPr>
        <w:spacing w:line="276" w:lineRule="auto"/>
        <w:ind w:firstLine="708"/>
        <w:jc w:val="both"/>
        <w:rPr>
          <w:rFonts w:cs="Tahoma"/>
          <w:kern w:val="24"/>
        </w:rPr>
      </w:pPr>
    </w:p>
    <w:p w14:paraId="75B712EE" w14:textId="3A804B5F" w:rsidR="008B123C" w:rsidRDefault="008B123C" w:rsidP="00A5321F">
      <w:pPr>
        <w:spacing w:line="276" w:lineRule="auto"/>
        <w:ind w:firstLine="708"/>
        <w:jc w:val="both"/>
        <w:rPr>
          <w:rFonts w:cs="Tahoma"/>
          <w:kern w:val="24"/>
        </w:rPr>
      </w:pPr>
      <w:r>
        <w:rPr>
          <w:rFonts w:cs="Tahoma"/>
          <w:kern w:val="24"/>
        </w:rPr>
        <w:t>Перечень координат характерных точек границ зон планируемого размещения линейных объектов</w:t>
      </w:r>
      <w:r w:rsidR="00814160">
        <w:rPr>
          <w:rFonts w:cs="Tahoma"/>
          <w:kern w:val="24"/>
        </w:rPr>
        <w:t xml:space="preserve">, </w:t>
      </w:r>
      <w:r>
        <w:rPr>
          <w:rFonts w:cs="Tahoma"/>
          <w:kern w:val="24"/>
        </w:rPr>
        <w:t xml:space="preserve">подлежащих реконструкции в связи с изменением их местоположения </w:t>
      </w:r>
      <w:r w:rsidR="00DE3F6B">
        <w:rPr>
          <w:rFonts w:cs="Tahoma"/>
          <w:kern w:val="24"/>
        </w:rPr>
        <w:t>настоящим проектом</w:t>
      </w:r>
      <w:r w:rsidR="00814160">
        <w:rPr>
          <w:rFonts w:cs="Tahoma"/>
          <w:kern w:val="24"/>
        </w:rPr>
        <w:t>,</w:t>
      </w:r>
      <w:r>
        <w:rPr>
          <w:rFonts w:cs="Tahoma"/>
          <w:kern w:val="24"/>
        </w:rPr>
        <w:t xml:space="preserve"> не приводится</w:t>
      </w:r>
      <w:r w:rsidR="002345E7">
        <w:rPr>
          <w:rFonts w:cs="Tahoma"/>
          <w:kern w:val="24"/>
        </w:rPr>
        <w:t xml:space="preserve"> ввиду отсутствия таковых зон</w:t>
      </w:r>
      <w:r>
        <w:rPr>
          <w:rFonts w:cs="Tahoma"/>
          <w:kern w:val="24"/>
        </w:rPr>
        <w:t>.</w:t>
      </w:r>
    </w:p>
    <w:p w14:paraId="16E6DE58" w14:textId="77777777" w:rsidR="00C465F1" w:rsidRDefault="00C465F1" w:rsidP="00A5321F">
      <w:pPr>
        <w:spacing w:line="276" w:lineRule="auto"/>
        <w:ind w:firstLine="708"/>
        <w:jc w:val="both"/>
        <w:rPr>
          <w:rFonts w:cs="Tahoma"/>
          <w:kern w:val="24"/>
        </w:rPr>
      </w:pPr>
    </w:p>
    <w:p w14:paraId="346E19AA" w14:textId="64B34F06" w:rsidR="008B123C" w:rsidRDefault="00C57366" w:rsidP="00A5321F">
      <w:pPr>
        <w:spacing w:line="276" w:lineRule="auto"/>
        <w:jc w:val="center"/>
        <w:rPr>
          <w:rFonts w:cs="Tahoma"/>
          <w:b/>
          <w:bCs/>
          <w:kern w:val="24"/>
        </w:rPr>
      </w:pPr>
      <w:r>
        <w:rPr>
          <w:b/>
          <w:bCs/>
          <w:lang w:bidi="en-US"/>
        </w:rPr>
        <w:t>1</w:t>
      </w:r>
      <w:r w:rsidR="006D6203">
        <w:rPr>
          <w:b/>
          <w:bCs/>
          <w:lang w:bidi="en-US"/>
        </w:rPr>
        <w:t>.7</w:t>
      </w:r>
      <w:r w:rsidR="008B123C" w:rsidRPr="006D6203">
        <w:rPr>
          <w:b/>
          <w:bCs/>
          <w:lang w:bidi="en-US"/>
        </w:rPr>
        <w:t>.</w:t>
      </w:r>
      <w:r w:rsidR="008B123C" w:rsidRPr="006D6203">
        <w:rPr>
          <w:rFonts w:cs="Tahoma"/>
          <w:b/>
          <w:bCs/>
          <w:kern w:val="24"/>
        </w:rPr>
        <w:t xml:space="preserve"> </w:t>
      </w:r>
      <w:r w:rsidR="008B123C">
        <w:rPr>
          <w:rFonts w:cs="Tahoma"/>
          <w:b/>
          <w:bCs/>
          <w:kern w:val="24"/>
        </w:rPr>
        <w:t>ПРЕДЕЛЬНЫЕ ПАРАМЕТРЫ РАЗРЕШЕННОГО СТРОИТЕЛЬСТВА РЕКОНСТРУКЦИИ ОБЪЕКТОВ КАПИТАЛЬНОГО СТРОИТЕЛЬСТВА</w:t>
      </w:r>
      <w:r w:rsidR="00BF13AF">
        <w:rPr>
          <w:rFonts w:cs="Tahoma"/>
          <w:b/>
          <w:bCs/>
          <w:kern w:val="24"/>
        </w:rPr>
        <w:t xml:space="preserve">, </w:t>
      </w:r>
      <w:r w:rsidR="008B123C">
        <w:rPr>
          <w:rFonts w:cs="Tahoma"/>
          <w:b/>
          <w:bCs/>
          <w:kern w:val="24"/>
        </w:rPr>
        <w:t>ВХОДЯЩИХ В СОСТАВ ЛИНЕЙНЫХ ОБЪЕКТОВ В ГРАНИЦАХ ЗОН ИХ ПЛАНИРУМОГО РАЗМЕЩЕНИЯ</w:t>
      </w:r>
    </w:p>
    <w:p w14:paraId="236F21C1" w14:textId="77777777" w:rsidR="00070D02" w:rsidRDefault="008B123C" w:rsidP="00A5321F">
      <w:pPr>
        <w:spacing w:line="276" w:lineRule="auto"/>
        <w:jc w:val="both"/>
        <w:rPr>
          <w:rFonts w:cs="Tahoma"/>
          <w:b/>
          <w:bCs/>
          <w:kern w:val="24"/>
        </w:rPr>
      </w:pPr>
      <w:r>
        <w:rPr>
          <w:rFonts w:cs="Tahoma"/>
          <w:b/>
          <w:bCs/>
          <w:kern w:val="24"/>
        </w:rPr>
        <w:tab/>
      </w:r>
    </w:p>
    <w:p w14:paraId="7BFBC03C" w14:textId="53F17BE4" w:rsidR="00070D02" w:rsidRPr="002345E7" w:rsidRDefault="00070D02" w:rsidP="00A5321F">
      <w:pPr>
        <w:spacing w:line="276" w:lineRule="auto"/>
        <w:ind w:firstLine="709"/>
        <w:jc w:val="both"/>
        <w:rPr>
          <w:rFonts w:cs="Tahoma"/>
          <w:kern w:val="24"/>
        </w:rPr>
      </w:pPr>
      <w:r w:rsidRPr="002345E7">
        <w:rPr>
          <w:rFonts w:cs="Tahoma"/>
          <w:kern w:val="24"/>
        </w:rPr>
        <w:t xml:space="preserve">В соответствии с правилами землепользования и застройки </w:t>
      </w:r>
      <w:r w:rsidR="002345E7" w:rsidRPr="002345E7">
        <w:rPr>
          <w:rFonts w:cs="Tahoma"/>
          <w:kern w:val="24"/>
        </w:rPr>
        <w:t>муниципального образования города Благовещенск</w:t>
      </w:r>
      <w:r w:rsidR="002345E7">
        <w:rPr>
          <w:rFonts w:cs="Tahoma"/>
          <w:kern w:val="24"/>
        </w:rPr>
        <w:t xml:space="preserve"> (утвержденн</w:t>
      </w:r>
      <w:r w:rsidR="00BF13AF">
        <w:rPr>
          <w:rFonts w:cs="Tahoma"/>
          <w:kern w:val="24"/>
        </w:rPr>
        <w:t>ыми</w:t>
      </w:r>
      <w:r w:rsidR="002345E7">
        <w:rPr>
          <w:rFonts w:cs="Tahoma"/>
          <w:kern w:val="24"/>
        </w:rPr>
        <w:t xml:space="preserve"> постановлением №</w:t>
      </w:r>
      <w:r w:rsidR="00B6663F">
        <w:rPr>
          <w:rFonts w:cs="Tahoma"/>
          <w:kern w:val="24"/>
        </w:rPr>
        <w:t>479</w:t>
      </w:r>
      <w:r w:rsidR="002345E7">
        <w:rPr>
          <w:rFonts w:cs="Tahoma"/>
          <w:kern w:val="24"/>
        </w:rPr>
        <w:t xml:space="preserve"> от </w:t>
      </w:r>
      <w:r w:rsidR="00B6663F">
        <w:rPr>
          <w:rFonts w:cs="Tahoma"/>
          <w:kern w:val="24"/>
        </w:rPr>
        <w:t>30.01.2025</w:t>
      </w:r>
      <w:r w:rsidR="002345E7">
        <w:rPr>
          <w:rFonts w:cs="Tahoma"/>
          <w:kern w:val="24"/>
        </w:rPr>
        <w:t>)</w:t>
      </w:r>
      <w:r w:rsidR="002345E7" w:rsidRPr="002345E7">
        <w:rPr>
          <w:rFonts w:cs="Tahoma"/>
          <w:kern w:val="24"/>
        </w:rPr>
        <w:t xml:space="preserve">, </w:t>
      </w:r>
      <w:r w:rsidR="00BF13AF">
        <w:rPr>
          <w:rFonts w:cs="Tahoma"/>
          <w:kern w:val="24"/>
        </w:rPr>
        <w:t xml:space="preserve">для </w:t>
      </w:r>
      <w:r w:rsidR="002345E7" w:rsidRPr="002345E7">
        <w:rPr>
          <w:rFonts w:cs="Tahoma"/>
          <w:kern w:val="24"/>
        </w:rPr>
        <w:t>о</w:t>
      </w:r>
      <w:r w:rsidRPr="002345E7">
        <w:t>бъект</w:t>
      </w:r>
      <w:r w:rsidR="00BF13AF">
        <w:t>ов</w:t>
      </w:r>
      <w:r w:rsidRPr="002345E7">
        <w:t xml:space="preserve"> коммунального обслуживания</w:t>
      </w:r>
      <w:r w:rsidRPr="002345E7">
        <w:rPr>
          <w:rFonts w:cs="Tahoma"/>
          <w:kern w:val="24"/>
        </w:rPr>
        <w:t xml:space="preserve"> предельные параметры н</w:t>
      </w:r>
      <w:r w:rsidR="000153BD" w:rsidRPr="002345E7">
        <w:rPr>
          <w:rFonts w:cs="Tahoma"/>
          <w:kern w:val="24"/>
        </w:rPr>
        <w:t xml:space="preserve">е </w:t>
      </w:r>
      <w:r w:rsidRPr="002345E7">
        <w:rPr>
          <w:rFonts w:cs="Tahoma"/>
          <w:kern w:val="24"/>
        </w:rPr>
        <w:t>установлены.</w:t>
      </w:r>
    </w:p>
    <w:p w14:paraId="60AC0F1F" w14:textId="286D571A" w:rsidR="00B77943" w:rsidRDefault="00B77943" w:rsidP="00A5321F">
      <w:pPr>
        <w:widowControl/>
        <w:suppressAutoHyphens w:val="0"/>
        <w:spacing w:line="276" w:lineRule="auto"/>
        <w:rPr>
          <w:b/>
          <w:bCs/>
          <w:lang w:bidi="en-US"/>
        </w:rPr>
      </w:pPr>
    </w:p>
    <w:p w14:paraId="3310ABB9" w14:textId="152D6D5B" w:rsidR="00EF4328" w:rsidRPr="00EF4328" w:rsidRDefault="00EF4328" w:rsidP="00EF4328">
      <w:pPr>
        <w:widowControl/>
        <w:suppressAutoHyphens w:val="0"/>
        <w:autoSpaceDE w:val="0"/>
        <w:autoSpaceDN w:val="0"/>
        <w:adjustRightInd w:val="0"/>
        <w:spacing w:line="276" w:lineRule="auto"/>
        <w:jc w:val="center"/>
        <w:rPr>
          <w:rFonts w:cs="Tahoma"/>
          <w:b/>
          <w:bCs/>
          <w:kern w:val="24"/>
        </w:rPr>
      </w:pPr>
      <w:r>
        <w:rPr>
          <w:b/>
          <w:bCs/>
          <w:lang w:bidi="en-US"/>
        </w:rPr>
        <w:t>1.8</w:t>
      </w:r>
      <w:r>
        <w:rPr>
          <w:lang w:bidi="en-US"/>
        </w:rPr>
        <w:t>.</w:t>
      </w:r>
      <w:r w:rsidRPr="008B123C">
        <w:rPr>
          <w:rFonts w:cs="Tahoma"/>
          <w:b/>
          <w:bCs/>
          <w:kern w:val="24"/>
        </w:rPr>
        <w:t xml:space="preserve"> </w:t>
      </w:r>
      <w:r w:rsidRPr="00EF4328">
        <w:rPr>
          <w:rFonts w:cs="Tahoma"/>
          <w:b/>
          <w:bCs/>
          <w:kern w:val="24"/>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5255D0C7" w14:textId="2198AC47" w:rsidR="003C532B" w:rsidRDefault="003C532B" w:rsidP="00A5321F">
      <w:pPr>
        <w:widowControl/>
        <w:suppressAutoHyphens w:val="0"/>
        <w:spacing w:line="276" w:lineRule="auto"/>
        <w:jc w:val="center"/>
        <w:rPr>
          <w:rFonts w:cs="Tahoma"/>
          <w:b/>
          <w:bCs/>
          <w:kern w:val="24"/>
        </w:rPr>
      </w:pPr>
    </w:p>
    <w:p w14:paraId="7E0DC167" w14:textId="119DF585" w:rsidR="006F28DB" w:rsidRDefault="006F28DB" w:rsidP="00A5321F">
      <w:pPr>
        <w:spacing w:line="276" w:lineRule="auto"/>
        <w:jc w:val="both"/>
        <w:rPr>
          <w:rFonts w:cs="Tahoma"/>
          <w:kern w:val="24"/>
        </w:rPr>
      </w:pPr>
      <w:r>
        <w:rPr>
          <w:rFonts w:cs="Tahoma"/>
          <w:b/>
          <w:bCs/>
          <w:kern w:val="24"/>
        </w:rPr>
        <w:tab/>
      </w:r>
      <w:r w:rsidRPr="006F28DB">
        <w:rPr>
          <w:rFonts w:cs="Tahoma"/>
          <w:kern w:val="24"/>
        </w:rPr>
        <w:t>При пересече</w:t>
      </w:r>
      <w:r>
        <w:rPr>
          <w:rFonts w:cs="Tahoma"/>
          <w:kern w:val="24"/>
        </w:rPr>
        <w:t>н</w:t>
      </w:r>
      <w:r w:rsidRPr="006F28DB">
        <w:rPr>
          <w:rFonts w:cs="Tahoma"/>
          <w:kern w:val="24"/>
        </w:rPr>
        <w:t>и</w:t>
      </w:r>
      <w:r>
        <w:rPr>
          <w:rFonts w:cs="Tahoma"/>
          <w:kern w:val="24"/>
        </w:rPr>
        <w:t>и объект</w:t>
      </w:r>
      <w:r w:rsidR="00757DA3">
        <w:rPr>
          <w:rFonts w:cs="Tahoma"/>
          <w:kern w:val="24"/>
        </w:rPr>
        <w:t>ом</w:t>
      </w:r>
      <w:r>
        <w:rPr>
          <w:rFonts w:cs="Tahoma"/>
          <w:kern w:val="24"/>
        </w:rPr>
        <w:t xml:space="preserve"> </w:t>
      </w:r>
      <w:r w:rsidR="002345E7">
        <w:t>«Реконструкция сетей водоотведения для подключения территории «Лазурный берег»</w:t>
      </w:r>
      <w:r w:rsidR="008B46F2">
        <w:t xml:space="preserve"> </w:t>
      </w:r>
      <w:r>
        <w:rPr>
          <w:rFonts w:cs="Tahoma"/>
          <w:kern w:val="24"/>
        </w:rPr>
        <w:t>с существующей транспортной инфраструктурой или сетями инженерно-технического</w:t>
      </w:r>
      <w:r w:rsidR="005D6C69">
        <w:rPr>
          <w:rFonts w:cs="Tahoma"/>
          <w:kern w:val="24"/>
        </w:rPr>
        <w:t xml:space="preserve"> обеспечения с подземными инженерными коммуникациями расстояния по вертикали и горизонтали необходимо выдержать в соответствии с требованиями СП 42.13330.2016 «Градостроительство. Планировка и застройка городских и сельских поселений».</w:t>
      </w:r>
    </w:p>
    <w:p w14:paraId="042890DC" w14:textId="7CF009C4" w:rsidR="001F2624" w:rsidRDefault="001F2624" w:rsidP="00A5321F">
      <w:pPr>
        <w:spacing w:line="276" w:lineRule="auto"/>
        <w:ind w:right="-1" w:firstLine="708"/>
        <w:contextualSpacing/>
        <w:jc w:val="both"/>
        <w:rPr>
          <w:highlight w:val="yellow"/>
        </w:rPr>
      </w:pPr>
      <w:bookmarkStart w:id="6" w:name="_Hlk82502859"/>
      <w:bookmarkStart w:id="7" w:name="_Hlk82502877"/>
      <w:r w:rsidRPr="001F2624">
        <w:t>П</w:t>
      </w:r>
      <w:r w:rsidR="002345E7" w:rsidRPr="001F2624">
        <w:t>роектируемый объект производится в подземном исполнении</w:t>
      </w:r>
      <w:r>
        <w:t xml:space="preserve"> с соблюдением положений по производству земляных работ на территории городского округа города Благовещенск</w:t>
      </w:r>
      <w:r w:rsidR="00EF4328">
        <w:t>а</w:t>
      </w:r>
      <w:r>
        <w:t>, утвержденн</w:t>
      </w:r>
      <w:r w:rsidR="00EF4328">
        <w:t>ых</w:t>
      </w:r>
      <w:r>
        <w:t xml:space="preserve"> постановление</w:t>
      </w:r>
      <w:r w:rsidR="00EF4328">
        <w:t>м</w:t>
      </w:r>
      <w:r>
        <w:t xml:space="preserve"> администрации города Благовещенска № 589 от 05.02.2014</w:t>
      </w:r>
      <w:r w:rsidR="00EF4328">
        <w:t xml:space="preserve"> </w:t>
      </w:r>
      <w:r>
        <w:t xml:space="preserve">г., и в соответствии с выданными техническими условиями МБУ </w:t>
      </w:r>
      <w:r w:rsidR="00E451AC" w:rsidRPr="00E451AC">
        <w:t>"ГСТК"</w:t>
      </w:r>
      <w:r w:rsidR="00E451AC">
        <w:t xml:space="preserve"> №535 от 13.02.2026г.</w:t>
      </w:r>
    </w:p>
    <w:bookmarkEnd w:id="6"/>
    <w:bookmarkEnd w:id="7"/>
    <w:p w14:paraId="7CEF1E28" w14:textId="6E6EECAE" w:rsidR="00630921" w:rsidRDefault="00E451AC" w:rsidP="00A5321F">
      <w:pPr>
        <w:spacing w:line="276" w:lineRule="auto"/>
        <w:ind w:firstLine="709"/>
        <w:jc w:val="both"/>
      </w:pPr>
      <w:r>
        <w:t>В границах зон планируемого размещения линейного объекта, частично расположены объекты, в отношении которых предусмотрены мероприятия по сохранности и защите:</w:t>
      </w:r>
    </w:p>
    <w:p w14:paraId="307AC633" w14:textId="1290DFC4" w:rsidR="00E451AC" w:rsidRDefault="00E451AC" w:rsidP="00A5321F">
      <w:pPr>
        <w:spacing w:line="276" w:lineRule="auto"/>
        <w:ind w:firstLine="709"/>
        <w:jc w:val="both"/>
      </w:pPr>
      <w:r>
        <w:t xml:space="preserve">- </w:t>
      </w:r>
      <w:r w:rsidR="00324BC9">
        <w:t>п</w:t>
      </w:r>
      <w:r>
        <w:t xml:space="preserve">редусмотрены мероприятия по защите линий и сооружений связи в соответствии с </w:t>
      </w:r>
      <w:r>
        <w:lastRenderedPageBreak/>
        <w:t xml:space="preserve">Техническими условиями </w:t>
      </w:r>
      <w:r w:rsidR="00324BC9">
        <w:t>№01/17/844/26 от 02.02.2026г. ПАО «Р</w:t>
      </w:r>
      <w:r w:rsidR="00A5321F">
        <w:t>о</w:t>
      </w:r>
      <w:r w:rsidR="00324BC9">
        <w:t>стелеком»</w:t>
      </w:r>
      <w:r w:rsidR="00E22D3D">
        <w:t>;</w:t>
      </w:r>
    </w:p>
    <w:p w14:paraId="75A4865D" w14:textId="43993C52" w:rsidR="00324BC9" w:rsidRDefault="00324BC9" w:rsidP="00A5321F">
      <w:pPr>
        <w:spacing w:line="276" w:lineRule="auto"/>
        <w:ind w:firstLine="709"/>
        <w:jc w:val="both"/>
      </w:pPr>
      <w:r>
        <w:t>- соблюдены требования при прокладке сетей в соответствии с Техническими условиями №101-204-0505 от 28.01.2026г., №101-302-0654 от 03.02.2026г., ООО «АКС»;</w:t>
      </w:r>
    </w:p>
    <w:p w14:paraId="3CE0B6D3" w14:textId="5D29C86C" w:rsidR="00324BC9" w:rsidRDefault="00324BC9" w:rsidP="00A5321F">
      <w:pPr>
        <w:spacing w:line="276" w:lineRule="auto"/>
        <w:ind w:firstLine="709"/>
        <w:jc w:val="both"/>
      </w:pPr>
      <w:r>
        <w:t xml:space="preserve">- включены </w:t>
      </w:r>
      <w:r w:rsidR="00A5321F">
        <w:t>мероприятия,</w:t>
      </w:r>
      <w:r>
        <w:t xml:space="preserve"> обеспечивающие сохранность ЛЭП в соответствии с ТУ ВР-01-04/2287 от 03.02.2026г. ПАО «Вымпелком»;</w:t>
      </w:r>
    </w:p>
    <w:p w14:paraId="2435E3F6" w14:textId="1961BB1B" w:rsidR="00324BC9" w:rsidRDefault="00324BC9" w:rsidP="00A5321F">
      <w:pPr>
        <w:spacing w:line="276" w:lineRule="auto"/>
        <w:ind w:firstLine="709"/>
        <w:jc w:val="both"/>
      </w:pPr>
      <w:r>
        <w:t>- учтены пересечени</w:t>
      </w:r>
      <w:r w:rsidR="00E22D3D">
        <w:t>я</w:t>
      </w:r>
      <w:r>
        <w:t>, сближени</w:t>
      </w:r>
      <w:r w:rsidR="00E22D3D">
        <w:t>я</w:t>
      </w:r>
      <w:r>
        <w:t xml:space="preserve"> и параллельное следование</w:t>
      </w:r>
      <w:r w:rsidR="00E22D3D">
        <w:t xml:space="preserve"> </w:t>
      </w:r>
      <w:r>
        <w:t>проектируемых объектов с существующими ВЛ, принадлежащими АО «ДРСК», в</w:t>
      </w:r>
      <w:r w:rsidR="00E22D3D">
        <w:t xml:space="preserve"> </w:t>
      </w:r>
      <w:r>
        <w:t xml:space="preserve">соответствии с </w:t>
      </w:r>
      <w:r w:rsidR="00E22D3D">
        <w:t>ТУ №08-02-10/703 от 11.02.2026г.</w:t>
      </w:r>
    </w:p>
    <w:p w14:paraId="5553C729" w14:textId="31F2076A" w:rsidR="00E22D3D" w:rsidRDefault="00E22D3D" w:rsidP="00A5321F">
      <w:pPr>
        <w:spacing w:line="276" w:lineRule="auto"/>
        <w:ind w:firstLine="709"/>
        <w:jc w:val="both"/>
      </w:pPr>
      <w:r>
        <w:t xml:space="preserve">- </w:t>
      </w:r>
      <w:r w:rsidRPr="00E22D3D">
        <w:t>предусмотре</w:t>
      </w:r>
      <w:r>
        <w:t>ны</w:t>
      </w:r>
      <w:r w:rsidRPr="00E22D3D">
        <w:t xml:space="preserve"> охранные и защитные мероприятия </w:t>
      </w:r>
      <w:r>
        <w:t>при прокладке сетей водоотведения под ЖД путями в соответствии с ТУ №ЗАБ-197/</w:t>
      </w:r>
      <w:proofErr w:type="spellStart"/>
      <w:r>
        <w:t>пр</w:t>
      </w:r>
      <w:proofErr w:type="spellEnd"/>
      <w:r>
        <w:t xml:space="preserve"> от 09.02.2026г., ОАО «РЖД»</w:t>
      </w:r>
    </w:p>
    <w:p w14:paraId="17D76641" w14:textId="1FB3908D" w:rsidR="00324BC9" w:rsidRDefault="00324BC9" w:rsidP="00A5321F">
      <w:pPr>
        <w:spacing w:line="276" w:lineRule="auto"/>
        <w:ind w:firstLine="709"/>
        <w:jc w:val="both"/>
        <w:rPr>
          <w:lang w:bidi="en-US"/>
        </w:rPr>
      </w:pPr>
      <w:r>
        <w:rPr>
          <w:lang w:bidi="en-US"/>
        </w:rPr>
        <w:t>Все работы в охранной зоне коммуникаций связи производить только в присутствии представителей эксплуатирующих организаций</w:t>
      </w:r>
      <w:r w:rsidR="00EF4328">
        <w:rPr>
          <w:lang w:bidi="en-US"/>
        </w:rPr>
        <w:t>.</w:t>
      </w:r>
    </w:p>
    <w:p w14:paraId="3354CD82" w14:textId="38BF6752" w:rsidR="00DD2608" w:rsidRDefault="00DD2608" w:rsidP="00A5321F">
      <w:pPr>
        <w:widowControl/>
        <w:suppressAutoHyphens w:val="0"/>
        <w:spacing w:line="276" w:lineRule="auto"/>
        <w:rPr>
          <w:b/>
          <w:bCs/>
          <w:lang w:bidi="en-US"/>
        </w:rPr>
      </w:pPr>
    </w:p>
    <w:p w14:paraId="77A8F300" w14:textId="20AD672B" w:rsidR="005D6C69" w:rsidRDefault="00C57366" w:rsidP="00A5321F">
      <w:pPr>
        <w:spacing w:line="276" w:lineRule="auto"/>
        <w:jc w:val="center"/>
        <w:rPr>
          <w:b/>
          <w:bCs/>
          <w:lang w:bidi="en-US"/>
        </w:rPr>
      </w:pPr>
      <w:r>
        <w:rPr>
          <w:b/>
          <w:bCs/>
          <w:lang w:bidi="en-US"/>
        </w:rPr>
        <w:t>1</w:t>
      </w:r>
      <w:r w:rsidR="006D6203">
        <w:rPr>
          <w:b/>
          <w:bCs/>
          <w:lang w:bidi="en-US"/>
        </w:rPr>
        <w:t>.</w:t>
      </w:r>
      <w:r w:rsidR="00E05F09">
        <w:rPr>
          <w:b/>
          <w:bCs/>
          <w:lang w:bidi="en-US"/>
        </w:rPr>
        <w:t>9</w:t>
      </w:r>
      <w:r w:rsidR="005D6C69">
        <w:rPr>
          <w:b/>
          <w:bCs/>
          <w:lang w:bidi="en-US"/>
        </w:rPr>
        <w:t>. МЕРОПРИЯТИЯ ПО СОХРАНЕНИЮ ОБЪЕКТОВ КУЛЬТУРН</w:t>
      </w:r>
      <w:r w:rsidR="005A2828">
        <w:rPr>
          <w:b/>
          <w:bCs/>
          <w:lang w:bidi="en-US"/>
        </w:rPr>
        <w:t>О</w:t>
      </w:r>
      <w:r w:rsidR="005D6C69">
        <w:rPr>
          <w:b/>
          <w:bCs/>
          <w:lang w:bidi="en-US"/>
        </w:rPr>
        <w:t>ГО НАСЛЕДИЯ ОТ ВОЗМОЖНОГО НЕГАТИВНОГО ВОЗДЕЙСТВИЯ В СВЯЗИ С РАЗМЕЩЕНИЕМ ЛИНЕЙНЫХ ОБЪЕКТОВ</w:t>
      </w:r>
    </w:p>
    <w:p w14:paraId="277F4601" w14:textId="77777777" w:rsidR="007D603A" w:rsidRDefault="007D603A" w:rsidP="00A5321F">
      <w:pPr>
        <w:spacing w:line="276" w:lineRule="auto"/>
        <w:jc w:val="center"/>
        <w:rPr>
          <w:b/>
          <w:bCs/>
          <w:lang w:bidi="en-US"/>
        </w:rPr>
      </w:pPr>
    </w:p>
    <w:p w14:paraId="16846091" w14:textId="2E479136" w:rsidR="00DD2608" w:rsidRDefault="00A40A09" w:rsidP="00A5321F">
      <w:pPr>
        <w:spacing w:line="276" w:lineRule="auto"/>
        <w:ind w:firstLine="709"/>
        <w:jc w:val="both"/>
        <w:rPr>
          <w:b/>
          <w:bCs/>
          <w:lang w:bidi="en-US"/>
        </w:rPr>
      </w:pPr>
      <w:r>
        <w:rPr>
          <w:lang w:bidi="en-US"/>
        </w:rPr>
        <w:t xml:space="preserve">Согласно сведениям предоставленной Государственной инспекцией по охране объектов культурного наследия амурской области </w:t>
      </w:r>
      <w:r w:rsidRPr="00A40A09">
        <w:rPr>
          <w:lang w:bidi="en-US"/>
        </w:rPr>
        <w:t>от 22.10.2025 № ОКН-20251006-32329848454-3</w:t>
      </w:r>
      <w:r>
        <w:rPr>
          <w:lang w:bidi="en-US"/>
        </w:rPr>
        <w:t>, в зоне планируемого размещения линейного объекта объекты культурного наследия отсутствуют.</w:t>
      </w:r>
    </w:p>
    <w:p w14:paraId="1A88DFD2" w14:textId="77777777" w:rsidR="00DD2608" w:rsidRDefault="00DD2608" w:rsidP="00A5321F">
      <w:pPr>
        <w:spacing w:line="276" w:lineRule="auto"/>
        <w:ind w:firstLine="709"/>
        <w:jc w:val="center"/>
        <w:rPr>
          <w:b/>
          <w:bCs/>
          <w:lang w:bidi="en-US"/>
        </w:rPr>
      </w:pPr>
    </w:p>
    <w:p w14:paraId="0EA23674" w14:textId="50A52A61" w:rsidR="00043621" w:rsidRDefault="00C57366" w:rsidP="00A5321F">
      <w:pPr>
        <w:spacing w:line="276" w:lineRule="auto"/>
        <w:ind w:firstLine="709"/>
        <w:jc w:val="center"/>
        <w:rPr>
          <w:b/>
          <w:bCs/>
          <w:lang w:bidi="en-US"/>
        </w:rPr>
      </w:pPr>
      <w:r>
        <w:rPr>
          <w:b/>
          <w:bCs/>
          <w:lang w:bidi="en-US"/>
        </w:rPr>
        <w:t>1</w:t>
      </w:r>
      <w:r w:rsidR="00043621">
        <w:rPr>
          <w:b/>
          <w:bCs/>
          <w:lang w:bidi="en-US"/>
        </w:rPr>
        <w:t>.</w:t>
      </w:r>
      <w:r w:rsidR="006D6203">
        <w:rPr>
          <w:b/>
          <w:bCs/>
          <w:lang w:bidi="en-US"/>
        </w:rPr>
        <w:t>10.</w:t>
      </w:r>
      <w:r w:rsidR="00043621">
        <w:rPr>
          <w:b/>
          <w:bCs/>
          <w:lang w:bidi="en-US"/>
        </w:rPr>
        <w:t xml:space="preserve"> ИНФОРМАЦИЯ О НЕОБХОДИМОСТИ ОСУЩЕСТВЛЕНИЯ МЕРОПРИЯТИЙ ПО ОХРАНЕ ОКРУЖАЮЩЕЙ СРЕДЫ</w:t>
      </w:r>
    </w:p>
    <w:p w14:paraId="6F7AAE5C" w14:textId="77777777" w:rsidR="00A5321F" w:rsidRPr="00DD2608" w:rsidRDefault="00A5321F" w:rsidP="00A5321F">
      <w:pPr>
        <w:spacing w:line="276" w:lineRule="auto"/>
        <w:ind w:firstLine="709"/>
        <w:jc w:val="center"/>
        <w:rPr>
          <w:lang w:bidi="en-US"/>
        </w:rPr>
      </w:pPr>
    </w:p>
    <w:p w14:paraId="6D927ECA" w14:textId="31726A37" w:rsidR="00FD79F7" w:rsidRPr="00FD79F7" w:rsidRDefault="00FD79F7" w:rsidP="00EF4328">
      <w:pPr>
        <w:spacing w:line="276" w:lineRule="auto"/>
        <w:ind w:firstLine="709"/>
        <w:jc w:val="both"/>
        <w:rPr>
          <w:rFonts w:eastAsia="Times New Roman"/>
          <w:kern w:val="0"/>
        </w:rPr>
      </w:pPr>
      <w:r w:rsidRPr="00FD79F7">
        <w:rPr>
          <w:rFonts w:eastAsia="Times New Roman"/>
          <w:kern w:val="0"/>
        </w:rPr>
        <w:t>Строительно-монтажные работы должны проводит</w:t>
      </w:r>
      <w:r w:rsidR="009D323E">
        <w:rPr>
          <w:rFonts w:eastAsia="Times New Roman"/>
          <w:kern w:val="0"/>
        </w:rPr>
        <w:t>ь</w:t>
      </w:r>
      <w:r w:rsidRPr="00FD79F7">
        <w:rPr>
          <w:rFonts w:eastAsia="Times New Roman"/>
          <w:kern w:val="0"/>
        </w:rPr>
        <w:t>ся исключительно в пределах полосы строительства работ.</w:t>
      </w:r>
    </w:p>
    <w:p w14:paraId="281703F2" w14:textId="730979D9" w:rsidR="00FD79F7" w:rsidRPr="00FD79F7" w:rsidRDefault="00FD79F7" w:rsidP="00EF4328">
      <w:pPr>
        <w:spacing w:line="276" w:lineRule="auto"/>
        <w:ind w:firstLine="709"/>
        <w:jc w:val="both"/>
        <w:rPr>
          <w:rFonts w:eastAsia="Times New Roman"/>
          <w:kern w:val="0"/>
        </w:rPr>
      </w:pPr>
      <w:r w:rsidRPr="00FD79F7">
        <w:rPr>
          <w:rFonts w:eastAsia="Times New Roman"/>
          <w:kern w:val="0"/>
        </w:rPr>
        <w:t xml:space="preserve">После окончания строительно-монтажных работ проводится восстановление </w:t>
      </w:r>
      <w:r w:rsidR="009D323E">
        <w:rPr>
          <w:rFonts w:eastAsia="Times New Roman"/>
          <w:kern w:val="0"/>
        </w:rPr>
        <w:t>н</w:t>
      </w:r>
      <w:r w:rsidRPr="00FD79F7">
        <w:rPr>
          <w:rFonts w:eastAsia="Times New Roman"/>
          <w:kern w:val="0"/>
        </w:rPr>
        <w:t>арушенных земель с целью:</w:t>
      </w:r>
    </w:p>
    <w:p w14:paraId="765912AB" w14:textId="4D947996" w:rsidR="00FD79F7" w:rsidRPr="00FD79F7" w:rsidRDefault="00FD79F7" w:rsidP="00EF4328">
      <w:pPr>
        <w:spacing w:line="276" w:lineRule="auto"/>
        <w:ind w:firstLine="709"/>
        <w:jc w:val="both"/>
        <w:rPr>
          <w:rFonts w:eastAsia="Times New Roman"/>
          <w:kern w:val="0"/>
        </w:rPr>
      </w:pPr>
      <w:r w:rsidRPr="00FD79F7">
        <w:rPr>
          <w:rFonts w:eastAsia="Times New Roman"/>
          <w:kern w:val="0"/>
        </w:rPr>
        <w:t>- предотвращения или нейтрализации наиболее опасных экзогенных геологических</w:t>
      </w:r>
      <w:r w:rsidR="00EF4328">
        <w:rPr>
          <w:rFonts w:eastAsia="Times New Roman"/>
          <w:kern w:val="0"/>
        </w:rPr>
        <w:t xml:space="preserve"> </w:t>
      </w:r>
      <w:r w:rsidRPr="00FD79F7">
        <w:rPr>
          <w:rFonts w:eastAsia="Times New Roman"/>
          <w:kern w:val="0"/>
        </w:rPr>
        <w:t>процессов</w:t>
      </w:r>
      <w:r w:rsidR="009D323E">
        <w:rPr>
          <w:rFonts w:eastAsia="Times New Roman"/>
          <w:kern w:val="0"/>
        </w:rPr>
        <w:t>;</w:t>
      </w:r>
    </w:p>
    <w:p w14:paraId="522E1ABD" w14:textId="70D8E72E" w:rsidR="00FD79F7" w:rsidRPr="00FD79F7" w:rsidRDefault="00FD79F7" w:rsidP="00EF4328">
      <w:pPr>
        <w:spacing w:line="276" w:lineRule="auto"/>
        <w:ind w:firstLine="709"/>
        <w:jc w:val="both"/>
        <w:rPr>
          <w:rFonts w:eastAsia="Times New Roman"/>
          <w:kern w:val="0"/>
        </w:rPr>
      </w:pPr>
      <w:r w:rsidRPr="00FD79F7">
        <w:rPr>
          <w:rFonts w:eastAsia="Times New Roman"/>
          <w:kern w:val="0"/>
        </w:rPr>
        <w:t>- восстановлени</w:t>
      </w:r>
      <w:r w:rsidR="009D323E">
        <w:rPr>
          <w:rFonts w:eastAsia="Times New Roman"/>
          <w:kern w:val="0"/>
        </w:rPr>
        <w:t>я</w:t>
      </w:r>
      <w:r w:rsidRPr="00FD79F7">
        <w:rPr>
          <w:rFonts w:eastAsia="Times New Roman"/>
          <w:kern w:val="0"/>
        </w:rPr>
        <w:t xml:space="preserve"> естественного поверхностного стока и дренажной сети;</w:t>
      </w:r>
    </w:p>
    <w:p w14:paraId="4DC49ECC" w14:textId="77A1DDCA" w:rsidR="00FD79F7" w:rsidRPr="00FD79F7" w:rsidRDefault="00FD79F7" w:rsidP="00EF4328">
      <w:pPr>
        <w:spacing w:line="276" w:lineRule="auto"/>
        <w:ind w:firstLine="709"/>
        <w:jc w:val="both"/>
        <w:rPr>
          <w:rFonts w:eastAsia="Times New Roman"/>
          <w:kern w:val="0"/>
        </w:rPr>
      </w:pPr>
      <w:r w:rsidRPr="00FD79F7">
        <w:rPr>
          <w:rFonts w:eastAsia="Times New Roman"/>
          <w:kern w:val="0"/>
        </w:rPr>
        <w:t>- предотвращени</w:t>
      </w:r>
      <w:r w:rsidR="009D323E">
        <w:rPr>
          <w:rFonts w:eastAsia="Times New Roman"/>
          <w:kern w:val="0"/>
        </w:rPr>
        <w:t>я</w:t>
      </w:r>
      <w:r w:rsidRPr="00FD79F7">
        <w:rPr>
          <w:rFonts w:eastAsia="Times New Roman"/>
          <w:kern w:val="0"/>
        </w:rPr>
        <w:t xml:space="preserve"> процессов подтопления и заболачивания территории;</w:t>
      </w:r>
    </w:p>
    <w:p w14:paraId="0B0CE5A8" w14:textId="09D89DDE" w:rsidR="00FD79F7" w:rsidRPr="00FD79F7" w:rsidRDefault="00FD79F7" w:rsidP="00EF4328">
      <w:pPr>
        <w:spacing w:line="276" w:lineRule="auto"/>
        <w:ind w:firstLine="709"/>
        <w:jc w:val="both"/>
        <w:rPr>
          <w:rFonts w:eastAsia="Times New Roman"/>
          <w:kern w:val="0"/>
        </w:rPr>
      </w:pPr>
      <w:r w:rsidRPr="00FD79F7">
        <w:rPr>
          <w:rFonts w:eastAsia="Times New Roman"/>
          <w:kern w:val="0"/>
        </w:rPr>
        <w:t>- по возможности</w:t>
      </w:r>
      <w:r w:rsidR="009D323E">
        <w:rPr>
          <w:rFonts w:eastAsia="Times New Roman"/>
          <w:kern w:val="0"/>
        </w:rPr>
        <w:t>,</w:t>
      </w:r>
      <w:r w:rsidRPr="00FD79F7">
        <w:rPr>
          <w:rFonts w:eastAsia="Times New Roman"/>
          <w:kern w:val="0"/>
        </w:rPr>
        <w:t xml:space="preserve"> воссоздани</w:t>
      </w:r>
      <w:r w:rsidR="009D323E">
        <w:rPr>
          <w:rFonts w:eastAsia="Times New Roman"/>
          <w:kern w:val="0"/>
        </w:rPr>
        <w:t>я</w:t>
      </w:r>
      <w:r w:rsidRPr="00FD79F7">
        <w:rPr>
          <w:rFonts w:eastAsia="Times New Roman"/>
          <w:kern w:val="0"/>
        </w:rPr>
        <w:t xml:space="preserve"> прежнего рельефа местности.</w:t>
      </w:r>
    </w:p>
    <w:p w14:paraId="08D326F1" w14:textId="58E12BD5" w:rsidR="00FD79F7" w:rsidRPr="00FD79F7" w:rsidRDefault="00FD79F7" w:rsidP="00EF4328">
      <w:pPr>
        <w:spacing w:line="276" w:lineRule="auto"/>
        <w:ind w:firstLine="709"/>
        <w:jc w:val="both"/>
        <w:rPr>
          <w:rFonts w:eastAsia="Times New Roman"/>
          <w:kern w:val="0"/>
        </w:rPr>
      </w:pPr>
      <w:r w:rsidRPr="00FD79F7">
        <w:rPr>
          <w:rFonts w:eastAsia="Times New Roman"/>
          <w:kern w:val="0"/>
        </w:rPr>
        <w:t>Для обеспечения сохранности плодородного слоя почвы и возможности его возврата после окончания СМР и засыпки траншеи</w:t>
      </w:r>
      <w:r w:rsidR="00EF4328">
        <w:rPr>
          <w:rFonts w:eastAsia="Times New Roman"/>
          <w:kern w:val="0"/>
        </w:rPr>
        <w:t xml:space="preserve">, </w:t>
      </w:r>
      <w:r w:rsidRPr="00FD79F7">
        <w:rPr>
          <w:rFonts w:eastAsia="Times New Roman"/>
          <w:kern w:val="0"/>
        </w:rPr>
        <w:t xml:space="preserve">проектом предусматривается следующий порядок выполнения работ по укладке </w:t>
      </w:r>
      <w:r w:rsidR="00BE3C83">
        <w:rPr>
          <w:rFonts w:eastAsia="Times New Roman"/>
          <w:kern w:val="0"/>
        </w:rPr>
        <w:t xml:space="preserve">сетей </w:t>
      </w:r>
      <w:r w:rsidR="00EF4328">
        <w:rPr>
          <w:rFonts w:eastAsia="Times New Roman"/>
          <w:kern w:val="0"/>
        </w:rPr>
        <w:t>водоотведения</w:t>
      </w:r>
      <w:r w:rsidRPr="00FD79F7">
        <w:rPr>
          <w:rFonts w:eastAsia="Times New Roman"/>
          <w:kern w:val="0"/>
        </w:rPr>
        <w:t>:</w:t>
      </w:r>
    </w:p>
    <w:p w14:paraId="278994EA" w14:textId="77777777" w:rsidR="00FD79F7" w:rsidRPr="00FD79F7" w:rsidRDefault="00FD79F7" w:rsidP="00EF4328">
      <w:pPr>
        <w:spacing w:line="276" w:lineRule="auto"/>
        <w:ind w:firstLine="709"/>
        <w:jc w:val="both"/>
        <w:rPr>
          <w:rFonts w:eastAsia="Times New Roman"/>
          <w:kern w:val="0"/>
        </w:rPr>
      </w:pPr>
      <w:r w:rsidRPr="00FD79F7">
        <w:rPr>
          <w:rFonts w:eastAsia="Times New Roman"/>
          <w:kern w:val="0"/>
        </w:rPr>
        <w:t>- расчистка трассы строительства;</w:t>
      </w:r>
    </w:p>
    <w:p w14:paraId="1D61BD22" w14:textId="1388F07A" w:rsidR="00FD79F7" w:rsidRPr="00FD79F7" w:rsidRDefault="00FD79F7" w:rsidP="00EF4328">
      <w:pPr>
        <w:spacing w:line="276" w:lineRule="auto"/>
        <w:ind w:firstLine="709"/>
        <w:jc w:val="both"/>
        <w:rPr>
          <w:rFonts w:eastAsia="Times New Roman"/>
          <w:kern w:val="0"/>
        </w:rPr>
      </w:pPr>
      <w:r w:rsidRPr="00FD79F7">
        <w:rPr>
          <w:rFonts w:eastAsia="Times New Roman"/>
          <w:kern w:val="0"/>
        </w:rPr>
        <w:t>- разработка грунта в траншее одноковшовым экскаватором с дальнейшим</w:t>
      </w:r>
      <w:r w:rsidR="00EF4328">
        <w:rPr>
          <w:rFonts w:eastAsia="Times New Roman"/>
          <w:kern w:val="0"/>
        </w:rPr>
        <w:t xml:space="preserve"> </w:t>
      </w:r>
      <w:r w:rsidRPr="00FD79F7">
        <w:rPr>
          <w:rFonts w:eastAsia="Times New Roman"/>
          <w:kern w:val="0"/>
        </w:rPr>
        <w:t>перемещением вынимаемого грунта во временный отвал.</w:t>
      </w:r>
    </w:p>
    <w:p w14:paraId="49A1835D" w14:textId="77777777" w:rsidR="00FD79F7" w:rsidRPr="00FD79F7" w:rsidRDefault="00FD79F7" w:rsidP="00EF4328">
      <w:pPr>
        <w:spacing w:line="276" w:lineRule="auto"/>
        <w:ind w:firstLine="709"/>
        <w:jc w:val="both"/>
        <w:rPr>
          <w:rFonts w:eastAsia="Times New Roman"/>
          <w:kern w:val="0"/>
        </w:rPr>
      </w:pPr>
      <w:r w:rsidRPr="00FD79F7">
        <w:rPr>
          <w:rFonts w:eastAsia="Times New Roman"/>
          <w:kern w:val="0"/>
        </w:rPr>
        <w:t>- выполнение строительно-монтажных работ;</w:t>
      </w:r>
    </w:p>
    <w:p w14:paraId="54396199" w14:textId="25D0D888" w:rsidR="00FD79F7" w:rsidRPr="00FD79F7" w:rsidRDefault="00FD79F7" w:rsidP="00EF4328">
      <w:pPr>
        <w:spacing w:line="276" w:lineRule="auto"/>
        <w:ind w:firstLine="709"/>
        <w:jc w:val="both"/>
        <w:rPr>
          <w:rFonts w:eastAsia="Times New Roman"/>
          <w:kern w:val="0"/>
        </w:rPr>
      </w:pPr>
      <w:r w:rsidRPr="00FD79F7">
        <w:rPr>
          <w:rFonts w:eastAsia="Times New Roman"/>
          <w:kern w:val="0"/>
        </w:rPr>
        <w:t>- обратная засыпка вынутым грунтом</w:t>
      </w:r>
      <w:r w:rsidR="00EF4328">
        <w:rPr>
          <w:rFonts w:eastAsia="Times New Roman"/>
          <w:kern w:val="0"/>
        </w:rPr>
        <w:t xml:space="preserve">, </w:t>
      </w:r>
      <w:r w:rsidRPr="00FD79F7">
        <w:rPr>
          <w:rFonts w:eastAsia="Times New Roman"/>
          <w:kern w:val="0"/>
        </w:rPr>
        <w:t>послойная трамбовка</w:t>
      </w:r>
      <w:r w:rsidR="00EF4328">
        <w:rPr>
          <w:rFonts w:eastAsia="Times New Roman"/>
          <w:kern w:val="0"/>
        </w:rPr>
        <w:t xml:space="preserve">, </w:t>
      </w:r>
      <w:r w:rsidRPr="00FD79F7">
        <w:rPr>
          <w:rFonts w:eastAsia="Times New Roman"/>
          <w:kern w:val="0"/>
        </w:rPr>
        <w:t>разравнивание поверхности;</w:t>
      </w:r>
    </w:p>
    <w:p w14:paraId="38620A1E" w14:textId="18C1AC97" w:rsidR="00FD79F7" w:rsidRPr="00FD79F7" w:rsidRDefault="00FD79F7" w:rsidP="00EF4328">
      <w:pPr>
        <w:spacing w:line="276" w:lineRule="auto"/>
        <w:ind w:firstLine="709"/>
        <w:jc w:val="both"/>
        <w:rPr>
          <w:rFonts w:eastAsia="Times New Roman"/>
          <w:kern w:val="0"/>
        </w:rPr>
      </w:pPr>
      <w:r w:rsidRPr="00FD79F7">
        <w:rPr>
          <w:rFonts w:eastAsia="Times New Roman"/>
          <w:kern w:val="0"/>
        </w:rPr>
        <w:t>- восстановлени</w:t>
      </w:r>
      <w:r w:rsidR="009D323E">
        <w:rPr>
          <w:rFonts w:eastAsia="Times New Roman"/>
          <w:kern w:val="0"/>
        </w:rPr>
        <w:t>е</w:t>
      </w:r>
      <w:r w:rsidRPr="00FD79F7">
        <w:rPr>
          <w:rFonts w:eastAsia="Times New Roman"/>
          <w:kern w:val="0"/>
        </w:rPr>
        <w:t xml:space="preserve"> автомобильных дорог</w:t>
      </w:r>
      <w:r w:rsidR="00EF4328">
        <w:rPr>
          <w:rFonts w:eastAsia="Times New Roman"/>
          <w:kern w:val="0"/>
        </w:rPr>
        <w:t>,</w:t>
      </w:r>
      <w:r w:rsidRPr="00FD79F7">
        <w:rPr>
          <w:rFonts w:eastAsia="Times New Roman"/>
          <w:kern w:val="0"/>
        </w:rPr>
        <w:t xml:space="preserve"> тротуаров</w:t>
      </w:r>
      <w:r w:rsidR="00EF4328">
        <w:rPr>
          <w:rFonts w:eastAsia="Times New Roman"/>
          <w:kern w:val="0"/>
        </w:rPr>
        <w:t>,</w:t>
      </w:r>
      <w:r w:rsidRPr="00FD79F7">
        <w:rPr>
          <w:rFonts w:eastAsia="Times New Roman"/>
          <w:kern w:val="0"/>
        </w:rPr>
        <w:t xml:space="preserve"> бетонных покрытий.</w:t>
      </w:r>
    </w:p>
    <w:p w14:paraId="242AEB14" w14:textId="68BADCE5" w:rsidR="00FD79F7" w:rsidRPr="00FD79F7" w:rsidRDefault="00FD79F7" w:rsidP="00EF4328">
      <w:pPr>
        <w:spacing w:line="276" w:lineRule="auto"/>
        <w:ind w:firstLine="709"/>
        <w:jc w:val="both"/>
        <w:rPr>
          <w:rFonts w:eastAsia="Times New Roman"/>
          <w:kern w:val="0"/>
        </w:rPr>
      </w:pPr>
      <w:r w:rsidRPr="00FD79F7">
        <w:rPr>
          <w:rFonts w:eastAsia="Times New Roman"/>
          <w:kern w:val="0"/>
        </w:rPr>
        <w:t>Благоустройство</w:t>
      </w:r>
      <w:r w:rsidR="00EF4328">
        <w:rPr>
          <w:rFonts w:eastAsia="Times New Roman"/>
          <w:kern w:val="0"/>
        </w:rPr>
        <w:t>:</w:t>
      </w:r>
    </w:p>
    <w:p w14:paraId="3937B47E" w14:textId="77777777" w:rsidR="00BE3C83" w:rsidRDefault="00FD79F7" w:rsidP="00EF4328">
      <w:pPr>
        <w:spacing w:line="276" w:lineRule="auto"/>
        <w:ind w:firstLine="709"/>
        <w:jc w:val="both"/>
        <w:rPr>
          <w:rFonts w:eastAsia="Times New Roman"/>
          <w:kern w:val="0"/>
        </w:rPr>
      </w:pPr>
      <w:r w:rsidRPr="00FD79F7">
        <w:rPr>
          <w:rFonts w:eastAsia="Times New Roman"/>
          <w:kern w:val="0"/>
        </w:rPr>
        <w:t>Работы по восстановлению благоустройства линейного объекта (сетей водоотведения) производятся по окончании строительно-монтажных работ и заключаются в восстановлени</w:t>
      </w:r>
      <w:r w:rsidR="009D323E">
        <w:rPr>
          <w:rFonts w:eastAsia="Times New Roman"/>
          <w:kern w:val="0"/>
        </w:rPr>
        <w:t>и</w:t>
      </w:r>
      <w:r w:rsidRPr="00FD79F7">
        <w:rPr>
          <w:rFonts w:eastAsia="Times New Roman"/>
          <w:kern w:val="0"/>
        </w:rPr>
        <w:t xml:space="preserve"> </w:t>
      </w:r>
      <w:r w:rsidRPr="00FD79F7">
        <w:rPr>
          <w:rFonts w:eastAsia="Times New Roman"/>
          <w:kern w:val="0"/>
        </w:rPr>
        <w:lastRenderedPageBreak/>
        <w:t>разрушенных покрытий по типам</w:t>
      </w:r>
      <w:r w:rsidR="009D323E">
        <w:rPr>
          <w:rFonts w:eastAsia="Times New Roman"/>
          <w:kern w:val="0"/>
        </w:rPr>
        <w:t>,</w:t>
      </w:r>
      <w:r w:rsidRPr="00FD79F7">
        <w:rPr>
          <w:rFonts w:eastAsia="Times New Roman"/>
          <w:kern w:val="0"/>
        </w:rPr>
        <w:t xml:space="preserve"> аналогичным существующим конструкциям</w:t>
      </w:r>
      <w:r w:rsidR="009D323E">
        <w:rPr>
          <w:rFonts w:eastAsia="Times New Roman"/>
          <w:kern w:val="0"/>
        </w:rPr>
        <w:t>,</w:t>
      </w:r>
      <w:r w:rsidRPr="00FD79F7">
        <w:rPr>
          <w:rFonts w:eastAsia="Times New Roman"/>
          <w:kern w:val="0"/>
        </w:rPr>
        <w:t xml:space="preserve"> и в отметках существующего рельефа. Границы работ по благоустройству характеризуются шириной вскрытия полос дорог</w:t>
      </w:r>
      <w:r w:rsidR="009D323E">
        <w:rPr>
          <w:rFonts w:eastAsia="Times New Roman"/>
          <w:kern w:val="0"/>
        </w:rPr>
        <w:t>, п</w:t>
      </w:r>
      <w:r w:rsidRPr="00FD79F7">
        <w:rPr>
          <w:rFonts w:eastAsia="Times New Roman"/>
          <w:kern w:val="0"/>
        </w:rPr>
        <w:t xml:space="preserve">роездов при разработке траншей. </w:t>
      </w:r>
    </w:p>
    <w:p w14:paraId="1AEF8F34" w14:textId="515B5E26" w:rsidR="00DD2608" w:rsidRDefault="00FD79F7" w:rsidP="00EF4328">
      <w:pPr>
        <w:spacing w:line="276" w:lineRule="auto"/>
        <w:ind w:firstLine="709"/>
        <w:jc w:val="both"/>
        <w:rPr>
          <w:rFonts w:eastAsia="Times New Roman"/>
          <w:kern w:val="0"/>
        </w:rPr>
      </w:pPr>
      <w:r w:rsidRPr="00FD79F7">
        <w:rPr>
          <w:rFonts w:eastAsia="Times New Roman"/>
          <w:kern w:val="0"/>
        </w:rPr>
        <w:t>Восстановление озеленения выполнено на ширину полосы отвода. По окончании строительно-монтажных работ, также требуется разравнивание в отметках существующего рельефа</w:t>
      </w:r>
      <w:r w:rsidR="009D323E">
        <w:rPr>
          <w:rFonts w:eastAsia="Times New Roman"/>
          <w:kern w:val="0"/>
        </w:rPr>
        <w:t xml:space="preserve"> </w:t>
      </w:r>
      <w:r w:rsidRPr="00FD79F7">
        <w:rPr>
          <w:rFonts w:eastAsia="Times New Roman"/>
          <w:kern w:val="0"/>
        </w:rPr>
        <w:t>нарушенного строительной техникой полотна грунтовых проездов.</w:t>
      </w:r>
    </w:p>
    <w:p w14:paraId="6BDEF357" w14:textId="77777777" w:rsidR="00A5321F" w:rsidRDefault="00A5321F" w:rsidP="00A5321F">
      <w:pPr>
        <w:spacing w:line="276" w:lineRule="auto"/>
        <w:ind w:firstLine="709"/>
        <w:rPr>
          <w:rFonts w:eastAsia="Times New Roman"/>
          <w:kern w:val="0"/>
        </w:rPr>
      </w:pPr>
    </w:p>
    <w:p w14:paraId="15957C4E" w14:textId="5ED791B5" w:rsidR="006061AD" w:rsidRDefault="00C57366" w:rsidP="00A5321F">
      <w:pPr>
        <w:spacing w:line="276" w:lineRule="auto"/>
        <w:ind w:firstLine="709"/>
        <w:jc w:val="center"/>
        <w:rPr>
          <w:b/>
          <w:bCs/>
          <w:lang w:bidi="en-US"/>
        </w:rPr>
      </w:pPr>
      <w:r>
        <w:rPr>
          <w:b/>
          <w:bCs/>
          <w:lang w:bidi="en-US"/>
        </w:rPr>
        <w:t>1</w:t>
      </w:r>
      <w:r w:rsidR="006D6203">
        <w:rPr>
          <w:b/>
          <w:bCs/>
          <w:lang w:bidi="en-US"/>
        </w:rPr>
        <w:t>.</w:t>
      </w:r>
      <w:r w:rsidR="006061AD">
        <w:rPr>
          <w:b/>
          <w:bCs/>
          <w:lang w:bidi="en-US"/>
        </w:rPr>
        <w:t>1</w:t>
      </w:r>
      <w:r w:rsidR="006D6203">
        <w:rPr>
          <w:b/>
          <w:bCs/>
          <w:lang w:bidi="en-US"/>
        </w:rPr>
        <w:t>1</w:t>
      </w:r>
      <w:r w:rsidR="006061AD">
        <w:rPr>
          <w:b/>
          <w:bCs/>
          <w:lang w:bidi="en-US"/>
        </w:rPr>
        <w:t>. ИНФОРМАЦИЯ О НЕОБХОДИМОСТИ ОСУЩЕСТВЛЕНИЯ МЕРОПРИЯТИЙ ПО ЗАЩИТЕ ТЕРРИТОРИИ ОТ ЧЕРЕЗВЫЧАЙНЫХ СИТУАЦИЙ ПРИРОДНОГО И ТЕХНОГЕННОГО ХАРАКТЕРА</w:t>
      </w:r>
      <w:r w:rsidR="00814160">
        <w:rPr>
          <w:b/>
          <w:bCs/>
          <w:lang w:bidi="en-US"/>
        </w:rPr>
        <w:t xml:space="preserve">, </w:t>
      </w:r>
      <w:r w:rsidR="006061AD">
        <w:rPr>
          <w:b/>
          <w:bCs/>
          <w:lang w:bidi="en-US"/>
        </w:rPr>
        <w:t>В ТОМ ЧИСЛЕ ПО ОБЕСПЕЧЕНИЮ ПОЖАРНОЙ БЕЗОПАСНОСТИ И ГРАЖДАНСКОЙ ОБОРОНЕ</w:t>
      </w:r>
    </w:p>
    <w:p w14:paraId="5745487A" w14:textId="77777777" w:rsidR="00A5321F" w:rsidRPr="00DD2608" w:rsidRDefault="00A5321F" w:rsidP="00A5321F">
      <w:pPr>
        <w:spacing w:line="276" w:lineRule="auto"/>
        <w:ind w:firstLine="709"/>
        <w:jc w:val="center"/>
        <w:rPr>
          <w:rFonts w:eastAsia="Times New Roman"/>
          <w:kern w:val="0"/>
        </w:rPr>
      </w:pPr>
    </w:p>
    <w:p w14:paraId="26B84CC6" w14:textId="7BF2E87F" w:rsidR="00FD79F7" w:rsidRPr="00FD79F7" w:rsidRDefault="00FD79F7" w:rsidP="00A5321F">
      <w:pPr>
        <w:widowControl/>
        <w:suppressAutoHyphens w:val="0"/>
        <w:spacing w:line="276" w:lineRule="auto"/>
        <w:ind w:firstLine="567"/>
        <w:jc w:val="both"/>
        <w:rPr>
          <w:rFonts w:eastAsia="Times New Roman"/>
          <w:kern w:val="0"/>
        </w:rPr>
      </w:pPr>
      <w:r w:rsidRPr="00FD79F7">
        <w:rPr>
          <w:rFonts w:eastAsia="Times New Roman"/>
          <w:kern w:val="0"/>
        </w:rPr>
        <w:t>На объекте «Реконструкция сетей водоотведения для подключения территории «Лазурный берег» необходимо соблюдение условий, установленных Сводом правил СП 124.13330.2012 «Системы противопожарной защиты. Источники наружного противопожарного водоснабжения. Требования пожарной безопасности».</w:t>
      </w:r>
    </w:p>
    <w:p w14:paraId="07661CD4" w14:textId="0C6AAA07" w:rsidR="00FD79F7" w:rsidRPr="00FD79F7" w:rsidRDefault="00FD79F7" w:rsidP="00A5321F">
      <w:pPr>
        <w:widowControl/>
        <w:suppressAutoHyphens w:val="0"/>
        <w:spacing w:line="276" w:lineRule="auto"/>
        <w:ind w:firstLine="567"/>
        <w:jc w:val="both"/>
        <w:rPr>
          <w:rFonts w:eastAsia="Times New Roman"/>
          <w:kern w:val="0"/>
        </w:rPr>
      </w:pPr>
      <w:r w:rsidRPr="00FD79F7">
        <w:rPr>
          <w:rFonts w:eastAsia="Times New Roman"/>
          <w:kern w:val="0"/>
        </w:rPr>
        <w:t>Объект предусматривает систему пожарной безопасности</w:t>
      </w:r>
      <w:r w:rsidR="009D323E">
        <w:rPr>
          <w:rFonts w:eastAsia="Times New Roman"/>
          <w:kern w:val="0"/>
        </w:rPr>
        <w:t>,</w:t>
      </w:r>
      <w:r w:rsidRPr="00FD79F7">
        <w:rPr>
          <w:rFonts w:eastAsia="Times New Roman"/>
          <w:kern w:val="0"/>
        </w:rPr>
        <w:t xml:space="preserve"> направленную на предотвращение воздействия на людей опасных факторов пожара</w:t>
      </w:r>
      <w:r w:rsidR="009D323E">
        <w:rPr>
          <w:rFonts w:eastAsia="Times New Roman"/>
          <w:kern w:val="0"/>
        </w:rPr>
        <w:t>,</w:t>
      </w:r>
      <w:r w:rsidRPr="00FD79F7">
        <w:rPr>
          <w:rFonts w:eastAsia="Times New Roman"/>
          <w:kern w:val="0"/>
        </w:rPr>
        <w:t xml:space="preserve"> в том числе их вторичных проявлений.</w:t>
      </w:r>
    </w:p>
    <w:p w14:paraId="28C734C5" w14:textId="5E4C3BF0" w:rsidR="00FD79F7" w:rsidRPr="00FD79F7" w:rsidRDefault="00FD79F7" w:rsidP="00A5321F">
      <w:pPr>
        <w:widowControl/>
        <w:suppressAutoHyphens w:val="0"/>
        <w:spacing w:line="276" w:lineRule="auto"/>
        <w:ind w:firstLine="567"/>
        <w:jc w:val="both"/>
        <w:rPr>
          <w:rFonts w:eastAsia="Times New Roman"/>
          <w:kern w:val="0"/>
        </w:rPr>
      </w:pPr>
      <w:r w:rsidRPr="00FD79F7">
        <w:rPr>
          <w:rFonts w:eastAsia="Times New Roman"/>
          <w:kern w:val="0"/>
        </w:rPr>
        <w:t>В основу предлагаемых противопожарных мероприятий положены общие принципы</w:t>
      </w:r>
      <w:r w:rsidR="009D323E">
        <w:rPr>
          <w:rFonts w:eastAsia="Times New Roman"/>
          <w:kern w:val="0"/>
        </w:rPr>
        <w:t xml:space="preserve">, </w:t>
      </w:r>
      <w:r w:rsidRPr="00FD79F7">
        <w:rPr>
          <w:rFonts w:eastAsia="Times New Roman"/>
          <w:kern w:val="0"/>
        </w:rPr>
        <w:t>изложенные в Федеральном законе от 22 июля 2008г. № 123-ФЗ «Технический регламент о требованиях пожарной безопасности»</w:t>
      </w:r>
      <w:r w:rsidR="009D323E">
        <w:rPr>
          <w:rFonts w:eastAsia="Times New Roman"/>
          <w:kern w:val="0"/>
        </w:rPr>
        <w:t>,</w:t>
      </w:r>
      <w:r w:rsidRPr="00FD79F7">
        <w:rPr>
          <w:rFonts w:eastAsia="Times New Roman"/>
          <w:kern w:val="0"/>
        </w:rPr>
        <w:t xml:space="preserve"> в соответствии с которыми пожарная безопасность объектов должна обеспечиваться:</w:t>
      </w:r>
    </w:p>
    <w:p w14:paraId="7D401F23" w14:textId="72E1EE52" w:rsidR="00FD79F7" w:rsidRPr="00FD79F7" w:rsidRDefault="00FD79F7" w:rsidP="00A5321F">
      <w:pPr>
        <w:widowControl/>
        <w:suppressAutoHyphens w:val="0"/>
        <w:spacing w:line="276" w:lineRule="auto"/>
        <w:ind w:firstLine="567"/>
        <w:jc w:val="both"/>
        <w:rPr>
          <w:rFonts w:eastAsia="Times New Roman"/>
          <w:kern w:val="0"/>
        </w:rPr>
      </w:pPr>
      <w:r>
        <w:rPr>
          <w:rFonts w:eastAsia="Times New Roman"/>
          <w:kern w:val="0"/>
        </w:rPr>
        <w:t>-</w:t>
      </w:r>
      <w:r w:rsidRPr="00FD79F7">
        <w:rPr>
          <w:rFonts w:eastAsia="Times New Roman"/>
          <w:kern w:val="0"/>
        </w:rPr>
        <w:t xml:space="preserve"> системой предотвращения пожара;</w:t>
      </w:r>
    </w:p>
    <w:p w14:paraId="1FF77D0D" w14:textId="46E4DE80" w:rsidR="00FD79F7" w:rsidRPr="00FD79F7" w:rsidRDefault="00FD79F7" w:rsidP="00A5321F">
      <w:pPr>
        <w:widowControl/>
        <w:suppressAutoHyphens w:val="0"/>
        <w:spacing w:line="276" w:lineRule="auto"/>
        <w:ind w:firstLine="567"/>
        <w:jc w:val="both"/>
        <w:rPr>
          <w:rFonts w:eastAsia="Times New Roman"/>
          <w:kern w:val="0"/>
        </w:rPr>
      </w:pPr>
      <w:r>
        <w:rPr>
          <w:rFonts w:eastAsia="Times New Roman"/>
          <w:kern w:val="0"/>
        </w:rPr>
        <w:t>-</w:t>
      </w:r>
      <w:r w:rsidRPr="00FD79F7">
        <w:rPr>
          <w:rFonts w:eastAsia="Times New Roman"/>
          <w:kern w:val="0"/>
        </w:rPr>
        <w:t xml:space="preserve"> системой противопожарной защиты;</w:t>
      </w:r>
    </w:p>
    <w:p w14:paraId="2F1D15C6" w14:textId="77777777" w:rsidR="009D4C5C" w:rsidRDefault="00FD79F7" w:rsidP="00A5321F">
      <w:pPr>
        <w:widowControl/>
        <w:suppressAutoHyphens w:val="0"/>
        <w:spacing w:line="276" w:lineRule="auto"/>
        <w:ind w:firstLine="567"/>
        <w:jc w:val="both"/>
        <w:rPr>
          <w:rFonts w:eastAsia="Times New Roman"/>
          <w:kern w:val="0"/>
        </w:rPr>
        <w:sectPr w:rsidR="009D4C5C" w:rsidSect="00CB3AD9">
          <w:headerReference w:type="default" r:id="rId8"/>
          <w:pgSz w:w="11907" w:h="16840" w:code="9"/>
          <w:pgMar w:top="851" w:right="709" w:bottom="1418" w:left="1276" w:header="720" w:footer="737" w:gutter="0"/>
          <w:pgNumType w:start="8"/>
          <w:cols w:space="720"/>
          <w:noEndnote/>
          <w:docGrid w:linePitch="326"/>
        </w:sectPr>
      </w:pPr>
      <w:r>
        <w:rPr>
          <w:rFonts w:eastAsia="Times New Roman"/>
          <w:kern w:val="0"/>
        </w:rPr>
        <w:t>-</w:t>
      </w:r>
      <w:r w:rsidRPr="00FD79F7">
        <w:rPr>
          <w:rFonts w:eastAsia="Times New Roman"/>
          <w:kern w:val="0"/>
        </w:rPr>
        <w:t xml:space="preserve"> организационно-техническими мероприятиями.</w:t>
      </w:r>
    </w:p>
    <w:p w14:paraId="16603B8C" w14:textId="0181CB48" w:rsidR="005B7DB3" w:rsidRDefault="009D4C5C" w:rsidP="00A5321F">
      <w:pPr>
        <w:widowControl/>
        <w:suppressAutoHyphens w:val="0"/>
        <w:spacing w:line="276" w:lineRule="auto"/>
        <w:ind w:firstLine="567"/>
        <w:jc w:val="both"/>
        <w:rPr>
          <w:rFonts w:eastAsia="Times New Roman"/>
          <w:kern w:val="0"/>
        </w:rPr>
      </w:pPr>
      <w:r>
        <w:rPr>
          <w:rFonts w:eastAsia="Times New Roman"/>
          <w:noProof/>
          <w:kern w:val="0"/>
        </w:rPr>
        <w:lastRenderedPageBreak/>
        <w:drawing>
          <wp:anchor distT="0" distB="0" distL="114300" distR="114300" simplePos="0" relativeHeight="251660288" behindDoc="0" locked="0" layoutInCell="1" allowOverlap="1" wp14:anchorId="471AE394" wp14:editId="20CE29A6">
            <wp:simplePos x="0" y="0"/>
            <wp:positionH relativeFrom="column">
              <wp:posOffset>356870</wp:posOffset>
            </wp:positionH>
            <wp:positionV relativeFrom="paragraph">
              <wp:posOffset>-635</wp:posOffset>
            </wp:positionV>
            <wp:extent cx="8896350" cy="6296025"/>
            <wp:effectExtent l="0" t="0" r="0" b="9525"/>
            <wp:wrapNone/>
            <wp:docPr id="17049344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96350" cy="6296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67E8B5" w14:textId="77777777" w:rsidR="009D4C5C" w:rsidRPr="009D4C5C" w:rsidRDefault="009D4C5C" w:rsidP="009D4C5C">
      <w:pPr>
        <w:rPr>
          <w:rFonts w:eastAsia="Times New Roman"/>
        </w:rPr>
      </w:pPr>
    </w:p>
    <w:p w14:paraId="7E1CD7A0" w14:textId="77777777" w:rsidR="009D4C5C" w:rsidRPr="009D4C5C" w:rsidRDefault="009D4C5C" w:rsidP="009D4C5C">
      <w:pPr>
        <w:rPr>
          <w:rFonts w:eastAsia="Times New Roman"/>
        </w:rPr>
      </w:pPr>
    </w:p>
    <w:p w14:paraId="2C299318" w14:textId="77777777" w:rsidR="009D4C5C" w:rsidRPr="009D4C5C" w:rsidRDefault="009D4C5C" w:rsidP="009D4C5C">
      <w:pPr>
        <w:rPr>
          <w:rFonts w:eastAsia="Times New Roman"/>
        </w:rPr>
      </w:pPr>
    </w:p>
    <w:p w14:paraId="685EE0B8" w14:textId="77777777" w:rsidR="009D4C5C" w:rsidRPr="009D4C5C" w:rsidRDefault="009D4C5C" w:rsidP="009D4C5C">
      <w:pPr>
        <w:rPr>
          <w:rFonts w:eastAsia="Times New Roman"/>
        </w:rPr>
      </w:pPr>
    </w:p>
    <w:p w14:paraId="1A4B5E41" w14:textId="77777777" w:rsidR="009D4C5C" w:rsidRPr="009D4C5C" w:rsidRDefault="009D4C5C" w:rsidP="009D4C5C">
      <w:pPr>
        <w:rPr>
          <w:rFonts w:eastAsia="Times New Roman"/>
        </w:rPr>
      </w:pPr>
    </w:p>
    <w:p w14:paraId="3231434C" w14:textId="77777777" w:rsidR="009D4C5C" w:rsidRPr="009D4C5C" w:rsidRDefault="009D4C5C" w:rsidP="009D4C5C">
      <w:pPr>
        <w:rPr>
          <w:rFonts w:eastAsia="Times New Roman"/>
        </w:rPr>
      </w:pPr>
    </w:p>
    <w:p w14:paraId="4D6FD05C" w14:textId="77777777" w:rsidR="009D4C5C" w:rsidRPr="009D4C5C" w:rsidRDefault="009D4C5C" w:rsidP="009D4C5C">
      <w:pPr>
        <w:rPr>
          <w:rFonts w:eastAsia="Times New Roman"/>
        </w:rPr>
      </w:pPr>
    </w:p>
    <w:p w14:paraId="6F5F1962" w14:textId="77777777" w:rsidR="009D4C5C" w:rsidRPr="009D4C5C" w:rsidRDefault="009D4C5C" w:rsidP="009D4C5C">
      <w:pPr>
        <w:rPr>
          <w:rFonts w:eastAsia="Times New Roman"/>
        </w:rPr>
      </w:pPr>
    </w:p>
    <w:p w14:paraId="5BDE60D4" w14:textId="77777777" w:rsidR="009D4C5C" w:rsidRPr="009D4C5C" w:rsidRDefault="009D4C5C" w:rsidP="009D4C5C">
      <w:pPr>
        <w:rPr>
          <w:rFonts w:eastAsia="Times New Roman"/>
        </w:rPr>
      </w:pPr>
    </w:p>
    <w:p w14:paraId="0B446739" w14:textId="77777777" w:rsidR="009D4C5C" w:rsidRPr="009D4C5C" w:rsidRDefault="009D4C5C" w:rsidP="009D4C5C">
      <w:pPr>
        <w:rPr>
          <w:rFonts w:eastAsia="Times New Roman"/>
        </w:rPr>
      </w:pPr>
    </w:p>
    <w:p w14:paraId="493E1313" w14:textId="77777777" w:rsidR="009D4C5C" w:rsidRPr="009D4C5C" w:rsidRDefault="009D4C5C" w:rsidP="009D4C5C">
      <w:pPr>
        <w:rPr>
          <w:rFonts w:eastAsia="Times New Roman"/>
        </w:rPr>
      </w:pPr>
    </w:p>
    <w:p w14:paraId="49404659" w14:textId="77777777" w:rsidR="009D4C5C" w:rsidRPr="009D4C5C" w:rsidRDefault="009D4C5C" w:rsidP="009D4C5C">
      <w:pPr>
        <w:rPr>
          <w:rFonts w:eastAsia="Times New Roman"/>
        </w:rPr>
      </w:pPr>
    </w:p>
    <w:p w14:paraId="077FD3CC" w14:textId="77777777" w:rsidR="009D4C5C" w:rsidRPr="009D4C5C" w:rsidRDefault="009D4C5C" w:rsidP="009D4C5C">
      <w:pPr>
        <w:rPr>
          <w:rFonts w:eastAsia="Times New Roman"/>
        </w:rPr>
      </w:pPr>
    </w:p>
    <w:p w14:paraId="17AFABF9" w14:textId="77777777" w:rsidR="009D4C5C" w:rsidRPr="009D4C5C" w:rsidRDefault="009D4C5C" w:rsidP="009D4C5C">
      <w:pPr>
        <w:rPr>
          <w:rFonts w:eastAsia="Times New Roman"/>
        </w:rPr>
      </w:pPr>
    </w:p>
    <w:p w14:paraId="4B4156BC" w14:textId="77777777" w:rsidR="009D4C5C" w:rsidRPr="009D4C5C" w:rsidRDefault="009D4C5C" w:rsidP="009D4C5C">
      <w:pPr>
        <w:rPr>
          <w:rFonts w:eastAsia="Times New Roman"/>
        </w:rPr>
      </w:pPr>
    </w:p>
    <w:p w14:paraId="0A7A1D7B" w14:textId="77777777" w:rsidR="009D4C5C" w:rsidRPr="009D4C5C" w:rsidRDefault="009D4C5C" w:rsidP="009D4C5C">
      <w:pPr>
        <w:rPr>
          <w:rFonts w:eastAsia="Times New Roman"/>
        </w:rPr>
      </w:pPr>
    </w:p>
    <w:p w14:paraId="17BB20F3" w14:textId="77777777" w:rsidR="009D4C5C" w:rsidRPr="009D4C5C" w:rsidRDefault="009D4C5C" w:rsidP="009D4C5C">
      <w:pPr>
        <w:rPr>
          <w:rFonts w:eastAsia="Times New Roman"/>
        </w:rPr>
      </w:pPr>
    </w:p>
    <w:p w14:paraId="7165098E" w14:textId="77777777" w:rsidR="009D4C5C" w:rsidRPr="009D4C5C" w:rsidRDefault="009D4C5C" w:rsidP="009D4C5C">
      <w:pPr>
        <w:rPr>
          <w:rFonts w:eastAsia="Times New Roman"/>
        </w:rPr>
      </w:pPr>
    </w:p>
    <w:p w14:paraId="627891CF" w14:textId="77777777" w:rsidR="009D4C5C" w:rsidRPr="009D4C5C" w:rsidRDefault="009D4C5C" w:rsidP="009D4C5C">
      <w:pPr>
        <w:rPr>
          <w:rFonts w:eastAsia="Times New Roman"/>
        </w:rPr>
      </w:pPr>
    </w:p>
    <w:p w14:paraId="000B8A98" w14:textId="77777777" w:rsidR="009D4C5C" w:rsidRPr="009D4C5C" w:rsidRDefault="009D4C5C" w:rsidP="009D4C5C">
      <w:pPr>
        <w:rPr>
          <w:rFonts w:eastAsia="Times New Roman"/>
        </w:rPr>
      </w:pPr>
    </w:p>
    <w:p w14:paraId="3D8E5C0E" w14:textId="77777777" w:rsidR="009D4C5C" w:rsidRPr="009D4C5C" w:rsidRDefault="009D4C5C" w:rsidP="009D4C5C">
      <w:pPr>
        <w:rPr>
          <w:rFonts w:eastAsia="Times New Roman"/>
        </w:rPr>
      </w:pPr>
    </w:p>
    <w:p w14:paraId="3A9597C3" w14:textId="77777777" w:rsidR="009D4C5C" w:rsidRPr="009D4C5C" w:rsidRDefault="009D4C5C" w:rsidP="009D4C5C">
      <w:pPr>
        <w:rPr>
          <w:rFonts w:eastAsia="Times New Roman"/>
        </w:rPr>
      </w:pPr>
    </w:p>
    <w:p w14:paraId="4F12F484" w14:textId="77777777" w:rsidR="009D4C5C" w:rsidRPr="009D4C5C" w:rsidRDefault="009D4C5C" w:rsidP="009D4C5C">
      <w:pPr>
        <w:rPr>
          <w:rFonts w:eastAsia="Times New Roman"/>
        </w:rPr>
      </w:pPr>
    </w:p>
    <w:p w14:paraId="6CB7FC83" w14:textId="77777777" w:rsidR="009D4C5C" w:rsidRPr="009D4C5C" w:rsidRDefault="009D4C5C" w:rsidP="009D4C5C">
      <w:pPr>
        <w:rPr>
          <w:rFonts w:eastAsia="Times New Roman"/>
        </w:rPr>
      </w:pPr>
    </w:p>
    <w:p w14:paraId="01AF0A78" w14:textId="77777777" w:rsidR="009D4C5C" w:rsidRPr="009D4C5C" w:rsidRDefault="009D4C5C" w:rsidP="009D4C5C">
      <w:pPr>
        <w:rPr>
          <w:rFonts w:eastAsia="Times New Roman"/>
        </w:rPr>
      </w:pPr>
    </w:p>
    <w:p w14:paraId="03EC2924" w14:textId="77777777" w:rsidR="009D4C5C" w:rsidRPr="009D4C5C" w:rsidRDefault="009D4C5C" w:rsidP="009D4C5C">
      <w:pPr>
        <w:rPr>
          <w:rFonts w:eastAsia="Times New Roman"/>
        </w:rPr>
      </w:pPr>
    </w:p>
    <w:p w14:paraId="289C63BD" w14:textId="77777777" w:rsidR="009D4C5C" w:rsidRPr="009D4C5C" w:rsidRDefault="009D4C5C" w:rsidP="009D4C5C">
      <w:pPr>
        <w:rPr>
          <w:rFonts w:eastAsia="Times New Roman"/>
        </w:rPr>
      </w:pPr>
    </w:p>
    <w:p w14:paraId="48670F3A" w14:textId="77777777" w:rsidR="009D4C5C" w:rsidRPr="009D4C5C" w:rsidRDefault="009D4C5C" w:rsidP="009D4C5C">
      <w:pPr>
        <w:rPr>
          <w:rFonts w:eastAsia="Times New Roman"/>
        </w:rPr>
      </w:pPr>
    </w:p>
    <w:p w14:paraId="444EA763" w14:textId="77777777" w:rsidR="009D4C5C" w:rsidRPr="009D4C5C" w:rsidRDefault="009D4C5C" w:rsidP="009D4C5C">
      <w:pPr>
        <w:rPr>
          <w:rFonts w:eastAsia="Times New Roman"/>
        </w:rPr>
      </w:pPr>
    </w:p>
    <w:p w14:paraId="5A9135E8" w14:textId="77777777" w:rsidR="009D4C5C" w:rsidRPr="009D4C5C" w:rsidRDefault="009D4C5C" w:rsidP="009D4C5C">
      <w:pPr>
        <w:rPr>
          <w:rFonts w:eastAsia="Times New Roman"/>
        </w:rPr>
      </w:pPr>
    </w:p>
    <w:p w14:paraId="688AF335" w14:textId="77777777" w:rsidR="009D4C5C" w:rsidRDefault="009D4C5C" w:rsidP="009D4C5C">
      <w:pPr>
        <w:rPr>
          <w:rFonts w:eastAsia="Times New Roman"/>
          <w:kern w:val="0"/>
        </w:rPr>
      </w:pPr>
    </w:p>
    <w:p w14:paraId="019019C1" w14:textId="77777777" w:rsidR="009D4C5C" w:rsidRPr="009D4C5C" w:rsidRDefault="009D4C5C" w:rsidP="009D4C5C">
      <w:pPr>
        <w:rPr>
          <w:rFonts w:eastAsia="Times New Roman"/>
        </w:rPr>
      </w:pPr>
    </w:p>
    <w:p w14:paraId="69A5DFD6" w14:textId="77777777" w:rsidR="009D4C5C" w:rsidRDefault="009D4C5C" w:rsidP="009D4C5C">
      <w:pPr>
        <w:rPr>
          <w:rFonts w:eastAsia="Times New Roman"/>
          <w:kern w:val="0"/>
        </w:rPr>
      </w:pPr>
    </w:p>
    <w:p w14:paraId="17CE7B10" w14:textId="77777777" w:rsidR="009D4C5C" w:rsidRDefault="009D4C5C" w:rsidP="009D4C5C">
      <w:pPr>
        <w:jc w:val="right"/>
        <w:rPr>
          <w:rFonts w:eastAsia="Times New Roman"/>
        </w:rPr>
        <w:sectPr w:rsidR="009D4C5C" w:rsidSect="009D4C5C">
          <w:pgSz w:w="16840" w:h="11907" w:orient="landscape" w:code="9"/>
          <w:pgMar w:top="1276" w:right="851" w:bottom="709" w:left="1418" w:header="720" w:footer="737" w:gutter="0"/>
          <w:pgNumType w:start="8"/>
          <w:cols w:space="720"/>
          <w:noEndnote/>
          <w:docGrid w:linePitch="326"/>
        </w:sectPr>
      </w:pPr>
    </w:p>
    <w:p w14:paraId="75166822" w14:textId="7222ADD2" w:rsidR="009D4C5C" w:rsidRDefault="009D4C5C" w:rsidP="009D4C5C">
      <w:pPr>
        <w:jc w:val="right"/>
        <w:rPr>
          <w:rFonts w:eastAsia="Times New Roman"/>
        </w:rPr>
      </w:pPr>
      <w:r>
        <w:rPr>
          <w:rFonts w:eastAsia="Times New Roman"/>
          <w:noProof/>
        </w:rPr>
        <w:lastRenderedPageBreak/>
        <w:drawing>
          <wp:anchor distT="0" distB="0" distL="114300" distR="114300" simplePos="0" relativeHeight="251661312" behindDoc="0" locked="0" layoutInCell="1" allowOverlap="1" wp14:anchorId="365010DD" wp14:editId="382FE76E">
            <wp:simplePos x="0" y="0"/>
            <wp:positionH relativeFrom="column">
              <wp:posOffset>-635</wp:posOffset>
            </wp:positionH>
            <wp:positionV relativeFrom="paragraph">
              <wp:posOffset>-3810</wp:posOffset>
            </wp:positionV>
            <wp:extent cx="6296025" cy="8896350"/>
            <wp:effectExtent l="0" t="0" r="9525" b="0"/>
            <wp:wrapNone/>
            <wp:docPr id="655531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2481E3" w14:textId="563A4B8D" w:rsidR="009D4C5C" w:rsidRDefault="009D4C5C" w:rsidP="009D4C5C">
      <w:pPr>
        <w:jc w:val="right"/>
        <w:rPr>
          <w:rFonts w:eastAsia="Times New Roman"/>
        </w:rPr>
      </w:pPr>
    </w:p>
    <w:p w14:paraId="314FD8A4" w14:textId="3A02EA80" w:rsidR="009D4C5C" w:rsidRDefault="009D4C5C" w:rsidP="009D4C5C">
      <w:pPr>
        <w:jc w:val="right"/>
        <w:rPr>
          <w:rFonts w:eastAsia="Times New Roman"/>
        </w:rPr>
      </w:pPr>
    </w:p>
    <w:p w14:paraId="30BE83AE" w14:textId="112AD8E4" w:rsidR="009D4C5C" w:rsidRDefault="009D4C5C" w:rsidP="009D4C5C">
      <w:pPr>
        <w:jc w:val="right"/>
        <w:rPr>
          <w:rFonts w:eastAsia="Times New Roman"/>
        </w:rPr>
      </w:pPr>
    </w:p>
    <w:p w14:paraId="12FBBF2F" w14:textId="6C5F3514" w:rsidR="009D4C5C" w:rsidRDefault="009D4C5C" w:rsidP="009D4C5C">
      <w:pPr>
        <w:jc w:val="right"/>
        <w:rPr>
          <w:rFonts w:eastAsia="Times New Roman"/>
        </w:rPr>
      </w:pPr>
    </w:p>
    <w:p w14:paraId="272A8D7F" w14:textId="77777777" w:rsidR="009D4C5C" w:rsidRDefault="009D4C5C" w:rsidP="009D4C5C">
      <w:pPr>
        <w:jc w:val="right"/>
        <w:rPr>
          <w:rFonts w:eastAsia="Times New Roman"/>
        </w:rPr>
      </w:pPr>
    </w:p>
    <w:p w14:paraId="0B50614B" w14:textId="70B7A6BC" w:rsidR="009D4C5C" w:rsidRDefault="009D4C5C" w:rsidP="009D4C5C">
      <w:pPr>
        <w:jc w:val="right"/>
        <w:rPr>
          <w:rFonts w:eastAsia="Times New Roman"/>
        </w:rPr>
      </w:pPr>
    </w:p>
    <w:p w14:paraId="1A7015A8" w14:textId="77777777" w:rsidR="009D4C5C" w:rsidRDefault="009D4C5C" w:rsidP="009D4C5C">
      <w:pPr>
        <w:jc w:val="right"/>
        <w:rPr>
          <w:rFonts w:eastAsia="Times New Roman"/>
        </w:rPr>
      </w:pPr>
    </w:p>
    <w:p w14:paraId="44A11E85" w14:textId="77777777" w:rsidR="009D4C5C" w:rsidRDefault="009D4C5C" w:rsidP="009D4C5C">
      <w:pPr>
        <w:jc w:val="right"/>
        <w:rPr>
          <w:rFonts w:eastAsia="Times New Roman"/>
        </w:rPr>
      </w:pPr>
    </w:p>
    <w:p w14:paraId="08A5E4FD" w14:textId="77777777" w:rsidR="009D4C5C" w:rsidRDefault="009D4C5C" w:rsidP="009D4C5C">
      <w:pPr>
        <w:jc w:val="right"/>
        <w:rPr>
          <w:rFonts w:eastAsia="Times New Roman"/>
        </w:rPr>
      </w:pPr>
    </w:p>
    <w:p w14:paraId="22244885" w14:textId="77777777" w:rsidR="009D4C5C" w:rsidRDefault="009D4C5C" w:rsidP="009D4C5C">
      <w:pPr>
        <w:jc w:val="right"/>
        <w:rPr>
          <w:rFonts w:eastAsia="Times New Roman"/>
        </w:rPr>
      </w:pPr>
    </w:p>
    <w:p w14:paraId="1F22B051" w14:textId="77777777" w:rsidR="009D4C5C" w:rsidRDefault="009D4C5C" w:rsidP="009D4C5C">
      <w:pPr>
        <w:jc w:val="right"/>
        <w:rPr>
          <w:rFonts w:eastAsia="Times New Roman"/>
        </w:rPr>
      </w:pPr>
    </w:p>
    <w:p w14:paraId="00DAA0F5" w14:textId="77777777" w:rsidR="009D4C5C" w:rsidRDefault="009D4C5C" w:rsidP="009D4C5C">
      <w:pPr>
        <w:jc w:val="right"/>
        <w:rPr>
          <w:rFonts w:eastAsia="Times New Roman"/>
        </w:rPr>
      </w:pPr>
    </w:p>
    <w:p w14:paraId="445470D7" w14:textId="77777777" w:rsidR="009D4C5C" w:rsidRDefault="009D4C5C" w:rsidP="009D4C5C">
      <w:pPr>
        <w:jc w:val="right"/>
        <w:rPr>
          <w:rFonts w:eastAsia="Times New Roman"/>
        </w:rPr>
      </w:pPr>
    </w:p>
    <w:p w14:paraId="39E6BD82" w14:textId="77777777" w:rsidR="009D4C5C" w:rsidRDefault="009D4C5C" w:rsidP="009D4C5C">
      <w:pPr>
        <w:jc w:val="right"/>
        <w:rPr>
          <w:rFonts w:eastAsia="Times New Roman"/>
        </w:rPr>
      </w:pPr>
    </w:p>
    <w:p w14:paraId="12230640" w14:textId="77777777" w:rsidR="009D4C5C" w:rsidRDefault="009D4C5C" w:rsidP="009D4C5C">
      <w:pPr>
        <w:jc w:val="right"/>
        <w:rPr>
          <w:rFonts w:eastAsia="Times New Roman"/>
        </w:rPr>
      </w:pPr>
    </w:p>
    <w:p w14:paraId="576723FF" w14:textId="77777777" w:rsidR="009D4C5C" w:rsidRDefault="009D4C5C" w:rsidP="009D4C5C">
      <w:pPr>
        <w:jc w:val="right"/>
        <w:rPr>
          <w:rFonts w:eastAsia="Times New Roman"/>
        </w:rPr>
      </w:pPr>
    </w:p>
    <w:p w14:paraId="732821A0" w14:textId="77777777" w:rsidR="009D4C5C" w:rsidRDefault="009D4C5C" w:rsidP="009D4C5C">
      <w:pPr>
        <w:jc w:val="right"/>
        <w:rPr>
          <w:rFonts w:eastAsia="Times New Roman"/>
        </w:rPr>
      </w:pPr>
    </w:p>
    <w:p w14:paraId="1FA29655" w14:textId="77777777" w:rsidR="009D4C5C" w:rsidRDefault="009D4C5C" w:rsidP="009D4C5C">
      <w:pPr>
        <w:jc w:val="right"/>
        <w:rPr>
          <w:rFonts w:eastAsia="Times New Roman"/>
        </w:rPr>
      </w:pPr>
    </w:p>
    <w:p w14:paraId="05D36E69" w14:textId="77777777" w:rsidR="009D4C5C" w:rsidRDefault="009D4C5C" w:rsidP="009D4C5C">
      <w:pPr>
        <w:jc w:val="right"/>
        <w:rPr>
          <w:rFonts w:eastAsia="Times New Roman"/>
        </w:rPr>
      </w:pPr>
    </w:p>
    <w:p w14:paraId="6CD397C8" w14:textId="77777777" w:rsidR="009D4C5C" w:rsidRDefault="009D4C5C" w:rsidP="009D4C5C">
      <w:pPr>
        <w:jc w:val="right"/>
        <w:rPr>
          <w:rFonts w:eastAsia="Times New Roman"/>
        </w:rPr>
      </w:pPr>
    </w:p>
    <w:p w14:paraId="2981AFEA" w14:textId="77777777" w:rsidR="009D4C5C" w:rsidRDefault="009D4C5C" w:rsidP="009D4C5C">
      <w:pPr>
        <w:jc w:val="right"/>
        <w:rPr>
          <w:rFonts w:eastAsia="Times New Roman"/>
        </w:rPr>
      </w:pPr>
    </w:p>
    <w:p w14:paraId="79F891CF" w14:textId="77777777" w:rsidR="009D4C5C" w:rsidRDefault="009D4C5C" w:rsidP="009D4C5C">
      <w:pPr>
        <w:jc w:val="right"/>
        <w:rPr>
          <w:rFonts w:eastAsia="Times New Roman"/>
        </w:rPr>
      </w:pPr>
    </w:p>
    <w:p w14:paraId="77C739E8" w14:textId="77777777" w:rsidR="009D4C5C" w:rsidRDefault="009D4C5C" w:rsidP="009D4C5C">
      <w:pPr>
        <w:jc w:val="right"/>
        <w:rPr>
          <w:rFonts w:eastAsia="Times New Roman"/>
        </w:rPr>
      </w:pPr>
    </w:p>
    <w:p w14:paraId="36B6E263" w14:textId="77777777" w:rsidR="009D4C5C" w:rsidRDefault="009D4C5C" w:rsidP="009D4C5C">
      <w:pPr>
        <w:jc w:val="right"/>
        <w:rPr>
          <w:rFonts w:eastAsia="Times New Roman"/>
        </w:rPr>
      </w:pPr>
    </w:p>
    <w:p w14:paraId="2943CE66" w14:textId="77777777" w:rsidR="009D4C5C" w:rsidRDefault="009D4C5C" w:rsidP="009D4C5C">
      <w:pPr>
        <w:jc w:val="right"/>
        <w:rPr>
          <w:rFonts w:eastAsia="Times New Roman"/>
        </w:rPr>
      </w:pPr>
    </w:p>
    <w:p w14:paraId="437C57C7" w14:textId="77777777" w:rsidR="009D4C5C" w:rsidRDefault="009D4C5C" w:rsidP="009D4C5C">
      <w:pPr>
        <w:jc w:val="right"/>
        <w:rPr>
          <w:rFonts w:eastAsia="Times New Roman"/>
        </w:rPr>
      </w:pPr>
    </w:p>
    <w:p w14:paraId="7E917091" w14:textId="77777777" w:rsidR="009D4C5C" w:rsidRDefault="009D4C5C" w:rsidP="009D4C5C">
      <w:pPr>
        <w:jc w:val="right"/>
        <w:rPr>
          <w:rFonts w:eastAsia="Times New Roman"/>
        </w:rPr>
      </w:pPr>
    </w:p>
    <w:p w14:paraId="6D887413" w14:textId="77777777" w:rsidR="009D4C5C" w:rsidRDefault="009D4C5C" w:rsidP="009D4C5C">
      <w:pPr>
        <w:jc w:val="right"/>
        <w:rPr>
          <w:rFonts w:eastAsia="Times New Roman"/>
        </w:rPr>
      </w:pPr>
    </w:p>
    <w:p w14:paraId="0F211C90" w14:textId="77777777" w:rsidR="009D4C5C" w:rsidRDefault="009D4C5C" w:rsidP="009D4C5C">
      <w:pPr>
        <w:jc w:val="right"/>
        <w:rPr>
          <w:rFonts w:eastAsia="Times New Roman"/>
        </w:rPr>
      </w:pPr>
    </w:p>
    <w:p w14:paraId="44AB745B" w14:textId="77777777" w:rsidR="009D4C5C" w:rsidRDefault="009D4C5C" w:rsidP="009D4C5C">
      <w:pPr>
        <w:jc w:val="right"/>
        <w:rPr>
          <w:rFonts w:eastAsia="Times New Roman"/>
        </w:rPr>
      </w:pPr>
    </w:p>
    <w:p w14:paraId="6D13CDC0" w14:textId="77777777" w:rsidR="009D4C5C" w:rsidRDefault="009D4C5C" w:rsidP="009D4C5C">
      <w:pPr>
        <w:jc w:val="right"/>
        <w:rPr>
          <w:rFonts w:eastAsia="Times New Roman"/>
        </w:rPr>
      </w:pPr>
    </w:p>
    <w:p w14:paraId="610E2488" w14:textId="77777777" w:rsidR="009D4C5C" w:rsidRDefault="009D4C5C" w:rsidP="009D4C5C">
      <w:pPr>
        <w:jc w:val="right"/>
        <w:rPr>
          <w:rFonts w:eastAsia="Times New Roman"/>
        </w:rPr>
      </w:pPr>
    </w:p>
    <w:p w14:paraId="6A4D5F5E" w14:textId="77777777" w:rsidR="009D4C5C" w:rsidRDefault="009D4C5C" w:rsidP="009D4C5C">
      <w:pPr>
        <w:jc w:val="right"/>
        <w:rPr>
          <w:rFonts w:eastAsia="Times New Roman"/>
        </w:rPr>
      </w:pPr>
    </w:p>
    <w:p w14:paraId="6FFB24A8" w14:textId="77777777" w:rsidR="009D4C5C" w:rsidRDefault="009D4C5C" w:rsidP="009D4C5C">
      <w:pPr>
        <w:jc w:val="right"/>
        <w:rPr>
          <w:rFonts w:eastAsia="Times New Roman"/>
        </w:rPr>
      </w:pPr>
    </w:p>
    <w:p w14:paraId="54C16867" w14:textId="77777777" w:rsidR="009D4C5C" w:rsidRDefault="009D4C5C" w:rsidP="009D4C5C">
      <w:pPr>
        <w:jc w:val="right"/>
        <w:rPr>
          <w:rFonts w:eastAsia="Times New Roman"/>
        </w:rPr>
      </w:pPr>
    </w:p>
    <w:p w14:paraId="190BD227" w14:textId="77777777" w:rsidR="009D4C5C" w:rsidRDefault="009D4C5C" w:rsidP="009D4C5C">
      <w:pPr>
        <w:jc w:val="right"/>
        <w:rPr>
          <w:rFonts w:eastAsia="Times New Roman"/>
        </w:rPr>
      </w:pPr>
    </w:p>
    <w:p w14:paraId="47E39DED" w14:textId="77777777" w:rsidR="009D4C5C" w:rsidRDefault="009D4C5C" w:rsidP="009D4C5C">
      <w:pPr>
        <w:jc w:val="right"/>
        <w:rPr>
          <w:rFonts w:eastAsia="Times New Roman"/>
        </w:rPr>
      </w:pPr>
    </w:p>
    <w:p w14:paraId="4A6648E4" w14:textId="77777777" w:rsidR="009D4C5C" w:rsidRDefault="009D4C5C" w:rsidP="009D4C5C">
      <w:pPr>
        <w:jc w:val="right"/>
        <w:rPr>
          <w:rFonts w:eastAsia="Times New Roman"/>
        </w:rPr>
      </w:pPr>
    </w:p>
    <w:p w14:paraId="1D82AB31" w14:textId="77777777" w:rsidR="009D4C5C" w:rsidRDefault="009D4C5C" w:rsidP="009D4C5C">
      <w:pPr>
        <w:jc w:val="right"/>
        <w:rPr>
          <w:rFonts w:eastAsia="Times New Roman"/>
        </w:rPr>
      </w:pPr>
    </w:p>
    <w:p w14:paraId="269EB786" w14:textId="77777777" w:rsidR="009D4C5C" w:rsidRDefault="009D4C5C" w:rsidP="009D4C5C">
      <w:pPr>
        <w:jc w:val="right"/>
        <w:rPr>
          <w:rFonts w:eastAsia="Times New Roman"/>
        </w:rPr>
      </w:pPr>
    </w:p>
    <w:p w14:paraId="5F01E912" w14:textId="77777777" w:rsidR="009D4C5C" w:rsidRDefault="009D4C5C" w:rsidP="009D4C5C">
      <w:pPr>
        <w:jc w:val="right"/>
        <w:rPr>
          <w:rFonts w:eastAsia="Times New Roman"/>
        </w:rPr>
      </w:pPr>
    </w:p>
    <w:p w14:paraId="16D1CAA1" w14:textId="77777777" w:rsidR="009D4C5C" w:rsidRDefault="009D4C5C" w:rsidP="009D4C5C">
      <w:pPr>
        <w:jc w:val="right"/>
        <w:rPr>
          <w:rFonts w:eastAsia="Times New Roman"/>
        </w:rPr>
      </w:pPr>
    </w:p>
    <w:p w14:paraId="7325663C" w14:textId="77777777" w:rsidR="009D4C5C" w:rsidRDefault="009D4C5C" w:rsidP="009D4C5C">
      <w:pPr>
        <w:jc w:val="right"/>
        <w:rPr>
          <w:rFonts w:eastAsia="Times New Roman"/>
        </w:rPr>
      </w:pPr>
    </w:p>
    <w:p w14:paraId="51E26AEB" w14:textId="77777777" w:rsidR="009D4C5C" w:rsidRDefault="009D4C5C" w:rsidP="009D4C5C">
      <w:pPr>
        <w:jc w:val="right"/>
        <w:rPr>
          <w:rFonts w:eastAsia="Times New Roman"/>
        </w:rPr>
      </w:pPr>
    </w:p>
    <w:p w14:paraId="2A1AADA2" w14:textId="77777777" w:rsidR="009D4C5C" w:rsidRDefault="009D4C5C" w:rsidP="009D4C5C">
      <w:pPr>
        <w:jc w:val="right"/>
        <w:rPr>
          <w:rFonts w:eastAsia="Times New Roman"/>
        </w:rPr>
      </w:pPr>
    </w:p>
    <w:p w14:paraId="497A01BD" w14:textId="77777777" w:rsidR="009D4C5C" w:rsidRDefault="009D4C5C" w:rsidP="009D4C5C">
      <w:pPr>
        <w:jc w:val="right"/>
        <w:rPr>
          <w:rFonts w:eastAsia="Times New Roman"/>
        </w:rPr>
      </w:pPr>
    </w:p>
    <w:p w14:paraId="17169155" w14:textId="77777777" w:rsidR="009D4C5C" w:rsidRDefault="009D4C5C" w:rsidP="009D4C5C">
      <w:pPr>
        <w:jc w:val="right"/>
        <w:rPr>
          <w:rFonts w:eastAsia="Times New Roman"/>
        </w:rPr>
      </w:pPr>
    </w:p>
    <w:p w14:paraId="333B780B" w14:textId="77777777" w:rsidR="009D4C5C" w:rsidRDefault="009D4C5C" w:rsidP="009D4C5C">
      <w:pPr>
        <w:jc w:val="right"/>
        <w:rPr>
          <w:rFonts w:eastAsia="Times New Roman"/>
        </w:rPr>
      </w:pPr>
    </w:p>
    <w:p w14:paraId="3B55AF4D" w14:textId="77777777" w:rsidR="009D4C5C" w:rsidRDefault="009D4C5C" w:rsidP="009D4C5C">
      <w:pPr>
        <w:jc w:val="right"/>
        <w:rPr>
          <w:rFonts w:eastAsia="Times New Roman"/>
        </w:rPr>
      </w:pPr>
    </w:p>
    <w:p w14:paraId="78DD7622" w14:textId="77777777" w:rsidR="009D4C5C" w:rsidRDefault="009D4C5C" w:rsidP="009D4C5C">
      <w:pPr>
        <w:jc w:val="right"/>
        <w:rPr>
          <w:rFonts w:eastAsia="Times New Roman"/>
        </w:rPr>
      </w:pPr>
    </w:p>
    <w:p w14:paraId="0C6D6391" w14:textId="77777777" w:rsidR="009D4C5C" w:rsidRDefault="009D4C5C" w:rsidP="009D4C5C">
      <w:pPr>
        <w:jc w:val="right"/>
        <w:rPr>
          <w:rFonts w:eastAsia="Times New Roman"/>
        </w:rPr>
      </w:pPr>
    </w:p>
    <w:p w14:paraId="735B40EA" w14:textId="5EF5EC0B" w:rsidR="009D4C5C" w:rsidRDefault="009D4C5C" w:rsidP="009D4C5C">
      <w:pPr>
        <w:jc w:val="right"/>
        <w:rPr>
          <w:rFonts w:eastAsia="Times New Roman"/>
        </w:rPr>
      </w:pPr>
      <w:r>
        <w:rPr>
          <w:rFonts w:eastAsia="Times New Roman"/>
          <w:noProof/>
        </w:rPr>
        <w:lastRenderedPageBreak/>
        <w:drawing>
          <wp:anchor distT="0" distB="0" distL="114300" distR="114300" simplePos="0" relativeHeight="251662336" behindDoc="0" locked="0" layoutInCell="1" allowOverlap="1" wp14:anchorId="4A9FD995" wp14:editId="133A21D0">
            <wp:simplePos x="0" y="0"/>
            <wp:positionH relativeFrom="margin">
              <wp:posOffset>-211170</wp:posOffset>
            </wp:positionH>
            <wp:positionV relativeFrom="paragraph">
              <wp:posOffset>92754</wp:posOffset>
            </wp:positionV>
            <wp:extent cx="6296025" cy="8896350"/>
            <wp:effectExtent l="0" t="0" r="9525" b="0"/>
            <wp:wrapNone/>
            <wp:docPr id="14826342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2CF3FB" w14:textId="372BCDB4" w:rsidR="009D4C5C" w:rsidRDefault="009D4C5C" w:rsidP="009D4C5C">
      <w:pPr>
        <w:jc w:val="right"/>
        <w:rPr>
          <w:rFonts w:eastAsia="Times New Roman"/>
        </w:rPr>
      </w:pPr>
    </w:p>
    <w:p w14:paraId="2287C94A" w14:textId="77777777" w:rsidR="009D4C5C" w:rsidRDefault="009D4C5C" w:rsidP="009D4C5C">
      <w:pPr>
        <w:jc w:val="right"/>
        <w:rPr>
          <w:rFonts w:eastAsia="Times New Roman"/>
        </w:rPr>
      </w:pPr>
    </w:p>
    <w:p w14:paraId="52F571F5" w14:textId="77777777" w:rsidR="009D4C5C" w:rsidRDefault="009D4C5C" w:rsidP="009D4C5C">
      <w:pPr>
        <w:jc w:val="right"/>
        <w:rPr>
          <w:rFonts w:eastAsia="Times New Roman"/>
        </w:rPr>
      </w:pPr>
    </w:p>
    <w:p w14:paraId="7DE7D6AE" w14:textId="77777777" w:rsidR="009D4C5C" w:rsidRDefault="009D4C5C" w:rsidP="009D4C5C">
      <w:pPr>
        <w:jc w:val="right"/>
        <w:rPr>
          <w:rFonts w:eastAsia="Times New Roman"/>
        </w:rPr>
      </w:pPr>
    </w:p>
    <w:p w14:paraId="5CD1521F" w14:textId="77777777" w:rsidR="009D4C5C" w:rsidRDefault="009D4C5C" w:rsidP="009D4C5C">
      <w:pPr>
        <w:jc w:val="right"/>
        <w:rPr>
          <w:rFonts w:eastAsia="Times New Roman"/>
        </w:rPr>
      </w:pPr>
    </w:p>
    <w:p w14:paraId="23EC5C4E" w14:textId="7D73CF61" w:rsidR="009D4C5C" w:rsidRDefault="009D4C5C" w:rsidP="009D4C5C">
      <w:pPr>
        <w:jc w:val="right"/>
        <w:rPr>
          <w:rFonts w:eastAsia="Times New Roman"/>
        </w:rPr>
      </w:pPr>
    </w:p>
    <w:p w14:paraId="6D760AFC" w14:textId="194148ED" w:rsidR="009D4C5C" w:rsidRDefault="009D4C5C" w:rsidP="009D4C5C">
      <w:pPr>
        <w:jc w:val="right"/>
        <w:rPr>
          <w:rFonts w:eastAsia="Times New Roman"/>
        </w:rPr>
      </w:pPr>
    </w:p>
    <w:p w14:paraId="12E70523" w14:textId="7A4FB594" w:rsidR="009D4C5C" w:rsidRDefault="009D4C5C" w:rsidP="009D4C5C">
      <w:pPr>
        <w:jc w:val="right"/>
        <w:rPr>
          <w:rFonts w:eastAsia="Times New Roman"/>
        </w:rPr>
      </w:pPr>
    </w:p>
    <w:p w14:paraId="3DC3C783" w14:textId="77777777" w:rsidR="009D4C5C" w:rsidRDefault="009D4C5C" w:rsidP="009D4C5C">
      <w:pPr>
        <w:jc w:val="right"/>
        <w:rPr>
          <w:rFonts w:eastAsia="Times New Roman"/>
        </w:rPr>
      </w:pPr>
    </w:p>
    <w:p w14:paraId="4B46CAB1" w14:textId="77777777" w:rsidR="009D4C5C" w:rsidRDefault="009D4C5C" w:rsidP="009D4C5C">
      <w:pPr>
        <w:jc w:val="right"/>
        <w:rPr>
          <w:rFonts w:eastAsia="Times New Roman"/>
        </w:rPr>
      </w:pPr>
    </w:p>
    <w:p w14:paraId="63DB164F" w14:textId="77777777" w:rsidR="009D4C5C" w:rsidRDefault="009D4C5C" w:rsidP="009D4C5C">
      <w:pPr>
        <w:jc w:val="right"/>
        <w:rPr>
          <w:rFonts w:eastAsia="Times New Roman"/>
        </w:rPr>
      </w:pPr>
    </w:p>
    <w:p w14:paraId="30FC8D75" w14:textId="77777777" w:rsidR="009D4C5C" w:rsidRDefault="009D4C5C" w:rsidP="009D4C5C">
      <w:pPr>
        <w:jc w:val="right"/>
        <w:rPr>
          <w:rFonts w:eastAsia="Times New Roman"/>
        </w:rPr>
      </w:pPr>
    </w:p>
    <w:p w14:paraId="120B3390" w14:textId="77777777" w:rsidR="009D4C5C" w:rsidRDefault="009D4C5C" w:rsidP="009D4C5C">
      <w:pPr>
        <w:jc w:val="right"/>
        <w:rPr>
          <w:rFonts w:eastAsia="Times New Roman"/>
        </w:rPr>
      </w:pPr>
    </w:p>
    <w:p w14:paraId="098F6D93" w14:textId="77777777" w:rsidR="009D4C5C" w:rsidRDefault="009D4C5C" w:rsidP="009D4C5C">
      <w:pPr>
        <w:jc w:val="right"/>
        <w:rPr>
          <w:rFonts w:eastAsia="Times New Roman"/>
        </w:rPr>
      </w:pPr>
    </w:p>
    <w:p w14:paraId="58E4D4BC" w14:textId="77777777" w:rsidR="009D4C5C" w:rsidRDefault="009D4C5C" w:rsidP="009D4C5C">
      <w:pPr>
        <w:jc w:val="right"/>
        <w:rPr>
          <w:rFonts w:eastAsia="Times New Roman"/>
        </w:rPr>
      </w:pPr>
    </w:p>
    <w:p w14:paraId="780BB262" w14:textId="77777777" w:rsidR="009D4C5C" w:rsidRDefault="009D4C5C" w:rsidP="009D4C5C">
      <w:pPr>
        <w:jc w:val="right"/>
        <w:rPr>
          <w:rFonts w:eastAsia="Times New Roman"/>
        </w:rPr>
      </w:pPr>
    </w:p>
    <w:p w14:paraId="41BBC65C" w14:textId="77777777" w:rsidR="009D4C5C" w:rsidRDefault="009D4C5C" w:rsidP="009D4C5C">
      <w:pPr>
        <w:jc w:val="right"/>
        <w:rPr>
          <w:rFonts w:eastAsia="Times New Roman"/>
        </w:rPr>
      </w:pPr>
    </w:p>
    <w:p w14:paraId="5E84552B" w14:textId="77777777" w:rsidR="009D4C5C" w:rsidRDefault="009D4C5C" w:rsidP="009D4C5C">
      <w:pPr>
        <w:jc w:val="right"/>
        <w:rPr>
          <w:rFonts w:eastAsia="Times New Roman"/>
        </w:rPr>
      </w:pPr>
    </w:p>
    <w:p w14:paraId="2268F6DA" w14:textId="77777777" w:rsidR="009D4C5C" w:rsidRDefault="009D4C5C" w:rsidP="009D4C5C">
      <w:pPr>
        <w:jc w:val="right"/>
        <w:rPr>
          <w:rFonts w:eastAsia="Times New Roman"/>
        </w:rPr>
      </w:pPr>
    </w:p>
    <w:p w14:paraId="441E12D4" w14:textId="77777777" w:rsidR="009D4C5C" w:rsidRDefault="009D4C5C" w:rsidP="009D4C5C">
      <w:pPr>
        <w:jc w:val="right"/>
        <w:rPr>
          <w:rFonts w:eastAsia="Times New Roman"/>
        </w:rPr>
      </w:pPr>
    </w:p>
    <w:p w14:paraId="34674622" w14:textId="77777777" w:rsidR="009D4C5C" w:rsidRDefault="009D4C5C" w:rsidP="009D4C5C">
      <w:pPr>
        <w:jc w:val="right"/>
        <w:rPr>
          <w:rFonts w:eastAsia="Times New Roman"/>
        </w:rPr>
      </w:pPr>
    </w:p>
    <w:p w14:paraId="3471F5B4" w14:textId="77777777" w:rsidR="009D4C5C" w:rsidRDefault="009D4C5C" w:rsidP="009D4C5C">
      <w:pPr>
        <w:jc w:val="right"/>
        <w:rPr>
          <w:rFonts w:eastAsia="Times New Roman"/>
        </w:rPr>
      </w:pPr>
    </w:p>
    <w:p w14:paraId="7AA73F35" w14:textId="77777777" w:rsidR="009D4C5C" w:rsidRDefault="009D4C5C" w:rsidP="009D4C5C">
      <w:pPr>
        <w:jc w:val="right"/>
        <w:rPr>
          <w:rFonts w:eastAsia="Times New Roman"/>
        </w:rPr>
      </w:pPr>
    </w:p>
    <w:p w14:paraId="557B9C70" w14:textId="77777777" w:rsidR="009D4C5C" w:rsidRDefault="009D4C5C" w:rsidP="009D4C5C">
      <w:pPr>
        <w:jc w:val="right"/>
        <w:rPr>
          <w:rFonts w:eastAsia="Times New Roman"/>
        </w:rPr>
      </w:pPr>
    </w:p>
    <w:p w14:paraId="2301767D" w14:textId="77777777" w:rsidR="009D4C5C" w:rsidRDefault="009D4C5C" w:rsidP="009D4C5C">
      <w:pPr>
        <w:jc w:val="right"/>
        <w:rPr>
          <w:rFonts w:eastAsia="Times New Roman"/>
        </w:rPr>
      </w:pPr>
    </w:p>
    <w:p w14:paraId="3BA17896" w14:textId="77777777" w:rsidR="009D4C5C" w:rsidRDefault="009D4C5C" w:rsidP="009D4C5C">
      <w:pPr>
        <w:jc w:val="right"/>
        <w:rPr>
          <w:rFonts w:eastAsia="Times New Roman"/>
        </w:rPr>
      </w:pPr>
    </w:p>
    <w:p w14:paraId="44C92A6C" w14:textId="77777777" w:rsidR="009D4C5C" w:rsidRDefault="009D4C5C" w:rsidP="009D4C5C">
      <w:pPr>
        <w:jc w:val="right"/>
        <w:rPr>
          <w:rFonts w:eastAsia="Times New Roman"/>
        </w:rPr>
      </w:pPr>
    </w:p>
    <w:p w14:paraId="1F369177" w14:textId="77777777" w:rsidR="009D4C5C" w:rsidRDefault="009D4C5C" w:rsidP="009D4C5C">
      <w:pPr>
        <w:jc w:val="right"/>
        <w:rPr>
          <w:rFonts w:eastAsia="Times New Roman"/>
        </w:rPr>
      </w:pPr>
    </w:p>
    <w:p w14:paraId="7A734E78" w14:textId="77777777" w:rsidR="009D4C5C" w:rsidRDefault="009D4C5C" w:rsidP="009D4C5C">
      <w:pPr>
        <w:jc w:val="right"/>
        <w:rPr>
          <w:rFonts w:eastAsia="Times New Roman"/>
        </w:rPr>
      </w:pPr>
    </w:p>
    <w:p w14:paraId="0684C895" w14:textId="77777777" w:rsidR="009D4C5C" w:rsidRDefault="009D4C5C" w:rsidP="009D4C5C">
      <w:pPr>
        <w:jc w:val="right"/>
        <w:rPr>
          <w:rFonts w:eastAsia="Times New Roman"/>
        </w:rPr>
      </w:pPr>
    </w:p>
    <w:p w14:paraId="0982AB75" w14:textId="77777777" w:rsidR="009D4C5C" w:rsidRDefault="009D4C5C" w:rsidP="009D4C5C">
      <w:pPr>
        <w:jc w:val="right"/>
        <w:rPr>
          <w:rFonts w:eastAsia="Times New Roman"/>
        </w:rPr>
      </w:pPr>
    </w:p>
    <w:p w14:paraId="7571103E" w14:textId="77777777" w:rsidR="009D4C5C" w:rsidRDefault="009D4C5C" w:rsidP="009D4C5C">
      <w:pPr>
        <w:jc w:val="right"/>
        <w:rPr>
          <w:rFonts w:eastAsia="Times New Roman"/>
        </w:rPr>
      </w:pPr>
    </w:p>
    <w:p w14:paraId="5E85B251" w14:textId="77777777" w:rsidR="009D4C5C" w:rsidRDefault="009D4C5C" w:rsidP="009D4C5C">
      <w:pPr>
        <w:jc w:val="right"/>
        <w:rPr>
          <w:rFonts w:eastAsia="Times New Roman"/>
        </w:rPr>
      </w:pPr>
    </w:p>
    <w:p w14:paraId="65BC239A" w14:textId="77777777" w:rsidR="009D4C5C" w:rsidRDefault="009D4C5C" w:rsidP="009D4C5C">
      <w:pPr>
        <w:jc w:val="right"/>
        <w:rPr>
          <w:rFonts w:eastAsia="Times New Roman"/>
        </w:rPr>
      </w:pPr>
    </w:p>
    <w:p w14:paraId="31A0D16C" w14:textId="77777777" w:rsidR="009D4C5C" w:rsidRDefault="009D4C5C" w:rsidP="009D4C5C">
      <w:pPr>
        <w:jc w:val="right"/>
        <w:rPr>
          <w:rFonts w:eastAsia="Times New Roman"/>
        </w:rPr>
      </w:pPr>
    </w:p>
    <w:p w14:paraId="646C099B" w14:textId="77777777" w:rsidR="009D4C5C" w:rsidRDefault="009D4C5C" w:rsidP="009D4C5C">
      <w:pPr>
        <w:jc w:val="right"/>
        <w:rPr>
          <w:rFonts w:eastAsia="Times New Roman"/>
        </w:rPr>
      </w:pPr>
    </w:p>
    <w:p w14:paraId="297D6BD1" w14:textId="77777777" w:rsidR="009D4C5C" w:rsidRDefault="009D4C5C" w:rsidP="009D4C5C">
      <w:pPr>
        <w:jc w:val="right"/>
        <w:rPr>
          <w:rFonts w:eastAsia="Times New Roman"/>
        </w:rPr>
      </w:pPr>
    </w:p>
    <w:p w14:paraId="0438EA9E" w14:textId="77777777" w:rsidR="009D4C5C" w:rsidRDefault="009D4C5C" w:rsidP="009D4C5C">
      <w:pPr>
        <w:jc w:val="right"/>
        <w:rPr>
          <w:rFonts w:eastAsia="Times New Roman"/>
        </w:rPr>
      </w:pPr>
    </w:p>
    <w:p w14:paraId="4ABD8A09" w14:textId="77777777" w:rsidR="009D4C5C" w:rsidRDefault="009D4C5C" w:rsidP="009D4C5C">
      <w:pPr>
        <w:jc w:val="right"/>
        <w:rPr>
          <w:rFonts w:eastAsia="Times New Roman"/>
        </w:rPr>
      </w:pPr>
    </w:p>
    <w:p w14:paraId="1FA137C9" w14:textId="77777777" w:rsidR="009D4C5C" w:rsidRDefault="009D4C5C" w:rsidP="009D4C5C">
      <w:pPr>
        <w:jc w:val="right"/>
        <w:rPr>
          <w:rFonts w:eastAsia="Times New Roman"/>
        </w:rPr>
      </w:pPr>
    </w:p>
    <w:p w14:paraId="39D569A1" w14:textId="77777777" w:rsidR="009D4C5C" w:rsidRDefault="009D4C5C" w:rsidP="009D4C5C">
      <w:pPr>
        <w:jc w:val="right"/>
        <w:rPr>
          <w:rFonts w:eastAsia="Times New Roman"/>
        </w:rPr>
      </w:pPr>
    </w:p>
    <w:p w14:paraId="3F0CB57A" w14:textId="77777777" w:rsidR="009D4C5C" w:rsidRDefault="009D4C5C" w:rsidP="009D4C5C">
      <w:pPr>
        <w:jc w:val="right"/>
        <w:rPr>
          <w:rFonts w:eastAsia="Times New Roman"/>
        </w:rPr>
      </w:pPr>
    </w:p>
    <w:p w14:paraId="02B305F1" w14:textId="77777777" w:rsidR="009D4C5C" w:rsidRDefault="009D4C5C" w:rsidP="009D4C5C">
      <w:pPr>
        <w:jc w:val="right"/>
        <w:rPr>
          <w:rFonts w:eastAsia="Times New Roman"/>
        </w:rPr>
      </w:pPr>
    </w:p>
    <w:p w14:paraId="3D0D2F5E" w14:textId="77777777" w:rsidR="009D4C5C" w:rsidRDefault="009D4C5C" w:rsidP="009D4C5C">
      <w:pPr>
        <w:jc w:val="right"/>
        <w:rPr>
          <w:rFonts w:eastAsia="Times New Roman"/>
        </w:rPr>
      </w:pPr>
    </w:p>
    <w:p w14:paraId="2E7441BD" w14:textId="77777777" w:rsidR="009D4C5C" w:rsidRDefault="009D4C5C" w:rsidP="009D4C5C">
      <w:pPr>
        <w:jc w:val="right"/>
        <w:rPr>
          <w:rFonts w:eastAsia="Times New Roman"/>
        </w:rPr>
      </w:pPr>
    </w:p>
    <w:p w14:paraId="32E60064" w14:textId="618407EA" w:rsidR="009D4C5C" w:rsidRDefault="009D4C5C" w:rsidP="009D4C5C">
      <w:pPr>
        <w:jc w:val="right"/>
        <w:rPr>
          <w:rFonts w:eastAsia="Times New Roman"/>
        </w:rPr>
      </w:pPr>
    </w:p>
    <w:p w14:paraId="294EFD08" w14:textId="77777777" w:rsidR="009D4C5C" w:rsidRDefault="009D4C5C" w:rsidP="009D4C5C">
      <w:pPr>
        <w:jc w:val="right"/>
        <w:rPr>
          <w:rFonts w:eastAsia="Times New Roman"/>
        </w:rPr>
        <w:sectPr w:rsidR="009D4C5C" w:rsidSect="009D4C5C">
          <w:pgSz w:w="11907" w:h="16840" w:code="9"/>
          <w:pgMar w:top="851" w:right="709" w:bottom="1418" w:left="1276" w:header="720" w:footer="737" w:gutter="0"/>
          <w:pgNumType w:start="8"/>
          <w:cols w:space="720"/>
          <w:noEndnote/>
          <w:docGrid w:linePitch="326"/>
        </w:sectPr>
      </w:pPr>
    </w:p>
    <w:p w14:paraId="38A4A085" w14:textId="59D60911" w:rsidR="009D4C5C" w:rsidRDefault="009D4C5C" w:rsidP="009D4C5C">
      <w:pPr>
        <w:jc w:val="right"/>
        <w:rPr>
          <w:rFonts w:eastAsia="Times New Roman"/>
        </w:rPr>
      </w:pPr>
      <w:r>
        <w:rPr>
          <w:rFonts w:eastAsia="Times New Roman"/>
          <w:noProof/>
        </w:rPr>
        <w:lastRenderedPageBreak/>
        <w:drawing>
          <wp:anchor distT="0" distB="0" distL="114300" distR="114300" simplePos="0" relativeHeight="251663360" behindDoc="0" locked="0" layoutInCell="1" allowOverlap="1" wp14:anchorId="229DF9AC" wp14:editId="7A07AB0E">
            <wp:simplePos x="0" y="0"/>
            <wp:positionH relativeFrom="margin">
              <wp:posOffset>158750</wp:posOffset>
            </wp:positionH>
            <wp:positionV relativeFrom="paragraph">
              <wp:posOffset>-145415</wp:posOffset>
            </wp:positionV>
            <wp:extent cx="8896350" cy="6296025"/>
            <wp:effectExtent l="0" t="0" r="0" b="9525"/>
            <wp:wrapNone/>
            <wp:docPr id="14035175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96350" cy="6296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7261B8" w14:textId="66F5CCF5" w:rsidR="009D4C5C" w:rsidRDefault="009D4C5C" w:rsidP="009D4C5C">
      <w:pPr>
        <w:jc w:val="right"/>
        <w:rPr>
          <w:rFonts w:eastAsia="Times New Roman"/>
        </w:rPr>
      </w:pPr>
    </w:p>
    <w:p w14:paraId="56B2ED85" w14:textId="1F214162" w:rsidR="009D4C5C" w:rsidRDefault="009D4C5C" w:rsidP="009D4C5C">
      <w:pPr>
        <w:jc w:val="right"/>
        <w:rPr>
          <w:rFonts w:eastAsia="Times New Roman"/>
        </w:rPr>
      </w:pPr>
    </w:p>
    <w:p w14:paraId="00D70376" w14:textId="77777777" w:rsidR="009D4C5C" w:rsidRDefault="009D4C5C" w:rsidP="009D4C5C">
      <w:pPr>
        <w:jc w:val="right"/>
        <w:rPr>
          <w:rFonts w:eastAsia="Times New Roman"/>
        </w:rPr>
      </w:pPr>
    </w:p>
    <w:p w14:paraId="4BD398FB" w14:textId="77777777" w:rsidR="009D4C5C" w:rsidRDefault="009D4C5C" w:rsidP="009D4C5C">
      <w:pPr>
        <w:jc w:val="right"/>
        <w:rPr>
          <w:rFonts w:eastAsia="Times New Roman"/>
        </w:rPr>
      </w:pPr>
    </w:p>
    <w:p w14:paraId="2039A3F1" w14:textId="77777777" w:rsidR="009D4C5C" w:rsidRDefault="009D4C5C" w:rsidP="009D4C5C">
      <w:pPr>
        <w:jc w:val="right"/>
        <w:rPr>
          <w:rFonts w:eastAsia="Times New Roman"/>
        </w:rPr>
      </w:pPr>
    </w:p>
    <w:p w14:paraId="372A8F62" w14:textId="77777777" w:rsidR="009D4C5C" w:rsidRDefault="009D4C5C" w:rsidP="009D4C5C">
      <w:pPr>
        <w:jc w:val="right"/>
        <w:rPr>
          <w:rFonts w:eastAsia="Times New Roman"/>
        </w:rPr>
      </w:pPr>
    </w:p>
    <w:p w14:paraId="743BB1B5" w14:textId="77777777" w:rsidR="009D4C5C" w:rsidRDefault="009D4C5C" w:rsidP="009D4C5C">
      <w:pPr>
        <w:jc w:val="right"/>
        <w:rPr>
          <w:rFonts w:eastAsia="Times New Roman"/>
        </w:rPr>
      </w:pPr>
    </w:p>
    <w:p w14:paraId="4F4057E4" w14:textId="77777777" w:rsidR="009D4C5C" w:rsidRDefault="009D4C5C" w:rsidP="009D4C5C">
      <w:pPr>
        <w:jc w:val="right"/>
        <w:rPr>
          <w:rFonts w:eastAsia="Times New Roman"/>
        </w:rPr>
      </w:pPr>
    </w:p>
    <w:p w14:paraId="18F6D045" w14:textId="77777777" w:rsidR="009D4C5C" w:rsidRDefault="009D4C5C" w:rsidP="009D4C5C">
      <w:pPr>
        <w:jc w:val="right"/>
        <w:rPr>
          <w:rFonts w:eastAsia="Times New Roman"/>
        </w:rPr>
      </w:pPr>
    </w:p>
    <w:p w14:paraId="60A8C8E8" w14:textId="77777777" w:rsidR="009D4C5C" w:rsidRDefault="009D4C5C" w:rsidP="009D4C5C">
      <w:pPr>
        <w:jc w:val="right"/>
        <w:rPr>
          <w:rFonts w:eastAsia="Times New Roman"/>
        </w:rPr>
      </w:pPr>
    </w:p>
    <w:p w14:paraId="46CAD03E" w14:textId="77777777" w:rsidR="009D4C5C" w:rsidRDefault="009D4C5C" w:rsidP="009D4C5C">
      <w:pPr>
        <w:jc w:val="right"/>
        <w:rPr>
          <w:rFonts w:eastAsia="Times New Roman"/>
        </w:rPr>
      </w:pPr>
    </w:p>
    <w:p w14:paraId="3B25F2A6" w14:textId="77777777" w:rsidR="009D4C5C" w:rsidRDefault="009D4C5C" w:rsidP="009D4C5C">
      <w:pPr>
        <w:jc w:val="right"/>
        <w:rPr>
          <w:rFonts w:eastAsia="Times New Roman"/>
        </w:rPr>
      </w:pPr>
    </w:p>
    <w:p w14:paraId="138774BD" w14:textId="77777777" w:rsidR="009D4C5C" w:rsidRDefault="009D4C5C" w:rsidP="009D4C5C">
      <w:pPr>
        <w:jc w:val="right"/>
        <w:rPr>
          <w:rFonts w:eastAsia="Times New Roman"/>
        </w:rPr>
      </w:pPr>
    </w:p>
    <w:p w14:paraId="71D592A5" w14:textId="77777777" w:rsidR="009D4C5C" w:rsidRDefault="009D4C5C" w:rsidP="009D4C5C">
      <w:pPr>
        <w:jc w:val="right"/>
        <w:rPr>
          <w:rFonts w:eastAsia="Times New Roman"/>
        </w:rPr>
      </w:pPr>
    </w:p>
    <w:p w14:paraId="0847C5F5" w14:textId="77777777" w:rsidR="009D4C5C" w:rsidRDefault="009D4C5C" w:rsidP="009D4C5C">
      <w:pPr>
        <w:jc w:val="right"/>
        <w:rPr>
          <w:rFonts w:eastAsia="Times New Roman"/>
        </w:rPr>
      </w:pPr>
    </w:p>
    <w:p w14:paraId="49968F7C" w14:textId="77777777" w:rsidR="009D4C5C" w:rsidRDefault="009D4C5C" w:rsidP="009D4C5C">
      <w:pPr>
        <w:jc w:val="right"/>
        <w:rPr>
          <w:rFonts w:eastAsia="Times New Roman"/>
        </w:rPr>
      </w:pPr>
    </w:p>
    <w:p w14:paraId="4043ECCD" w14:textId="77777777" w:rsidR="009D4C5C" w:rsidRDefault="009D4C5C" w:rsidP="009D4C5C">
      <w:pPr>
        <w:jc w:val="right"/>
        <w:rPr>
          <w:rFonts w:eastAsia="Times New Roman"/>
        </w:rPr>
      </w:pPr>
    </w:p>
    <w:p w14:paraId="1E93D6F9" w14:textId="77777777" w:rsidR="009D4C5C" w:rsidRDefault="009D4C5C" w:rsidP="009D4C5C">
      <w:pPr>
        <w:jc w:val="right"/>
        <w:rPr>
          <w:rFonts w:eastAsia="Times New Roman"/>
        </w:rPr>
      </w:pPr>
    </w:p>
    <w:p w14:paraId="3AA51693" w14:textId="77777777" w:rsidR="009D4C5C" w:rsidRDefault="009D4C5C" w:rsidP="009D4C5C">
      <w:pPr>
        <w:jc w:val="right"/>
        <w:rPr>
          <w:rFonts w:eastAsia="Times New Roman"/>
        </w:rPr>
      </w:pPr>
    </w:p>
    <w:p w14:paraId="78945B42" w14:textId="77777777" w:rsidR="009D4C5C" w:rsidRDefault="009D4C5C" w:rsidP="009D4C5C">
      <w:pPr>
        <w:jc w:val="right"/>
        <w:rPr>
          <w:rFonts w:eastAsia="Times New Roman"/>
        </w:rPr>
      </w:pPr>
    </w:p>
    <w:p w14:paraId="6CDF0BCF" w14:textId="77777777" w:rsidR="009D4C5C" w:rsidRDefault="009D4C5C" w:rsidP="009D4C5C">
      <w:pPr>
        <w:jc w:val="right"/>
        <w:rPr>
          <w:rFonts w:eastAsia="Times New Roman"/>
        </w:rPr>
      </w:pPr>
    </w:p>
    <w:p w14:paraId="5B8752A6" w14:textId="77777777" w:rsidR="009D4C5C" w:rsidRDefault="009D4C5C" w:rsidP="009D4C5C">
      <w:pPr>
        <w:jc w:val="right"/>
        <w:rPr>
          <w:rFonts w:eastAsia="Times New Roman"/>
        </w:rPr>
      </w:pPr>
    </w:p>
    <w:p w14:paraId="07FAC547" w14:textId="77777777" w:rsidR="009D4C5C" w:rsidRDefault="009D4C5C" w:rsidP="009D4C5C">
      <w:pPr>
        <w:jc w:val="right"/>
        <w:rPr>
          <w:rFonts w:eastAsia="Times New Roman"/>
        </w:rPr>
      </w:pPr>
    </w:p>
    <w:p w14:paraId="495ECCEE" w14:textId="77777777" w:rsidR="009D4C5C" w:rsidRDefault="009D4C5C" w:rsidP="009D4C5C">
      <w:pPr>
        <w:jc w:val="right"/>
        <w:rPr>
          <w:rFonts w:eastAsia="Times New Roman"/>
        </w:rPr>
      </w:pPr>
    </w:p>
    <w:p w14:paraId="7DB060BE" w14:textId="77777777" w:rsidR="009D4C5C" w:rsidRDefault="009D4C5C" w:rsidP="009D4C5C">
      <w:pPr>
        <w:jc w:val="right"/>
        <w:rPr>
          <w:rFonts w:eastAsia="Times New Roman"/>
        </w:rPr>
      </w:pPr>
    </w:p>
    <w:p w14:paraId="256CAF5B" w14:textId="77777777" w:rsidR="009D4C5C" w:rsidRDefault="009D4C5C" w:rsidP="009D4C5C">
      <w:pPr>
        <w:jc w:val="right"/>
        <w:rPr>
          <w:rFonts w:eastAsia="Times New Roman"/>
        </w:rPr>
      </w:pPr>
    </w:p>
    <w:p w14:paraId="11268E98" w14:textId="77777777" w:rsidR="009D4C5C" w:rsidRDefault="009D4C5C" w:rsidP="009D4C5C">
      <w:pPr>
        <w:jc w:val="right"/>
        <w:rPr>
          <w:rFonts w:eastAsia="Times New Roman"/>
        </w:rPr>
      </w:pPr>
    </w:p>
    <w:p w14:paraId="1CA6BE4D" w14:textId="77777777" w:rsidR="009D4C5C" w:rsidRDefault="009D4C5C" w:rsidP="009D4C5C">
      <w:pPr>
        <w:jc w:val="right"/>
        <w:rPr>
          <w:rFonts w:eastAsia="Times New Roman"/>
        </w:rPr>
      </w:pPr>
    </w:p>
    <w:p w14:paraId="6B027838" w14:textId="77777777" w:rsidR="009D4C5C" w:rsidRDefault="009D4C5C" w:rsidP="009D4C5C">
      <w:pPr>
        <w:jc w:val="right"/>
        <w:rPr>
          <w:rFonts w:eastAsia="Times New Roman"/>
        </w:rPr>
      </w:pPr>
    </w:p>
    <w:p w14:paraId="79F78A44" w14:textId="77777777" w:rsidR="009D4C5C" w:rsidRDefault="009D4C5C" w:rsidP="009D4C5C">
      <w:pPr>
        <w:jc w:val="right"/>
        <w:rPr>
          <w:rFonts w:eastAsia="Times New Roman"/>
        </w:rPr>
      </w:pPr>
    </w:p>
    <w:p w14:paraId="5AA3A683" w14:textId="77777777" w:rsidR="009D4C5C" w:rsidRDefault="009D4C5C" w:rsidP="009D4C5C">
      <w:pPr>
        <w:jc w:val="right"/>
        <w:rPr>
          <w:rFonts w:eastAsia="Times New Roman"/>
        </w:rPr>
      </w:pPr>
    </w:p>
    <w:p w14:paraId="1FAFE1B2" w14:textId="77777777" w:rsidR="009D4C5C" w:rsidRDefault="009D4C5C" w:rsidP="009D4C5C">
      <w:pPr>
        <w:jc w:val="right"/>
        <w:rPr>
          <w:rFonts w:eastAsia="Times New Roman"/>
        </w:rPr>
      </w:pPr>
    </w:p>
    <w:p w14:paraId="26DCDA1F" w14:textId="77777777" w:rsidR="009D4C5C" w:rsidRDefault="009D4C5C" w:rsidP="009D4C5C">
      <w:pPr>
        <w:jc w:val="right"/>
        <w:rPr>
          <w:rFonts w:eastAsia="Times New Roman"/>
        </w:rPr>
        <w:sectPr w:rsidR="009D4C5C" w:rsidSect="009D4C5C">
          <w:pgSz w:w="16840" w:h="11907" w:orient="landscape" w:code="9"/>
          <w:pgMar w:top="1276" w:right="851" w:bottom="709" w:left="1418" w:header="720" w:footer="737" w:gutter="0"/>
          <w:pgNumType w:start="8"/>
          <w:cols w:space="720"/>
          <w:noEndnote/>
          <w:docGrid w:linePitch="326"/>
        </w:sectPr>
      </w:pPr>
    </w:p>
    <w:p w14:paraId="43067496" w14:textId="444B7BB3" w:rsidR="009D4C5C" w:rsidRDefault="009D4C5C" w:rsidP="009D4C5C">
      <w:pPr>
        <w:jc w:val="right"/>
        <w:rPr>
          <w:rFonts w:eastAsia="Times New Roman"/>
        </w:rPr>
      </w:pPr>
      <w:r>
        <w:rPr>
          <w:rFonts w:eastAsia="Times New Roman"/>
          <w:noProof/>
        </w:rPr>
        <w:lastRenderedPageBreak/>
        <w:drawing>
          <wp:anchor distT="0" distB="0" distL="114300" distR="114300" simplePos="0" relativeHeight="251664384" behindDoc="0" locked="0" layoutInCell="1" allowOverlap="1" wp14:anchorId="51F14BD6" wp14:editId="7440EE6C">
            <wp:simplePos x="0" y="0"/>
            <wp:positionH relativeFrom="column">
              <wp:posOffset>-635</wp:posOffset>
            </wp:positionH>
            <wp:positionV relativeFrom="paragraph">
              <wp:posOffset>-3810</wp:posOffset>
            </wp:positionV>
            <wp:extent cx="6296025" cy="8896350"/>
            <wp:effectExtent l="0" t="0" r="9525" b="0"/>
            <wp:wrapNone/>
            <wp:docPr id="3389047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96025" cy="889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B2225C" w14:textId="77777777" w:rsidR="009D4C5C" w:rsidRPr="009D4C5C" w:rsidRDefault="009D4C5C" w:rsidP="009D4C5C">
      <w:pPr>
        <w:jc w:val="right"/>
        <w:rPr>
          <w:rFonts w:eastAsia="Times New Roman"/>
        </w:rPr>
      </w:pPr>
    </w:p>
    <w:sectPr w:rsidR="009D4C5C" w:rsidRPr="009D4C5C" w:rsidSect="009D4C5C">
      <w:pgSz w:w="11907" w:h="16840" w:code="9"/>
      <w:pgMar w:top="851" w:right="709" w:bottom="1418" w:left="1276" w:header="720" w:footer="737" w:gutter="0"/>
      <w:pgNumType w:start="8"/>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92FBA9" w14:textId="77777777" w:rsidR="00496EBF" w:rsidRDefault="00496EBF">
      <w:r>
        <w:separator/>
      </w:r>
    </w:p>
  </w:endnote>
  <w:endnote w:type="continuationSeparator" w:id="0">
    <w:p w14:paraId="075A98E3" w14:textId="77777777" w:rsidR="00496EBF" w:rsidRDefault="00496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ISOCPEUR">
    <w:altName w:val="Calibri"/>
    <w:charset w:val="CC"/>
    <w:family w:val="swiss"/>
    <w:pitch w:val="variable"/>
    <w:sig w:usb0="00000287" w:usb1="00000000" w:usb2="00000000" w:usb3="00000000" w:csb0="0000009F" w:csb1="00000000"/>
  </w:font>
  <w:font w:name="StarSymbol">
    <w:altName w:val="ＤＦ中太楷書体"/>
    <w:charset w:val="CC"/>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Franklin Gothic Book">
    <w:charset w:val="00"/>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TimesNewRomanPSMT">
    <w:altName w:val="Calibri"/>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00606B" w14:textId="77777777" w:rsidR="00496EBF" w:rsidRDefault="00496EBF">
      <w:r>
        <w:separator/>
      </w:r>
    </w:p>
  </w:footnote>
  <w:footnote w:type="continuationSeparator" w:id="0">
    <w:p w14:paraId="540C675F" w14:textId="77777777" w:rsidR="00496EBF" w:rsidRDefault="00496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82926" w14:textId="2905C6F4" w:rsidR="00100DCC" w:rsidRDefault="00100DCC" w:rsidP="001A72EC">
    <w:pPr>
      <w:ind w:firstLine="28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D58684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454"/>
        </w:tabs>
      </w:pPr>
      <w:rPr>
        <w:rFonts w:ascii="Symbol" w:hAnsi="Symbol"/>
      </w:rPr>
    </w:lvl>
  </w:abstractNum>
  <w:abstractNum w:abstractNumId="2" w15:restartNumberingAfterBreak="0">
    <w:nsid w:val="00000002"/>
    <w:multiLevelType w:val="singleLevel"/>
    <w:tmpl w:val="00000002"/>
    <w:name w:val="WW8Num2"/>
    <w:lvl w:ilvl="0">
      <w:start w:val="1"/>
      <w:numFmt w:val="bullet"/>
      <w:lvlText w:val=""/>
      <w:lvlJc w:val="left"/>
      <w:pPr>
        <w:tabs>
          <w:tab w:val="num" w:pos="357"/>
        </w:tabs>
      </w:pPr>
      <w:rPr>
        <w:rFonts w:ascii="Symbol" w:hAnsi="Symbol"/>
      </w:rPr>
    </w:lvl>
  </w:abstractNum>
  <w:abstractNum w:abstractNumId="3" w15:restartNumberingAfterBreak="0">
    <w:nsid w:val="00000003"/>
    <w:multiLevelType w:val="singleLevel"/>
    <w:tmpl w:val="00000003"/>
    <w:name w:val="WW8Num3"/>
    <w:lvl w:ilvl="0">
      <w:start w:val="1"/>
      <w:numFmt w:val="bullet"/>
      <w:lvlText w:val=""/>
      <w:lvlJc w:val="left"/>
      <w:pPr>
        <w:tabs>
          <w:tab w:val="num" w:pos="357"/>
        </w:tabs>
      </w:pPr>
      <w:rPr>
        <w:rFonts w:ascii="Symbol" w:hAnsi="Symbol"/>
      </w:rPr>
    </w:lvl>
  </w:abstractNum>
  <w:abstractNum w:abstractNumId="4" w15:restartNumberingAfterBreak="0">
    <w:nsid w:val="00000004"/>
    <w:multiLevelType w:val="singleLevel"/>
    <w:tmpl w:val="00000004"/>
    <w:name w:val="WW8Num4"/>
    <w:lvl w:ilvl="0">
      <w:start w:val="1"/>
      <w:numFmt w:val="bullet"/>
      <w:lvlText w:val=""/>
      <w:lvlJc w:val="left"/>
      <w:pPr>
        <w:tabs>
          <w:tab w:val="num" w:pos="357"/>
        </w:tabs>
      </w:pPr>
      <w:rPr>
        <w:rFonts w:ascii="Symbol" w:hAnsi="Symbol"/>
      </w:rPr>
    </w:lvl>
  </w:abstractNum>
  <w:abstractNum w:abstractNumId="5" w15:restartNumberingAfterBreak="0">
    <w:nsid w:val="00000005"/>
    <w:multiLevelType w:val="singleLevel"/>
    <w:tmpl w:val="00000005"/>
    <w:name w:val="WW8Num5"/>
    <w:lvl w:ilvl="0">
      <w:start w:val="1"/>
      <w:numFmt w:val="bullet"/>
      <w:lvlText w:val=""/>
      <w:lvlJc w:val="left"/>
      <w:pPr>
        <w:tabs>
          <w:tab w:val="num" w:pos="357"/>
        </w:tabs>
      </w:pPr>
      <w:rPr>
        <w:rFonts w:ascii="Symbol" w:hAnsi="Symbol"/>
      </w:rPr>
    </w:lvl>
  </w:abstractNum>
  <w:abstractNum w:abstractNumId="6" w15:restartNumberingAfterBreak="0">
    <w:nsid w:val="00000006"/>
    <w:multiLevelType w:val="singleLevel"/>
    <w:tmpl w:val="00000006"/>
    <w:name w:val="WW8Num6"/>
    <w:lvl w:ilvl="0">
      <w:start w:val="1"/>
      <w:numFmt w:val="bullet"/>
      <w:lvlText w:val=""/>
      <w:lvlJc w:val="left"/>
      <w:pPr>
        <w:tabs>
          <w:tab w:val="num" w:pos="357"/>
        </w:tabs>
      </w:pPr>
      <w:rPr>
        <w:rFonts w:ascii="Symbol" w:hAnsi="Symbol"/>
      </w:rPr>
    </w:lvl>
  </w:abstractNum>
  <w:abstractNum w:abstractNumId="7" w15:restartNumberingAfterBreak="0">
    <w:nsid w:val="00000007"/>
    <w:multiLevelType w:val="singleLevel"/>
    <w:tmpl w:val="00000007"/>
    <w:name w:val="WW8Num7"/>
    <w:lvl w:ilvl="0">
      <w:start w:val="1"/>
      <w:numFmt w:val="bullet"/>
      <w:lvlText w:val=""/>
      <w:lvlJc w:val="left"/>
      <w:pPr>
        <w:tabs>
          <w:tab w:val="num" w:pos="357"/>
        </w:tabs>
      </w:pPr>
      <w:rPr>
        <w:rFonts w:ascii="Symbol" w:hAnsi="Symbol"/>
      </w:rPr>
    </w:lvl>
  </w:abstractNum>
  <w:abstractNum w:abstractNumId="8" w15:restartNumberingAfterBreak="0">
    <w:nsid w:val="00000008"/>
    <w:multiLevelType w:val="singleLevel"/>
    <w:tmpl w:val="00000008"/>
    <w:name w:val="WW8Num8"/>
    <w:lvl w:ilvl="0">
      <w:start w:val="1"/>
      <w:numFmt w:val="bullet"/>
      <w:lvlText w:val=""/>
      <w:lvlJc w:val="left"/>
      <w:pPr>
        <w:tabs>
          <w:tab w:val="num" w:pos="357"/>
        </w:tabs>
      </w:pPr>
      <w:rPr>
        <w:rFonts w:ascii="Symbol" w:hAnsi="Symbol"/>
      </w:rPr>
    </w:lvl>
  </w:abstractNum>
  <w:abstractNum w:abstractNumId="9" w15:restartNumberingAfterBreak="0">
    <w:nsid w:val="00000009"/>
    <w:multiLevelType w:val="multilevel"/>
    <w:tmpl w:val="00000009"/>
    <w:name w:val="WW8Num9"/>
    <w:lvl w:ilvl="0">
      <w:start w:val="1"/>
      <w:numFmt w:val="bullet"/>
      <w:lvlText w:val=""/>
      <w:lvlJc w:val="left"/>
      <w:pPr>
        <w:tabs>
          <w:tab w:val="num" w:pos="357"/>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0" w15:restartNumberingAfterBreak="0">
    <w:nsid w:val="0000000A"/>
    <w:multiLevelType w:val="singleLevel"/>
    <w:tmpl w:val="0000000A"/>
    <w:name w:val="WW8Num10"/>
    <w:lvl w:ilvl="0">
      <w:start w:val="1"/>
      <w:numFmt w:val="bullet"/>
      <w:lvlText w:val=""/>
      <w:lvlJc w:val="left"/>
      <w:pPr>
        <w:tabs>
          <w:tab w:val="num" w:pos="357"/>
        </w:tabs>
      </w:pPr>
      <w:rPr>
        <w:rFonts w:ascii="Symbol" w:hAnsi="Symbol"/>
      </w:rPr>
    </w:lvl>
  </w:abstractNum>
  <w:abstractNum w:abstractNumId="11" w15:restartNumberingAfterBreak="0">
    <w:nsid w:val="0000000B"/>
    <w:multiLevelType w:val="singleLevel"/>
    <w:tmpl w:val="0000000B"/>
    <w:name w:val="WW8Num11"/>
    <w:lvl w:ilvl="0">
      <w:start w:val="1"/>
      <w:numFmt w:val="bullet"/>
      <w:lvlText w:val=""/>
      <w:lvlJc w:val="left"/>
      <w:pPr>
        <w:tabs>
          <w:tab w:val="num" w:pos="357"/>
        </w:tabs>
      </w:pPr>
      <w:rPr>
        <w:rFonts w:ascii="Symbol" w:hAnsi="Symbol"/>
      </w:rPr>
    </w:lvl>
  </w:abstractNum>
  <w:abstractNum w:abstractNumId="12" w15:restartNumberingAfterBreak="0">
    <w:nsid w:val="0000000C"/>
    <w:multiLevelType w:val="singleLevel"/>
    <w:tmpl w:val="0000000C"/>
    <w:name w:val="WW8Num12"/>
    <w:lvl w:ilvl="0">
      <w:start w:val="1"/>
      <w:numFmt w:val="bullet"/>
      <w:lvlText w:val=""/>
      <w:lvlJc w:val="left"/>
      <w:pPr>
        <w:tabs>
          <w:tab w:val="num" w:pos="357"/>
        </w:tabs>
      </w:pPr>
      <w:rPr>
        <w:rFonts w:ascii="Symbol" w:hAnsi="Symbol"/>
      </w:rPr>
    </w:lvl>
  </w:abstractNum>
  <w:abstractNum w:abstractNumId="13" w15:restartNumberingAfterBreak="0">
    <w:nsid w:val="0000000D"/>
    <w:multiLevelType w:val="singleLevel"/>
    <w:tmpl w:val="0000000D"/>
    <w:name w:val="WW8Num13"/>
    <w:lvl w:ilvl="0">
      <w:start w:val="1"/>
      <w:numFmt w:val="bullet"/>
      <w:lvlText w:val=""/>
      <w:lvlJc w:val="left"/>
      <w:pPr>
        <w:tabs>
          <w:tab w:val="num" w:pos="357"/>
        </w:tabs>
      </w:pPr>
      <w:rPr>
        <w:rFonts w:ascii="Symbol" w:hAnsi="Symbol"/>
      </w:rPr>
    </w:lvl>
  </w:abstractNum>
  <w:abstractNum w:abstractNumId="14" w15:restartNumberingAfterBreak="0">
    <w:nsid w:val="0000000E"/>
    <w:multiLevelType w:val="singleLevel"/>
    <w:tmpl w:val="0000000E"/>
    <w:name w:val="WW8Num14"/>
    <w:lvl w:ilvl="0">
      <w:start w:val="1"/>
      <w:numFmt w:val="bullet"/>
      <w:lvlText w:val=""/>
      <w:lvlJc w:val="left"/>
      <w:pPr>
        <w:tabs>
          <w:tab w:val="num" w:pos="357"/>
        </w:tabs>
      </w:pPr>
      <w:rPr>
        <w:rFonts w:ascii="Symbol" w:hAnsi="Symbol"/>
      </w:rPr>
    </w:lvl>
  </w:abstractNum>
  <w:abstractNum w:abstractNumId="15" w15:restartNumberingAfterBreak="0">
    <w:nsid w:val="0000000F"/>
    <w:multiLevelType w:val="singleLevel"/>
    <w:tmpl w:val="0000000F"/>
    <w:name w:val="WW8Num15"/>
    <w:lvl w:ilvl="0">
      <w:start w:val="1"/>
      <w:numFmt w:val="bullet"/>
      <w:lvlText w:val=""/>
      <w:lvlJc w:val="left"/>
      <w:pPr>
        <w:tabs>
          <w:tab w:val="num" w:pos="357"/>
        </w:tabs>
      </w:pPr>
      <w:rPr>
        <w:rFonts w:ascii="Symbol" w:hAnsi="Symbol"/>
      </w:rPr>
    </w:lvl>
  </w:abstractNum>
  <w:abstractNum w:abstractNumId="16" w15:restartNumberingAfterBreak="0">
    <w:nsid w:val="00000010"/>
    <w:multiLevelType w:val="singleLevel"/>
    <w:tmpl w:val="00000010"/>
    <w:name w:val="WW8Num16"/>
    <w:lvl w:ilvl="0">
      <w:start w:val="1"/>
      <w:numFmt w:val="bullet"/>
      <w:lvlText w:val=""/>
      <w:lvlJc w:val="left"/>
      <w:pPr>
        <w:tabs>
          <w:tab w:val="num" w:pos="357"/>
        </w:tabs>
      </w:pPr>
      <w:rPr>
        <w:rFonts w:ascii="Symbol" w:hAnsi="Symbol"/>
      </w:rPr>
    </w:lvl>
  </w:abstractNum>
  <w:abstractNum w:abstractNumId="17" w15:restartNumberingAfterBreak="0">
    <w:nsid w:val="00000011"/>
    <w:multiLevelType w:val="singleLevel"/>
    <w:tmpl w:val="00000011"/>
    <w:name w:val="WW8Num17"/>
    <w:lvl w:ilvl="0">
      <w:start w:val="1"/>
      <w:numFmt w:val="bullet"/>
      <w:lvlText w:val=""/>
      <w:lvlJc w:val="left"/>
      <w:pPr>
        <w:tabs>
          <w:tab w:val="num" w:pos="357"/>
        </w:tabs>
      </w:pPr>
      <w:rPr>
        <w:rFonts w:ascii="Symbol" w:hAnsi="Symbol" w:cs="Times New Roman"/>
      </w:rPr>
    </w:lvl>
  </w:abstractNum>
  <w:abstractNum w:abstractNumId="18" w15:restartNumberingAfterBreak="0">
    <w:nsid w:val="00000012"/>
    <w:multiLevelType w:val="singleLevel"/>
    <w:tmpl w:val="00000012"/>
    <w:name w:val="WW8Num18"/>
    <w:lvl w:ilvl="0">
      <w:start w:val="1"/>
      <w:numFmt w:val="bullet"/>
      <w:lvlText w:val=""/>
      <w:lvlJc w:val="left"/>
      <w:pPr>
        <w:tabs>
          <w:tab w:val="num" w:pos="513"/>
        </w:tabs>
      </w:pPr>
      <w:rPr>
        <w:rFonts w:ascii="Symbol" w:hAnsi="Symbol"/>
      </w:rPr>
    </w:lvl>
  </w:abstractNum>
  <w:abstractNum w:abstractNumId="19" w15:restartNumberingAfterBreak="0">
    <w:nsid w:val="00000013"/>
    <w:multiLevelType w:val="singleLevel"/>
    <w:tmpl w:val="00000013"/>
    <w:name w:val="WW8Num19"/>
    <w:lvl w:ilvl="0">
      <w:start w:val="1"/>
      <w:numFmt w:val="bullet"/>
      <w:lvlText w:val=""/>
      <w:lvlJc w:val="left"/>
      <w:pPr>
        <w:tabs>
          <w:tab w:val="num" w:pos="357"/>
        </w:tabs>
      </w:pPr>
      <w:rPr>
        <w:rFonts w:ascii="Symbol" w:hAnsi="Symbol"/>
      </w:rPr>
    </w:lvl>
  </w:abstractNum>
  <w:abstractNum w:abstractNumId="20" w15:restartNumberingAfterBreak="0">
    <w:nsid w:val="00000014"/>
    <w:multiLevelType w:val="singleLevel"/>
    <w:tmpl w:val="00000014"/>
    <w:name w:val="WW8Num20"/>
    <w:lvl w:ilvl="0">
      <w:start w:val="1"/>
      <w:numFmt w:val="bullet"/>
      <w:lvlText w:val=""/>
      <w:lvlJc w:val="left"/>
      <w:pPr>
        <w:tabs>
          <w:tab w:val="num" w:pos="357"/>
        </w:tabs>
      </w:pPr>
      <w:rPr>
        <w:rFonts w:ascii="Symbol" w:hAnsi="Symbol"/>
      </w:rPr>
    </w:lvl>
  </w:abstractNum>
  <w:abstractNum w:abstractNumId="21" w15:restartNumberingAfterBreak="0">
    <w:nsid w:val="00000015"/>
    <w:multiLevelType w:val="singleLevel"/>
    <w:tmpl w:val="00000015"/>
    <w:name w:val="WW8Num21"/>
    <w:lvl w:ilvl="0">
      <w:start w:val="1"/>
      <w:numFmt w:val="bullet"/>
      <w:lvlText w:val=""/>
      <w:lvlJc w:val="left"/>
      <w:pPr>
        <w:tabs>
          <w:tab w:val="num" w:pos="357"/>
        </w:tabs>
      </w:pPr>
      <w:rPr>
        <w:rFonts w:ascii="Symbol" w:hAnsi="Symbol"/>
      </w:rPr>
    </w:lvl>
  </w:abstractNum>
  <w:abstractNum w:abstractNumId="22" w15:restartNumberingAfterBreak="0">
    <w:nsid w:val="00000016"/>
    <w:multiLevelType w:val="singleLevel"/>
    <w:tmpl w:val="00000016"/>
    <w:name w:val="WW8Num22"/>
    <w:lvl w:ilvl="0">
      <w:start w:val="1"/>
      <w:numFmt w:val="bullet"/>
      <w:lvlText w:val=""/>
      <w:lvlJc w:val="left"/>
      <w:pPr>
        <w:tabs>
          <w:tab w:val="num" w:pos="357"/>
        </w:tabs>
      </w:pPr>
      <w:rPr>
        <w:rFonts w:ascii="Symbol" w:hAnsi="Symbol"/>
      </w:rPr>
    </w:lvl>
  </w:abstractNum>
  <w:abstractNum w:abstractNumId="23" w15:restartNumberingAfterBreak="0">
    <w:nsid w:val="00000017"/>
    <w:multiLevelType w:val="singleLevel"/>
    <w:tmpl w:val="00000017"/>
    <w:name w:val="WW8Num23"/>
    <w:lvl w:ilvl="0">
      <w:start w:val="1"/>
      <w:numFmt w:val="bullet"/>
      <w:lvlText w:val=""/>
      <w:lvlJc w:val="left"/>
      <w:pPr>
        <w:tabs>
          <w:tab w:val="num" w:pos="357"/>
        </w:tabs>
      </w:pPr>
      <w:rPr>
        <w:rFonts w:ascii="Symbol" w:hAnsi="Symbol"/>
      </w:rPr>
    </w:lvl>
  </w:abstractNum>
  <w:abstractNum w:abstractNumId="24" w15:restartNumberingAfterBreak="0">
    <w:nsid w:val="00000018"/>
    <w:multiLevelType w:val="singleLevel"/>
    <w:tmpl w:val="00000018"/>
    <w:name w:val="WW8Num24"/>
    <w:lvl w:ilvl="0">
      <w:start w:val="1"/>
      <w:numFmt w:val="bullet"/>
      <w:lvlText w:val=""/>
      <w:lvlJc w:val="left"/>
      <w:pPr>
        <w:tabs>
          <w:tab w:val="num" w:pos="360"/>
        </w:tabs>
      </w:pPr>
      <w:rPr>
        <w:rFonts w:ascii="Symbol" w:hAnsi="Symbol"/>
      </w:rPr>
    </w:lvl>
  </w:abstractNum>
  <w:abstractNum w:abstractNumId="25" w15:restartNumberingAfterBreak="0">
    <w:nsid w:val="00000019"/>
    <w:multiLevelType w:val="singleLevel"/>
    <w:tmpl w:val="00000019"/>
    <w:name w:val="WW8Num25"/>
    <w:lvl w:ilvl="0">
      <w:start w:val="1"/>
      <w:numFmt w:val="bullet"/>
      <w:lvlText w:val=""/>
      <w:lvlJc w:val="left"/>
      <w:pPr>
        <w:tabs>
          <w:tab w:val="num" w:pos="360"/>
        </w:tabs>
      </w:pPr>
      <w:rPr>
        <w:rFonts w:ascii="Symbol" w:hAnsi="Symbol"/>
      </w:rPr>
    </w:lvl>
  </w:abstractNum>
  <w:abstractNum w:abstractNumId="26" w15:restartNumberingAfterBreak="0">
    <w:nsid w:val="0000001A"/>
    <w:multiLevelType w:val="singleLevel"/>
    <w:tmpl w:val="0000001A"/>
    <w:name w:val="WW8Num26"/>
    <w:lvl w:ilvl="0">
      <w:start w:val="1"/>
      <w:numFmt w:val="bullet"/>
      <w:lvlText w:val=""/>
      <w:lvlJc w:val="left"/>
      <w:pPr>
        <w:tabs>
          <w:tab w:val="num" w:pos="360"/>
        </w:tabs>
      </w:pPr>
      <w:rPr>
        <w:rFonts w:ascii="Symbol" w:hAnsi="Symbol"/>
      </w:rPr>
    </w:lvl>
  </w:abstractNum>
  <w:abstractNum w:abstractNumId="27" w15:restartNumberingAfterBreak="0">
    <w:nsid w:val="0000001B"/>
    <w:multiLevelType w:val="singleLevel"/>
    <w:tmpl w:val="0000001B"/>
    <w:name w:val="WW8Num27"/>
    <w:lvl w:ilvl="0">
      <w:numFmt w:val="bullet"/>
      <w:lvlText w:val="-"/>
      <w:lvlJc w:val="left"/>
      <w:pPr>
        <w:tabs>
          <w:tab w:val="num" w:pos="473"/>
        </w:tabs>
      </w:pPr>
      <w:rPr>
        <w:rFonts w:ascii="Times New Roman" w:hAnsi="Times New Roman"/>
      </w:rPr>
    </w:lvl>
  </w:abstractNum>
  <w:abstractNum w:abstractNumId="28" w15:restartNumberingAfterBreak="0">
    <w:nsid w:val="0000001C"/>
    <w:multiLevelType w:val="singleLevel"/>
    <w:tmpl w:val="0000001C"/>
    <w:name w:val="WW8Num28"/>
    <w:lvl w:ilvl="0">
      <w:start w:val="1"/>
      <w:numFmt w:val="bullet"/>
      <w:lvlText w:val=""/>
      <w:lvlJc w:val="left"/>
      <w:pPr>
        <w:tabs>
          <w:tab w:val="num" w:pos="360"/>
        </w:tabs>
      </w:pPr>
      <w:rPr>
        <w:rFonts w:ascii="Symbol" w:hAnsi="Symbol"/>
      </w:rPr>
    </w:lvl>
  </w:abstractNum>
  <w:abstractNum w:abstractNumId="29" w15:restartNumberingAfterBreak="0">
    <w:nsid w:val="0000001D"/>
    <w:multiLevelType w:val="multilevel"/>
    <w:tmpl w:val="0000001D"/>
    <w:name w:val="WW8Num29"/>
    <w:lvl w:ilvl="0">
      <w:start w:val="1"/>
      <w:numFmt w:val="decimal"/>
      <w:lvlText w:val="%1."/>
      <w:lvlJc w:val="left"/>
      <w:pPr>
        <w:tabs>
          <w:tab w:val="num" w:pos="539"/>
        </w:tabs>
      </w:pPr>
    </w:lvl>
    <w:lvl w:ilvl="1">
      <w:start w:val="1"/>
      <w:numFmt w:val="bullet"/>
      <w:lvlText w:val=""/>
      <w:lvlJc w:val="left"/>
      <w:pPr>
        <w:tabs>
          <w:tab w:val="num" w:pos="1437"/>
        </w:tabs>
      </w:pPr>
      <w:rPr>
        <w:rFonts w:ascii="Symbol" w:hAnsi="Symbol" w:cs="Courier New"/>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0" w15:restartNumberingAfterBreak="0">
    <w:nsid w:val="0000001E"/>
    <w:multiLevelType w:val="singleLevel"/>
    <w:tmpl w:val="0000001E"/>
    <w:name w:val="WW8Num30"/>
    <w:lvl w:ilvl="0">
      <w:start w:val="1"/>
      <w:numFmt w:val="decimal"/>
      <w:lvlText w:val="%1."/>
      <w:lvlJc w:val="left"/>
      <w:pPr>
        <w:tabs>
          <w:tab w:val="num" w:pos="720"/>
        </w:tabs>
      </w:pPr>
    </w:lvl>
  </w:abstractNum>
  <w:abstractNum w:abstractNumId="31" w15:restartNumberingAfterBreak="0">
    <w:nsid w:val="0A0E7E4E"/>
    <w:multiLevelType w:val="hybridMultilevel"/>
    <w:tmpl w:val="7EF02D30"/>
    <w:lvl w:ilvl="0" w:tplc="20FCB0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D48770A"/>
    <w:multiLevelType w:val="hybridMultilevel"/>
    <w:tmpl w:val="28188D06"/>
    <w:lvl w:ilvl="0" w:tplc="DCAC4C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0145B9D"/>
    <w:multiLevelType w:val="hybridMultilevel"/>
    <w:tmpl w:val="D7CC530A"/>
    <w:lvl w:ilvl="0" w:tplc="2A42A1F4">
      <w:start w:val="1"/>
      <w:numFmt w:val="bullet"/>
      <w:lvlText w:val=""/>
      <w:lvlJc w:val="left"/>
      <w:pPr>
        <w:ind w:left="663" w:hanging="360"/>
      </w:pPr>
      <w:rPr>
        <w:rFonts w:ascii="Symbol" w:hAnsi="Symbol" w:hint="default"/>
      </w:rPr>
    </w:lvl>
    <w:lvl w:ilvl="1" w:tplc="04190003" w:tentative="1">
      <w:start w:val="1"/>
      <w:numFmt w:val="bullet"/>
      <w:lvlText w:val="o"/>
      <w:lvlJc w:val="left"/>
      <w:pPr>
        <w:ind w:left="1383" w:hanging="360"/>
      </w:pPr>
      <w:rPr>
        <w:rFonts w:ascii="Courier New" w:hAnsi="Courier New" w:cs="Courier New" w:hint="default"/>
      </w:rPr>
    </w:lvl>
    <w:lvl w:ilvl="2" w:tplc="04190005" w:tentative="1">
      <w:start w:val="1"/>
      <w:numFmt w:val="bullet"/>
      <w:lvlText w:val=""/>
      <w:lvlJc w:val="left"/>
      <w:pPr>
        <w:ind w:left="2103" w:hanging="360"/>
      </w:pPr>
      <w:rPr>
        <w:rFonts w:ascii="Wingdings" w:hAnsi="Wingdings" w:hint="default"/>
      </w:rPr>
    </w:lvl>
    <w:lvl w:ilvl="3" w:tplc="04190001" w:tentative="1">
      <w:start w:val="1"/>
      <w:numFmt w:val="bullet"/>
      <w:lvlText w:val=""/>
      <w:lvlJc w:val="left"/>
      <w:pPr>
        <w:ind w:left="2823" w:hanging="360"/>
      </w:pPr>
      <w:rPr>
        <w:rFonts w:ascii="Symbol" w:hAnsi="Symbol" w:hint="default"/>
      </w:rPr>
    </w:lvl>
    <w:lvl w:ilvl="4" w:tplc="04190003" w:tentative="1">
      <w:start w:val="1"/>
      <w:numFmt w:val="bullet"/>
      <w:lvlText w:val="o"/>
      <w:lvlJc w:val="left"/>
      <w:pPr>
        <w:ind w:left="3543" w:hanging="360"/>
      </w:pPr>
      <w:rPr>
        <w:rFonts w:ascii="Courier New" w:hAnsi="Courier New" w:cs="Courier New" w:hint="default"/>
      </w:rPr>
    </w:lvl>
    <w:lvl w:ilvl="5" w:tplc="04190005" w:tentative="1">
      <w:start w:val="1"/>
      <w:numFmt w:val="bullet"/>
      <w:lvlText w:val=""/>
      <w:lvlJc w:val="left"/>
      <w:pPr>
        <w:ind w:left="4263" w:hanging="360"/>
      </w:pPr>
      <w:rPr>
        <w:rFonts w:ascii="Wingdings" w:hAnsi="Wingdings" w:hint="default"/>
      </w:rPr>
    </w:lvl>
    <w:lvl w:ilvl="6" w:tplc="04190001" w:tentative="1">
      <w:start w:val="1"/>
      <w:numFmt w:val="bullet"/>
      <w:lvlText w:val=""/>
      <w:lvlJc w:val="left"/>
      <w:pPr>
        <w:ind w:left="4983" w:hanging="360"/>
      </w:pPr>
      <w:rPr>
        <w:rFonts w:ascii="Symbol" w:hAnsi="Symbol" w:hint="default"/>
      </w:rPr>
    </w:lvl>
    <w:lvl w:ilvl="7" w:tplc="04190003" w:tentative="1">
      <w:start w:val="1"/>
      <w:numFmt w:val="bullet"/>
      <w:lvlText w:val="o"/>
      <w:lvlJc w:val="left"/>
      <w:pPr>
        <w:ind w:left="5703" w:hanging="360"/>
      </w:pPr>
      <w:rPr>
        <w:rFonts w:ascii="Courier New" w:hAnsi="Courier New" w:cs="Courier New" w:hint="default"/>
      </w:rPr>
    </w:lvl>
    <w:lvl w:ilvl="8" w:tplc="04190005" w:tentative="1">
      <w:start w:val="1"/>
      <w:numFmt w:val="bullet"/>
      <w:lvlText w:val=""/>
      <w:lvlJc w:val="left"/>
      <w:pPr>
        <w:ind w:left="6423" w:hanging="360"/>
      </w:pPr>
      <w:rPr>
        <w:rFonts w:ascii="Wingdings" w:hAnsi="Wingdings" w:hint="default"/>
      </w:rPr>
    </w:lvl>
  </w:abstractNum>
  <w:abstractNum w:abstractNumId="34"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5" w15:restartNumberingAfterBreak="0">
    <w:nsid w:val="36680385"/>
    <w:multiLevelType w:val="multilevel"/>
    <w:tmpl w:val="168EA648"/>
    <w:lvl w:ilvl="0">
      <w:start w:val="1"/>
      <w:numFmt w:val="decimal"/>
      <w:pStyle w:val="a0"/>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2127"/>
        </w:tabs>
        <w:ind w:left="2127"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720"/>
        </w:tabs>
        <w:ind w:left="50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6" w15:restartNumberingAfterBreak="0">
    <w:nsid w:val="38834650"/>
    <w:multiLevelType w:val="hybridMultilevel"/>
    <w:tmpl w:val="38A20D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284774B"/>
    <w:multiLevelType w:val="hybridMultilevel"/>
    <w:tmpl w:val="8F9A8DC2"/>
    <w:lvl w:ilvl="0" w:tplc="2A42A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2E33578"/>
    <w:multiLevelType w:val="hybridMultilevel"/>
    <w:tmpl w:val="DC8A5648"/>
    <w:lvl w:ilvl="0" w:tplc="85CA2ABA">
      <w:start w:val="1"/>
      <w:numFmt w:val="bullet"/>
      <w:lvlText w:val=""/>
      <w:lvlJc w:val="left"/>
      <w:pPr>
        <w:ind w:left="1260" w:hanging="360"/>
      </w:pPr>
      <w:rPr>
        <w:rFonts w:ascii="Symbol" w:hAnsi="Symbol" w:hint="default"/>
      </w:rPr>
    </w:lvl>
    <w:lvl w:ilvl="1" w:tplc="9F7ABD5A"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9" w15:restartNumberingAfterBreak="0">
    <w:nsid w:val="46F02956"/>
    <w:multiLevelType w:val="hybridMultilevel"/>
    <w:tmpl w:val="FDEAC382"/>
    <w:lvl w:ilvl="0" w:tplc="DCAC4C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ED26BB5"/>
    <w:multiLevelType w:val="hybridMultilevel"/>
    <w:tmpl w:val="7B5E5488"/>
    <w:lvl w:ilvl="0" w:tplc="6054FA7E">
      <w:start w:val="1"/>
      <w:numFmt w:val="bullet"/>
      <w:lvlText w:val=""/>
      <w:lvlJc w:val="left"/>
      <w:pPr>
        <w:ind w:left="1070" w:hanging="360"/>
      </w:pPr>
      <w:rPr>
        <w:rFonts w:ascii="Symbol" w:hAnsi="Symbol" w:hint="default"/>
        <w:color w:val="auto"/>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1" w15:restartNumberingAfterBreak="0">
    <w:nsid w:val="60FF715C"/>
    <w:multiLevelType w:val="hybridMultilevel"/>
    <w:tmpl w:val="418E2EB4"/>
    <w:lvl w:ilvl="0" w:tplc="20FCB020">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42" w15:restartNumberingAfterBreak="0">
    <w:nsid w:val="62970138"/>
    <w:multiLevelType w:val="hybridMultilevel"/>
    <w:tmpl w:val="51C69446"/>
    <w:lvl w:ilvl="0" w:tplc="DCAC4C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36F6A44"/>
    <w:multiLevelType w:val="hybridMultilevel"/>
    <w:tmpl w:val="E77AC548"/>
    <w:lvl w:ilvl="0" w:tplc="DCAC4C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71729A7"/>
    <w:multiLevelType w:val="hybridMultilevel"/>
    <w:tmpl w:val="2FCCEBDA"/>
    <w:lvl w:ilvl="0" w:tplc="20FCB0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6364A52"/>
    <w:multiLevelType w:val="hybridMultilevel"/>
    <w:tmpl w:val="D83AE336"/>
    <w:lvl w:ilvl="0" w:tplc="2A42A1F4">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6" w15:restartNumberingAfterBreak="0">
    <w:nsid w:val="77456A66"/>
    <w:multiLevelType w:val="hybridMultilevel"/>
    <w:tmpl w:val="4FF8552A"/>
    <w:lvl w:ilvl="0" w:tplc="20FCB0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AB82A37"/>
    <w:multiLevelType w:val="hybridMultilevel"/>
    <w:tmpl w:val="D45EB3BE"/>
    <w:lvl w:ilvl="0" w:tplc="4DD4290C">
      <w:start w:val="1"/>
      <w:numFmt w:val="bullet"/>
      <w:lvlText w:val="-"/>
      <w:lvlJc w:val="left"/>
      <w:pPr>
        <w:ind w:left="720" w:hanging="360"/>
      </w:pPr>
      <w:rPr>
        <w:rFonts w:ascii="Courier New" w:hAnsi="Courier New" w:hint="default"/>
      </w:rPr>
    </w:lvl>
    <w:lvl w:ilvl="1" w:tplc="10B2DB0A">
      <w:numFmt w:val="bullet"/>
      <w:lvlText w:val=""/>
      <w:lvlJc w:val="left"/>
      <w:pPr>
        <w:ind w:left="1440" w:hanging="360"/>
      </w:pPr>
      <w:rPr>
        <w:rFonts w:ascii="Symbol" w:eastAsia="Lucida Sans Unicode"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F4E199A"/>
    <w:multiLevelType w:val="hybridMultilevel"/>
    <w:tmpl w:val="D1CC2990"/>
    <w:lvl w:ilvl="0" w:tplc="DCAC4C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663200595">
    <w:abstractNumId w:val="35"/>
  </w:num>
  <w:num w:numId="2" w16cid:durableId="381905528">
    <w:abstractNumId w:val="34"/>
  </w:num>
  <w:num w:numId="3" w16cid:durableId="2037458351">
    <w:abstractNumId w:val="0"/>
  </w:num>
  <w:num w:numId="4" w16cid:durableId="1641963597">
    <w:abstractNumId w:val="36"/>
  </w:num>
  <w:num w:numId="5" w16cid:durableId="1190608501">
    <w:abstractNumId w:val="47"/>
  </w:num>
  <w:num w:numId="6" w16cid:durableId="1687368926">
    <w:abstractNumId w:val="33"/>
  </w:num>
  <w:num w:numId="7" w16cid:durableId="1431196163">
    <w:abstractNumId w:val="41"/>
  </w:num>
  <w:num w:numId="8" w16cid:durableId="1950500701">
    <w:abstractNumId w:val="31"/>
  </w:num>
  <w:num w:numId="9" w16cid:durableId="60104610">
    <w:abstractNumId w:val="39"/>
  </w:num>
  <w:num w:numId="10" w16cid:durableId="735513357">
    <w:abstractNumId w:val="40"/>
  </w:num>
  <w:num w:numId="11" w16cid:durableId="656609987">
    <w:abstractNumId w:val="32"/>
  </w:num>
  <w:num w:numId="12" w16cid:durableId="220216783">
    <w:abstractNumId w:val="46"/>
  </w:num>
  <w:num w:numId="13" w16cid:durableId="1519274848">
    <w:abstractNumId w:val="44"/>
  </w:num>
  <w:num w:numId="14" w16cid:durableId="824980477">
    <w:abstractNumId w:val="42"/>
  </w:num>
  <w:num w:numId="15" w16cid:durableId="891114456">
    <w:abstractNumId w:val="45"/>
  </w:num>
  <w:num w:numId="16" w16cid:durableId="1491099090">
    <w:abstractNumId w:val="38"/>
  </w:num>
  <w:num w:numId="17" w16cid:durableId="93478079">
    <w:abstractNumId w:val="48"/>
  </w:num>
  <w:num w:numId="18" w16cid:durableId="1436637140">
    <w:abstractNumId w:val="43"/>
  </w:num>
  <w:num w:numId="19" w16cid:durableId="754937148">
    <w:abstractNumId w:val="3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6"/>
  <w:drawingGridVerticalSpacing w:val="6"/>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5F"/>
    <w:rsid w:val="000002E1"/>
    <w:rsid w:val="000007C7"/>
    <w:rsid w:val="00000F02"/>
    <w:rsid w:val="00002CF6"/>
    <w:rsid w:val="000030D5"/>
    <w:rsid w:val="00004BB6"/>
    <w:rsid w:val="00004EA4"/>
    <w:rsid w:val="00005460"/>
    <w:rsid w:val="000058FC"/>
    <w:rsid w:val="00006093"/>
    <w:rsid w:val="000064C8"/>
    <w:rsid w:val="00006E61"/>
    <w:rsid w:val="00006EC9"/>
    <w:rsid w:val="000073F3"/>
    <w:rsid w:val="00007A06"/>
    <w:rsid w:val="00007BB1"/>
    <w:rsid w:val="0001008F"/>
    <w:rsid w:val="000100DE"/>
    <w:rsid w:val="0001018F"/>
    <w:rsid w:val="000101B6"/>
    <w:rsid w:val="00011D10"/>
    <w:rsid w:val="00011D47"/>
    <w:rsid w:val="0001208B"/>
    <w:rsid w:val="000131BE"/>
    <w:rsid w:val="000133D1"/>
    <w:rsid w:val="00013654"/>
    <w:rsid w:val="000136B7"/>
    <w:rsid w:val="000138CB"/>
    <w:rsid w:val="000143EF"/>
    <w:rsid w:val="00014E5C"/>
    <w:rsid w:val="000153BD"/>
    <w:rsid w:val="00015EE4"/>
    <w:rsid w:val="00016500"/>
    <w:rsid w:val="000165F9"/>
    <w:rsid w:val="00017A86"/>
    <w:rsid w:val="00017FEE"/>
    <w:rsid w:val="000202F7"/>
    <w:rsid w:val="00020C4F"/>
    <w:rsid w:val="00020C63"/>
    <w:rsid w:val="0002208C"/>
    <w:rsid w:val="00022517"/>
    <w:rsid w:val="000238EE"/>
    <w:rsid w:val="00023B33"/>
    <w:rsid w:val="00023CAD"/>
    <w:rsid w:val="00023CCF"/>
    <w:rsid w:val="000241D4"/>
    <w:rsid w:val="00024A54"/>
    <w:rsid w:val="00024E2F"/>
    <w:rsid w:val="000252E2"/>
    <w:rsid w:val="0002581A"/>
    <w:rsid w:val="0002587C"/>
    <w:rsid w:val="00025AC9"/>
    <w:rsid w:val="00026150"/>
    <w:rsid w:val="00026454"/>
    <w:rsid w:val="00026D61"/>
    <w:rsid w:val="000270E9"/>
    <w:rsid w:val="0002725F"/>
    <w:rsid w:val="00027AAB"/>
    <w:rsid w:val="00030040"/>
    <w:rsid w:val="00030DDB"/>
    <w:rsid w:val="00031EA5"/>
    <w:rsid w:val="0003265D"/>
    <w:rsid w:val="000330B5"/>
    <w:rsid w:val="00033127"/>
    <w:rsid w:val="00033375"/>
    <w:rsid w:val="000339BB"/>
    <w:rsid w:val="00033CC2"/>
    <w:rsid w:val="00033F4B"/>
    <w:rsid w:val="0003462C"/>
    <w:rsid w:val="0003493D"/>
    <w:rsid w:val="00035188"/>
    <w:rsid w:val="0003518C"/>
    <w:rsid w:val="000351C5"/>
    <w:rsid w:val="00035253"/>
    <w:rsid w:val="000355CC"/>
    <w:rsid w:val="000360D1"/>
    <w:rsid w:val="00036AE5"/>
    <w:rsid w:val="00036DC4"/>
    <w:rsid w:val="000376E1"/>
    <w:rsid w:val="0004015B"/>
    <w:rsid w:val="0004093C"/>
    <w:rsid w:val="00042A93"/>
    <w:rsid w:val="00042B9B"/>
    <w:rsid w:val="00043621"/>
    <w:rsid w:val="00044D6F"/>
    <w:rsid w:val="00045866"/>
    <w:rsid w:val="000459DE"/>
    <w:rsid w:val="00045FF0"/>
    <w:rsid w:val="00046516"/>
    <w:rsid w:val="000469A2"/>
    <w:rsid w:val="00046E68"/>
    <w:rsid w:val="000475DF"/>
    <w:rsid w:val="00047E9B"/>
    <w:rsid w:val="0005016B"/>
    <w:rsid w:val="00050321"/>
    <w:rsid w:val="00050C54"/>
    <w:rsid w:val="000524D5"/>
    <w:rsid w:val="00052833"/>
    <w:rsid w:val="000529BA"/>
    <w:rsid w:val="0005307B"/>
    <w:rsid w:val="000538EC"/>
    <w:rsid w:val="00053907"/>
    <w:rsid w:val="00053B24"/>
    <w:rsid w:val="00053B75"/>
    <w:rsid w:val="00056ADB"/>
    <w:rsid w:val="000601DB"/>
    <w:rsid w:val="000607FF"/>
    <w:rsid w:val="00061B90"/>
    <w:rsid w:val="00061CA2"/>
    <w:rsid w:val="000630EB"/>
    <w:rsid w:val="0006368E"/>
    <w:rsid w:val="00064B10"/>
    <w:rsid w:val="000655B0"/>
    <w:rsid w:val="00066133"/>
    <w:rsid w:val="000666BA"/>
    <w:rsid w:val="00067B93"/>
    <w:rsid w:val="00070B0B"/>
    <w:rsid w:val="00070D02"/>
    <w:rsid w:val="00070F6E"/>
    <w:rsid w:val="000727A2"/>
    <w:rsid w:val="00072D87"/>
    <w:rsid w:val="0007329D"/>
    <w:rsid w:val="000732CA"/>
    <w:rsid w:val="00073B46"/>
    <w:rsid w:val="000749EE"/>
    <w:rsid w:val="00074DDE"/>
    <w:rsid w:val="0007579E"/>
    <w:rsid w:val="000757C2"/>
    <w:rsid w:val="000757CA"/>
    <w:rsid w:val="00080587"/>
    <w:rsid w:val="00081670"/>
    <w:rsid w:val="00081E93"/>
    <w:rsid w:val="00082F60"/>
    <w:rsid w:val="0008307F"/>
    <w:rsid w:val="0008385A"/>
    <w:rsid w:val="00083A1F"/>
    <w:rsid w:val="00083A4D"/>
    <w:rsid w:val="00083F7C"/>
    <w:rsid w:val="000845BD"/>
    <w:rsid w:val="0008553F"/>
    <w:rsid w:val="0008570F"/>
    <w:rsid w:val="000866FD"/>
    <w:rsid w:val="00091131"/>
    <w:rsid w:val="00091E6F"/>
    <w:rsid w:val="000923B3"/>
    <w:rsid w:val="00092CE9"/>
    <w:rsid w:val="00093EC2"/>
    <w:rsid w:val="0009414D"/>
    <w:rsid w:val="00094743"/>
    <w:rsid w:val="000954FF"/>
    <w:rsid w:val="000958DF"/>
    <w:rsid w:val="00097EA0"/>
    <w:rsid w:val="000A031B"/>
    <w:rsid w:val="000A0402"/>
    <w:rsid w:val="000A07DB"/>
    <w:rsid w:val="000A16F4"/>
    <w:rsid w:val="000A1D59"/>
    <w:rsid w:val="000A2161"/>
    <w:rsid w:val="000A2C2A"/>
    <w:rsid w:val="000A2F21"/>
    <w:rsid w:val="000A3586"/>
    <w:rsid w:val="000A5D9E"/>
    <w:rsid w:val="000A75FD"/>
    <w:rsid w:val="000A7C65"/>
    <w:rsid w:val="000B12C2"/>
    <w:rsid w:val="000B1B78"/>
    <w:rsid w:val="000B3999"/>
    <w:rsid w:val="000B49B9"/>
    <w:rsid w:val="000B4FEA"/>
    <w:rsid w:val="000B54A8"/>
    <w:rsid w:val="000B5671"/>
    <w:rsid w:val="000B567F"/>
    <w:rsid w:val="000B6190"/>
    <w:rsid w:val="000B7A15"/>
    <w:rsid w:val="000C0186"/>
    <w:rsid w:val="000C1F68"/>
    <w:rsid w:val="000C24CE"/>
    <w:rsid w:val="000C27D1"/>
    <w:rsid w:val="000C2B38"/>
    <w:rsid w:val="000C2CDA"/>
    <w:rsid w:val="000C2EE6"/>
    <w:rsid w:val="000C2FF4"/>
    <w:rsid w:val="000C39D0"/>
    <w:rsid w:val="000C3A56"/>
    <w:rsid w:val="000C5D77"/>
    <w:rsid w:val="000C7473"/>
    <w:rsid w:val="000C7E1F"/>
    <w:rsid w:val="000D0613"/>
    <w:rsid w:val="000D0EF1"/>
    <w:rsid w:val="000D1107"/>
    <w:rsid w:val="000D3454"/>
    <w:rsid w:val="000D3961"/>
    <w:rsid w:val="000D3A84"/>
    <w:rsid w:val="000D40A4"/>
    <w:rsid w:val="000D4C69"/>
    <w:rsid w:val="000D4D01"/>
    <w:rsid w:val="000D5C24"/>
    <w:rsid w:val="000D5C9D"/>
    <w:rsid w:val="000D68EF"/>
    <w:rsid w:val="000D6AB2"/>
    <w:rsid w:val="000D7AF9"/>
    <w:rsid w:val="000E084C"/>
    <w:rsid w:val="000E10B2"/>
    <w:rsid w:val="000E1205"/>
    <w:rsid w:val="000E14E5"/>
    <w:rsid w:val="000E1CA4"/>
    <w:rsid w:val="000E290C"/>
    <w:rsid w:val="000E3191"/>
    <w:rsid w:val="000E3562"/>
    <w:rsid w:val="000E35E1"/>
    <w:rsid w:val="000E3FDE"/>
    <w:rsid w:val="000E4BAC"/>
    <w:rsid w:val="000E5360"/>
    <w:rsid w:val="000E597F"/>
    <w:rsid w:val="000E5A5C"/>
    <w:rsid w:val="000E63A9"/>
    <w:rsid w:val="000E67C5"/>
    <w:rsid w:val="000E76E3"/>
    <w:rsid w:val="000E7C54"/>
    <w:rsid w:val="000F0009"/>
    <w:rsid w:val="000F0749"/>
    <w:rsid w:val="000F0867"/>
    <w:rsid w:val="000F0F7F"/>
    <w:rsid w:val="000F1073"/>
    <w:rsid w:val="000F1C0A"/>
    <w:rsid w:val="000F25DA"/>
    <w:rsid w:val="000F2A0D"/>
    <w:rsid w:val="000F3085"/>
    <w:rsid w:val="000F322E"/>
    <w:rsid w:val="000F3B96"/>
    <w:rsid w:val="000F4194"/>
    <w:rsid w:val="000F4316"/>
    <w:rsid w:val="000F4786"/>
    <w:rsid w:val="000F523B"/>
    <w:rsid w:val="000F583C"/>
    <w:rsid w:val="000F5C92"/>
    <w:rsid w:val="000F6921"/>
    <w:rsid w:val="000F7538"/>
    <w:rsid w:val="000F7825"/>
    <w:rsid w:val="000F791E"/>
    <w:rsid w:val="00100ABC"/>
    <w:rsid w:val="00100DCC"/>
    <w:rsid w:val="001023A7"/>
    <w:rsid w:val="0010259B"/>
    <w:rsid w:val="0010294B"/>
    <w:rsid w:val="00102E74"/>
    <w:rsid w:val="00102E80"/>
    <w:rsid w:val="00103186"/>
    <w:rsid w:val="001056B5"/>
    <w:rsid w:val="0010601C"/>
    <w:rsid w:val="00106B3E"/>
    <w:rsid w:val="00106EF6"/>
    <w:rsid w:val="001079D7"/>
    <w:rsid w:val="00107E4C"/>
    <w:rsid w:val="00110719"/>
    <w:rsid w:val="00110C59"/>
    <w:rsid w:val="00111283"/>
    <w:rsid w:val="001113CB"/>
    <w:rsid w:val="0011188D"/>
    <w:rsid w:val="00111E78"/>
    <w:rsid w:val="001125F7"/>
    <w:rsid w:val="00112613"/>
    <w:rsid w:val="0011431D"/>
    <w:rsid w:val="00114A49"/>
    <w:rsid w:val="00116ED3"/>
    <w:rsid w:val="00117402"/>
    <w:rsid w:val="00117D54"/>
    <w:rsid w:val="001200A5"/>
    <w:rsid w:val="001208DB"/>
    <w:rsid w:val="00120ABE"/>
    <w:rsid w:val="00120D4C"/>
    <w:rsid w:val="001213F5"/>
    <w:rsid w:val="001216D5"/>
    <w:rsid w:val="00122A8F"/>
    <w:rsid w:val="00122AC0"/>
    <w:rsid w:val="00122E0B"/>
    <w:rsid w:val="001239D9"/>
    <w:rsid w:val="0012417F"/>
    <w:rsid w:val="0012462F"/>
    <w:rsid w:val="0012481F"/>
    <w:rsid w:val="00126565"/>
    <w:rsid w:val="00126F76"/>
    <w:rsid w:val="0012733D"/>
    <w:rsid w:val="00127458"/>
    <w:rsid w:val="00127F82"/>
    <w:rsid w:val="00130127"/>
    <w:rsid w:val="0013198F"/>
    <w:rsid w:val="00132256"/>
    <w:rsid w:val="0013243A"/>
    <w:rsid w:val="00132BF1"/>
    <w:rsid w:val="001333B2"/>
    <w:rsid w:val="001346EE"/>
    <w:rsid w:val="00134FEE"/>
    <w:rsid w:val="00135395"/>
    <w:rsid w:val="001354B0"/>
    <w:rsid w:val="001358FD"/>
    <w:rsid w:val="00136401"/>
    <w:rsid w:val="001364EE"/>
    <w:rsid w:val="0014038A"/>
    <w:rsid w:val="00140A2F"/>
    <w:rsid w:val="00141BC7"/>
    <w:rsid w:val="00143E73"/>
    <w:rsid w:val="00143FF9"/>
    <w:rsid w:val="0014553D"/>
    <w:rsid w:val="00146286"/>
    <w:rsid w:val="00146D1D"/>
    <w:rsid w:val="00147303"/>
    <w:rsid w:val="00147E01"/>
    <w:rsid w:val="00147EBF"/>
    <w:rsid w:val="001502DF"/>
    <w:rsid w:val="00150B21"/>
    <w:rsid w:val="00150EA9"/>
    <w:rsid w:val="0015107D"/>
    <w:rsid w:val="00151C81"/>
    <w:rsid w:val="00151EF4"/>
    <w:rsid w:val="00152A9A"/>
    <w:rsid w:val="0015350F"/>
    <w:rsid w:val="001539CE"/>
    <w:rsid w:val="00153BC7"/>
    <w:rsid w:val="00154570"/>
    <w:rsid w:val="0015462F"/>
    <w:rsid w:val="00154915"/>
    <w:rsid w:val="00154ECE"/>
    <w:rsid w:val="001552F9"/>
    <w:rsid w:val="0015582B"/>
    <w:rsid w:val="00155C16"/>
    <w:rsid w:val="0015635D"/>
    <w:rsid w:val="001564BF"/>
    <w:rsid w:val="00156AA8"/>
    <w:rsid w:val="00161821"/>
    <w:rsid w:val="00161959"/>
    <w:rsid w:val="00161D35"/>
    <w:rsid w:val="00162AD6"/>
    <w:rsid w:val="00162F30"/>
    <w:rsid w:val="00163527"/>
    <w:rsid w:val="00164EC0"/>
    <w:rsid w:val="001657D9"/>
    <w:rsid w:val="00165B07"/>
    <w:rsid w:val="00167B2B"/>
    <w:rsid w:val="00167D64"/>
    <w:rsid w:val="001708C0"/>
    <w:rsid w:val="001708C7"/>
    <w:rsid w:val="001728D2"/>
    <w:rsid w:val="001729AA"/>
    <w:rsid w:val="00173A63"/>
    <w:rsid w:val="00173C58"/>
    <w:rsid w:val="001742EE"/>
    <w:rsid w:val="00174341"/>
    <w:rsid w:val="001746F6"/>
    <w:rsid w:val="00174BA3"/>
    <w:rsid w:val="0017505E"/>
    <w:rsid w:val="00177695"/>
    <w:rsid w:val="001808A4"/>
    <w:rsid w:val="001811C4"/>
    <w:rsid w:val="00182024"/>
    <w:rsid w:val="0018285E"/>
    <w:rsid w:val="001829BF"/>
    <w:rsid w:val="00182C1D"/>
    <w:rsid w:val="0018315C"/>
    <w:rsid w:val="00183864"/>
    <w:rsid w:val="00183E70"/>
    <w:rsid w:val="001842BE"/>
    <w:rsid w:val="001842DC"/>
    <w:rsid w:val="001845FF"/>
    <w:rsid w:val="00186591"/>
    <w:rsid w:val="00187862"/>
    <w:rsid w:val="00187C83"/>
    <w:rsid w:val="0019013C"/>
    <w:rsid w:val="00190E09"/>
    <w:rsid w:val="001911A7"/>
    <w:rsid w:val="001912D1"/>
    <w:rsid w:val="00192E83"/>
    <w:rsid w:val="00193214"/>
    <w:rsid w:val="00195443"/>
    <w:rsid w:val="00196158"/>
    <w:rsid w:val="00196C8A"/>
    <w:rsid w:val="00196E2D"/>
    <w:rsid w:val="0019769D"/>
    <w:rsid w:val="00197A49"/>
    <w:rsid w:val="001A048F"/>
    <w:rsid w:val="001A069E"/>
    <w:rsid w:val="001A07D3"/>
    <w:rsid w:val="001A18BC"/>
    <w:rsid w:val="001A1D7F"/>
    <w:rsid w:val="001A24A5"/>
    <w:rsid w:val="001A25A6"/>
    <w:rsid w:val="001A2C0E"/>
    <w:rsid w:val="001A305F"/>
    <w:rsid w:val="001A4782"/>
    <w:rsid w:val="001A54D3"/>
    <w:rsid w:val="001A621C"/>
    <w:rsid w:val="001A728B"/>
    <w:rsid w:val="001A72EC"/>
    <w:rsid w:val="001A784A"/>
    <w:rsid w:val="001B0B84"/>
    <w:rsid w:val="001B0CD1"/>
    <w:rsid w:val="001B1738"/>
    <w:rsid w:val="001B23AB"/>
    <w:rsid w:val="001B2D20"/>
    <w:rsid w:val="001B39EE"/>
    <w:rsid w:val="001B3DCE"/>
    <w:rsid w:val="001B4756"/>
    <w:rsid w:val="001B480B"/>
    <w:rsid w:val="001B6C67"/>
    <w:rsid w:val="001B767C"/>
    <w:rsid w:val="001B7816"/>
    <w:rsid w:val="001C03ED"/>
    <w:rsid w:val="001C0CA4"/>
    <w:rsid w:val="001C27A8"/>
    <w:rsid w:val="001C2ABD"/>
    <w:rsid w:val="001C2B8F"/>
    <w:rsid w:val="001C2C32"/>
    <w:rsid w:val="001C2F40"/>
    <w:rsid w:val="001C3343"/>
    <w:rsid w:val="001C42C8"/>
    <w:rsid w:val="001C5315"/>
    <w:rsid w:val="001C6809"/>
    <w:rsid w:val="001C7E22"/>
    <w:rsid w:val="001D08C2"/>
    <w:rsid w:val="001D0968"/>
    <w:rsid w:val="001D0E83"/>
    <w:rsid w:val="001D17CD"/>
    <w:rsid w:val="001D1BB0"/>
    <w:rsid w:val="001D25E7"/>
    <w:rsid w:val="001D2BF1"/>
    <w:rsid w:val="001D3B5D"/>
    <w:rsid w:val="001D4567"/>
    <w:rsid w:val="001D4CB6"/>
    <w:rsid w:val="001D5BAC"/>
    <w:rsid w:val="001D6313"/>
    <w:rsid w:val="001E0152"/>
    <w:rsid w:val="001E420F"/>
    <w:rsid w:val="001E43C6"/>
    <w:rsid w:val="001E4469"/>
    <w:rsid w:val="001E5A49"/>
    <w:rsid w:val="001E5A4F"/>
    <w:rsid w:val="001E64AA"/>
    <w:rsid w:val="001E6E5E"/>
    <w:rsid w:val="001F16E9"/>
    <w:rsid w:val="001F1FA5"/>
    <w:rsid w:val="001F2559"/>
    <w:rsid w:val="001F2624"/>
    <w:rsid w:val="001F29D2"/>
    <w:rsid w:val="001F2D2E"/>
    <w:rsid w:val="001F2E2F"/>
    <w:rsid w:val="001F2E45"/>
    <w:rsid w:val="001F4ED6"/>
    <w:rsid w:val="001F5D44"/>
    <w:rsid w:val="001F68D0"/>
    <w:rsid w:val="001F6CBA"/>
    <w:rsid w:val="001F70FA"/>
    <w:rsid w:val="001F7DC8"/>
    <w:rsid w:val="002013D5"/>
    <w:rsid w:val="0020152F"/>
    <w:rsid w:val="00201594"/>
    <w:rsid w:val="0020210F"/>
    <w:rsid w:val="00203210"/>
    <w:rsid w:val="0020395C"/>
    <w:rsid w:val="0020474A"/>
    <w:rsid w:val="00204C74"/>
    <w:rsid w:val="00205D64"/>
    <w:rsid w:val="00205F32"/>
    <w:rsid w:val="00206023"/>
    <w:rsid w:val="00206C0A"/>
    <w:rsid w:val="002101D2"/>
    <w:rsid w:val="00210AA7"/>
    <w:rsid w:val="00210D38"/>
    <w:rsid w:val="00210FE4"/>
    <w:rsid w:val="00212540"/>
    <w:rsid w:val="002134B9"/>
    <w:rsid w:val="00214228"/>
    <w:rsid w:val="00215C55"/>
    <w:rsid w:val="0021669B"/>
    <w:rsid w:val="00216B04"/>
    <w:rsid w:val="00216E2E"/>
    <w:rsid w:val="002170D1"/>
    <w:rsid w:val="002170D5"/>
    <w:rsid w:val="002215F1"/>
    <w:rsid w:val="00222058"/>
    <w:rsid w:val="002237FF"/>
    <w:rsid w:val="00223D09"/>
    <w:rsid w:val="00223E35"/>
    <w:rsid w:val="002250AE"/>
    <w:rsid w:val="0022611C"/>
    <w:rsid w:val="00226429"/>
    <w:rsid w:val="00226470"/>
    <w:rsid w:val="00227899"/>
    <w:rsid w:val="0022799B"/>
    <w:rsid w:val="002279A4"/>
    <w:rsid w:val="002301E8"/>
    <w:rsid w:val="0023085C"/>
    <w:rsid w:val="0023086F"/>
    <w:rsid w:val="00230F71"/>
    <w:rsid w:val="00231EB5"/>
    <w:rsid w:val="00233701"/>
    <w:rsid w:val="0023383B"/>
    <w:rsid w:val="002345E7"/>
    <w:rsid w:val="0023529F"/>
    <w:rsid w:val="00236411"/>
    <w:rsid w:val="0023678A"/>
    <w:rsid w:val="002368EA"/>
    <w:rsid w:val="00237738"/>
    <w:rsid w:val="00240997"/>
    <w:rsid w:val="0024120C"/>
    <w:rsid w:val="002416F8"/>
    <w:rsid w:val="00241AB4"/>
    <w:rsid w:val="00242878"/>
    <w:rsid w:val="00243A9E"/>
    <w:rsid w:val="00243E9B"/>
    <w:rsid w:val="002451DF"/>
    <w:rsid w:val="00245A0B"/>
    <w:rsid w:val="00246554"/>
    <w:rsid w:val="00246650"/>
    <w:rsid w:val="00246C7E"/>
    <w:rsid w:val="002473A4"/>
    <w:rsid w:val="00247416"/>
    <w:rsid w:val="00250A4E"/>
    <w:rsid w:val="00252049"/>
    <w:rsid w:val="0025288C"/>
    <w:rsid w:val="00252B0A"/>
    <w:rsid w:val="00253337"/>
    <w:rsid w:val="002546CB"/>
    <w:rsid w:val="00254C2C"/>
    <w:rsid w:val="00255684"/>
    <w:rsid w:val="002565F8"/>
    <w:rsid w:val="002574A6"/>
    <w:rsid w:val="0025794D"/>
    <w:rsid w:val="00257FB0"/>
    <w:rsid w:val="00260318"/>
    <w:rsid w:val="00260388"/>
    <w:rsid w:val="0026095D"/>
    <w:rsid w:val="00261032"/>
    <w:rsid w:val="00262349"/>
    <w:rsid w:val="00262656"/>
    <w:rsid w:val="0026378E"/>
    <w:rsid w:val="00263BB1"/>
    <w:rsid w:val="00263D93"/>
    <w:rsid w:val="00263F75"/>
    <w:rsid w:val="002641D6"/>
    <w:rsid w:val="002645B2"/>
    <w:rsid w:val="002647C9"/>
    <w:rsid w:val="00264D26"/>
    <w:rsid w:val="00265884"/>
    <w:rsid w:val="00266401"/>
    <w:rsid w:val="002674D0"/>
    <w:rsid w:val="00267725"/>
    <w:rsid w:val="00267C2E"/>
    <w:rsid w:val="002706AC"/>
    <w:rsid w:val="002706C1"/>
    <w:rsid w:val="002706C4"/>
    <w:rsid w:val="00270964"/>
    <w:rsid w:val="00270BF4"/>
    <w:rsid w:val="00271180"/>
    <w:rsid w:val="00271B0F"/>
    <w:rsid w:val="00273022"/>
    <w:rsid w:val="002740C1"/>
    <w:rsid w:val="002741FA"/>
    <w:rsid w:val="00274824"/>
    <w:rsid w:val="002759D6"/>
    <w:rsid w:val="00275C88"/>
    <w:rsid w:val="00276764"/>
    <w:rsid w:val="002772B5"/>
    <w:rsid w:val="0027736F"/>
    <w:rsid w:val="0028029C"/>
    <w:rsid w:val="00280734"/>
    <w:rsid w:val="0028081F"/>
    <w:rsid w:val="00281B91"/>
    <w:rsid w:val="002825DC"/>
    <w:rsid w:val="002826A9"/>
    <w:rsid w:val="00283DA1"/>
    <w:rsid w:val="00283DC1"/>
    <w:rsid w:val="00285883"/>
    <w:rsid w:val="00286F1C"/>
    <w:rsid w:val="0028714E"/>
    <w:rsid w:val="002873FC"/>
    <w:rsid w:val="002909D1"/>
    <w:rsid w:val="00290C59"/>
    <w:rsid w:val="00291555"/>
    <w:rsid w:val="002920A2"/>
    <w:rsid w:val="00292222"/>
    <w:rsid w:val="002923E8"/>
    <w:rsid w:val="00292673"/>
    <w:rsid w:val="002927D8"/>
    <w:rsid w:val="0029283F"/>
    <w:rsid w:val="0029286E"/>
    <w:rsid w:val="00292DBB"/>
    <w:rsid w:val="002936F2"/>
    <w:rsid w:val="0029383A"/>
    <w:rsid w:val="002944A7"/>
    <w:rsid w:val="00294F5C"/>
    <w:rsid w:val="0029666E"/>
    <w:rsid w:val="00297104"/>
    <w:rsid w:val="00297476"/>
    <w:rsid w:val="00297CB8"/>
    <w:rsid w:val="002A1D27"/>
    <w:rsid w:val="002A3EB4"/>
    <w:rsid w:val="002A3F62"/>
    <w:rsid w:val="002A4306"/>
    <w:rsid w:val="002A5E77"/>
    <w:rsid w:val="002A6938"/>
    <w:rsid w:val="002A79FB"/>
    <w:rsid w:val="002A7F6E"/>
    <w:rsid w:val="002B0FDE"/>
    <w:rsid w:val="002B12A5"/>
    <w:rsid w:val="002B2479"/>
    <w:rsid w:val="002B26FC"/>
    <w:rsid w:val="002B2D3D"/>
    <w:rsid w:val="002B4602"/>
    <w:rsid w:val="002B4820"/>
    <w:rsid w:val="002B4B98"/>
    <w:rsid w:val="002B4C01"/>
    <w:rsid w:val="002B4C39"/>
    <w:rsid w:val="002B5463"/>
    <w:rsid w:val="002B54A4"/>
    <w:rsid w:val="002B55EE"/>
    <w:rsid w:val="002B6813"/>
    <w:rsid w:val="002B6B7B"/>
    <w:rsid w:val="002B6D95"/>
    <w:rsid w:val="002B7FA2"/>
    <w:rsid w:val="002C0DB9"/>
    <w:rsid w:val="002C1685"/>
    <w:rsid w:val="002C1C1F"/>
    <w:rsid w:val="002C1D2A"/>
    <w:rsid w:val="002C1D80"/>
    <w:rsid w:val="002C2067"/>
    <w:rsid w:val="002C368E"/>
    <w:rsid w:val="002C3B0F"/>
    <w:rsid w:val="002C45EF"/>
    <w:rsid w:val="002C4A61"/>
    <w:rsid w:val="002C4CDE"/>
    <w:rsid w:val="002C53BD"/>
    <w:rsid w:val="002C56C0"/>
    <w:rsid w:val="002C7124"/>
    <w:rsid w:val="002D05BF"/>
    <w:rsid w:val="002D0942"/>
    <w:rsid w:val="002D09D0"/>
    <w:rsid w:val="002D0E69"/>
    <w:rsid w:val="002D1097"/>
    <w:rsid w:val="002D2658"/>
    <w:rsid w:val="002D33C0"/>
    <w:rsid w:val="002D37B6"/>
    <w:rsid w:val="002D3E19"/>
    <w:rsid w:val="002D3E81"/>
    <w:rsid w:val="002D50C8"/>
    <w:rsid w:val="002D5C53"/>
    <w:rsid w:val="002D5EC8"/>
    <w:rsid w:val="002D65FC"/>
    <w:rsid w:val="002D68FC"/>
    <w:rsid w:val="002D691A"/>
    <w:rsid w:val="002E12D8"/>
    <w:rsid w:val="002E2440"/>
    <w:rsid w:val="002E2AC8"/>
    <w:rsid w:val="002E2E91"/>
    <w:rsid w:val="002E2EED"/>
    <w:rsid w:val="002E2EF1"/>
    <w:rsid w:val="002E34E2"/>
    <w:rsid w:val="002E387C"/>
    <w:rsid w:val="002E3A1D"/>
    <w:rsid w:val="002E3B7F"/>
    <w:rsid w:val="002E3D3C"/>
    <w:rsid w:val="002E4F47"/>
    <w:rsid w:val="002E5CBA"/>
    <w:rsid w:val="002E7569"/>
    <w:rsid w:val="002F05FB"/>
    <w:rsid w:val="002F08D7"/>
    <w:rsid w:val="002F0A17"/>
    <w:rsid w:val="002F12A0"/>
    <w:rsid w:val="002F229E"/>
    <w:rsid w:val="002F249E"/>
    <w:rsid w:val="002F24C8"/>
    <w:rsid w:val="002F2A66"/>
    <w:rsid w:val="002F2C2D"/>
    <w:rsid w:val="002F302D"/>
    <w:rsid w:val="002F5AB4"/>
    <w:rsid w:val="002F5E87"/>
    <w:rsid w:val="002F673C"/>
    <w:rsid w:val="002F72FA"/>
    <w:rsid w:val="00300AA4"/>
    <w:rsid w:val="00300C77"/>
    <w:rsid w:val="00302103"/>
    <w:rsid w:val="00304481"/>
    <w:rsid w:val="00304CEE"/>
    <w:rsid w:val="003056DA"/>
    <w:rsid w:val="0030747F"/>
    <w:rsid w:val="0030774E"/>
    <w:rsid w:val="00307EC2"/>
    <w:rsid w:val="003101E2"/>
    <w:rsid w:val="00310652"/>
    <w:rsid w:val="0031080B"/>
    <w:rsid w:val="003109AF"/>
    <w:rsid w:val="00310B68"/>
    <w:rsid w:val="00310EDD"/>
    <w:rsid w:val="00311664"/>
    <w:rsid w:val="003118E3"/>
    <w:rsid w:val="00311905"/>
    <w:rsid w:val="0031275F"/>
    <w:rsid w:val="00313CCD"/>
    <w:rsid w:val="00314E44"/>
    <w:rsid w:val="00314F4C"/>
    <w:rsid w:val="00315846"/>
    <w:rsid w:val="0031605C"/>
    <w:rsid w:val="0031622C"/>
    <w:rsid w:val="00316636"/>
    <w:rsid w:val="0031723E"/>
    <w:rsid w:val="00317ECC"/>
    <w:rsid w:val="00320050"/>
    <w:rsid w:val="00320290"/>
    <w:rsid w:val="00320332"/>
    <w:rsid w:val="00320826"/>
    <w:rsid w:val="00320AFF"/>
    <w:rsid w:val="00320FA2"/>
    <w:rsid w:val="00321664"/>
    <w:rsid w:val="0032240D"/>
    <w:rsid w:val="00323380"/>
    <w:rsid w:val="0032342A"/>
    <w:rsid w:val="00323477"/>
    <w:rsid w:val="00323EF3"/>
    <w:rsid w:val="00323F64"/>
    <w:rsid w:val="003248AE"/>
    <w:rsid w:val="00324BC9"/>
    <w:rsid w:val="00324E9D"/>
    <w:rsid w:val="003258D5"/>
    <w:rsid w:val="003270EF"/>
    <w:rsid w:val="00327B24"/>
    <w:rsid w:val="00330CB9"/>
    <w:rsid w:val="00331C85"/>
    <w:rsid w:val="00331CCC"/>
    <w:rsid w:val="00331D83"/>
    <w:rsid w:val="00332577"/>
    <w:rsid w:val="00333CA9"/>
    <w:rsid w:val="00333DB1"/>
    <w:rsid w:val="00334298"/>
    <w:rsid w:val="0033435F"/>
    <w:rsid w:val="00334A5E"/>
    <w:rsid w:val="003350E7"/>
    <w:rsid w:val="00335F43"/>
    <w:rsid w:val="00336045"/>
    <w:rsid w:val="003371B5"/>
    <w:rsid w:val="00337241"/>
    <w:rsid w:val="00337612"/>
    <w:rsid w:val="00340172"/>
    <w:rsid w:val="00340F12"/>
    <w:rsid w:val="003419ED"/>
    <w:rsid w:val="00341EEF"/>
    <w:rsid w:val="00342077"/>
    <w:rsid w:val="00342625"/>
    <w:rsid w:val="00343063"/>
    <w:rsid w:val="00344213"/>
    <w:rsid w:val="003445E0"/>
    <w:rsid w:val="00344D17"/>
    <w:rsid w:val="00344EE5"/>
    <w:rsid w:val="00345116"/>
    <w:rsid w:val="0034538C"/>
    <w:rsid w:val="003454D3"/>
    <w:rsid w:val="00345C0B"/>
    <w:rsid w:val="0034610C"/>
    <w:rsid w:val="00346694"/>
    <w:rsid w:val="00346F54"/>
    <w:rsid w:val="0034727A"/>
    <w:rsid w:val="003478C6"/>
    <w:rsid w:val="0034791D"/>
    <w:rsid w:val="00350701"/>
    <w:rsid w:val="0035080A"/>
    <w:rsid w:val="00350816"/>
    <w:rsid w:val="00350B26"/>
    <w:rsid w:val="00351090"/>
    <w:rsid w:val="00351412"/>
    <w:rsid w:val="00351C04"/>
    <w:rsid w:val="00352165"/>
    <w:rsid w:val="0035233F"/>
    <w:rsid w:val="0035279B"/>
    <w:rsid w:val="00352EC8"/>
    <w:rsid w:val="003537EF"/>
    <w:rsid w:val="00353E9E"/>
    <w:rsid w:val="003540E2"/>
    <w:rsid w:val="003549FF"/>
    <w:rsid w:val="0035509F"/>
    <w:rsid w:val="00355E3C"/>
    <w:rsid w:val="003561AE"/>
    <w:rsid w:val="0036078F"/>
    <w:rsid w:val="00360C5E"/>
    <w:rsid w:val="00361AF5"/>
    <w:rsid w:val="0036434F"/>
    <w:rsid w:val="003661E6"/>
    <w:rsid w:val="00366887"/>
    <w:rsid w:val="00366AA2"/>
    <w:rsid w:val="00370260"/>
    <w:rsid w:val="003705E9"/>
    <w:rsid w:val="00371113"/>
    <w:rsid w:val="00371341"/>
    <w:rsid w:val="0037212F"/>
    <w:rsid w:val="00372714"/>
    <w:rsid w:val="00372D71"/>
    <w:rsid w:val="00373472"/>
    <w:rsid w:val="00374099"/>
    <w:rsid w:val="00374D82"/>
    <w:rsid w:val="003759FF"/>
    <w:rsid w:val="00375B6B"/>
    <w:rsid w:val="00376180"/>
    <w:rsid w:val="00376796"/>
    <w:rsid w:val="00377C3B"/>
    <w:rsid w:val="00383AE5"/>
    <w:rsid w:val="00384582"/>
    <w:rsid w:val="00385B12"/>
    <w:rsid w:val="003871EC"/>
    <w:rsid w:val="0038722E"/>
    <w:rsid w:val="00387D97"/>
    <w:rsid w:val="00390C90"/>
    <w:rsid w:val="00390CE8"/>
    <w:rsid w:val="00390E41"/>
    <w:rsid w:val="003916F6"/>
    <w:rsid w:val="003919B7"/>
    <w:rsid w:val="0039201C"/>
    <w:rsid w:val="003932B1"/>
    <w:rsid w:val="00393AAE"/>
    <w:rsid w:val="0039424F"/>
    <w:rsid w:val="0039446B"/>
    <w:rsid w:val="00394587"/>
    <w:rsid w:val="0039495F"/>
    <w:rsid w:val="00394AF0"/>
    <w:rsid w:val="00395AA8"/>
    <w:rsid w:val="00396E60"/>
    <w:rsid w:val="00396ECA"/>
    <w:rsid w:val="00397D91"/>
    <w:rsid w:val="00397E82"/>
    <w:rsid w:val="003A006E"/>
    <w:rsid w:val="003A2EC4"/>
    <w:rsid w:val="003A3245"/>
    <w:rsid w:val="003A3622"/>
    <w:rsid w:val="003A3BAE"/>
    <w:rsid w:val="003A4224"/>
    <w:rsid w:val="003A50DA"/>
    <w:rsid w:val="003A54A0"/>
    <w:rsid w:val="003A573D"/>
    <w:rsid w:val="003A5EF1"/>
    <w:rsid w:val="003A61FB"/>
    <w:rsid w:val="003A6315"/>
    <w:rsid w:val="003A6EF9"/>
    <w:rsid w:val="003A79A1"/>
    <w:rsid w:val="003A7E6C"/>
    <w:rsid w:val="003B1502"/>
    <w:rsid w:val="003B1F6F"/>
    <w:rsid w:val="003B28AC"/>
    <w:rsid w:val="003B3E0F"/>
    <w:rsid w:val="003B4099"/>
    <w:rsid w:val="003B4BFF"/>
    <w:rsid w:val="003B53B1"/>
    <w:rsid w:val="003B5B0D"/>
    <w:rsid w:val="003B748E"/>
    <w:rsid w:val="003B754E"/>
    <w:rsid w:val="003B7888"/>
    <w:rsid w:val="003B7908"/>
    <w:rsid w:val="003B7B0D"/>
    <w:rsid w:val="003B7C59"/>
    <w:rsid w:val="003C0F64"/>
    <w:rsid w:val="003C1188"/>
    <w:rsid w:val="003C11CD"/>
    <w:rsid w:val="003C1FE8"/>
    <w:rsid w:val="003C2300"/>
    <w:rsid w:val="003C532B"/>
    <w:rsid w:val="003C5827"/>
    <w:rsid w:val="003C5FBF"/>
    <w:rsid w:val="003C6132"/>
    <w:rsid w:val="003C7796"/>
    <w:rsid w:val="003D00C1"/>
    <w:rsid w:val="003D026B"/>
    <w:rsid w:val="003D0403"/>
    <w:rsid w:val="003D166D"/>
    <w:rsid w:val="003D1C29"/>
    <w:rsid w:val="003D3594"/>
    <w:rsid w:val="003D370F"/>
    <w:rsid w:val="003D56EB"/>
    <w:rsid w:val="003D59AC"/>
    <w:rsid w:val="003D5EFC"/>
    <w:rsid w:val="003D67C1"/>
    <w:rsid w:val="003D6B07"/>
    <w:rsid w:val="003D6B72"/>
    <w:rsid w:val="003D75C3"/>
    <w:rsid w:val="003D7986"/>
    <w:rsid w:val="003D7B2D"/>
    <w:rsid w:val="003E1851"/>
    <w:rsid w:val="003E1A48"/>
    <w:rsid w:val="003E2BE8"/>
    <w:rsid w:val="003E2F3E"/>
    <w:rsid w:val="003E3033"/>
    <w:rsid w:val="003E3185"/>
    <w:rsid w:val="003E32CA"/>
    <w:rsid w:val="003E4055"/>
    <w:rsid w:val="003E44B4"/>
    <w:rsid w:val="003E44EA"/>
    <w:rsid w:val="003E55CF"/>
    <w:rsid w:val="003E5682"/>
    <w:rsid w:val="003E65F5"/>
    <w:rsid w:val="003E6A10"/>
    <w:rsid w:val="003E72DF"/>
    <w:rsid w:val="003E754D"/>
    <w:rsid w:val="003E7A8A"/>
    <w:rsid w:val="003F03EE"/>
    <w:rsid w:val="003F0D9E"/>
    <w:rsid w:val="003F123F"/>
    <w:rsid w:val="003F170A"/>
    <w:rsid w:val="003F1CC5"/>
    <w:rsid w:val="003F28B7"/>
    <w:rsid w:val="003F43BD"/>
    <w:rsid w:val="003F559C"/>
    <w:rsid w:val="003F5FDA"/>
    <w:rsid w:val="003F6507"/>
    <w:rsid w:val="003F6602"/>
    <w:rsid w:val="003F7089"/>
    <w:rsid w:val="003F74E7"/>
    <w:rsid w:val="003F78DD"/>
    <w:rsid w:val="00400242"/>
    <w:rsid w:val="00400668"/>
    <w:rsid w:val="00401E90"/>
    <w:rsid w:val="00402B8D"/>
    <w:rsid w:val="00403996"/>
    <w:rsid w:val="004044C3"/>
    <w:rsid w:val="0040450A"/>
    <w:rsid w:val="004071E1"/>
    <w:rsid w:val="004074E7"/>
    <w:rsid w:val="00407BBD"/>
    <w:rsid w:val="00407BFD"/>
    <w:rsid w:val="00407D95"/>
    <w:rsid w:val="0041050E"/>
    <w:rsid w:val="00410AD7"/>
    <w:rsid w:val="00411371"/>
    <w:rsid w:val="004118A3"/>
    <w:rsid w:val="0041231D"/>
    <w:rsid w:val="004129B7"/>
    <w:rsid w:val="00412BA1"/>
    <w:rsid w:val="004130F1"/>
    <w:rsid w:val="004134F7"/>
    <w:rsid w:val="004137E4"/>
    <w:rsid w:val="00413AD7"/>
    <w:rsid w:val="00414A30"/>
    <w:rsid w:val="004153DB"/>
    <w:rsid w:val="0041619E"/>
    <w:rsid w:val="004167E5"/>
    <w:rsid w:val="00417546"/>
    <w:rsid w:val="00417909"/>
    <w:rsid w:val="0042090D"/>
    <w:rsid w:val="004211CF"/>
    <w:rsid w:val="00421911"/>
    <w:rsid w:val="00421E89"/>
    <w:rsid w:val="00421F1C"/>
    <w:rsid w:val="0042234B"/>
    <w:rsid w:val="004239D6"/>
    <w:rsid w:val="00424020"/>
    <w:rsid w:val="004255FD"/>
    <w:rsid w:val="004257AE"/>
    <w:rsid w:val="004259F5"/>
    <w:rsid w:val="00425D5C"/>
    <w:rsid w:val="00427895"/>
    <w:rsid w:val="0043037C"/>
    <w:rsid w:val="004321C5"/>
    <w:rsid w:val="004329A5"/>
    <w:rsid w:val="004357FD"/>
    <w:rsid w:val="00436AB6"/>
    <w:rsid w:val="00436E6E"/>
    <w:rsid w:val="004371C5"/>
    <w:rsid w:val="00441D34"/>
    <w:rsid w:val="004423B5"/>
    <w:rsid w:val="00442AE8"/>
    <w:rsid w:val="00443149"/>
    <w:rsid w:val="004441C8"/>
    <w:rsid w:val="004446B5"/>
    <w:rsid w:val="004447C7"/>
    <w:rsid w:val="004448A4"/>
    <w:rsid w:val="004451CA"/>
    <w:rsid w:val="00445453"/>
    <w:rsid w:val="004460F0"/>
    <w:rsid w:val="00447658"/>
    <w:rsid w:val="00447F43"/>
    <w:rsid w:val="0045031C"/>
    <w:rsid w:val="00451B52"/>
    <w:rsid w:val="00451D0C"/>
    <w:rsid w:val="004525FB"/>
    <w:rsid w:val="004534DE"/>
    <w:rsid w:val="00454652"/>
    <w:rsid w:val="00454741"/>
    <w:rsid w:val="00454D5E"/>
    <w:rsid w:val="004553C2"/>
    <w:rsid w:val="004558AF"/>
    <w:rsid w:val="00456B09"/>
    <w:rsid w:val="004572D6"/>
    <w:rsid w:val="00457328"/>
    <w:rsid w:val="00457F8F"/>
    <w:rsid w:val="00457FE3"/>
    <w:rsid w:val="00460311"/>
    <w:rsid w:val="00461411"/>
    <w:rsid w:val="004615CB"/>
    <w:rsid w:val="00461929"/>
    <w:rsid w:val="00462537"/>
    <w:rsid w:val="00462AD7"/>
    <w:rsid w:val="0046329C"/>
    <w:rsid w:val="00463507"/>
    <w:rsid w:val="004636FC"/>
    <w:rsid w:val="00463BBF"/>
    <w:rsid w:val="00463D01"/>
    <w:rsid w:val="00464573"/>
    <w:rsid w:val="00464D52"/>
    <w:rsid w:val="004651B6"/>
    <w:rsid w:val="00465B39"/>
    <w:rsid w:val="00465E5C"/>
    <w:rsid w:val="00465F1E"/>
    <w:rsid w:val="0046628E"/>
    <w:rsid w:val="004662FA"/>
    <w:rsid w:val="00466552"/>
    <w:rsid w:val="00470D25"/>
    <w:rsid w:val="004710F9"/>
    <w:rsid w:val="00472B9D"/>
    <w:rsid w:val="00472F62"/>
    <w:rsid w:val="004746D7"/>
    <w:rsid w:val="00475AD1"/>
    <w:rsid w:val="00475F20"/>
    <w:rsid w:val="00476065"/>
    <w:rsid w:val="004763AF"/>
    <w:rsid w:val="00476698"/>
    <w:rsid w:val="00476FD5"/>
    <w:rsid w:val="0047749D"/>
    <w:rsid w:val="00480698"/>
    <w:rsid w:val="0048070B"/>
    <w:rsid w:val="00480B44"/>
    <w:rsid w:val="00480E88"/>
    <w:rsid w:val="004812C5"/>
    <w:rsid w:val="00481322"/>
    <w:rsid w:val="00481708"/>
    <w:rsid w:val="004817B4"/>
    <w:rsid w:val="00481C71"/>
    <w:rsid w:val="00484F16"/>
    <w:rsid w:val="004850C9"/>
    <w:rsid w:val="004853A2"/>
    <w:rsid w:val="00486DD2"/>
    <w:rsid w:val="00486F12"/>
    <w:rsid w:val="00487D5F"/>
    <w:rsid w:val="004900AE"/>
    <w:rsid w:val="00490C84"/>
    <w:rsid w:val="00491191"/>
    <w:rsid w:val="00491C3A"/>
    <w:rsid w:val="004924A1"/>
    <w:rsid w:val="00492653"/>
    <w:rsid w:val="004926A0"/>
    <w:rsid w:val="004928B7"/>
    <w:rsid w:val="00495478"/>
    <w:rsid w:val="00496EBF"/>
    <w:rsid w:val="004972A1"/>
    <w:rsid w:val="004976EB"/>
    <w:rsid w:val="004A0963"/>
    <w:rsid w:val="004A0C67"/>
    <w:rsid w:val="004A1704"/>
    <w:rsid w:val="004A2350"/>
    <w:rsid w:val="004A37FB"/>
    <w:rsid w:val="004A3DDA"/>
    <w:rsid w:val="004A3F5C"/>
    <w:rsid w:val="004A4765"/>
    <w:rsid w:val="004A4DFE"/>
    <w:rsid w:val="004A6473"/>
    <w:rsid w:val="004A6630"/>
    <w:rsid w:val="004A66D2"/>
    <w:rsid w:val="004A6FD8"/>
    <w:rsid w:val="004B0BA7"/>
    <w:rsid w:val="004B1FE7"/>
    <w:rsid w:val="004B2001"/>
    <w:rsid w:val="004B2E05"/>
    <w:rsid w:val="004B3F04"/>
    <w:rsid w:val="004B464A"/>
    <w:rsid w:val="004B61B6"/>
    <w:rsid w:val="004B723B"/>
    <w:rsid w:val="004C0490"/>
    <w:rsid w:val="004C0F17"/>
    <w:rsid w:val="004C0F27"/>
    <w:rsid w:val="004C1188"/>
    <w:rsid w:val="004C2AA9"/>
    <w:rsid w:val="004C3C0E"/>
    <w:rsid w:val="004C46E1"/>
    <w:rsid w:val="004C48B8"/>
    <w:rsid w:val="004C4930"/>
    <w:rsid w:val="004C5026"/>
    <w:rsid w:val="004C661F"/>
    <w:rsid w:val="004D0E6A"/>
    <w:rsid w:val="004D1543"/>
    <w:rsid w:val="004D1B7E"/>
    <w:rsid w:val="004D2A18"/>
    <w:rsid w:val="004D2F28"/>
    <w:rsid w:val="004D316F"/>
    <w:rsid w:val="004D33FF"/>
    <w:rsid w:val="004D4E85"/>
    <w:rsid w:val="004D4F58"/>
    <w:rsid w:val="004D5326"/>
    <w:rsid w:val="004D5928"/>
    <w:rsid w:val="004D5C3C"/>
    <w:rsid w:val="004D5C4E"/>
    <w:rsid w:val="004D6A68"/>
    <w:rsid w:val="004D71CB"/>
    <w:rsid w:val="004D72A0"/>
    <w:rsid w:val="004D7424"/>
    <w:rsid w:val="004D7CE3"/>
    <w:rsid w:val="004E1484"/>
    <w:rsid w:val="004E2CB1"/>
    <w:rsid w:val="004E36AE"/>
    <w:rsid w:val="004E4797"/>
    <w:rsid w:val="004E4D6B"/>
    <w:rsid w:val="004E5298"/>
    <w:rsid w:val="004E5E5E"/>
    <w:rsid w:val="004E62FD"/>
    <w:rsid w:val="004F001B"/>
    <w:rsid w:val="004F0343"/>
    <w:rsid w:val="004F0479"/>
    <w:rsid w:val="004F079F"/>
    <w:rsid w:val="004F0F7F"/>
    <w:rsid w:val="004F125F"/>
    <w:rsid w:val="004F1741"/>
    <w:rsid w:val="004F1BD7"/>
    <w:rsid w:val="004F1F2E"/>
    <w:rsid w:val="004F289D"/>
    <w:rsid w:val="004F364B"/>
    <w:rsid w:val="004F43FB"/>
    <w:rsid w:val="004F579A"/>
    <w:rsid w:val="004F5B60"/>
    <w:rsid w:val="004F5ED2"/>
    <w:rsid w:val="004F7BDA"/>
    <w:rsid w:val="004F7C9A"/>
    <w:rsid w:val="004F7F40"/>
    <w:rsid w:val="00500B9C"/>
    <w:rsid w:val="00501435"/>
    <w:rsid w:val="00501CC9"/>
    <w:rsid w:val="005035C2"/>
    <w:rsid w:val="005035F8"/>
    <w:rsid w:val="0050386E"/>
    <w:rsid w:val="00504F64"/>
    <w:rsid w:val="0050500A"/>
    <w:rsid w:val="005063B0"/>
    <w:rsid w:val="00506514"/>
    <w:rsid w:val="005101FF"/>
    <w:rsid w:val="0051032E"/>
    <w:rsid w:val="0051038C"/>
    <w:rsid w:val="005105E7"/>
    <w:rsid w:val="00511101"/>
    <w:rsid w:val="00511779"/>
    <w:rsid w:val="005127C2"/>
    <w:rsid w:val="005133B2"/>
    <w:rsid w:val="0051351E"/>
    <w:rsid w:val="00514183"/>
    <w:rsid w:val="0051436E"/>
    <w:rsid w:val="0051522E"/>
    <w:rsid w:val="0051753A"/>
    <w:rsid w:val="00517B6E"/>
    <w:rsid w:val="00520A70"/>
    <w:rsid w:val="00523774"/>
    <w:rsid w:val="0052407B"/>
    <w:rsid w:val="005245B4"/>
    <w:rsid w:val="00526699"/>
    <w:rsid w:val="0052685B"/>
    <w:rsid w:val="0053011F"/>
    <w:rsid w:val="00530B83"/>
    <w:rsid w:val="0053134E"/>
    <w:rsid w:val="00532902"/>
    <w:rsid w:val="005363AA"/>
    <w:rsid w:val="00536484"/>
    <w:rsid w:val="0053675F"/>
    <w:rsid w:val="00536959"/>
    <w:rsid w:val="00536981"/>
    <w:rsid w:val="00536C4E"/>
    <w:rsid w:val="00540969"/>
    <w:rsid w:val="0054098C"/>
    <w:rsid w:val="00541633"/>
    <w:rsid w:val="0054278C"/>
    <w:rsid w:val="00542B8C"/>
    <w:rsid w:val="00543004"/>
    <w:rsid w:val="00543EAB"/>
    <w:rsid w:val="00544397"/>
    <w:rsid w:val="005448CC"/>
    <w:rsid w:val="00544D46"/>
    <w:rsid w:val="00545F6C"/>
    <w:rsid w:val="005463E9"/>
    <w:rsid w:val="005468E7"/>
    <w:rsid w:val="00546FF4"/>
    <w:rsid w:val="00547827"/>
    <w:rsid w:val="005479C8"/>
    <w:rsid w:val="00550D11"/>
    <w:rsid w:val="0055117A"/>
    <w:rsid w:val="00551D5A"/>
    <w:rsid w:val="00552255"/>
    <w:rsid w:val="005532AA"/>
    <w:rsid w:val="00553392"/>
    <w:rsid w:val="00553AEE"/>
    <w:rsid w:val="00553D46"/>
    <w:rsid w:val="00553E12"/>
    <w:rsid w:val="005543C5"/>
    <w:rsid w:val="0055482F"/>
    <w:rsid w:val="00554FBF"/>
    <w:rsid w:val="00555E17"/>
    <w:rsid w:val="0055609E"/>
    <w:rsid w:val="005564F8"/>
    <w:rsid w:val="005573D9"/>
    <w:rsid w:val="0056066E"/>
    <w:rsid w:val="00560C8A"/>
    <w:rsid w:val="00561DD7"/>
    <w:rsid w:val="00562224"/>
    <w:rsid w:val="005626FD"/>
    <w:rsid w:val="00564B7C"/>
    <w:rsid w:val="00565EE6"/>
    <w:rsid w:val="00566289"/>
    <w:rsid w:val="00566312"/>
    <w:rsid w:val="00567970"/>
    <w:rsid w:val="005702C3"/>
    <w:rsid w:val="005722D6"/>
    <w:rsid w:val="0057269C"/>
    <w:rsid w:val="00572B6F"/>
    <w:rsid w:val="00572C3D"/>
    <w:rsid w:val="00573FB5"/>
    <w:rsid w:val="005740C1"/>
    <w:rsid w:val="00575CB0"/>
    <w:rsid w:val="00575DDB"/>
    <w:rsid w:val="00575E07"/>
    <w:rsid w:val="00576169"/>
    <w:rsid w:val="00576829"/>
    <w:rsid w:val="005770E4"/>
    <w:rsid w:val="00577898"/>
    <w:rsid w:val="005779B9"/>
    <w:rsid w:val="00580783"/>
    <w:rsid w:val="00581527"/>
    <w:rsid w:val="00581A75"/>
    <w:rsid w:val="00581B91"/>
    <w:rsid w:val="00581D3B"/>
    <w:rsid w:val="00582363"/>
    <w:rsid w:val="00582424"/>
    <w:rsid w:val="00582617"/>
    <w:rsid w:val="00583635"/>
    <w:rsid w:val="00586EF3"/>
    <w:rsid w:val="00587C9B"/>
    <w:rsid w:val="005908EF"/>
    <w:rsid w:val="0059116A"/>
    <w:rsid w:val="00591445"/>
    <w:rsid w:val="00591B05"/>
    <w:rsid w:val="00592F17"/>
    <w:rsid w:val="0059312E"/>
    <w:rsid w:val="005935B5"/>
    <w:rsid w:val="00593CDF"/>
    <w:rsid w:val="005949CF"/>
    <w:rsid w:val="00595CE0"/>
    <w:rsid w:val="00596111"/>
    <w:rsid w:val="00596315"/>
    <w:rsid w:val="0059671E"/>
    <w:rsid w:val="005970B0"/>
    <w:rsid w:val="00597F69"/>
    <w:rsid w:val="00597FC1"/>
    <w:rsid w:val="005A12A4"/>
    <w:rsid w:val="005A1BAD"/>
    <w:rsid w:val="005A1F8C"/>
    <w:rsid w:val="005A2828"/>
    <w:rsid w:val="005A3303"/>
    <w:rsid w:val="005A46FA"/>
    <w:rsid w:val="005A4C2B"/>
    <w:rsid w:val="005A5814"/>
    <w:rsid w:val="005A5D33"/>
    <w:rsid w:val="005A61D3"/>
    <w:rsid w:val="005A64F9"/>
    <w:rsid w:val="005A66B8"/>
    <w:rsid w:val="005A6810"/>
    <w:rsid w:val="005A7507"/>
    <w:rsid w:val="005A7CA1"/>
    <w:rsid w:val="005B2381"/>
    <w:rsid w:val="005B3579"/>
    <w:rsid w:val="005B3C36"/>
    <w:rsid w:val="005B4165"/>
    <w:rsid w:val="005B41ED"/>
    <w:rsid w:val="005B43CC"/>
    <w:rsid w:val="005B4778"/>
    <w:rsid w:val="005B496F"/>
    <w:rsid w:val="005B518A"/>
    <w:rsid w:val="005B607D"/>
    <w:rsid w:val="005B610D"/>
    <w:rsid w:val="005B625B"/>
    <w:rsid w:val="005B64B0"/>
    <w:rsid w:val="005B6AF5"/>
    <w:rsid w:val="005B74CA"/>
    <w:rsid w:val="005B7DB3"/>
    <w:rsid w:val="005C0255"/>
    <w:rsid w:val="005C027B"/>
    <w:rsid w:val="005C0588"/>
    <w:rsid w:val="005C07CB"/>
    <w:rsid w:val="005C1591"/>
    <w:rsid w:val="005C2244"/>
    <w:rsid w:val="005C22F7"/>
    <w:rsid w:val="005C2A77"/>
    <w:rsid w:val="005C35D7"/>
    <w:rsid w:val="005C4EAA"/>
    <w:rsid w:val="005C6190"/>
    <w:rsid w:val="005C6A1D"/>
    <w:rsid w:val="005C6EC9"/>
    <w:rsid w:val="005C74C3"/>
    <w:rsid w:val="005C78CC"/>
    <w:rsid w:val="005C7BAE"/>
    <w:rsid w:val="005D009C"/>
    <w:rsid w:val="005D09B6"/>
    <w:rsid w:val="005D1346"/>
    <w:rsid w:val="005D2351"/>
    <w:rsid w:val="005D3FE2"/>
    <w:rsid w:val="005D535E"/>
    <w:rsid w:val="005D6288"/>
    <w:rsid w:val="005D6C69"/>
    <w:rsid w:val="005D6ED3"/>
    <w:rsid w:val="005E00C7"/>
    <w:rsid w:val="005E0E12"/>
    <w:rsid w:val="005E0F7F"/>
    <w:rsid w:val="005E1C33"/>
    <w:rsid w:val="005E1F65"/>
    <w:rsid w:val="005E3C3D"/>
    <w:rsid w:val="005E3F36"/>
    <w:rsid w:val="005E42C8"/>
    <w:rsid w:val="005E4673"/>
    <w:rsid w:val="005E47B9"/>
    <w:rsid w:val="005E5611"/>
    <w:rsid w:val="005E5BA1"/>
    <w:rsid w:val="005E6AC9"/>
    <w:rsid w:val="005E7EE3"/>
    <w:rsid w:val="005F00A3"/>
    <w:rsid w:val="005F0502"/>
    <w:rsid w:val="005F15BD"/>
    <w:rsid w:val="005F1E8E"/>
    <w:rsid w:val="005F3A2D"/>
    <w:rsid w:val="005F41A3"/>
    <w:rsid w:val="005F42AA"/>
    <w:rsid w:val="005F5B23"/>
    <w:rsid w:val="005F5F3A"/>
    <w:rsid w:val="005F5F82"/>
    <w:rsid w:val="005F66E9"/>
    <w:rsid w:val="005F7AA2"/>
    <w:rsid w:val="005F7D0D"/>
    <w:rsid w:val="00600F4A"/>
    <w:rsid w:val="00600FEE"/>
    <w:rsid w:val="00602798"/>
    <w:rsid w:val="00602D96"/>
    <w:rsid w:val="00604430"/>
    <w:rsid w:val="0060470B"/>
    <w:rsid w:val="00604750"/>
    <w:rsid w:val="00604EA7"/>
    <w:rsid w:val="00605024"/>
    <w:rsid w:val="00605663"/>
    <w:rsid w:val="00605EE3"/>
    <w:rsid w:val="006061AD"/>
    <w:rsid w:val="00607D4D"/>
    <w:rsid w:val="006113CD"/>
    <w:rsid w:val="006115FE"/>
    <w:rsid w:val="006122F5"/>
    <w:rsid w:val="00612664"/>
    <w:rsid w:val="006135DC"/>
    <w:rsid w:val="00614FBB"/>
    <w:rsid w:val="00616179"/>
    <w:rsid w:val="006164C1"/>
    <w:rsid w:val="00616962"/>
    <w:rsid w:val="006172AB"/>
    <w:rsid w:val="006178FA"/>
    <w:rsid w:val="00617C1D"/>
    <w:rsid w:val="006211B1"/>
    <w:rsid w:val="00621581"/>
    <w:rsid w:val="00622E9F"/>
    <w:rsid w:val="0062394E"/>
    <w:rsid w:val="00623995"/>
    <w:rsid w:val="00624316"/>
    <w:rsid w:val="00624AF3"/>
    <w:rsid w:val="00625753"/>
    <w:rsid w:val="00625EC6"/>
    <w:rsid w:val="00630921"/>
    <w:rsid w:val="0063131C"/>
    <w:rsid w:val="006324A1"/>
    <w:rsid w:val="00632FB4"/>
    <w:rsid w:val="00633367"/>
    <w:rsid w:val="0063451B"/>
    <w:rsid w:val="006345BE"/>
    <w:rsid w:val="00634EA3"/>
    <w:rsid w:val="00635794"/>
    <w:rsid w:val="00636E89"/>
    <w:rsid w:val="0064057B"/>
    <w:rsid w:val="00640825"/>
    <w:rsid w:val="0064138C"/>
    <w:rsid w:val="00641833"/>
    <w:rsid w:val="00641E1D"/>
    <w:rsid w:val="00642FCA"/>
    <w:rsid w:val="00644A0B"/>
    <w:rsid w:val="006450CC"/>
    <w:rsid w:val="00645D9C"/>
    <w:rsid w:val="00646D55"/>
    <w:rsid w:val="00647399"/>
    <w:rsid w:val="00647688"/>
    <w:rsid w:val="006479FD"/>
    <w:rsid w:val="00651030"/>
    <w:rsid w:val="00651577"/>
    <w:rsid w:val="00651D33"/>
    <w:rsid w:val="0065447F"/>
    <w:rsid w:val="0065484A"/>
    <w:rsid w:val="00655285"/>
    <w:rsid w:val="00655820"/>
    <w:rsid w:val="00656325"/>
    <w:rsid w:val="0065698E"/>
    <w:rsid w:val="0065707B"/>
    <w:rsid w:val="0065772D"/>
    <w:rsid w:val="00661308"/>
    <w:rsid w:val="00661BAC"/>
    <w:rsid w:val="006624FD"/>
    <w:rsid w:val="0066372C"/>
    <w:rsid w:val="00663B00"/>
    <w:rsid w:val="00663CF3"/>
    <w:rsid w:val="00663D3B"/>
    <w:rsid w:val="00665DA6"/>
    <w:rsid w:val="00665FEB"/>
    <w:rsid w:val="00666AEB"/>
    <w:rsid w:val="00666C3C"/>
    <w:rsid w:val="00670DE3"/>
    <w:rsid w:val="00671145"/>
    <w:rsid w:val="006719E7"/>
    <w:rsid w:val="00671A88"/>
    <w:rsid w:val="00671DFF"/>
    <w:rsid w:val="00671E7F"/>
    <w:rsid w:val="0067252F"/>
    <w:rsid w:val="0067255B"/>
    <w:rsid w:val="006729B6"/>
    <w:rsid w:val="00673507"/>
    <w:rsid w:val="00674AAE"/>
    <w:rsid w:val="006759C4"/>
    <w:rsid w:val="00675D70"/>
    <w:rsid w:val="00675F1A"/>
    <w:rsid w:val="00676533"/>
    <w:rsid w:val="00677DAA"/>
    <w:rsid w:val="0068066F"/>
    <w:rsid w:val="0068186F"/>
    <w:rsid w:val="006822F0"/>
    <w:rsid w:val="0068284B"/>
    <w:rsid w:val="00682F84"/>
    <w:rsid w:val="006832AA"/>
    <w:rsid w:val="006839DE"/>
    <w:rsid w:val="00683CE8"/>
    <w:rsid w:val="00684D97"/>
    <w:rsid w:val="0068563B"/>
    <w:rsid w:val="00685D8C"/>
    <w:rsid w:val="00686CD1"/>
    <w:rsid w:val="00686E0F"/>
    <w:rsid w:val="00686EFA"/>
    <w:rsid w:val="00687081"/>
    <w:rsid w:val="00687573"/>
    <w:rsid w:val="0068796D"/>
    <w:rsid w:val="0069023C"/>
    <w:rsid w:val="006912B2"/>
    <w:rsid w:val="00691E61"/>
    <w:rsid w:val="00691EAB"/>
    <w:rsid w:val="00692036"/>
    <w:rsid w:val="00692B53"/>
    <w:rsid w:val="0069314B"/>
    <w:rsid w:val="00693772"/>
    <w:rsid w:val="00693C53"/>
    <w:rsid w:val="00693F82"/>
    <w:rsid w:val="006940B0"/>
    <w:rsid w:val="00694A7E"/>
    <w:rsid w:val="00694C11"/>
    <w:rsid w:val="00694C67"/>
    <w:rsid w:val="00695392"/>
    <w:rsid w:val="00696481"/>
    <w:rsid w:val="00696636"/>
    <w:rsid w:val="00697080"/>
    <w:rsid w:val="00697B3C"/>
    <w:rsid w:val="006A1309"/>
    <w:rsid w:val="006A2988"/>
    <w:rsid w:val="006A310B"/>
    <w:rsid w:val="006A468D"/>
    <w:rsid w:val="006A4813"/>
    <w:rsid w:val="006A5B4F"/>
    <w:rsid w:val="006A5E0E"/>
    <w:rsid w:val="006A7608"/>
    <w:rsid w:val="006A7A36"/>
    <w:rsid w:val="006B037D"/>
    <w:rsid w:val="006B047B"/>
    <w:rsid w:val="006B0525"/>
    <w:rsid w:val="006B0AED"/>
    <w:rsid w:val="006B14E3"/>
    <w:rsid w:val="006B1935"/>
    <w:rsid w:val="006B1B39"/>
    <w:rsid w:val="006B2A4D"/>
    <w:rsid w:val="006B2CD9"/>
    <w:rsid w:val="006B39C2"/>
    <w:rsid w:val="006B3A02"/>
    <w:rsid w:val="006B4197"/>
    <w:rsid w:val="006B4346"/>
    <w:rsid w:val="006B4407"/>
    <w:rsid w:val="006B483C"/>
    <w:rsid w:val="006B53EB"/>
    <w:rsid w:val="006B5446"/>
    <w:rsid w:val="006B7AFB"/>
    <w:rsid w:val="006C0495"/>
    <w:rsid w:val="006C0966"/>
    <w:rsid w:val="006C0CCA"/>
    <w:rsid w:val="006C1021"/>
    <w:rsid w:val="006C2602"/>
    <w:rsid w:val="006C3B9A"/>
    <w:rsid w:val="006C4FA9"/>
    <w:rsid w:val="006C56A1"/>
    <w:rsid w:val="006C6419"/>
    <w:rsid w:val="006C656F"/>
    <w:rsid w:val="006C6959"/>
    <w:rsid w:val="006C714E"/>
    <w:rsid w:val="006C726F"/>
    <w:rsid w:val="006C7311"/>
    <w:rsid w:val="006C7658"/>
    <w:rsid w:val="006D0185"/>
    <w:rsid w:val="006D05A8"/>
    <w:rsid w:val="006D0A1D"/>
    <w:rsid w:val="006D0F0D"/>
    <w:rsid w:val="006D1CA7"/>
    <w:rsid w:val="006D2A3D"/>
    <w:rsid w:val="006D3490"/>
    <w:rsid w:val="006D3CB1"/>
    <w:rsid w:val="006D46C6"/>
    <w:rsid w:val="006D49B0"/>
    <w:rsid w:val="006D4FED"/>
    <w:rsid w:val="006D5138"/>
    <w:rsid w:val="006D6203"/>
    <w:rsid w:val="006D62D3"/>
    <w:rsid w:val="006D64CC"/>
    <w:rsid w:val="006D67A6"/>
    <w:rsid w:val="006D69BD"/>
    <w:rsid w:val="006D7315"/>
    <w:rsid w:val="006D7625"/>
    <w:rsid w:val="006D77B0"/>
    <w:rsid w:val="006E090F"/>
    <w:rsid w:val="006E16F3"/>
    <w:rsid w:val="006E1A9E"/>
    <w:rsid w:val="006E38C9"/>
    <w:rsid w:val="006E4232"/>
    <w:rsid w:val="006E4C90"/>
    <w:rsid w:val="006E568A"/>
    <w:rsid w:val="006E5CD4"/>
    <w:rsid w:val="006E6601"/>
    <w:rsid w:val="006E6B57"/>
    <w:rsid w:val="006E7265"/>
    <w:rsid w:val="006F031B"/>
    <w:rsid w:val="006F05D5"/>
    <w:rsid w:val="006F28DB"/>
    <w:rsid w:val="006F3CCD"/>
    <w:rsid w:val="006F493B"/>
    <w:rsid w:val="006F4CD9"/>
    <w:rsid w:val="006F4F91"/>
    <w:rsid w:val="006F5CEC"/>
    <w:rsid w:val="006F6457"/>
    <w:rsid w:val="006F6BC8"/>
    <w:rsid w:val="006F6E97"/>
    <w:rsid w:val="006F7222"/>
    <w:rsid w:val="006F7415"/>
    <w:rsid w:val="00700407"/>
    <w:rsid w:val="007006DA"/>
    <w:rsid w:val="007007DA"/>
    <w:rsid w:val="0070347F"/>
    <w:rsid w:val="007038B1"/>
    <w:rsid w:val="00703F1D"/>
    <w:rsid w:val="0070540D"/>
    <w:rsid w:val="00705698"/>
    <w:rsid w:val="00705F42"/>
    <w:rsid w:val="007060E5"/>
    <w:rsid w:val="00706AC8"/>
    <w:rsid w:val="00706C9C"/>
    <w:rsid w:val="007072BC"/>
    <w:rsid w:val="00707ACD"/>
    <w:rsid w:val="00707BB2"/>
    <w:rsid w:val="00707F2A"/>
    <w:rsid w:val="007115D9"/>
    <w:rsid w:val="0071206A"/>
    <w:rsid w:val="007130A1"/>
    <w:rsid w:val="0071332C"/>
    <w:rsid w:val="00713B3B"/>
    <w:rsid w:val="0071409E"/>
    <w:rsid w:val="0071588B"/>
    <w:rsid w:val="007173D9"/>
    <w:rsid w:val="00721A9D"/>
    <w:rsid w:val="00722109"/>
    <w:rsid w:val="007226DC"/>
    <w:rsid w:val="0072292E"/>
    <w:rsid w:val="00722988"/>
    <w:rsid w:val="00722AE5"/>
    <w:rsid w:val="00722D7C"/>
    <w:rsid w:val="007248B1"/>
    <w:rsid w:val="00724C28"/>
    <w:rsid w:val="0072699E"/>
    <w:rsid w:val="00726AB0"/>
    <w:rsid w:val="0072733B"/>
    <w:rsid w:val="0072792B"/>
    <w:rsid w:val="00730215"/>
    <w:rsid w:val="0073032B"/>
    <w:rsid w:val="00732AA9"/>
    <w:rsid w:val="00732B19"/>
    <w:rsid w:val="00733146"/>
    <w:rsid w:val="007334FF"/>
    <w:rsid w:val="0073371E"/>
    <w:rsid w:val="00734534"/>
    <w:rsid w:val="00736081"/>
    <w:rsid w:val="0073689B"/>
    <w:rsid w:val="00736E01"/>
    <w:rsid w:val="007375D0"/>
    <w:rsid w:val="007402EE"/>
    <w:rsid w:val="007405A5"/>
    <w:rsid w:val="00740ADD"/>
    <w:rsid w:val="0074123E"/>
    <w:rsid w:val="007438B1"/>
    <w:rsid w:val="00745159"/>
    <w:rsid w:val="00745D88"/>
    <w:rsid w:val="0074603D"/>
    <w:rsid w:val="00747379"/>
    <w:rsid w:val="00747807"/>
    <w:rsid w:val="00747D41"/>
    <w:rsid w:val="00747F4D"/>
    <w:rsid w:val="007503E8"/>
    <w:rsid w:val="00751263"/>
    <w:rsid w:val="007517F8"/>
    <w:rsid w:val="00752782"/>
    <w:rsid w:val="00752A4E"/>
    <w:rsid w:val="00753ECA"/>
    <w:rsid w:val="00754DC9"/>
    <w:rsid w:val="007552A7"/>
    <w:rsid w:val="007567C8"/>
    <w:rsid w:val="00756BEA"/>
    <w:rsid w:val="0075707B"/>
    <w:rsid w:val="0075759B"/>
    <w:rsid w:val="00757DA3"/>
    <w:rsid w:val="00760240"/>
    <w:rsid w:val="007606C9"/>
    <w:rsid w:val="007606FF"/>
    <w:rsid w:val="00760A0E"/>
    <w:rsid w:val="00760D4E"/>
    <w:rsid w:val="00761739"/>
    <w:rsid w:val="00761DC1"/>
    <w:rsid w:val="007629BE"/>
    <w:rsid w:val="00762A49"/>
    <w:rsid w:val="00762B16"/>
    <w:rsid w:val="00762CC7"/>
    <w:rsid w:val="007632E6"/>
    <w:rsid w:val="007634F8"/>
    <w:rsid w:val="007637BA"/>
    <w:rsid w:val="00763E56"/>
    <w:rsid w:val="00763E9A"/>
    <w:rsid w:val="00764686"/>
    <w:rsid w:val="00764CF1"/>
    <w:rsid w:val="00764EC4"/>
    <w:rsid w:val="00765876"/>
    <w:rsid w:val="00767B50"/>
    <w:rsid w:val="00767E1B"/>
    <w:rsid w:val="00767E2A"/>
    <w:rsid w:val="00770E47"/>
    <w:rsid w:val="00771277"/>
    <w:rsid w:val="007714BC"/>
    <w:rsid w:val="00771760"/>
    <w:rsid w:val="007717B6"/>
    <w:rsid w:val="00771B9A"/>
    <w:rsid w:val="00772323"/>
    <w:rsid w:val="007736F2"/>
    <w:rsid w:val="00773843"/>
    <w:rsid w:val="00773E4B"/>
    <w:rsid w:val="00774850"/>
    <w:rsid w:val="00776150"/>
    <w:rsid w:val="007763A1"/>
    <w:rsid w:val="00776D00"/>
    <w:rsid w:val="007776DF"/>
    <w:rsid w:val="00777E9B"/>
    <w:rsid w:val="00777FAE"/>
    <w:rsid w:val="00780A7F"/>
    <w:rsid w:val="0078126B"/>
    <w:rsid w:val="0078269C"/>
    <w:rsid w:val="007826AC"/>
    <w:rsid w:val="007828FA"/>
    <w:rsid w:val="007829EE"/>
    <w:rsid w:val="00782B8F"/>
    <w:rsid w:val="007832A9"/>
    <w:rsid w:val="00784F3C"/>
    <w:rsid w:val="00787416"/>
    <w:rsid w:val="0078783D"/>
    <w:rsid w:val="007879AC"/>
    <w:rsid w:val="00790131"/>
    <w:rsid w:val="007921A2"/>
    <w:rsid w:val="007927DB"/>
    <w:rsid w:val="00792C83"/>
    <w:rsid w:val="00793CAA"/>
    <w:rsid w:val="00793DEB"/>
    <w:rsid w:val="00793E76"/>
    <w:rsid w:val="007940AF"/>
    <w:rsid w:val="007946FE"/>
    <w:rsid w:val="00795098"/>
    <w:rsid w:val="00795A33"/>
    <w:rsid w:val="00795E7B"/>
    <w:rsid w:val="00797C0C"/>
    <w:rsid w:val="00797C59"/>
    <w:rsid w:val="00797C9E"/>
    <w:rsid w:val="007A04B0"/>
    <w:rsid w:val="007A0881"/>
    <w:rsid w:val="007A0ACF"/>
    <w:rsid w:val="007A25E5"/>
    <w:rsid w:val="007A3223"/>
    <w:rsid w:val="007A35C6"/>
    <w:rsid w:val="007A4D46"/>
    <w:rsid w:val="007A63A8"/>
    <w:rsid w:val="007A6539"/>
    <w:rsid w:val="007A69CA"/>
    <w:rsid w:val="007A6C4B"/>
    <w:rsid w:val="007A7098"/>
    <w:rsid w:val="007A7AFD"/>
    <w:rsid w:val="007B0192"/>
    <w:rsid w:val="007B08A5"/>
    <w:rsid w:val="007B0A9B"/>
    <w:rsid w:val="007B1551"/>
    <w:rsid w:val="007B1910"/>
    <w:rsid w:val="007B1E81"/>
    <w:rsid w:val="007B247A"/>
    <w:rsid w:val="007B2646"/>
    <w:rsid w:val="007B2C8F"/>
    <w:rsid w:val="007B3181"/>
    <w:rsid w:val="007B5127"/>
    <w:rsid w:val="007B55CB"/>
    <w:rsid w:val="007B5DB1"/>
    <w:rsid w:val="007C052F"/>
    <w:rsid w:val="007C0A62"/>
    <w:rsid w:val="007C0F28"/>
    <w:rsid w:val="007C1D50"/>
    <w:rsid w:val="007C2DD6"/>
    <w:rsid w:val="007C357D"/>
    <w:rsid w:val="007C3D6F"/>
    <w:rsid w:val="007C616D"/>
    <w:rsid w:val="007C6311"/>
    <w:rsid w:val="007C6738"/>
    <w:rsid w:val="007C78ED"/>
    <w:rsid w:val="007D070A"/>
    <w:rsid w:val="007D2EDD"/>
    <w:rsid w:val="007D39AD"/>
    <w:rsid w:val="007D39EF"/>
    <w:rsid w:val="007D45BF"/>
    <w:rsid w:val="007D4AF7"/>
    <w:rsid w:val="007D5B3A"/>
    <w:rsid w:val="007D5F9E"/>
    <w:rsid w:val="007D603A"/>
    <w:rsid w:val="007D66B3"/>
    <w:rsid w:val="007D6CB2"/>
    <w:rsid w:val="007D7E87"/>
    <w:rsid w:val="007E07F8"/>
    <w:rsid w:val="007E0A70"/>
    <w:rsid w:val="007E3D0C"/>
    <w:rsid w:val="007E53B6"/>
    <w:rsid w:val="007E5EDF"/>
    <w:rsid w:val="007E5FFB"/>
    <w:rsid w:val="007E6215"/>
    <w:rsid w:val="007E623B"/>
    <w:rsid w:val="007E6843"/>
    <w:rsid w:val="007E72B4"/>
    <w:rsid w:val="007E77E1"/>
    <w:rsid w:val="007F0AF5"/>
    <w:rsid w:val="007F0E5B"/>
    <w:rsid w:val="007F1C41"/>
    <w:rsid w:val="007F1C46"/>
    <w:rsid w:val="007F1DE3"/>
    <w:rsid w:val="007F2712"/>
    <w:rsid w:val="007F33D4"/>
    <w:rsid w:val="007F36A1"/>
    <w:rsid w:val="007F387A"/>
    <w:rsid w:val="007F47DC"/>
    <w:rsid w:val="007F496D"/>
    <w:rsid w:val="007F4DC5"/>
    <w:rsid w:val="007F5E53"/>
    <w:rsid w:val="007F6490"/>
    <w:rsid w:val="007F6711"/>
    <w:rsid w:val="007F6EB3"/>
    <w:rsid w:val="00800118"/>
    <w:rsid w:val="0080048A"/>
    <w:rsid w:val="0080167D"/>
    <w:rsid w:val="00801D41"/>
    <w:rsid w:val="00802057"/>
    <w:rsid w:val="00802B17"/>
    <w:rsid w:val="0080306C"/>
    <w:rsid w:val="008033C6"/>
    <w:rsid w:val="00804999"/>
    <w:rsid w:val="008070D8"/>
    <w:rsid w:val="00807592"/>
    <w:rsid w:val="008115EF"/>
    <w:rsid w:val="008118C1"/>
    <w:rsid w:val="008119E9"/>
    <w:rsid w:val="008122ED"/>
    <w:rsid w:val="00812642"/>
    <w:rsid w:val="00812F12"/>
    <w:rsid w:val="00813655"/>
    <w:rsid w:val="00813D76"/>
    <w:rsid w:val="00814160"/>
    <w:rsid w:val="008143D7"/>
    <w:rsid w:val="00814AF1"/>
    <w:rsid w:val="00814F7B"/>
    <w:rsid w:val="008158B2"/>
    <w:rsid w:val="00815E32"/>
    <w:rsid w:val="00815E35"/>
    <w:rsid w:val="008167E6"/>
    <w:rsid w:val="0081684E"/>
    <w:rsid w:val="00817D3D"/>
    <w:rsid w:val="0082030F"/>
    <w:rsid w:val="00821DEE"/>
    <w:rsid w:val="00822194"/>
    <w:rsid w:val="008222BD"/>
    <w:rsid w:val="0082283C"/>
    <w:rsid w:val="008228DA"/>
    <w:rsid w:val="00822C4B"/>
    <w:rsid w:val="008237FD"/>
    <w:rsid w:val="008247DA"/>
    <w:rsid w:val="0082517F"/>
    <w:rsid w:val="008253B5"/>
    <w:rsid w:val="008264D4"/>
    <w:rsid w:val="008305BE"/>
    <w:rsid w:val="00830DB0"/>
    <w:rsid w:val="00831C10"/>
    <w:rsid w:val="008324AD"/>
    <w:rsid w:val="00833C55"/>
    <w:rsid w:val="0083427D"/>
    <w:rsid w:val="00834433"/>
    <w:rsid w:val="0083459D"/>
    <w:rsid w:val="008347FB"/>
    <w:rsid w:val="008350A4"/>
    <w:rsid w:val="0083545F"/>
    <w:rsid w:val="0083670E"/>
    <w:rsid w:val="00837171"/>
    <w:rsid w:val="008403B4"/>
    <w:rsid w:val="0084066E"/>
    <w:rsid w:val="00840D19"/>
    <w:rsid w:val="00841DA4"/>
    <w:rsid w:val="00841F0A"/>
    <w:rsid w:val="00842916"/>
    <w:rsid w:val="00843195"/>
    <w:rsid w:val="008438AC"/>
    <w:rsid w:val="00843C2B"/>
    <w:rsid w:val="00844918"/>
    <w:rsid w:val="00844DEA"/>
    <w:rsid w:val="00844EC0"/>
    <w:rsid w:val="00845A05"/>
    <w:rsid w:val="008536D8"/>
    <w:rsid w:val="00853E31"/>
    <w:rsid w:val="00854890"/>
    <w:rsid w:val="00854A5A"/>
    <w:rsid w:val="00854E8B"/>
    <w:rsid w:val="0085528F"/>
    <w:rsid w:val="00856EBD"/>
    <w:rsid w:val="00857778"/>
    <w:rsid w:val="00857A65"/>
    <w:rsid w:val="00857A66"/>
    <w:rsid w:val="00857FD0"/>
    <w:rsid w:val="00860966"/>
    <w:rsid w:val="00860EF1"/>
    <w:rsid w:val="00862D06"/>
    <w:rsid w:val="0086354F"/>
    <w:rsid w:val="00864489"/>
    <w:rsid w:val="00865E5B"/>
    <w:rsid w:val="0086615C"/>
    <w:rsid w:val="0086691D"/>
    <w:rsid w:val="00867F55"/>
    <w:rsid w:val="008706D9"/>
    <w:rsid w:val="00870F97"/>
    <w:rsid w:val="00870FA2"/>
    <w:rsid w:val="008714D4"/>
    <w:rsid w:val="00871777"/>
    <w:rsid w:val="008718D4"/>
    <w:rsid w:val="008725C6"/>
    <w:rsid w:val="00872DBF"/>
    <w:rsid w:val="008734E3"/>
    <w:rsid w:val="00873DC0"/>
    <w:rsid w:val="00873EEC"/>
    <w:rsid w:val="00875B3E"/>
    <w:rsid w:val="00875E94"/>
    <w:rsid w:val="008775A5"/>
    <w:rsid w:val="008775D1"/>
    <w:rsid w:val="00877A2D"/>
    <w:rsid w:val="0088018F"/>
    <w:rsid w:val="008805FE"/>
    <w:rsid w:val="0088087B"/>
    <w:rsid w:val="00880AB7"/>
    <w:rsid w:val="008811BF"/>
    <w:rsid w:val="00881361"/>
    <w:rsid w:val="008813C8"/>
    <w:rsid w:val="00881DC1"/>
    <w:rsid w:val="00881E0F"/>
    <w:rsid w:val="008843CC"/>
    <w:rsid w:val="00884497"/>
    <w:rsid w:val="0088454A"/>
    <w:rsid w:val="008846AC"/>
    <w:rsid w:val="008846C5"/>
    <w:rsid w:val="00887C8B"/>
    <w:rsid w:val="00887F39"/>
    <w:rsid w:val="00893580"/>
    <w:rsid w:val="00893607"/>
    <w:rsid w:val="00893A5C"/>
    <w:rsid w:val="00893C30"/>
    <w:rsid w:val="00895570"/>
    <w:rsid w:val="008962D2"/>
    <w:rsid w:val="008963EB"/>
    <w:rsid w:val="008966E0"/>
    <w:rsid w:val="008A02D4"/>
    <w:rsid w:val="008A05FB"/>
    <w:rsid w:val="008A2128"/>
    <w:rsid w:val="008A2DC3"/>
    <w:rsid w:val="008A2DE2"/>
    <w:rsid w:val="008A4887"/>
    <w:rsid w:val="008A4F06"/>
    <w:rsid w:val="008A4F5E"/>
    <w:rsid w:val="008A5E55"/>
    <w:rsid w:val="008A5FD0"/>
    <w:rsid w:val="008A699A"/>
    <w:rsid w:val="008A6CCD"/>
    <w:rsid w:val="008A7415"/>
    <w:rsid w:val="008A7BE1"/>
    <w:rsid w:val="008A7F8F"/>
    <w:rsid w:val="008B0166"/>
    <w:rsid w:val="008B0ABB"/>
    <w:rsid w:val="008B123C"/>
    <w:rsid w:val="008B18F7"/>
    <w:rsid w:val="008B22AA"/>
    <w:rsid w:val="008B2FE1"/>
    <w:rsid w:val="008B3D8B"/>
    <w:rsid w:val="008B3EAD"/>
    <w:rsid w:val="008B42B2"/>
    <w:rsid w:val="008B4355"/>
    <w:rsid w:val="008B46F2"/>
    <w:rsid w:val="008B47DC"/>
    <w:rsid w:val="008B4E45"/>
    <w:rsid w:val="008B4ED6"/>
    <w:rsid w:val="008B5A31"/>
    <w:rsid w:val="008B5C8E"/>
    <w:rsid w:val="008B624A"/>
    <w:rsid w:val="008B63BA"/>
    <w:rsid w:val="008B7B2C"/>
    <w:rsid w:val="008C0178"/>
    <w:rsid w:val="008C034F"/>
    <w:rsid w:val="008C18FD"/>
    <w:rsid w:val="008C233A"/>
    <w:rsid w:val="008C25A9"/>
    <w:rsid w:val="008C2857"/>
    <w:rsid w:val="008C29EF"/>
    <w:rsid w:val="008C2B86"/>
    <w:rsid w:val="008C2D2F"/>
    <w:rsid w:val="008C347D"/>
    <w:rsid w:val="008C4B0E"/>
    <w:rsid w:val="008C4C12"/>
    <w:rsid w:val="008C533C"/>
    <w:rsid w:val="008C65A7"/>
    <w:rsid w:val="008C6772"/>
    <w:rsid w:val="008C69D5"/>
    <w:rsid w:val="008C6E40"/>
    <w:rsid w:val="008C6E72"/>
    <w:rsid w:val="008C7342"/>
    <w:rsid w:val="008C74C3"/>
    <w:rsid w:val="008D00B4"/>
    <w:rsid w:val="008D028A"/>
    <w:rsid w:val="008D12FA"/>
    <w:rsid w:val="008D1486"/>
    <w:rsid w:val="008D16F1"/>
    <w:rsid w:val="008D286C"/>
    <w:rsid w:val="008D2A00"/>
    <w:rsid w:val="008D44BB"/>
    <w:rsid w:val="008D4A0D"/>
    <w:rsid w:val="008D5183"/>
    <w:rsid w:val="008D593B"/>
    <w:rsid w:val="008D637A"/>
    <w:rsid w:val="008D71B0"/>
    <w:rsid w:val="008E0294"/>
    <w:rsid w:val="008E044A"/>
    <w:rsid w:val="008E10BA"/>
    <w:rsid w:val="008E12A6"/>
    <w:rsid w:val="008E231A"/>
    <w:rsid w:val="008E2AD9"/>
    <w:rsid w:val="008E2B19"/>
    <w:rsid w:val="008E5276"/>
    <w:rsid w:val="008E5F62"/>
    <w:rsid w:val="008E61DA"/>
    <w:rsid w:val="008E6358"/>
    <w:rsid w:val="008E63C1"/>
    <w:rsid w:val="008E6A3E"/>
    <w:rsid w:val="008E7029"/>
    <w:rsid w:val="008E7257"/>
    <w:rsid w:val="008F004F"/>
    <w:rsid w:val="008F0A5B"/>
    <w:rsid w:val="008F0EC6"/>
    <w:rsid w:val="008F1824"/>
    <w:rsid w:val="008F2267"/>
    <w:rsid w:val="008F2568"/>
    <w:rsid w:val="008F25A9"/>
    <w:rsid w:val="008F293E"/>
    <w:rsid w:val="008F2A8F"/>
    <w:rsid w:val="008F3B72"/>
    <w:rsid w:val="008F438C"/>
    <w:rsid w:val="008F4BFB"/>
    <w:rsid w:val="008F5E24"/>
    <w:rsid w:val="008F7E56"/>
    <w:rsid w:val="0090057E"/>
    <w:rsid w:val="00900E40"/>
    <w:rsid w:val="00901304"/>
    <w:rsid w:val="00901536"/>
    <w:rsid w:val="00901D1B"/>
    <w:rsid w:val="00902C30"/>
    <w:rsid w:val="00903028"/>
    <w:rsid w:val="00903282"/>
    <w:rsid w:val="00903ACF"/>
    <w:rsid w:val="00903AF9"/>
    <w:rsid w:val="00905A4D"/>
    <w:rsid w:val="00905B23"/>
    <w:rsid w:val="00905C48"/>
    <w:rsid w:val="00905D9F"/>
    <w:rsid w:val="009064AD"/>
    <w:rsid w:val="00906F72"/>
    <w:rsid w:val="00907194"/>
    <w:rsid w:val="00907372"/>
    <w:rsid w:val="009076DB"/>
    <w:rsid w:val="0091064B"/>
    <w:rsid w:val="009111B5"/>
    <w:rsid w:val="00911216"/>
    <w:rsid w:val="00911300"/>
    <w:rsid w:val="009115AE"/>
    <w:rsid w:val="009119CA"/>
    <w:rsid w:val="0091227F"/>
    <w:rsid w:val="00912E8B"/>
    <w:rsid w:val="009136DC"/>
    <w:rsid w:val="00914EAA"/>
    <w:rsid w:val="009157CB"/>
    <w:rsid w:val="00915B04"/>
    <w:rsid w:val="00916351"/>
    <w:rsid w:val="00916861"/>
    <w:rsid w:val="00916E87"/>
    <w:rsid w:val="00916F6E"/>
    <w:rsid w:val="0091764B"/>
    <w:rsid w:val="00917C12"/>
    <w:rsid w:val="009213AC"/>
    <w:rsid w:val="0092165B"/>
    <w:rsid w:val="00921BC8"/>
    <w:rsid w:val="0092232C"/>
    <w:rsid w:val="00922AD4"/>
    <w:rsid w:val="00923AA7"/>
    <w:rsid w:val="00923CAB"/>
    <w:rsid w:val="00923D0D"/>
    <w:rsid w:val="00925821"/>
    <w:rsid w:val="00925C77"/>
    <w:rsid w:val="00927092"/>
    <w:rsid w:val="00927550"/>
    <w:rsid w:val="009277C0"/>
    <w:rsid w:val="00927B94"/>
    <w:rsid w:val="00927B9D"/>
    <w:rsid w:val="00930829"/>
    <w:rsid w:val="009310A7"/>
    <w:rsid w:val="00931720"/>
    <w:rsid w:val="00931E13"/>
    <w:rsid w:val="0093234E"/>
    <w:rsid w:val="0093278F"/>
    <w:rsid w:val="00934482"/>
    <w:rsid w:val="00935D1F"/>
    <w:rsid w:val="00935E32"/>
    <w:rsid w:val="00935E4E"/>
    <w:rsid w:val="0093613A"/>
    <w:rsid w:val="009362E2"/>
    <w:rsid w:val="009367CF"/>
    <w:rsid w:val="00936B9B"/>
    <w:rsid w:val="00936BEE"/>
    <w:rsid w:val="00937072"/>
    <w:rsid w:val="00941F20"/>
    <w:rsid w:val="00942CAF"/>
    <w:rsid w:val="009435F6"/>
    <w:rsid w:val="0094370A"/>
    <w:rsid w:val="00943E4F"/>
    <w:rsid w:val="00944758"/>
    <w:rsid w:val="0094501F"/>
    <w:rsid w:val="00945281"/>
    <w:rsid w:val="00947396"/>
    <w:rsid w:val="0094792C"/>
    <w:rsid w:val="009500C0"/>
    <w:rsid w:val="00950217"/>
    <w:rsid w:val="0095024B"/>
    <w:rsid w:val="00950719"/>
    <w:rsid w:val="00950CE5"/>
    <w:rsid w:val="009512F5"/>
    <w:rsid w:val="0095378B"/>
    <w:rsid w:val="00953F5B"/>
    <w:rsid w:val="00954116"/>
    <w:rsid w:val="00954AF8"/>
    <w:rsid w:val="00955310"/>
    <w:rsid w:val="00955430"/>
    <w:rsid w:val="00955447"/>
    <w:rsid w:val="009559D9"/>
    <w:rsid w:val="009569DD"/>
    <w:rsid w:val="00956EB0"/>
    <w:rsid w:val="0096032D"/>
    <w:rsid w:val="009609FE"/>
    <w:rsid w:val="00960EDE"/>
    <w:rsid w:val="00961140"/>
    <w:rsid w:val="009620DD"/>
    <w:rsid w:val="00962F4A"/>
    <w:rsid w:val="00963E5D"/>
    <w:rsid w:val="00964670"/>
    <w:rsid w:val="00964877"/>
    <w:rsid w:val="00966CFD"/>
    <w:rsid w:val="00967804"/>
    <w:rsid w:val="00970226"/>
    <w:rsid w:val="00970B34"/>
    <w:rsid w:val="009715CE"/>
    <w:rsid w:val="00971D4D"/>
    <w:rsid w:val="0097224E"/>
    <w:rsid w:val="009733D7"/>
    <w:rsid w:val="009734F7"/>
    <w:rsid w:val="00973DFD"/>
    <w:rsid w:val="00974502"/>
    <w:rsid w:val="00974722"/>
    <w:rsid w:val="0097492F"/>
    <w:rsid w:val="00975820"/>
    <w:rsid w:val="00975CEE"/>
    <w:rsid w:val="00976720"/>
    <w:rsid w:val="00977434"/>
    <w:rsid w:val="009776E2"/>
    <w:rsid w:val="00980869"/>
    <w:rsid w:val="009808EA"/>
    <w:rsid w:val="00980C88"/>
    <w:rsid w:val="0098158E"/>
    <w:rsid w:val="00981B4A"/>
    <w:rsid w:val="009820F9"/>
    <w:rsid w:val="0098251A"/>
    <w:rsid w:val="00983647"/>
    <w:rsid w:val="00985B25"/>
    <w:rsid w:val="00991F15"/>
    <w:rsid w:val="009924E0"/>
    <w:rsid w:val="00992AC8"/>
    <w:rsid w:val="009931B0"/>
    <w:rsid w:val="009934DE"/>
    <w:rsid w:val="00993A94"/>
    <w:rsid w:val="00993CD7"/>
    <w:rsid w:val="0099428B"/>
    <w:rsid w:val="009943C3"/>
    <w:rsid w:val="009951A2"/>
    <w:rsid w:val="00996298"/>
    <w:rsid w:val="0099638D"/>
    <w:rsid w:val="0099749E"/>
    <w:rsid w:val="00997943"/>
    <w:rsid w:val="009A1762"/>
    <w:rsid w:val="009A297A"/>
    <w:rsid w:val="009A2EF4"/>
    <w:rsid w:val="009A3282"/>
    <w:rsid w:val="009A3318"/>
    <w:rsid w:val="009A3605"/>
    <w:rsid w:val="009A4FC1"/>
    <w:rsid w:val="009A55AE"/>
    <w:rsid w:val="009A6B82"/>
    <w:rsid w:val="009A6EF7"/>
    <w:rsid w:val="009B02FC"/>
    <w:rsid w:val="009B0EE1"/>
    <w:rsid w:val="009B1041"/>
    <w:rsid w:val="009B11CD"/>
    <w:rsid w:val="009B23C1"/>
    <w:rsid w:val="009B2C0F"/>
    <w:rsid w:val="009B3331"/>
    <w:rsid w:val="009B3FF0"/>
    <w:rsid w:val="009B44E0"/>
    <w:rsid w:val="009B580E"/>
    <w:rsid w:val="009B649A"/>
    <w:rsid w:val="009B6BA5"/>
    <w:rsid w:val="009B7B47"/>
    <w:rsid w:val="009C026A"/>
    <w:rsid w:val="009C0C17"/>
    <w:rsid w:val="009C1159"/>
    <w:rsid w:val="009C3497"/>
    <w:rsid w:val="009C424C"/>
    <w:rsid w:val="009C43B0"/>
    <w:rsid w:val="009C44D4"/>
    <w:rsid w:val="009C4BF1"/>
    <w:rsid w:val="009C50C7"/>
    <w:rsid w:val="009C5317"/>
    <w:rsid w:val="009C567D"/>
    <w:rsid w:val="009C5F6E"/>
    <w:rsid w:val="009C6617"/>
    <w:rsid w:val="009C6850"/>
    <w:rsid w:val="009C724E"/>
    <w:rsid w:val="009C7A93"/>
    <w:rsid w:val="009D1690"/>
    <w:rsid w:val="009D1908"/>
    <w:rsid w:val="009D1AC2"/>
    <w:rsid w:val="009D2888"/>
    <w:rsid w:val="009D2893"/>
    <w:rsid w:val="009D2BC8"/>
    <w:rsid w:val="009D2E88"/>
    <w:rsid w:val="009D323E"/>
    <w:rsid w:val="009D3919"/>
    <w:rsid w:val="009D3F01"/>
    <w:rsid w:val="009D3F9F"/>
    <w:rsid w:val="009D4C5C"/>
    <w:rsid w:val="009D5CF7"/>
    <w:rsid w:val="009D698B"/>
    <w:rsid w:val="009D69BB"/>
    <w:rsid w:val="009D6D33"/>
    <w:rsid w:val="009D7170"/>
    <w:rsid w:val="009D7558"/>
    <w:rsid w:val="009D76B5"/>
    <w:rsid w:val="009E0700"/>
    <w:rsid w:val="009E071C"/>
    <w:rsid w:val="009E2655"/>
    <w:rsid w:val="009E3A95"/>
    <w:rsid w:val="009E4B33"/>
    <w:rsid w:val="009E4B4A"/>
    <w:rsid w:val="009E4D2C"/>
    <w:rsid w:val="009E5FCF"/>
    <w:rsid w:val="009E61B6"/>
    <w:rsid w:val="009E67A4"/>
    <w:rsid w:val="009E6A8F"/>
    <w:rsid w:val="009E7856"/>
    <w:rsid w:val="009E7BEF"/>
    <w:rsid w:val="009F0462"/>
    <w:rsid w:val="009F047A"/>
    <w:rsid w:val="009F0B14"/>
    <w:rsid w:val="009F260D"/>
    <w:rsid w:val="009F361A"/>
    <w:rsid w:val="009F3A06"/>
    <w:rsid w:val="009F511A"/>
    <w:rsid w:val="009F6158"/>
    <w:rsid w:val="009F6289"/>
    <w:rsid w:val="009F7945"/>
    <w:rsid w:val="009F79A8"/>
    <w:rsid w:val="009F7A0C"/>
    <w:rsid w:val="00A00E0F"/>
    <w:rsid w:val="00A010DC"/>
    <w:rsid w:val="00A0128B"/>
    <w:rsid w:val="00A033DD"/>
    <w:rsid w:val="00A0363E"/>
    <w:rsid w:val="00A0425F"/>
    <w:rsid w:val="00A04F82"/>
    <w:rsid w:val="00A05120"/>
    <w:rsid w:val="00A06354"/>
    <w:rsid w:val="00A06856"/>
    <w:rsid w:val="00A069A7"/>
    <w:rsid w:val="00A073E0"/>
    <w:rsid w:val="00A101C5"/>
    <w:rsid w:val="00A1052F"/>
    <w:rsid w:val="00A10726"/>
    <w:rsid w:val="00A119DA"/>
    <w:rsid w:val="00A11C0D"/>
    <w:rsid w:val="00A1268E"/>
    <w:rsid w:val="00A12AFA"/>
    <w:rsid w:val="00A12C10"/>
    <w:rsid w:val="00A12EB7"/>
    <w:rsid w:val="00A12F18"/>
    <w:rsid w:val="00A13436"/>
    <w:rsid w:val="00A13FAC"/>
    <w:rsid w:val="00A142B6"/>
    <w:rsid w:val="00A14BD1"/>
    <w:rsid w:val="00A1583F"/>
    <w:rsid w:val="00A15DFA"/>
    <w:rsid w:val="00A165A7"/>
    <w:rsid w:val="00A1690A"/>
    <w:rsid w:val="00A17458"/>
    <w:rsid w:val="00A175FE"/>
    <w:rsid w:val="00A20370"/>
    <w:rsid w:val="00A21342"/>
    <w:rsid w:val="00A216FD"/>
    <w:rsid w:val="00A21C8F"/>
    <w:rsid w:val="00A23777"/>
    <w:rsid w:val="00A237FD"/>
    <w:rsid w:val="00A24B57"/>
    <w:rsid w:val="00A252D1"/>
    <w:rsid w:val="00A25E97"/>
    <w:rsid w:val="00A2651B"/>
    <w:rsid w:val="00A27026"/>
    <w:rsid w:val="00A27AAA"/>
    <w:rsid w:val="00A27AEC"/>
    <w:rsid w:val="00A30C7A"/>
    <w:rsid w:val="00A31B66"/>
    <w:rsid w:val="00A31D98"/>
    <w:rsid w:val="00A31F0A"/>
    <w:rsid w:val="00A32835"/>
    <w:rsid w:val="00A33EF4"/>
    <w:rsid w:val="00A34C6B"/>
    <w:rsid w:val="00A34D08"/>
    <w:rsid w:val="00A356CB"/>
    <w:rsid w:val="00A35C0C"/>
    <w:rsid w:val="00A35D7D"/>
    <w:rsid w:val="00A36940"/>
    <w:rsid w:val="00A3699C"/>
    <w:rsid w:val="00A370C3"/>
    <w:rsid w:val="00A371F1"/>
    <w:rsid w:val="00A37934"/>
    <w:rsid w:val="00A40126"/>
    <w:rsid w:val="00A40A09"/>
    <w:rsid w:val="00A41077"/>
    <w:rsid w:val="00A413E6"/>
    <w:rsid w:val="00A41CB2"/>
    <w:rsid w:val="00A42C61"/>
    <w:rsid w:val="00A43745"/>
    <w:rsid w:val="00A43989"/>
    <w:rsid w:val="00A45216"/>
    <w:rsid w:val="00A46B69"/>
    <w:rsid w:val="00A50154"/>
    <w:rsid w:val="00A5032D"/>
    <w:rsid w:val="00A51A98"/>
    <w:rsid w:val="00A52932"/>
    <w:rsid w:val="00A5321F"/>
    <w:rsid w:val="00A54546"/>
    <w:rsid w:val="00A545E7"/>
    <w:rsid w:val="00A55796"/>
    <w:rsid w:val="00A57818"/>
    <w:rsid w:val="00A57DEE"/>
    <w:rsid w:val="00A6001F"/>
    <w:rsid w:val="00A6022D"/>
    <w:rsid w:val="00A60A2D"/>
    <w:rsid w:val="00A61A39"/>
    <w:rsid w:val="00A62A6A"/>
    <w:rsid w:val="00A63C4B"/>
    <w:rsid w:val="00A63D49"/>
    <w:rsid w:val="00A643FB"/>
    <w:rsid w:val="00A64F4F"/>
    <w:rsid w:val="00A6574A"/>
    <w:rsid w:val="00A65801"/>
    <w:rsid w:val="00A65FF7"/>
    <w:rsid w:val="00A666B4"/>
    <w:rsid w:val="00A66B8B"/>
    <w:rsid w:val="00A66DD5"/>
    <w:rsid w:val="00A70B05"/>
    <w:rsid w:val="00A70FC5"/>
    <w:rsid w:val="00A7118B"/>
    <w:rsid w:val="00A71AE1"/>
    <w:rsid w:val="00A71E32"/>
    <w:rsid w:val="00A72280"/>
    <w:rsid w:val="00A73159"/>
    <w:rsid w:val="00A738FF"/>
    <w:rsid w:val="00A74384"/>
    <w:rsid w:val="00A74CA5"/>
    <w:rsid w:val="00A74EAB"/>
    <w:rsid w:val="00A7507D"/>
    <w:rsid w:val="00A754EB"/>
    <w:rsid w:val="00A756BE"/>
    <w:rsid w:val="00A75B6F"/>
    <w:rsid w:val="00A776E6"/>
    <w:rsid w:val="00A80AAE"/>
    <w:rsid w:val="00A83360"/>
    <w:rsid w:val="00A84ACE"/>
    <w:rsid w:val="00A86143"/>
    <w:rsid w:val="00A86376"/>
    <w:rsid w:val="00A90D90"/>
    <w:rsid w:val="00A90F97"/>
    <w:rsid w:val="00A92792"/>
    <w:rsid w:val="00A94C31"/>
    <w:rsid w:val="00A95029"/>
    <w:rsid w:val="00A95F92"/>
    <w:rsid w:val="00A97B9F"/>
    <w:rsid w:val="00A97DC7"/>
    <w:rsid w:val="00A97FFE"/>
    <w:rsid w:val="00AA00EC"/>
    <w:rsid w:val="00AA0BEB"/>
    <w:rsid w:val="00AA273C"/>
    <w:rsid w:val="00AA298B"/>
    <w:rsid w:val="00AA2D7F"/>
    <w:rsid w:val="00AA4608"/>
    <w:rsid w:val="00AA4A12"/>
    <w:rsid w:val="00AA56BF"/>
    <w:rsid w:val="00AA5A25"/>
    <w:rsid w:val="00AA5BE9"/>
    <w:rsid w:val="00AA5FD3"/>
    <w:rsid w:val="00AB09F7"/>
    <w:rsid w:val="00AB2C3A"/>
    <w:rsid w:val="00AB3432"/>
    <w:rsid w:val="00AB3C1D"/>
    <w:rsid w:val="00AB3F4B"/>
    <w:rsid w:val="00AB4F5C"/>
    <w:rsid w:val="00AB6211"/>
    <w:rsid w:val="00AB6E28"/>
    <w:rsid w:val="00AB7C15"/>
    <w:rsid w:val="00AC03EF"/>
    <w:rsid w:val="00AC0759"/>
    <w:rsid w:val="00AC1406"/>
    <w:rsid w:val="00AC180B"/>
    <w:rsid w:val="00AC228D"/>
    <w:rsid w:val="00AC24B2"/>
    <w:rsid w:val="00AC27E2"/>
    <w:rsid w:val="00AC2AB9"/>
    <w:rsid w:val="00AC35F0"/>
    <w:rsid w:val="00AC49E2"/>
    <w:rsid w:val="00AC6039"/>
    <w:rsid w:val="00AC726A"/>
    <w:rsid w:val="00AD0CA8"/>
    <w:rsid w:val="00AD0E81"/>
    <w:rsid w:val="00AD11C9"/>
    <w:rsid w:val="00AD16CA"/>
    <w:rsid w:val="00AD176E"/>
    <w:rsid w:val="00AD1931"/>
    <w:rsid w:val="00AD20BE"/>
    <w:rsid w:val="00AD5286"/>
    <w:rsid w:val="00AD5ADE"/>
    <w:rsid w:val="00AD78FD"/>
    <w:rsid w:val="00AD7D78"/>
    <w:rsid w:val="00AE03A8"/>
    <w:rsid w:val="00AE0545"/>
    <w:rsid w:val="00AE0D4D"/>
    <w:rsid w:val="00AE0EA4"/>
    <w:rsid w:val="00AE12D4"/>
    <w:rsid w:val="00AE1407"/>
    <w:rsid w:val="00AE1B3C"/>
    <w:rsid w:val="00AE1C35"/>
    <w:rsid w:val="00AE1C4E"/>
    <w:rsid w:val="00AE3539"/>
    <w:rsid w:val="00AE3D97"/>
    <w:rsid w:val="00AE3DAE"/>
    <w:rsid w:val="00AE3F6D"/>
    <w:rsid w:val="00AE4225"/>
    <w:rsid w:val="00AE4331"/>
    <w:rsid w:val="00AE4988"/>
    <w:rsid w:val="00AE54D1"/>
    <w:rsid w:val="00AE54FF"/>
    <w:rsid w:val="00AE5B09"/>
    <w:rsid w:val="00AE5B0C"/>
    <w:rsid w:val="00AE5B3C"/>
    <w:rsid w:val="00AE67C6"/>
    <w:rsid w:val="00AE7D46"/>
    <w:rsid w:val="00AF0011"/>
    <w:rsid w:val="00AF065F"/>
    <w:rsid w:val="00AF099B"/>
    <w:rsid w:val="00AF1A87"/>
    <w:rsid w:val="00AF296F"/>
    <w:rsid w:val="00AF2BEB"/>
    <w:rsid w:val="00AF2DC0"/>
    <w:rsid w:val="00AF34E3"/>
    <w:rsid w:val="00AF380A"/>
    <w:rsid w:val="00AF3CBB"/>
    <w:rsid w:val="00AF4021"/>
    <w:rsid w:val="00AF47C6"/>
    <w:rsid w:val="00AF52E4"/>
    <w:rsid w:val="00AF610D"/>
    <w:rsid w:val="00AF6286"/>
    <w:rsid w:val="00AF6587"/>
    <w:rsid w:val="00AF67FB"/>
    <w:rsid w:val="00AF683F"/>
    <w:rsid w:val="00AF7444"/>
    <w:rsid w:val="00B0135A"/>
    <w:rsid w:val="00B01BA7"/>
    <w:rsid w:val="00B01E60"/>
    <w:rsid w:val="00B01E8E"/>
    <w:rsid w:val="00B02DF2"/>
    <w:rsid w:val="00B039B1"/>
    <w:rsid w:val="00B05751"/>
    <w:rsid w:val="00B05752"/>
    <w:rsid w:val="00B06220"/>
    <w:rsid w:val="00B06F3C"/>
    <w:rsid w:val="00B0739F"/>
    <w:rsid w:val="00B07F66"/>
    <w:rsid w:val="00B12257"/>
    <w:rsid w:val="00B12379"/>
    <w:rsid w:val="00B126B6"/>
    <w:rsid w:val="00B13880"/>
    <w:rsid w:val="00B1396D"/>
    <w:rsid w:val="00B13D4B"/>
    <w:rsid w:val="00B14573"/>
    <w:rsid w:val="00B15822"/>
    <w:rsid w:val="00B15B44"/>
    <w:rsid w:val="00B17533"/>
    <w:rsid w:val="00B1792F"/>
    <w:rsid w:val="00B200D9"/>
    <w:rsid w:val="00B20ECE"/>
    <w:rsid w:val="00B21607"/>
    <w:rsid w:val="00B21BC2"/>
    <w:rsid w:val="00B22ED7"/>
    <w:rsid w:val="00B23180"/>
    <w:rsid w:val="00B235EF"/>
    <w:rsid w:val="00B2402D"/>
    <w:rsid w:val="00B24150"/>
    <w:rsid w:val="00B247C1"/>
    <w:rsid w:val="00B26983"/>
    <w:rsid w:val="00B26E63"/>
    <w:rsid w:val="00B26FBE"/>
    <w:rsid w:val="00B30F3F"/>
    <w:rsid w:val="00B3300E"/>
    <w:rsid w:val="00B33609"/>
    <w:rsid w:val="00B33A30"/>
    <w:rsid w:val="00B34356"/>
    <w:rsid w:val="00B34485"/>
    <w:rsid w:val="00B36BB7"/>
    <w:rsid w:val="00B379BF"/>
    <w:rsid w:val="00B400FE"/>
    <w:rsid w:val="00B40412"/>
    <w:rsid w:val="00B40A9C"/>
    <w:rsid w:val="00B412BA"/>
    <w:rsid w:val="00B41DAC"/>
    <w:rsid w:val="00B42227"/>
    <w:rsid w:val="00B436FE"/>
    <w:rsid w:val="00B43A80"/>
    <w:rsid w:val="00B44B8D"/>
    <w:rsid w:val="00B4506D"/>
    <w:rsid w:val="00B46877"/>
    <w:rsid w:val="00B4693A"/>
    <w:rsid w:val="00B46CAB"/>
    <w:rsid w:val="00B46E16"/>
    <w:rsid w:val="00B47AF5"/>
    <w:rsid w:val="00B547A0"/>
    <w:rsid w:val="00B55150"/>
    <w:rsid w:val="00B552FF"/>
    <w:rsid w:val="00B556B8"/>
    <w:rsid w:val="00B55CB8"/>
    <w:rsid w:val="00B55E75"/>
    <w:rsid w:val="00B56685"/>
    <w:rsid w:val="00B56A44"/>
    <w:rsid w:val="00B60786"/>
    <w:rsid w:val="00B60EA1"/>
    <w:rsid w:val="00B62336"/>
    <w:rsid w:val="00B62E4B"/>
    <w:rsid w:val="00B63E11"/>
    <w:rsid w:val="00B63E33"/>
    <w:rsid w:val="00B63EF1"/>
    <w:rsid w:val="00B65830"/>
    <w:rsid w:val="00B65A19"/>
    <w:rsid w:val="00B6663F"/>
    <w:rsid w:val="00B667E6"/>
    <w:rsid w:val="00B66F5B"/>
    <w:rsid w:val="00B67B67"/>
    <w:rsid w:val="00B70B3A"/>
    <w:rsid w:val="00B71940"/>
    <w:rsid w:val="00B723BC"/>
    <w:rsid w:val="00B7318D"/>
    <w:rsid w:val="00B74295"/>
    <w:rsid w:val="00B751CE"/>
    <w:rsid w:val="00B75422"/>
    <w:rsid w:val="00B759F6"/>
    <w:rsid w:val="00B75A4D"/>
    <w:rsid w:val="00B75C68"/>
    <w:rsid w:val="00B76AA0"/>
    <w:rsid w:val="00B772B5"/>
    <w:rsid w:val="00B7762F"/>
    <w:rsid w:val="00B77656"/>
    <w:rsid w:val="00B77943"/>
    <w:rsid w:val="00B77BE6"/>
    <w:rsid w:val="00B811D0"/>
    <w:rsid w:val="00B81E43"/>
    <w:rsid w:val="00B81ECD"/>
    <w:rsid w:val="00B81F6B"/>
    <w:rsid w:val="00B835BA"/>
    <w:rsid w:val="00B841FA"/>
    <w:rsid w:val="00B8453B"/>
    <w:rsid w:val="00B84F12"/>
    <w:rsid w:val="00B85AD9"/>
    <w:rsid w:val="00B862E7"/>
    <w:rsid w:val="00B86B5A"/>
    <w:rsid w:val="00B8719F"/>
    <w:rsid w:val="00B876C9"/>
    <w:rsid w:val="00B87D96"/>
    <w:rsid w:val="00B908E9"/>
    <w:rsid w:val="00B90C45"/>
    <w:rsid w:val="00B90DCB"/>
    <w:rsid w:val="00B91996"/>
    <w:rsid w:val="00B92D11"/>
    <w:rsid w:val="00B946A4"/>
    <w:rsid w:val="00B95EAE"/>
    <w:rsid w:val="00B965D2"/>
    <w:rsid w:val="00B965E2"/>
    <w:rsid w:val="00B96A4D"/>
    <w:rsid w:val="00B97979"/>
    <w:rsid w:val="00BA11B0"/>
    <w:rsid w:val="00BA3727"/>
    <w:rsid w:val="00BA3F1C"/>
    <w:rsid w:val="00BA4581"/>
    <w:rsid w:val="00BA464B"/>
    <w:rsid w:val="00BA577D"/>
    <w:rsid w:val="00BA5873"/>
    <w:rsid w:val="00BA59CF"/>
    <w:rsid w:val="00BA6057"/>
    <w:rsid w:val="00BA6E51"/>
    <w:rsid w:val="00BB1686"/>
    <w:rsid w:val="00BB28E6"/>
    <w:rsid w:val="00BB2B21"/>
    <w:rsid w:val="00BB3214"/>
    <w:rsid w:val="00BB36AC"/>
    <w:rsid w:val="00BB3A22"/>
    <w:rsid w:val="00BB4395"/>
    <w:rsid w:val="00BB45BC"/>
    <w:rsid w:val="00BB533F"/>
    <w:rsid w:val="00BB5C56"/>
    <w:rsid w:val="00BB5FE4"/>
    <w:rsid w:val="00BB6060"/>
    <w:rsid w:val="00BB62D5"/>
    <w:rsid w:val="00BB65A2"/>
    <w:rsid w:val="00BB7538"/>
    <w:rsid w:val="00BB7677"/>
    <w:rsid w:val="00BC0074"/>
    <w:rsid w:val="00BC2068"/>
    <w:rsid w:val="00BC24D2"/>
    <w:rsid w:val="00BC348A"/>
    <w:rsid w:val="00BC551E"/>
    <w:rsid w:val="00BC5CB8"/>
    <w:rsid w:val="00BC6957"/>
    <w:rsid w:val="00BC6A38"/>
    <w:rsid w:val="00BD1919"/>
    <w:rsid w:val="00BD2AE1"/>
    <w:rsid w:val="00BD2E52"/>
    <w:rsid w:val="00BD3486"/>
    <w:rsid w:val="00BD39A0"/>
    <w:rsid w:val="00BD44D8"/>
    <w:rsid w:val="00BD54EE"/>
    <w:rsid w:val="00BD577F"/>
    <w:rsid w:val="00BD57A7"/>
    <w:rsid w:val="00BD5CF1"/>
    <w:rsid w:val="00BD7AFF"/>
    <w:rsid w:val="00BE0703"/>
    <w:rsid w:val="00BE13C3"/>
    <w:rsid w:val="00BE1B11"/>
    <w:rsid w:val="00BE1F3F"/>
    <w:rsid w:val="00BE2648"/>
    <w:rsid w:val="00BE26CE"/>
    <w:rsid w:val="00BE3389"/>
    <w:rsid w:val="00BE3C83"/>
    <w:rsid w:val="00BE404F"/>
    <w:rsid w:val="00BE4149"/>
    <w:rsid w:val="00BE504D"/>
    <w:rsid w:val="00BE5706"/>
    <w:rsid w:val="00BE5ED9"/>
    <w:rsid w:val="00BE649C"/>
    <w:rsid w:val="00BE6D51"/>
    <w:rsid w:val="00BE6F66"/>
    <w:rsid w:val="00BE7A5C"/>
    <w:rsid w:val="00BE7FDB"/>
    <w:rsid w:val="00BF0883"/>
    <w:rsid w:val="00BF0923"/>
    <w:rsid w:val="00BF13AF"/>
    <w:rsid w:val="00BF18C5"/>
    <w:rsid w:val="00BF1BB0"/>
    <w:rsid w:val="00BF20C2"/>
    <w:rsid w:val="00BF2EA9"/>
    <w:rsid w:val="00BF4243"/>
    <w:rsid w:val="00BF4C2D"/>
    <w:rsid w:val="00BF4D39"/>
    <w:rsid w:val="00BF612D"/>
    <w:rsid w:val="00BF6756"/>
    <w:rsid w:val="00C00EC1"/>
    <w:rsid w:val="00C0146F"/>
    <w:rsid w:val="00C0151E"/>
    <w:rsid w:val="00C02324"/>
    <w:rsid w:val="00C0256C"/>
    <w:rsid w:val="00C02B86"/>
    <w:rsid w:val="00C02D2E"/>
    <w:rsid w:val="00C03FC6"/>
    <w:rsid w:val="00C05E1A"/>
    <w:rsid w:val="00C05F15"/>
    <w:rsid w:val="00C05F97"/>
    <w:rsid w:val="00C06504"/>
    <w:rsid w:val="00C06E3F"/>
    <w:rsid w:val="00C07A92"/>
    <w:rsid w:val="00C1023B"/>
    <w:rsid w:val="00C10368"/>
    <w:rsid w:val="00C109E7"/>
    <w:rsid w:val="00C10C91"/>
    <w:rsid w:val="00C1186B"/>
    <w:rsid w:val="00C12C32"/>
    <w:rsid w:val="00C13013"/>
    <w:rsid w:val="00C131D2"/>
    <w:rsid w:val="00C14B18"/>
    <w:rsid w:val="00C14D71"/>
    <w:rsid w:val="00C1585C"/>
    <w:rsid w:val="00C161BC"/>
    <w:rsid w:val="00C1637B"/>
    <w:rsid w:val="00C16DA0"/>
    <w:rsid w:val="00C20036"/>
    <w:rsid w:val="00C20345"/>
    <w:rsid w:val="00C20350"/>
    <w:rsid w:val="00C204FE"/>
    <w:rsid w:val="00C20742"/>
    <w:rsid w:val="00C21580"/>
    <w:rsid w:val="00C2186B"/>
    <w:rsid w:val="00C21889"/>
    <w:rsid w:val="00C22350"/>
    <w:rsid w:val="00C22DC1"/>
    <w:rsid w:val="00C23945"/>
    <w:rsid w:val="00C23E7E"/>
    <w:rsid w:val="00C24A33"/>
    <w:rsid w:val="00C24A5D"/>
    <w:rsid w:val="00C311E0"/>
    <w:rsid w:val="00C33944"/>
    <w:rsid w:val="00C33CDA"/>
    <w:rsid w:val="00C33EE4"/>
    <w:rsid w:val="00C34676"/>
    <w:rsid w:val="00C348A3"/>
    <w:rsid w:val="00C34F40"/>
    <w:rsid w:val="00C362E9"/>
    <w:rsid w:val="00C370D7"/>
    <w:rsid w:val="00C37C42"/>
    <w:rsid w:val="00C40107"/>
    <w:rsid w:val="00C401D0"/>
    <w:rsid w:val="00C40A93"/>
    <w:rsid w:val="00C41042"/>
    <w:rsid w:val="00C4113D"/>
    <w:rsid w:val="00C41370"/>
    <w:rsid w:val="00C413B7"/>
    <w:rsid w:val="00C415F5"/>
    <w:rsid w:val="00C42044"/>
    <w:rsid w:val="00C42445"/>
    <w:rsid w:val="00C43436"/>
    <w:rsid w:val="00C4390E"/>
    <w:rsid w:val="00C43921"/>
    <w:rsid w:val="00C43F95"/>
    <w:rsid w:val="00C442E6"/>
    <w:rsid w:val="00C44BF7"/>
    <w:rsid w:val="00C44EF7"/>
    <w:rsid w:val="00C457E1"/>
    <w:rsid w:val="00C465F1"/>
    <w:rsid w:val="00C46953"/>
    <w:rsid w:val="00C476D8"/>
    <w:rsid w:val="00C500EF"/>
    <w:rsid w:val="00C503F4"/>
    <w:rsid w:val="00C511A6"/>
    <w:rsid w:val="00C51A53"/>
    <w:rsid w:val="00C52B23"/>
    <w:rsid w:val="00C52F4D"/>
    <w:rsid w:val="00C53549"/>
    <w:rsid w:val="00C53AD7"/>
    <w:rsid w:val="00C53C47"/>
    <w:rsid w:val="00C567C0"/>
    <w:rsid w:val="00C56A38"/>
    <w:rsid w:val="00C57366"/>
    <w:rsid w:val="00C57461"/>
    <w:rsid w:val="00C600FB"/>
    <w:rsid w:val="00C610A3"/>
    <w:rsid w:val="00C61528"/>
    <w:rsid w:val="00C619CC"/>
    <w:rsid w:val="00C61C3F"/>
    <w:rsid w:val="00C61D10"/>
    <w:rsid w:val="00C62BE4"/>
    <w:rsid w:val="00C62DC2"/>
    <w:rsid w:val="00C63FB2"/>
    <w:rsid w:val="00C6417C"/>
    <w:rsid w:val="00C646FF"/>
    <w:rsid w:val="00C65624"/>
    <w:rsid w:val="00C66447"/>
    <w:rsid w:val="00C665C0"/>
    <w:rsid w:val="00C66C89"/>
    <w:rsid w:val="00C6741C"/>
    <w:rsid w:val="00C677A0"/>
    <w:rsid w:val="00C70087"/>
    <w:rsid w:val="00C70829"/>
    <w:rsid w:val="00C70941"/>
    <w:rsid w:val="00C71B15"/>
    <w:rsid w:val="00C71C64"/>
    <w:rsid w:val="00C71EB6"/>
    <w:rsid w:val="00C7232B"/>
    <w:rsid w:val="00C740F2"/>
    <w:rsid w:val="00C75E51"/>
    <w:rsid w:val="00C77754"/>
    <w:rsid w:val="00C7789D"/>
    <w:rsid w:val="00C7790F"/>
    <w:rsid w:val="00C77DAD"/>
    <w:rsid w:val="00C81E5B"/>
    <w:rsid w:val="00C8344A"/>
    <w:rsid w:val="00C83880"/>
    <w:rsid w:val="00C85FE6"/>
    <w:rsid w:val="00C861FC"/>
    <w:rsid w:val="00C871F2"/>
    <w:rsid w:val="00C87925"/>
    <w:rsid w:val="00C9059B"/>
    <w:rsid w:val="00C912CE"/>
    <w:rsid w:val="00C915A8"/>
    <w:rsid w:val="00C91D9C"/>
    <w:rsid w:val="00C9215A"/>
    <w:rsid w:val="00C92269"/>
    <w:rsid w:val="00C93D86"/>
    <w:rsid w:val="00C94504"/>
    <w:rsid w:val="00C95324"/>
    <w:rsid w:val="00C958DB"/>
    <w:rsid w:val="00C95D61"/>
    <w:rsid w:val="00C95ED4"/>
    <w:rsid w:val="00C96278"/>
    <w:rsid w:val="00C96F1F"/>
    <w:rsid w:val="00C976B6"/>
    <w:rsid w:val="00C97ACD"/>
    <w:rsid w:val="00C97C65"/>
    <w:rsid w:val="00C97F60"/>
    <w:rsid w:val="00CA0343"/>
    <w:rsid w:val="00CA2C64"/>
    <w:rsid w:val="00CA2EF1"/>
    <w:rsid w:val="00CA3773"/>
    <w:rsid w:val="00CA3B19"/>
    <w:rsid w:val="00CA3F57"/>
    <w:rsid w:val="00CA46ED"/>
    <w:rsid w:val="00CA4880"/>
    <w:rsid w:val="00CA49AB"/>
    <w:rsid w:val="00CA5422"/>
    <w:rsid w:val="00CA5964"/>
    <w:rsid w:val="00CA63FF"/>
    <w:rsid w:val="00CA6FCA"/>
    <w:rsid w:val="00CA7287"/>
    <w:rsid w:val="00CB00D4"/>
    <w:rsid w:val="00CB013C"/>
    <w:rsid w:val="00CB0316"/>
    <w:rsid w:val="00CB0454"/>
    <w:rsid w:val="00CB085F"/>
    <w:rsid w:val="00CB0D30"/>
    <w:rsid w:val="00CB0EB3"/>
    <w:rsid w:val="00CB11B1"/>
    <w:rsid w:val="00CB2359"/>
    <w:rsid w:val="00CB31FC"/>
    <w:rsid w:val="00CB3AD9"/>
    <w:rsid w:val="00CB40DA"/>
    <w:rsid w:val="00CB4CB4"/>
    <w:rsid w:val="00CB605F"/>
    <w:rsid w:val="00CB62A4"/>
    <w:rsid w:val="00CB68B8"/>
    <w:rsid w:val="00CB6DFF"/>
    <w:rsid w:val="00CB78F5"/>
    <w:rsid w:val="00CB7C64"/>
    <w:rsid w:val="00CC0703"/>
    <w:rsid w:val="00CC07C7"/>
    <w:rsid w:val="00CC13E4"/>
    <w:rsid w:val="00CC146F"/>
    <w:rsid w:val="00CC2836"/>
    <w:rsid w:val="00CC29F4"/>
    <w:rsid w:val="00CC386F"/>
    <w:rsid w:val="00CC39E3"/>
    <w:rsid w:val="00CC3AC5"/>
    <w:rsid w:val="00CC4A7B"/>
    <w:rsid w:val="00CC5CB8"/>
    <w:rsid w:val="00CC5F75"/>
    <w:rsid w:val="00CC6097"/>
    <w:rsid w:val="00CC7770"/>
    <w:rsid w:val="00CC7936"/>
    <w:rsid w:val="00CD0313"/>
    <w:rsid w:val="00CD0985"/>
    <w:rsid w:val="00CD124A"/>
    <w:rsid w:val="00CD1B71"/>
    <w:rsid w:val="00CD3295"/>
    <w:rsid w:val="00CD32C1"/>
    <w:rsid w:val="00CD3C8F"/>
    <w:rsid w:val="00CD3F40"/>
    <w:rsid w:val="00CD46A6"/>
    <w:rsid w:val="00CD4D4C"/>
    <w:rsid w:val="00CD4EE0"/>
    <w:rsid w:val="00CD59B0"/>
    <w:rsid w:val="00CD5FB1"/>
    <w:rsid w:val="00CD6662"/>
    <w:rsid w:val="00CD6DEA"/>
    <w:rsid w:val="00CD7017"/>
    <w:rsid w:val="00CD7668"/>
    <w:rsid w:val="00CD7A33"/>
    <w:rsid w:val="00CE1ABF"/>
    <w:rsid w:val="00CE1B74"/>
    <w:rsid w:val="00CE2C76"/>
    <w:rsid w:val="00CE2C88"/>
    <w:rsid w:val="00CE4318"/>
    <w:rsid w:val="00CE4BBC"/>
    <w:rsid w:val="00CE4C1F"/>
    <w:rsid w:val="00CE4CDB"/>
    <w:rsid w:val="00CE51BF"/>
    <w:rsid w:val="00CE5748"/>
    <w:rsid w:val="00CE5A9B"/>
    <w:rsid w:val="00CE632F"/>
    <w:rsid w:val="00CE6383"/>
    <w:rsid w:val="00CE6F20"/>
    <w:rsid w:val="00CE767C"/>
    <w:rsid w:val="00CE76D4"/>
    <w:rsid w:val="00CE78FF"/>
    <w:rsid w:val="00CE7EB8"/>
    <w:rsid w:val="00CF052C"/>
    <w:rsid w:val="00CF160D"/>
    <w:rsid w:val="00CF2412"/>
    <w:rsid w:val="00CF2BF0"/>
    <w:rsid w:val="00CF2FB4"/>
    <w:rsid w:val="00CF30CC"/>
    <w:rsid w:val="00CF3B12"/>
    <w:rsid w:val="00CF3CD2"/>
    <w:rsid w:val="00D00A19"/>
    <w:rsid w:val="00D00FFF"/>
    <w:rsid w:val="00D013F8"/>
    <w:rsid w:val="00D01D37"/>
    <w:rsid w:val="00D02121"/>
    <w:rsid w:val="00D0287D"/>
    <w:rsid w:val="00D03822"/>
    <w:rsid w:val="00D03AC4"/>
    <w:rsid w:val="00D05DA7"/>
    <w:rsid w:val="00D06198"/>
    <w:rsid w:val="00D062F8"/>
    <w:rsid w:val="00D069CF"/>
    <w:rsid w:val="00D074A7"/>
    <w:rsid w:val="00D07CE2"/>
    <w:rsid w:val="00D109AE"/>
    <w:rsid w:val="00D1296D"/>
    <w:rsid w:val="00D1406C"/>
    <w:rsid w:val="00D14D3E"/>
    <w:rsid w:val="00D14F59"/>
    <w:rsid w:val="00D15196"/>
    <w:rsid w:val="00D15598"/>
    <w:rsid w:val="00D159C8"/>
    <w:rsid w:val="00D15C79"/>
    <w:rsid w:val="00D161DF"/>
    <w:rsid w:val="00D16B63"/>
    <w:rsid w:val="00D17BCC"/>
    <w:rsid w:val="00D20C28"/>
    <w:rsid w:val="00D20C9D"/>
    <w:rsid w:val="00D214AC"/>
    <w:rsid w:val="00D24141"/>
    <w:rsid w:val="00D25AD8"/>
    <w:rsid w:val="00D26629"/>
    <w:rsid w:val="00D277D4"/>
    <w:rsid w:val="00D27946"/>
    <w:rsid w:val="00D30197"/>
    <w:rsid w:val="00D306D1"/>
    <w:rsid w:val="00D308CB"/>
    <w:rsid w:val="00D310E8"/>
    <w:rsid w:val="00D31160"/>
    <w:rsid w:val="00D31234"/>
    <w:rsid w:val="00D312B8"/>
    <w:rsid w:val="00D31528"/>
    <w:rsid w:val="00D319D4"/>
    <w:rsid w:val="00D3234C"/>
    <w:rsid w:val="00D323BE"/>
    <w:rsid w:val="00D33477"/>
    <w:rsid w:val="00D33A5E"/>
    <w:rsid w:val="00D346AC"/>
    <w:rsid w:val="00D3560E"/>
    <w:rsid w:val="00D36476"/>
    <w:rsid w:val="00D36657"/>
    <w:rsid w:val="00D3762E"/>
    <w:rsid w:val="00D37F14"/>
    <w:rsid w:val="00D4004C"/>
    <w:rsid w:val="00D409A6"/>
    <w:rsid w:val="00D40FC7"/>
    <w:rsid w:val="00D41042"/>
    <w:rsid w:val="00D411EB"/>
    <w:rsid w:val="00D4146A"/>
    <w:rsid w:val="00D41CB0"/>
    <w:rsid w:val="00D431F1"/>
    <w:rsid w:val="00D437E1"/>
    <w:rsid w:val="00D43A19"/>
    <w:rsid w:val="00D44DD0"/>
    <w:rsid w:val="00D45CF4"/>
    <w:rsid w:val="00D467D9"/>
    <w:rsid w:val="00D50383"/>
    <w:rsid w:val="00D50920"/>
    <w:rsid w:val="00D5134E"/>
    <w:rsid w:val="00D52DB4"/>
    <w:rsid w:val="00D5360F"/>
    <w:rsid w:val="00D54684"/>
    <w:rsid w:val="00D54A0F"/>
    <w:rsid w:val="00D54CFB"/>
    <w:rsid w:val="00D560B2"/>
    <w:rsid w:val="00D56655"/>
    <w:rsid w:val="00D568F0"/>
    <w:rsid w:val="00D56C3F"/>
    <w:rsid w:val="00D5774D"/>
    <w:rsid w:val="00D57EC4"/>
    <w:rsid w:val="00D6067F"/>
    <w:rsid w:val="00D60EEB"/>
    <w:rsid w:val="00D61BDC"/>
    <w:rsid w:val="00D62A08"/>
    <w:rsid w:val="00D62A2D"/>
    <w:rsid w:val="00D62A91"/>
    <w:rsid w:val="00D62D04"/>
    <w:rsid w:val="00D630F4"/>
    <w:rsid w:val="00D63227"/>
    <w:rsid w:val="00D63637"/>
    <w:rsid w:val="00D63D26"/>
    <w:rsid w:val="00D64215"/>
    <w:rsid w:val="00D64560"/>
    <w:rsid w:val="00D64E69"/>
    <w:rsid w:val="00D65128"/>
    <w:rsid w:val="00D65A78"/>
    <w:rsid w:val="00D65E60"/>
    <w:rsid w:val="00D6672D"/>
    <w:rsid w:val="00D67396"/>
    <w:rsid w:val="00D67C4B"/>
    <w:rsid w:val="00D7000C"/>
    <w:rsid w:val="00D7059C"/>
    <w:rsid w:val="00D71AFA"/>
    <w:rsid w:val="00D71D26"/>
    <w:rsid w:val="00D73C0B"/>
    <w:rsid w:val="00D744E3"/>
    <w:rsid w:val="00D749A0"/>
    <w:rsid w:val="00D74C15"/>
    <w:rsid w:val="00D7507F"/>
    <w:rsid w:val="00D757DF"/>
    <w:rsid w:val="00D75CD3"/>
    <w:rsid w:val="00D76328"/>
    <w:rsid w:val="00D76723"/>
    <w:rsid w:val="00D80D5A"/>
    <w:rsid w:val="00D81E6A"/>
    <w:rsid w:val="00D81E6F"/>
    <w:rsid w:val="00D8282E"/>
    <w:rsid w:val="00D83D45"/>
    <w:rsid w:val="00D83FEB"/>
    <w:rsid w:val="00D85B56"/>
    <w:rsid w:val="00D866A1"/>
    <w:rsid w:val="00D86D44"/>
    <w:rsid w:val="00D8722D"/>
    <w:rsid w:val="00D8756C"/>
    <w:rsid w:val="00D87BDF"/>
    <w:rsid w:val="00D90209"/>
    <w:rsid w:val="00D911EF"/>
    <w:rsid w:val="00D914E0"/>
    <w:rsid w:val="00D91583"/>
    <w:rsid w:val="00D91B55"/>
    <w:rsid w:val="00D92D61"/>
    <w:rsid w:val="00D933DB"/>
    <w:rsid w:val="00D93E84"/>
    <w:rsid w:val="00D950C6"/>
    <w:rsid w:val="00D956E4"/>
    <w:rsid w:val="00D95925"/>
    <w:rsid w:val="00D968FC"/>
    <w:rsid w:val="00D96F19"/>
    <w:rsid w:val="00D97559"/>
    <w:rsid w:val="00D97B65"/>
    <w:rsid w:val="00DA0B7B"/>
    <w:rsid w:val="00DA0D12"/>
    <w:rsid w:val="00DA1AE2"/>
    <w:rsid w:val="00DA1E2E"/>
    <w:rsid w:val="00DA20B4"/>
    <w:rsid w:val="00DA291A"/>
    <w:rsid w:val="00DA2A9A"/>
    <w:rsid w:val="00DA3737"/>
    <w:rsid w:val="00DA3D74"/>
    <w:rsid w:val="00DA4E0E"/>
    <w:rsid w:val="00DA4ED5"/>
    <w:rsid w:val="00DA65DD"/>
    <w:rsid w:val="00DA6A1A"/>
    <w:rsid w:val="00DA7574"/>
    <w:rsid w:val="00DA7648"/>
    <w:rsid w:val="00DA7E36"/>
    <w:rsid w:val="00DA7FBB"/>
    <w:rsid w:val="00DB232C"/>
    <w:rsid w:val="00DB41BD"/>
    <w:rsid w:val="00DB437E"/>
    <w:rsid w:val="00DB5B15"/>
    <w:rsid w:val="00DB6672"/>
    <w:rsid w:val="00DB7A2F"/>
    <w:rsid w:val="00DB7B6D"/>
    <w:rsid w:val="00DC04C3"/>
    <w:rsid w:val="00DC0F95"/>
    <w:rsid w:val="00DC15DB"/>
    <w:rsid w:val="00DC2602"/>
    <w:rsid w:val="00DC2701"/>
    <w:rsid w:val="00DC3038"/>
    <w:rsid w:val="00DC37A4"/>
    <w:rsid w:val="00DC3A77"/>
    <w:rsid w:val="00DC3AE2"/>
    <w:rsid w:val="00DC404F"/>
    <w:rsid w:val="00DC4363"/>
    <w:rsid w:val="00DC4D91"/>
    <w:rsid w:val="00DC5295"/>
    <w:rsid w:val="00DC6AC7"/>
    <w:rsid w:val="00DC6DAE"/>
    <w:rsid w:val="00DC78EE"/>
    <w:rsid w:val="00DC7F07"/>
    <w:rsid w:val="00DD10C2"/>
    <w:rsid w:val="00DD1187"/>
    <w:rsid w:val="00DD1286"/>
    <w:rsid w:val="00DD20A5"/>
    <w:rsid w:val="00DD2608"/>
    <w:rsid w:val="00DD2D7D"/>
    <w:rsid w:val="00DD2E28"/>
    <w:rsid w:val="00DD54AD"/>
    <w:rsid w:val="00DD54F7"/>
    <w:rsid w:val="00DD60BC"/>
    <w:rsid w:val="00DD6176"/>
    <w:rsid w:val="00DD6300"/>
    <w:rsid w:val="00DD6D94"/>
    <w:rsid w:val="00DD6E8E"/>
    <w:rsid w:val="00DD7341"/>
    <w:rsid w:val="00DD7BBF"/>
    <w:rsid w:val="00DD7D2C"/>
    <w:rsid w:val="00DE154D"/>
    <w:rsid w:val="00DE16A2"/>
    <w:rsid w:val="00DE1A3E"/>
    <w:rsid w:val="00DE22C8"/>
    <w:rsid w:val="00DE2506"/>
    <w:rsid w:val="00DE2927"/>
    <w:rsid w:val="00DE3AE0"/>
    <w:rsid w:val="00DE3F6B"/>
    <w:rsid w:val="00DE5612"/>
    <w:rsid w:val="00DE6CD4"/>
    <w:rsid w:val="00DE74BB"/>
    <w:rsid w:val="00DF21C3"/>
    <w:rsid w:val="00DF291A"/>
    <w:rsid w:val="00DF3919"/>
    <w:rsid w:val="00DF3E25"/>
    <w:rsid w:val="00DF46B8"/>
    <w:rsid w:val="00DF46CE"/>
    <w:rsid w:val="00DF5D19"/>
    <w:rsid w:val="00DF644E"/>
    <w:rsid w:val="00DF673C"/>
    <w:rsid w:val="00E015E6"/>
    <w:rsid w:val="00E029AB"/>
    <w:rsid w:val="00E02E3C"/>
    <w:rsid w:val="00E02F82"/>
    <w:rsid w:val="00E03005"/>
    <w:rsid w:val="00E0374E"/>
    <w:rsid w:val="00E042AF"/>
    <w:rsid w:val="00E04349"/>
    <w:rsid w:val="00E04412"/>
    <w:rsid w:val="00E04918"/>
    <w:rsid w:val="00E05CAB"/>
    <w:rsid w:val="00E05F09"/>
    <w:rsid w:val="00E0687B"/>
    <w:rsid w:val="00E07062"/>
    <w:rsid w:val="00E07704"/>
    <w:rsid w:val="00E07E93"/>
    <w:rsid w:val="00E1020D"/>
    <w:rsid w:val="00E1089B"/>
    <w:rsid w:val="00E10A71"/>
    <w:rsid w:val="00E10F9D"/>
    <w:rsid w:val="00E13F72"/>
    <w:rsid w:val="00E1502A"/>
    <w:rsid w:val="00E150A3"/>
    <w:rsid w:val="00E15DB5"/>
    <w:rsid w:val="00E16715"/>
    <w:rsid w:val="00E168D5"/>
    <w:rsid w:val="00E1703F"/>
    <w:rsid w:val="00E20131"/>
    <w:rsid w:val="00E2232E"/>
    <w:rsid w:val="00E2257E"/>
    <w:rsid w:val="00E22D3D"/>
    <w:rsid w:val="00E22E21"/>
    <w:rsid w:val="00E22E98"/>
    <w:rsid w:val="00E237A4"/>
    <w:rsid w:val="00E23C6F"/>
    <w:rsid w:val="00E23E08"/>
    <w:rsid w:val="00E2488C"/>
    <w:rsid w:val="00E24E25"/>
    <w:rsid w:val="00E259ED"/>
    <w:rsid w:val="00E25EED"/>
    <w:rsid w:val="00E263F6"/>
    <w:rsid w:val="00E269F2"/>
    <w:rsid w:val="00E26D49"/>
    <w:rsid w:val="00E2779D"/>
    <w:rsid w:val="00E27D90"/>
    <w:rsid w:val="00E301BE"/>
    <w:rsid w:val="00E30508"/>
    <w:rsid w:val="00E30B01"/>
    <w:rsid w:val="00E30B59"/>
    <w:rsid w:val="00E31246"/>
    <w:rsid w:val="00E313AD"/>
    <w:rsid w:val="00E32618"/>
    <w:rsid w:val="00E3298B"/>
    <w:rsid w:val="00E33031"/>
    <w:rsid w:val="00E33642"/>
    <w:rsid w:val="00E3381E"/>
    <w:rsid w:val="00E33E23"/>
    <w:rsid w:val="00E33FCE"/>
    <w:rsid w:val="00E34342"/>
    <w:rsid w:val="00E34CA8"/>
    <w:rsid w:val="00E34D41"/>
    <w:rsid w:val="00E3558E"/>
    <w:rsid w:val="00E35B0A"/>
    <w:rsid w:val="00E35E7B"/>
    <w:rsid w:val="00E3614E"/>
    <w:rsid w:val="00E36243"/>
    <w:rsid w:val="00E36807"/>
    <w:rsid w:val="00E36BBA"/>
    <w:rsid w:val="00E372E0"/>
    <w:rsid w:val="00E373B9"/>
    <w:rsid w:val="00E40E83"/>
    <w:rsid w:val="00E41100"/>
    <w:rsid w:val="00E41320"/>
    <w:rsid w:val="00E4198F"/>
    <w:rsid w:val="00E41B14"/>
    <w:rsid w:val="00E44543"/>
    <w:rsid w:val="00E445C8"/>
    <w:rsid w:val="00E44689"/>
    <w:rsid w:val="00E451AC"/>
    <w:rsid w:val="00E4588A"/>
    <w:rsid w:val="00E462C0"/>
    <w:rsid w:val="00E46689"/>
    <w:rsid w:val="00E4750A"/>
    <w:rsid w:val="00E4754C"/>
    <w:rsid w:val="00E47FDA"/>
    <w:rsid w:val="00E50E37"/>
    <w:rsid w:val="00E50EF1"/>
    <w:rsid w:val="00E52608"/>
    <w:rsid w:val="00E5273E"/>
    <w:rsid w:val="00E52B18"/>
    <w:rsid w:val="00E52BCD"/>
    <w:rsid w:val="00E53067"/>
    <w:rsid w:val="00E54B65"/>
    <w:rsid w:val="00E55E7E"/>
    <w:rsid w:val="00E566DB"/>
    <w:rsid w:val="00E57290"/>
    <w:rsid w:val="00E5775C"/>
    <w:rsid w:val="00E578E7"/>
    <w:rsid w:val="00E57E8A"/>
    <w:rsid w:val="00E61595"/>
    <w:rsid w:val="00E61FBF"/>
    <w:rsid w:val="00E62F95"/>
    <w:rsid w:val="00E6461D"/>
    <w:rsid w:val="00E64736"/>
    <w:rsid w:val="00E64782"/>
    <w:rsid w:val="00E64967"/>
    <w:rsid w:val="00E64D12"/>
    <w:rsid w:val="00E65B3F"/>
    <w:rsid w:val="00E661ED"/>
    <w:rsid w:val="00E6624E"/>
    <w:rsid w:val="00E6664A"/>
    <w:rsid w:val="00E66795"/>
    <w:rsid w:val="00E67F50"/>
    <w:rsid w:val="00E712DE"/>
    <w:rsid w:val="00E7314D"/>
    <w:rsid w:val="00E7346D"/>
    <w:rsid w:val="00E7431B"/>
    <w:rsid w:val="00E75554"/>
    <w:rsid w:val="00E75DC6"/>
    <w:rsid w:val="00E76438"/>
    <w:rsid w:val="00E76E77"/>
    <w:rsid w:val="00E774F8"/>
    <w:rsid w:val="00E77D50"/>
    <w:rsid w:val="00E8119B"/>
    <w:rsid w:val="00E8156E"/>
    <w:rsid w:val="00E81690"/>
    <w:rsid w:val="00E81822"/>
    <w:rsid w:val="00E82050"/>
    <w:rsid w:val="00E829F3"/>
    <w:rsid w:val="00E830DB"/>
    <w:rsid w:val="00E8331F"/>
    <w:rsid w:val="00E834A5"/>
    <w:rsid w:val="00E83DD3"/>
    <w:rsid w:val="00E83E26"/>
    <w:rsid w:val="00E84636"/>
    <w:rsid w:val="00E85287"/>
    <w:rsid w:val="00E861F2"/>
    <w:rsid w:val="00E866B6"/>
    <w:rsid w:val="00E86911"/>
    <w:rsid w:val="00E8702A"/>
    <w:rsid w:val="00E8737E"/>
    <w:rsid w:val="00E875CE"/>
    <w:rsid w:val="00E877B4"/>
    <w:rsid w:val="00E90931"/>
    <w:rsid w:val="00E926A6"/>
    <w:rsid w:val="00E92CE8"/>
    <w:rsid w:val="00E934E6"/>
    <w:rsid w:val="00E93560"/>
    <w:rsid w:val="00E93F35"/>
    <w:rsid w:val="00E95769"/>
    <w:rsid w:val="00E957BA"/>
    <w:rsid w:val="00E95A75"/>
    <w:rsid w:val="00E95E03"/>
    <w:rsid w:val="00E95E19"/>
    <w:rsid w:val="00E962DE"/>
    <w:rsid w:val="00E96915"/>
    <w:rsid w:val="00E96B5E"/>
    <w:rsid w:val="00E96F30"/>
    <w:rsid w:val="00E971F6"/>
    <w:rsid w:val="00EA04E0"/>
    <w:rsid w:val="00EA05C3"/>
    <w:rsid w:val="00EA069D"/>
    <w:rsid w:val="00EA06AF"/>
    <w:rsid w:val="00EA0806"/>
    <w:rsid w:val="00EA1A0B"/>
    <w:rsid w:val="00EA425C"/>
    <w:rsid w:val="00EA54AC"/>
    <w:rsid w:val="00EA5800"/>
    <w:rsid w:val="00EA5D6A"/>
    <w:rsid w:val="00EA67CD"/>
    <w:rsid w:val="00EA6D3E"/>
    <w:rsid w:val="00EB0724"/>
    <w:rsid w:val="00EB0DE1"/>
    <w:rsid w:val="00EB1A48"/>
    <w:rsid w:val="00EB1B93"/>
    <w:rsid w:val="00EB242F"/>
    <w:rsid w:val="00EB24B7"/>
    <w:rsid w:val="00EB3B35"/>
    <w:rsid w:val="00EB3DFB"/>
    <w:rsid w:val="00EB45D1"/>
    <w:rsid w:val="00EB601B"/>
    <w:rsid w:val="00EB7017"/>
    <w:rsid w:val="00EB762D"/>
    <w:rsid w:val="00EB7815"/>
    <w:rsid w:val="00EC003B"/>
    <w:rsid w:val="00EC15E6"/>
    <w:rsid w:val="00EC25AD"/>
    <w:rsid w:val="00EC2B7B"/>
    <w:rsid w:val="00EC302A"/>
    <w:rsid w:val="00EC3044"/>
    <w:rsid w:val="00EC3DC5"/>
    <w:rsid w:val="00EC45AB"/>
    <w:rsid w:val="00EC4A00"/>
    <w:rsid w:val="00EC51AE"/>
    <w:rsid w:val="00EC5D1C"/>
    <w:rsid w:val="00EC5D3C"/>
    <w:rsid w:val="00EC69DB"/>
    <w:rsid w:val="00EC7FA5"/>
    <w:rsid w:val="00ED0B77"/>
    <w:rsid w:val="00ED1134"/>
    <w:rsid w:val="00ED491C"/>
    <w:rsid w:val="00ED6CF3"/>
    <w:rsid w:val="00ED77B1"/>
    <w:rsid w:val="00EE0418"/>
    <w:rsid w:val="00EE28A5"/>
    <w:rsid w:val="00EE2BEA"/>
    <w:rsid w:val="00EE2DE4"/>
    <w:rsid w:val="00EE3221"/>
    <w:rsid w:val="00EE3870"/>
    <w:rsid w:val="00EE3C8E"/>
    <w:rsid w:val="00EE4E3F"/>
    <w:rsid w:val="00EE576F"/>
    <w:rsid w:val="00EE5D08"/>
    <w:rsid w:val="00EE6182"/>
    <w:rsid w:val="00EE6AEB"/>
    <w:rsid w:val="00EE7062"/>
    <w:rsid w:val="00EE792F"/>
    <w:rsid w:val="00EE7A1A"/>
    <w:rsid w:val="00EF0F14"/>
    <w:rsid w:val="00EF4328"/>
    <w:rsid w:val="00EF616C"/>
    <w:rsid w:val="00EF6F65"/>
    <w:rsid w:val="00EF7562"/>
    <w:rsid w:val="00EF7594"/>
    <w:rsid w:val="00EF7F28"/>
    <w:rsid w:val="00F01B3C"/>
    <w:rsid w:val="00F02C1D"/>
    <w:rsid w:val="00F031F7"/>
    <w:rsid w:val="00F042CF"/>
    <w:rsid w:val="00F054E6"/>
    <w:rsid w:val="00F062FB"/>
    <w:rsid w:val="00F067E5"/>
    <w:rsid w:val="00F0730E"/>
    <w:rsid w:val="00F1071C"/>
    <w:rsid w:val="00F10EFF"/>
    <w:rsid w:val="00F11478"/>
    <w:rsid w:val="00F115FD"/>
    <w:rsid w:val="00F1227B"/>
    <w:rsid w:val="00F128D6"/>
    <w:rsid w:val="00F138A4"/>
    <w:rsid w:val="00F147F0"/>
    <w:rsid w:val="00F149E8"/>
    <w:rsid w:val="00F15021"/>
    <w:rsid w:val="00F15051"/>
    <w:rsid w:val="00F151A1"/>
    <w:rsid w:val="00F1716F"/>
    <w:rsid w:val="00F22545"/>
    <w:rsid w:val="00F22D30"/>
    <w:rsid w:val="00F235CE"/>
    <w:rsid w:val="00F25BFD"/>
    <w:rsid w:val="00F26ECF"/>
    <w:rsid w:val="00F2715D"/>
    <w:rsid w:val="00F3012E"/>
    <w:rsid w:val="00F30861"/>
    <w:rsid w:val="00F30BDB"/>
    <w:rsid w:val="00F30D5A"/>
    <w:rsid w:val="00F31C75"/>
    <w:rsid w:val="00F31F7F"/>
    <w:rsid w:val="00F324E7"/>
    <w:rsid w:val="00F3302C"/>
    <w:rsid w:val="00F33064"/>
    <w:rsid w:val="00F3341F"/>
    <w:rsid w:val="00F33A9F"/>
    <w:rsid w:val="00F340FB"/>
    <w:rsid w:val="00F35B04"/>
    <w:rsid w:val="00F360FD"/>
    <w:rsid w:val="00F36513"/>
    <w:rsid w:val="00F371AC"/>
    <w:rsid w:val="00F40209"/>
    <w:rsid w:val="00F40363"/>
    <w:rsid w:val="00F403C9"/>
    <w:rsid w:val="00F4041C"/>
    <w:rsid w:val="00F40992"/>
    <w:rsid w:val="00F42433"/>
    <w:rsid w:val="00F4272E"/>
    <w:rsid w:val="00F42CCA"/>
    <w:rsid w:val="00F4301C"/>
    <w:rsid w:val="00F43B19"/>
    <w:rsid w:val="00F43DE3"/>
    <w:rsid w:val="00F440B9"/>
    <w:rsid w:val="00F446E5"/>
    <w:rsid w:val="00F45F9E"/>
    <w:rsid w:val="00F45FDB"/>
    <w:rsid w:val="00F46160"/>
    <w:rsid w:val="00F46A5F"/>
    <w:rsid w:val="00F46DBD"/>
    <w:rsid w:val="00F5117F"/>
    <w:rsid w:val="00F52323"/>
    <w:rsid w:val="00F52FAE"/>
    <w:rsid w:val="00F5354B"/>
    <w:rsid w:val="00F53BF2"/>
    <w:rsid w:val="00F5487B"/>
    <w:rsid w:val="00F54991"/>
    <w:rsid w:val="00F54C42"/>
    <w:rsid w:val="00F5520D"/>
    <w:rsid w:val="00F561E6"/>
    <w:rsid w:val="00F57833"/>
    <w:rsid w:val="00F60E59"/>
    <w:rsid w:val="00F61B95"/>
    <w:rsid w:val="00F62DC9"/>
    <w:rsid w:val="00F63850"/>
    <w:rsid w:val="00F638EA"/>
    <w:rsid w:val="00F6405B"/>
    <w:rsid w:val="00F6449C"/>
    <w:rsid w:val="00F644C8"/>
    <w:rsid w:val="00F64606"/>
    <w:rsid w:val="00F6488F"/>
    <w:rsid w:val="00F655F1"/>
    <w:rsid w:val="00F65964"/>
    <w:rsid w:val="00F65A0D"/>
    <w:rsid w:val="00F65B46"/>
    <w:rsid w:val="00F66195"/>
    <w:rsid w:val="00F6666C"/>
    <w:rsid w:val="00F66D22"/>
    <w:rsid w:val="00F678BE"/>
    <w:rsid w:val="00F7045B"/>
    <w:rsid w:val="00F70623"/>
    <w:rsid w:val="00F708A4"/>
    <w:rsid w:val="00F70AE8"/>
    <w:rsid w:val="00F7104A"/>
    <w:rsid w:val="00F71711"/>
    <w:rsid w:val="00F7174A"/>
    <w:rsid w:val="00F71767"/>
    <w:rsid w:val="00F717E7"/>
    <w:rsid w:val="00F71D63"/>
    <w:rsid w:val="00F71DE5"/>
    <w:rsid w:val="00F730F0"/>
    <w:rsid w:val="00F744B9"/>
    <w:rsid w:val="00F747C4"/>
    <w:rsid w:val="00F753F5"/>
    <w:rsid w:val="00F757E3"/>
    <w:rsid w:val="00F76076"/>
    <w:rsid w:val="00F761BF"/>
    <w:rsid w:val="00F76C39"/>
    <w:rsid w:val="00F80134"/>
    <w:rsid w:val="00F81089"/>
    <w:rsid w:val="00F811BA"/>
    <w:rsid w:val="00F81FF0"/>
    <w:rsid w:val="00F8237C"/>
    <w:rsid w:val="00F84DFD"/>
    <w:rsid w:val="00F85288"/>
    <w:rsid w:val="00F86DCB"/>
    <w:rsid w:val="00F874D2"/>
    <w:rsid w:val="00F9042C"/>
    <w:rsid w:val="00F91063"/>
    <w:rsid w:val="00F91EA9"/>
    <w:rsid w:val="00F922F7"/>
    <w:rsid w:val="00F9360C"/>
    <w:rsid w:val="00F93871"/>
    <w:rsid w:val="00F944C5"/>
    <w:rsid w:val="00F94D33"/>
    <w:rsid w:val="00F953C8"/>
    <w:rsid w:val="00F95AA9"/>
    <w:rsid w:val="00F95E58"/>
    <w:rsid w:val="00F970E0"/>
    <w:rsid w:val="00F976A3"/>
    <w:rsid w:val="00F977AA"/>
    <w:rsid w:val="00FA06BD"/>
    <w:rsid w:val="00FA079B"/>
    <w:rsid w:val="00FA0887"/>
    <w:rsid w:val="00FA0A6B"/>
    <w:rsid w:val="00FA0B1C"/>
    <w:rsid w:val="00FA18B9"/>
    <w:rsid w:val="00FA20AD"/>
    <w:rsid w:val="00FA22FB"/>
    <w:rsid w:val="00FA36F3"/>
    <w:rsid w:val="00FA416F"/>
    <w:rsid w:val="00FA4B23"/>
    <w:rsid w:val="00FA4D64"/>
    <w:rsid w:val="00FA4F49"/>
    <w:rsid w:val="00FA5B33"/>
    <w:rsid w:val="00FA6143"/>
    <w:rsid w:val="00FA68C6"/>
    <w:rsid w:val="00FA71FE"/>
    <w:rsid w:val="00FA78A7"/>
    <w:rsid w:val="00FB069B"/>
    <w:rsid w:val="00FB11D7"/>
    <w:rsid w:val="00FB1FBF"/>
    <w:rsid w:val="00FB1FFB"/>
    <w:rsid w:val="00FB2E00"/>
    <w:rsid w:val="00FB2E04"/>
    <w:rsid w:val="00FB3994"/>
    <w:rsid w:val="00FB5B02"/>
    <w:rsid w:val="00FB62B2"/>
    <w:rsid w:val="00FB6B87"/>
    <w:rsid w:val="00FB75E2"/>
    <w:rsid w:val="00FC056D"/>
    <w:rsid w:val="00FC0D4A"/>
    <w:rsid w:val="00FC0F4C"/>
    <w:rsid w:val="00FC1C19"/>
    <w:rsid w:val="00FC1D14"/>
    <w:rsid w:val="00FC2467"/>
    <w:rsid w:val="00FC2654"/>
    <w:rsid w:val="00FC4AA0"/>
    <w:rsid w:val="00FC4D85"/>
    <w:rsid w:val="00FC6C35"/>
    <w:rsid w:val="00FC72E9"/>
    <w:rsid w:val="00FD01E6"/>
    <w:rsid w:val="00FD06FF"/>
    <w:rsid w:val="00FD0AD1"/>
    <w:rsid w:val="00FD0C50"/>
    <w:rsid w:val="00FD1102"/>
    <w:rsid w:val="00FD13F7"/>
    <w:rsid w:val="00FD20D3"/>
    <w:rsid w:val="00FD2BF7"/>
    <w:rsid w:val="00FD2C42"/>
    <w:rsid w:val="00FD33FE"/>
    <w:rsid w:val="00FD3492"/>
    <w:rsid w:val="00FD3A68"/>
    <w:rsid w:val="00FD413E"/>
    <w:rsid w:val="00FD480A"/>
    <w:rsid w:val="00FD5093"/>
    <w:rsid w:val="00FD6142"/>
    <w:rsid w:val="00FD66A4"/>
    <w:rsid w:val="00FD68E3"/>
    <w:rsid w:val="00FD7070"/>
    <w:rsid w:val="00FD76BC"/>
    <w:rsid w:val="00FD7898"/>
    <w:rsid w:val="00FD78FD"/>
    <w:rsid w:val="00FD7966"/>
    <w:rsid w:val="00FD79F7"/>
    <w:rsid w:val="00FD7CCE"/>
    <w:rsid w:val="00FD7D6E"/>
    <w:rsid w:val="00FD7DCA"/>
    <w:rsid w:val="00FE0476"/>
    <w:rsid w:val="00FE0BC5"/>
    <w:rsid w:val="00FE2072"/>
    <w:rsid w:val="00FE21D4"/>
    <w:rsid w:val="00FE29A4"/>
    <w:rsid w:val="00FE35A0"/>
    <w:rsid w:val="00FE3DB9"/>
    <w:rsid w:val="00FE3F7B"/>
    <w:rsid w:val="00FE4600"/>
    <w:rsid w:val="00FE5662"/>
    <w:rsid w:val="00FE5D94"/>
    <w:rsid w:val="00FE5EC5"/>
    <w:rsid w:val="00FE7FBF"/>
    <w:rsid w:val="00FF0EFA"/>
    <w:rsid w:val="00FF1E5A"/>
    <w:rsid w:val="00FF3267"/>
    <w:rsid w:val="00FF3567"/>
    <w:rsid w:val="00FF3695"/>
    <w:rsid w:val="00FF3FE8"/>
    <w:rsid w:val="00FF4114"/>
    <w:rsid w:val="00FF474B"/>
    <w:rsid w:val="00FF4E4A"/>
    <w:rsid w:val="00FF528D"/>
    <w:rsid w:val="00FF537D"/>
    <w:rsid w:val="00FF5942"/>
    <w:rsid w:val="00FF5CA4"/>
    <w:rsid w:val="00FF644B"/>
    <w:rsid w:val="00FF6E1A"/>
    <w:rsid w:val="00FF6FDE"/>
    <w:rsid w:val="00FF77F1"/>
    <w:rsid w:val="00FF78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A6FB08"/>
  <w15:docId w15:val="{4464074A-FE14-49D4-8E15-3C5E8590E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46877"/>
    <w:pPr>
      <w:widowControl w:val="0"/>
      <w:suppressAutoHyphens/>
    </w:pPr>
    <w:rPr>
      <w:rFonts w:eastAsia="Lucida Sans Unicode"/>
      <w:kern w:val="1"/>
      <w:sz w:val="24"/>
      <w:szCs w:val="24"/>
    </w:rPr>
  </w:style>
  <w:style w:type="paragraph" w:styleId="1">
    <w:name w:val="heading 1"/>
    <w:aliases w:val="Заголовок 1 Знак Знак,Заголовок 1 Знак Знак Знак"/>
    <w:basedOn w:val="a1"/>
    <w:next w:val="a1"/>
    <w:link w:val="10"/>
    <w:autoRedefine/>
    <w:uiPriority w:val="9"/>
    <w:qFormat/>
    <w:rsid w:val="008115EF"/>
    <w:pPr>
      <w:keepNext/>
      <w:widowControl/>
      <w:tabs>
        <w:tab w:val="left" w:pos="9498"/>
      </w:tabs>
      <w:suppressAutoHyphens w:val="0"/>
      <w:spacing w:after="120" w:line="360" w:lineRule="auto"/>
      <w:jc w:val="center"/>
      <w:outlineLvl w:val="0"/>
    </w:pPr>
    <w:rPr>
      <w:rFonts w:eastAsia="Times New Roman"/>
      <w:bCs/>
      <w:caps/>
      <w:kern w:val="32"/>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 Знак, Знак2 Знак1"/>
    <w:basedOn w:val="a2"/>
    <w:next w:val="a1"/>
    <w:link w:val="20"/>
    <w:qFormat/>
    <w:rsid w:val="002E2440"/>
    <w:pPr>
      <w:keepNext/>
      <w:spacing w:before="240" w:after="60" w:line="360" w:lineRule="auto"/>
      <w:jc w:val="center"/>
      <w:outlineLvl w:val="1"/>
    </w:pPr>
    <w:rPr>
      <w:b/>
      <w:bCs/>
      <w:i/>
      <w:iCs/>
      <w:sz w:val="36"/>
      <w:szCs w:val="36"/>
    </w:rPr>
  </w:style>
  <w:style w:type="paragraph" w:styleId="3">
    <w:name w:val="heading 3"/>
    <w:basedOn w:val="21"/>
    <w:next w:val="a1"/>
    <w:link w:val="30"/>
    <w:qFormat/>
    <w:rsid w:val="002E2440"/>
    <w:pPr>
      <w:keepNext/>
      <w:spacing w:before="240" w:after="60"/>
      <w:outlineLvl w:val="2"/>
    </w:pPr>
    <w:rPr>
      <w:b/>
      <w:bCs/>
      <w:sz w:val="28"/>
      <w:szCs w:val="28"/>
    </w:rPr>
  </w:style>
  <w:style w:type="paragraph" w:styleId="4">
    <w:name w:val="heading 4"/>
    <w:basedOn w:val="31"/>
    <w:next w:val="a1"/>
    <w:link w:val="40"/>
    <w:uiPriority w:val="9"/>
    <w:qFormat/>
    <w:rsid w:val="002E2440"/>
    <w:pPr>
      <w:tabs>
        <w:tab w:val="clear" w:pos="926"/>
      </w:tabs>
      <w:spacing w:line="360" w:lineRule="auto"/>
      <w:ind w:left="0" w:firstLine="0"/>
      <w:outlineLvl w:val="3"/>
    </w:pPr>
    <w:rPr>
      <w:b/>
      <w:bCs/>
      <w:i/>
      <w:iCs/>
      <w:sz w:val="36"/>
      <w:szCs w:val="36"/>
    </w:rPr>
  </w:style>
  <w:style w:type="paragraph" w:styleId="5">
    <w:name w:val="heading 5"/>
    <w:basedOn w:val="a1"/>
    <w:next w:val="a1"/>
    <w:link w:val="50"/>
    <w:uiPriority w:val="9"/>
    <w:qFormat/>
    <w:rsid w:val="002E2440"/>
    <w:pPr>
      <w:keepNext/>
      <w:widowControl/>
      <w:suppressAutoHyphens w:val="0"/>
      <w:spacing w:line="360" w:lineRule="auto"/>
      <w:outlineLvl w:val="4"/>
    </w:pPr>
    <w:rPr>
      <w:rFonts w:eastAsia="Times New Roman"/>
      <w:color w:val="FF0000"/>
      <w:kern w:val="0"/>
      <w:sz w:val="28"/>
      <w:szCs w:val="28"/>
    </w:rPr>
  </w:style>
  <w:style w:type="paragraph" w:styleId="6">
    <w:name w:val="heading 6"/>
    <w:basedOn w:val="60"/>
    <w:next w:val="60"/>
    <w:link w:val="61"/>
    <w:uiPriority w:val="9"/>
    <w:qFormat/>
    <w:rsid w:val="002E2440"/>
    <w:pPr>
      <w:keepNext/>
      <w:suppressAutoHyphens w:val="0"/>
      <w:outlineLvl w:val="5"/>
    </w:pPr>
    <w:rPr>
      <w:rFonts w:eastAsia="Times New Roman"/>
      <w:kern w:val="0"/>
      <w:u w:val="single"/>
    </w:rPr>
  </w:style>
  <w:style w:type="paragraph" w:styleId="7">
    <w:name w:val="heading 7"/>
    <w:aliases w:val="Заголовок x.x"/>
    <w:basedOn w:val="a1"/>
    <w:next w:val="a1"/>
    <w:link w:val="70"/>
    <w:qFormat/>
    <w:rsid w:val="002E2440"/>
    <w:pPr>
      <w:widowControl/>
      <w:suppressAutoHyphens w:val="0"/>
      <w:spacing w:before="240" w:after="60"/>
      <w:outlineLvl w:val="6"/>
    </w:pPr>
    <w:rPr>
      <w:rFonts w:eastAsia="Times New Roman"/>
      <w:kern w:val="0"/>
    </w:rPr>
  </w:style>
  <w:style w:type="paragraph" w:styleId="8">
    <w:name w:val="heading 8"/>
    <w:basedOn w:val="a1"/>
    <w:next w:val="a1"/>
    <w:link w:val="80"/>
    <w:uiPriority w:val="9"/>
    <w:qFormat/>
    <w:rsid w:val="002E2440"/>
    <w:pPr>
      <w:keepNext/>
      <w:suppressAutoHyphens w:val="0"/>
      <w:ind w:right="116"/>
      <w:jc w:val="center"/>
      <w:outlineLvl w:val="7"/>
    </w:pPr>
    <w:rPr>
      <w:rFonts w:eastAsia="Times New Roman"/>
      <w:b/>
      <w:bCs/>
      <w:kern w:val="0"/>
      <w:sz w:val="28"/>
      <w:szCs w:val="28"/>
    </w:rPr>
  </w:style>
  <w:style w:type="paragraph" w:styleId="9">
    <w:name w:val="heading 9"/>
    <w:basedOn w:val="a1"/>
    <w:next w:val="a1"/>
    <w:link w:val="90"/>
    <w:uiPriority w:val="9"/>
    <w:qFormat/>
    <w:rsid w:val="002E2440"/>
    <w:pPr>
      <w:suppressAutoHyphens w:val="0"/>
      <w:spacing w:before="240" w:after="60"/>
      <w:jc w:val="both"/>
      <w:outlineLvl w:val="8"/>
    </w:pPr>
    <w:rPr>
      <w:rFonts w:ascii="Arial" w:eastAsia="Times New Roman" w:hAnsi="Arial" w:cs="Arial"/>
      <w:kern w:val="0"/>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3"/>
    <w:link w:val="1"/>
    <w:uiPriority w:val="9"/>
    <w:rsid w:val="005532AA"/>
    <w:rPr>
      <w:bCs/>
      <w:caps/>
      <w:kern w:val="32"/>
      <w:sz w:val="24"/>
      <w:szCs w:val="24"/>
    </w:rPr>
  </w:style>
  <w:style w:type="paragraph" w:styleId="a2">
    <w:name w:val="List Number"/>
    <w:basedOn w:val="a1"/>
    <w:rsid w:val="002E2440"/>
    <w:pPr>
      <w:widowControl/>
      <w:suppressAutoHyphens w:val="0"/>
    </w:pPr>
    <w:rPr>
      <w:rFonts w:eastAsia="Times New Roman"/>
      <w:kern w:val="0"/>
      <w:sz w:val="20"/>
      <w:szCs w:val="20"/>
    </w:rPr>
  </w:style>
  <w:style w:type="character" w:customStyle="1" w:styleId="20">
    <w:name w:val="Заголовок 2 Знак"/>
    <w:aliases w:val="Знак2 Знак1,Знак Знак2,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3"/>
    <w:link w:val="2"/>
    <w:rsid w:val="005532AA"/>
    <w:rPr>
      <w:b/>
      <w:bCs/>
      <w:i/>
      <w:iCs/>
      <w:sz w:val="36"/>
      <w:szCs w:val="36"/>
    </w:rPr>
  </w:style>
  <w:style w:type="paragraph" w:styleId="21">
    <w:name w:val="List Number 2"/>
    <w:basedOn w:val="a1"/>
    <w:rsid w:val="002E2440"/>
    <w:pPr>
      <w:widowControl/>
      <w:suppressAutoHyphens w:val="0"/>
    </w:pPr>
    <w:rPr>
      <w:rFonts w:eastAsia="Times New Roman"/>
      <w:kern w:val="0"/>
      <w:sz w:val="20"/>
      <w:szCs w:val="20"/>
    </w:rPr>
  </w:style>
  <w:style w:type="character" w:customStyle="1" w:styleId="30">
    <w:name w:val="Заголовок 3 Знак"/>
    <w:basedOn w:val="a3"/>
    <w:link w:val="3"/>
    <w:rsid w:val="005532AA"/>
    <w:rPr>
      <w:b/>
      <w:bCs/>
      <w:sz w:val="28"/>
      <w:szCs w:val="28"/>
    </w:rPr>
  </w:style>
  <w:style w:type="paragraph" w:styleId="31">
    <w:name w:val="List Number 3"/>
    <w:basedOn w:val="a1"/>
    <w:rsid w:val="002E2440"/>
    <w:pPr>
      <w:widowControl/>
      <w:tabs>
        <w:tab w:val="num" w:pos="926"/>
      </w:tabs>
      <w:suppressAutoHyphens w:val="0"/>
      <w:ind w:left="926" w:hanging="360"/>
    </w:pPr>
    <w:rPr>
      <w:rFonts w:eastAsia="Times New Roman"/>
      <w:kern w:val="0"/>
      <w:sz w:val="20"/>
      <w:szCs w:val="20"/>
    </w:rPr>
  </w:style>
  <w:style w:type="character" w:customStyle="1" w:styleId="40">
    <w:name w:val="Заголовок 4 Знак"/>
    <w:basedOn w:val="a3"/>
    <w:link w:val="4"/>
    <w:uiPriority w:val="9"/>
    <w:rsid w:val="005532AA"/>
    <w:rPr>
      <w:b/>
      <w:bCs/>
      <w:i/>
      <w:iCs/>
      <w:sz w:val="36"/>
      <w:szCs w:val="36"/>
    </w:rPr>
  </w:style>
  <w:style w:type="character" w:customStyle="1" w:styleId="50">
    <w:name w:val="Заголовок 5 Знак"/>
    <w:basedOn w:val="a3"/>
    <w:link w:val="5"/>
    <w:uiPriority w:val="9"/>
    <w:rsid w:val="005532AA"/>
    <w:rPr>
      <w:color w:val="FF0000"/>
      <w:sz w:val="28"/>
      <w:szCs w:val="28"/>
    </w:rPr>
  </w:style>
  <w:style w:type="paragraph" w:customStyle="1" w:styleId="60">
    <w:name w:val="Обычный +отступ +6"/>
    <w:basedOn w:val="a1"/>
    <w:rsid w:val="002E2440"/>
    <w:pPr>
      <w:spacing w:before="120"/>
      <w:ind w:firstLine="720"/>
      <w:jc w:val="both"/>
    </w:pPr>
  </w:style>
  <w:style w:type="character" w:customStyle="1" w:styleId="61">
    <w:name w:val="Заголовок 6 Знак"/>
    <w:basedOn w:val="a3"/>
    <w:link w:val="6"/>
    <w:uiPriority w:val="9"/>
    <w:rsid w:val="004F125F"/>
    <w:rPr>
      <w:sz w:val="24"/>
      <w:szCs w:val="24"/>
      <w:u w:val="single"/>
      <w:lang w:val="ru-RU" w:eastAsia="ru-RU" w:bidi="ar-SA"/>
    </w:rPr>
  </w:style>
  <w:style w:type="character" w:customStyle="1" w:styleId="70">
    <w:name w:val="Заголовок 7 Знак"/>
    <w:aliases w:val="Заголовок x.x Знак"/>
    <w:basedOn w:val="a3"/>
    <w:link w:val="7"/>
    <w:rsid w:val="005532AA"/>
    <w:rPr>
      <w:sz w:val="24"/>
      <w:szCs w:val="24"/>
    </w:rPr>
  </w:style>
  <w:style w:type="character" w:customStyle="1" w:styleId="80">
    <w:name w:val="Заголовок 8 Знак"/>
    <w:basedOn w:val="a3"/>
    <w:link w:val="8"/>
    <w:uiPriority w:val="9"/>
    <w:rsid w:val="005532AA"/>
    <w:rPr>
      <w:b/>
      <w:bCs/>
      <w:sz w:val="28"/>
      <w:szCs w:val="28"/>
    </w:rPr>
  </w:style>
  <w:style w:type="character" w:customStyle="1" w:styleId="90">
    <w:name w:val="Заголовок 9 Знак"/>
    <w:basedOn w:val="a3"/>
    <w:link w:val="9"/>
    <w:uiPriority w:val="9"/>
    <w:rsid w:val="005532AA"/>
    <w:rPr>
      <w:rFonts w:ascii="Arial" w:hAnsi="Arial" w:cs="Arial"/>
      <w:sz w:val="22"/>
      <w:szCs w:val="22"/>
    </w:rPr>
  </w:style>
  <w:style w:type="character" w:customStyle="1" w:styleId="a6">
    <w:name w:val="Знак Знак"/>
    <w:basedOn w:val="a3"/>
    <w:locked/>
    <w:rsid w:val="002E2440"/>
    <w:rPr>
      <w:rFonts w:ascii="ISOCPEUR" w:hAnsi="ISOCPEUR" w:cs="ISOCPEUR"/>
      <w:b/>
      <w:bCs/>
      <w:caps/>
      <w:kern w:val="32"/>
      <w:sz w:val="28"/>
      <w:szCs w:val="28"/>
      <w:lang w:val="ru-RU" w:eastAsia="ru-RU" w:bidi="ar-SA"/>
    </w:rPr>
  </w:style>
  <w:style w:type="paragraph" w:styleId="a7">
    <w:name w:val="header"/>
    <w:aliases w:val="Верхний колонтитул Знак1 Знак,Верхний колонтитул Знак Знак Знак1,Верхний колонтитул Знак2 Знак1 Знак Знак,Верхний колонтитул Знак1 Знак Знак1 Знак Знак,Верхний колонтитул Знак Знак Знак Знак1 Знак Знак,Верхний колонтитул Знак1, Знак"/>
    <w:basedOn w:val="a1"/>
    <w:link w:val="a8"/>
    <w:rsid w:val="002E2440"/>
    <w:pPr>
      <w:tabs>
        <w:tab w:val="center" w:pos="4677"/>
        <w:tab w:val="right" w:pos="9355"/>
      </w:tabs>
    </w:pPr>
  </w:style>
  <w:style w:type="character" w:customStyle="1" w:styleId="a8">
    <w:name w:val="Верхний колонтитул Знак"/>
    <w:aliases w:val="Верхний колонтитул Знак1 Знак Знак,Верхний колонтитул Знак Знак Знак1 Знак,Верхний колонтитул Знак2 Знак1 Знак Знак Знак,Верхний колонтитул Знак1 Знак Знак1 Знак Знак Знак,Верхний колонтитул Знак Знак Знак Знак1 Знак Знак Знак"/>
    <w:basedOn w:val="a3"/>
    <w:link w:val="a7"/>
    <w:rsid w:val="004F125F"/>
    <w:rPr>
      <w:rFonts w:eastAsia="Lucida Sans Unicode"/>
      <w:kern w:val="1"/>
      <w:sz w:val="24"/>
      <w:szCs w:val="24"/>
      <w:lang w:val="ru-RU" w:bidi="ar-SA"/>
    </w:rPr>
  </w:style>
  <w:style w:type="paragraph" w:styleId="a9">
    <w:name w:val="footer"/>
    <w:basedOn w:val="a1"/>
    <w:link w:val="aa"/>
    <w:uiPriority w:val="99"/>
    <w:rsid w:val="002E2440"/>
    <w:pPr>
      <w:tabs>
        <w:tab w:val="center" w:pos="4677"/>
        <w:tab w:val="right" w:pos="9355"/>
      </w:tabs>
    </w:pPr>
  </w:style>
  <w:style w:type="character" w:customStyle="1" w:styleId="aa">
    <w:name w:val="Нижний колонтитул Знак"/>
    <w:basedOn w:val="a3"/>
    <w:link w:val="a9"/>
    <w:uiPriority w:val="99"/>
    <w:rsid w:val="00B46877"/>
    <w:rPr>
      <w:rFonts w:eastAsia="Lucida Sans Unicode"/>
      <w:kern w:val="1"/>
      <w:sz w:val="24"/>
      <w:szCs w:val="24"/>
      <w:lang w:val="ru-RU" w:bidi="ar-SA"/>
    </w:rPr>
  </w:style>
  <w:style w:type="paragraph" w:customStyle="1" w:styleId="ab">
    <w:name w:val="Чертежный"/>
    <w:rsid w:val="002E2440"/>
    <w:pPr>
      <w:jc w:val="both"/>
    </w:pPr>
    <w:rPr>
      <w:rFonts w:ascii="ISOCPEUR" w:hAnsi="ISOCPEUR"/>
      <w:i/>
      <w:sz w:val="28"/>
      <w:lang w:val="uk-UA"/>
    </w:rPr>
  </w:style>
  <w:style w:type="character" w:styleId="ac">
    <w:name w:val="page number"/>
    <w:basedOn w:val="a3"/>
    <w:rsid w:val="002E2440"/>
  </w:style>
  <w:style w:type="paragraph" w:styleId="11">
    <w:name w:val="index 1"/>
    <w:basedOn w:val="a1"/>
    <w:next w:val="a1"/>
    <w:autoRedefine/>
    <w:semiHidden/>
    <w:rsid w:val="002E2440"/>
    <w:pPr>
      <w:ind w:left="240" w:hanging="240"/>
    </w:pPr>
  </w:style>
  <w:style w:type="paragraph" w:styleId="ad">
    <w:name w:val="Body Text"/>
    <w:aliases w:val="Основной текст Знак Знак Знак,Основной текст Знак Знак,Основной нормальный,Основной нормальный Знак,Основной нормальный Зн...,Oaaee?iue,Oaaee?iue1,Oaaee?iue2,Oaaee?iue3,Oaaee?iue4,Oaaee?iue5,Oaaee?iue11,Oaaee?iue21,Oaaee?iue31"/>
    <w:basedOn w:val="a1"/>
    <w:link w:val="ae"/>
    <w:qFormat/>
    <w:rsid w:val="002E2440"/>
    <w:pPr>
      <w:jc w:val="center"/>
    </w:pPr>
    <w:rPr>
      <w:b/>
      <w:bCs/>
    </w:rPr>
  </w:style>
  <w:style w:type="character" w:customStyle="1" w:styleId="ae">
    <w:name w:val="Основной текст Знак"/>
    <w:aliases w:val="Основной текст Знак Знак Знак Знак,Основной текст Знак Знак Знак1,Основной нормальный Знак1,Основной нормальный Знак Знак,Основной нормальный Зн... Знак,Oaaee?iue Знак,Oaaee?iue1 Знак,Oaaee?iue2 Знак,Oaaee?iue3 Знак,Oaaee?iue4 Знак"/>
    <w:basedOn w:val="a3"/>
    <w:link w:val="ad"/>
    <w:rsid w:val="004F125F"/>
    <w:rPr>
      <w:rFonts w:eastAsia="Lucida Sans Unicode"/>
      <w:b/>
      <w:bCs/>
      <w:kern w:val="1"/>
      <w:sz w:val="24"/>
      <w:szCs w:val="24"/>
      <w:lang w:val="ru-RU" w:bidi="ar-SA"/>
    </w:rPr>
  </w:style>
  <w:style w:type="paragraph" w:styleId="af">
    <w:name w:val="Body Text Indent"/>
    <w:basedOn w:val="a1"/>
    <w:link w:val="af0"/>
    <w:rsid w:val="002E2440"/>
    <w:pPr>
      <w:ind w:firstLine="709"/>
    </w:pPr>
    <w:rPr>
      <w:b/>
      <w:bCs/>
    </w:rPr>
  </w:style>
  <w:style w:type="character" w:customStyle="1" w:styleId="af0">
    <w:name w:val="Основной текст с отступом Знак"/>
    <w:basedOn w:val="a3"/>
    <w:link w:val="af"/>
    <w:rsid w:val="005532AA"/>
    <w:rPr>
      <w:rFonts w:eastAsia="Lucida Sans Unicode"/>
      <w:b/>
      <w:bCs/>
      <w:kern w:val="1"/>
      <w:sz w:val="24"/>
      <w:szCs w:val="24"/>
    </w:rPr>
  </w:style>
  <w:style w:type="paragraph" w:styleId="22">
    <w:name w:val="Body Text Indent 2"/>
    <w:basedOn w:val="a1"/>
    <w:link w:val="23"/>
    <w:rsid w:val="002E2440"/>
    <w:pPr>
      <w:ind w:firstLine="709"/>
    </w:pPr>
    <w:rPr>
      <w:b/>
      <w:bCs/>
      <w:sz w:val="28"/>
    </w:rPr>
  </w:style>
  <w:style w:type="character" w:customStyle="1" w:styleId="23">
    <w:name w:val="Основной текст с отступом 2 Знак"/>
    <w:basedOn w:val="a3"/>
    <w:link w:val="22"/>
    <w:rsid w:val="005532AA"/>
    <w:rPr>
      <w:rFonts w:eastAsia="Lucida Sans Unicode"/>
      <w:b/>
      <w:bCs/>
      <w:kern w:val="1"/>
      <w:sz w:val="28"/>
      <w:szCs w:val="24"/>
    </w:rPr>
  </w:style>
  <w:style w:type="paragraph" w:styleId="32">
    <w:name w:val="Body Text Indent 3"/>
    <w:basedOn w:val="a1"/>
    <w:link w:val="33"/>
    <w:rsid w:val="002E2440"/>
    <w:pPr>
      <w:ind w:firstLine="709"/>
    </w:pPr>
    <w:rPr>
      <w:color w:val="FF0000"/>
    </w:rPr>
  </w:style>
  <w:style w:type="character" w:customStyle="1" w:styleId="33">
    <w:name w:val="Основной текст с отступом 3 Знак"/>
    <w:basedOn w:val="a3"/>
    <w:link w:val="32"/>
    <w:rsid w:val="005532AA"/>
    <w:rPr>
      <w:rFonts w:eastAsia="Lucida Sans Unicode"/>
      <w:color w:val="FF0000"/>
      <w:kern w:val="1"/>
      <w:sz w:val="24"/>
      <w:szCs w:val="24"/>
    </w:rPr>
  </w:style>
  <w:style w:type="character" w:customStyle="1" w:styleId="WW8Num1z0">
    <w:name w:val="WW8Num1z0"/>
    <w:rsid w:val="002E2440"/>
    <w:rPr>
      <w:rFonts w:ascii="Symbol" w:hAnsi="Symbol"/>
    </w:rPr>
  </w:style>
  <w:style w:type="character" w:customStyle="1" w:styleId="WW8Num2z0">
    <w:name w:val="WW8Num2z0"/>
    <w:rsid w:val="002E2440"/>
    <w:rPr>
      <w:rFonts w:ascii="Symbol" w:hAnsi="Symbol"/>
    </w:rPr>
  </w:style>
  <w:style w:type="character" w:customStyle="1" w:styleId="WW8Num3z0">
    <w:name w:val="WW8Num3z0"/>
    <w:rsid w:val="002E2440"/>
    <w:rPr>
      <w:rFonts w:ascii="Symbol" w:hAnsi="Symbol"/>
    </w:rPr>
  </w:style>
  <w:style w:type="character" w:customStyle="1" w:styleId="WW8Num4z0">
    <w:name w:val="WW8Num4z0"/>
    <w:rsid w:val="002E2440"/>
    <w:rPr>
      <w:rFonts w:ascii="Symbol" w:hAnsi="Symbol"/>
    </w:rPr>
  </w:style>
  <w:style w:type="character" w:customStyle="1" w:styleId="WW8Num5z0">
    <w:name w:val="WW8Num5z0"/>
    <w:rsid w:val="002E2440"/>
    <w:rPr>
      <w:rFonts w:ascii="Symbol" w:hAnsi="Symbol"/>
    </w:rPr>
  </w:style>
  <w:style w:type="character" w:customStyle="1" w:styleId="WW8Num6z0">
    <w:name w:val="WW8Num6z0"/>
    <w:rsid w:val="002E2440"/>
    <w:rPr>
      <w:rFonts w:ascii="Symbol" w:hAnsi="Symbol"/>
    </w:rPr>
  </w:style>
  <w:style w:type="character" w:customStyle="1" w:styleId="WW8Num6z1">
    <w:name w:val="WW8Num6z1"/>
    <w:rsid w:val="002E2440"/>
    <w:rPr>
      <w:rFonts w:ascii="Courier New" w:hAnsi="Courier New" w:cs="Courier New"/>
    </w:rPr>
  </w:style>
  <w:style w:type="character" w:customStyle="1" w:styleId="WW8Num6z2">
    <w:name w:val="WW8Num6z2"/>
    <w:rsid w:val="002E2440"/>
    <w:rPr>
      <w:rFonts w:ascii="Wingdings" w:hAnsi="Wingdings"/>
    </w:rPr>
  </w:style>
  <w:style w:type="character" w:customStyle="1" w:styleId="WW8Num7z0">
    <w:name w:val="WW8Num7z0"/>
    <w:rsid w:val="002E2440"/>
    <w:rPr>
      <w:rFonts w:ascii="Symbol" w:hAnsi="Symbol"/>
    </w:rPr>
  </w:style>
  <w:style w:type="character" w:customStyle="1" w:styleId="WW8Num8z0">
    <w:name w:val="WW8Num8z0"/>
    <w:rsid w:val="002E2440"/>
    <w:rPr>
      <w:rFonts w:ascii="Symbol" w:hAnsi="Symbol"/>
    </w:rPr>
  </w:style>
  <w:style w:type="character" w:customStyle="1" w:styleId="WW8Num9z0">
    <w:name w:val="WW8Num9z0"/>
    <w:rsid w:val="002E2440"/>
    <w:rPr>
      <w:rFonts w:ascii="Symbol" w:hAnsi="Symbol"/>
    </w:rPr>
  </w:style>
  <w:style w:type="character" w:customStyle="1" w:styleId="WW8Num10z0">
    <w:name w:val="WW8Num10z0"/>
    <w:rsid w:val="002E2440"/>
    <w:rPr>
      <w:rFonts w:ascii="Symbol" w:hAnsi="Symbol"/>
    </w:rPr>
  </w:style>
  <w:style w:type="character" w:customStyle="1" w:styleId="WW8Num11z0">
    <w:name w:val="WW8Num11z0"/>
    <w:rsid w:val="002E2440"/>
    <w:rPr>
      <w:rFonts w:ascii="Symbol" w:hAnsi="Symbol"/>
    </w:rPr>
  </w:style>
  <w:style w:type="character" w:customStyle="1" w:styleId="WW8Num12z0">
    <w:name w:val="WW8Num12z0"/>
    <w:rsid w:val="002E2440"/>
    <w:rPr>
      <w:rFonts w:ascii="Symbol" w:hAnsi="Symbol"/>
    </w:rPr>
  </w:style>
  <w:style w:type="character" w:customStyle="1" w:styleId="WW8Num13z0">
    <w:name w:val="WW8Num13z0"/>
    <w:rsid w:val="002E2440"/>
    <w:rPr>
      <w:rFonts w:ascii="Symbol" w:hAnsi="Symbol"/>
    </w:rPr>
  </w:style>
  <w:style w:type="character" w:customStyle="1" w:styleId="WW8Num14z0">
    <w:name w:val="WW8Num14z0"/>
    <w:rsid w:val="002E2440"/>
    <w:rPr>
      <w:rFonts w:ascii="Symbol" w:hAnsi="Symbol"/>
    </w:rPr>
  </w:style>
  <w:style w:type="character" w:customStyle="1" w:styleId="WW8Num15z0">
    <w:name w:val="WW8Num15z0"/>
    <w:rsid w:val="002E2440"/>
    <w:rPr>
      <w:rFonts w:ascii="Symbol" w:hAnsi="Symbol"/>
    </w:rPr>
  </w:style>
  <w:style w:type="character" w:customStyle="1" w:styleId="WW8Num16z0">
    <w:name w:val="WW8Num16z0"/>
    <w:rsid w:val="002E2440"/>
    <w:rPr>
      <w:rFonts w:ascii="Symbol" w:hAnsi="Symbol"/>
    </w:rPr>
  </w:style>
  <w:style w:type="character" w:customStyle="1" w:styleId="WW8Num17z0">
    <w:name w:val="WW8Num17z0"/>
    <w:rsid w:val="002E2440"/>
    <w:rPr>
      <w:rFonts w:ascii="Times New Roman" w:eastAsia="Times New Roman" w:hAnsi="Times New Roman" w:cs="Times New Roman"/>
    </w:rPr>
  </w:style>
  <w:style w:type="character" w:customStyle="1" w:styleId="WW8Num18z0">
    <w:name w:val="WW8Num18z0"/>
    <w:rsid w:val="002E2440"/>
    <w:rPr>
      <w:rFonts w:ascii="Symbol" w:hAnsi="Symbol"/>
    </w:rPr>
  </w:style>
  <w:style w:type="character" w:customStyle="1" w:styleId="WW8Num19z0">
    <w:name w:val="WW8Num19z0"/>
    <w:rsid w:val="002E2440"/>
    <w:rPr>
      <w:rFonts w:ascii="Symbol" w:hAnsi="Symbol"/>
    </w:rPr>
  </w:style>
  <w:style w:type="character" w:customStyle="1" w:styleId="WW8Num20z0">
    <w:name w:val="WW8Num20z0"/>
    <w:rsid w:val="002E2440"/>
    <w:rPr>
      <w:rFonts w:ascii="Symbol" w:hAnsi="Symbol"/>
    </w:rPr>
  </w:style>
  <w:style w:type="character" w:customStyle="1" w:styleId="WW8Num21z1">
    <w:name w:val="WW8Num21z1"/>
    <w:rsid w:val="002E2440"/>
    <w:rPr>
      <w:rFonts w:ascii="Courier New" w:hAnsi="Courier New" w:cs="Courier New"/>
    </w:rPr>
  </w:style>
  <w:style w:type="character" w:customStyle="1" w:styleId="WW8Num23z0">
    <w:name w:val="WW8Num23z0"/>
    <w:rsid w:val="002E2440"/>
    <w:rPr>
      <w:rFonts w:ascii="Symbol" w:hAnsi="Symbol"/>
    </w:rPr>
  </w:style>
  <w:style w:type="character" w:customStyle="1" w:styleId="WW8Num27z0">
    <w:name w:val="WW8Num27z0"/>
    <w:rsid w:val="002E2440"/>
    <w:rPr>
      <w:rFonts w:ascii="Symbol" w:hAnsi="Symbol"/>
    </w:rPr>
  </w:style>
  <w:style w:type="character" w:customStyle="1" w:styleId="WW8Num28z0">
    <w:name w:val="WW8Num28z0"/>
    <w:rsid w:val="002E2440"/>
    <w:rPr>
      <w:rFonts w:ascii="Symbol" w:hAnsi="Symbol"/>
    </w:rPr>
  </w:style>
  <w:style w:type="character" w:customStyle="1" w:styleId="Absatz-Standardschriftart">
    <w:name w:val="Absatz-Standardschriftart"/>
    <w:rsid w:val="002E2440"/>
  </w:style>
  <w:style w:type="character" w:customStyle="1" w:styleId="WW8Num29z0">
    <w:name w:val="WW8Num29z0"/>
    <w:rsid w:val="002E2440"/>
    <w:rPr>
      <w:rFonts w:ascii="Symbol" w:hAnsi="Symbol"/>
    </w:rPr>
  </w:style>
  <w:style w:type="character" w:customStyle="1" w:styleId="34">
    <w:name w:val="Основной шрифт абзаца3"/>
    <w:rsid w:val="002E2440"/>
  </w:style>
  <w:style w:type="character" w:customStyle="1" w:styleId="af1">
    <w:name w:val="Символ нумерации"/>
    <w:rsid w:val="002E2440"/>
  </w:style>
  <w:style w:type="character" w:customStyle="1" w:styleId="af2">
    <w:name w:val="Маркеры списка"/>
    <w:rsid w:val="002E2440"/>
    <w:rPr>
      <w:rFonts w:ascii="StarSymbol" w:eastAsia="StarSymbol" w:hAnsi="StarSymbol" w:cs="StarSymbol"/>
      <w:sz w:val="18"/>
      <w:szCs w:val="18"/>
    </w:rPr>
  </w:style>
  <w:style w:type="character" w:customStyle="1" w:styleId="WW8Num21z0">
    <w:name w:val="WW8Num21z0"/>
    <w:rsid w:val="002E2440"/>
    <w:rPr>
      <w:rFonts w:ascii="Symbol" w:hAnsi="Symbol"/>
    </w:rPr>
  </w:style>
  <w:style w:type="character" w:customStyle="1" w:styleId="WW8Num22z0">
    <w:name w:val="WW8Num22z0"/>
    <w:rsid w:val="002E2440"/>
    <w:rPr>
      <w:rFonts w:ascii="Symbol" w:hAnsi="Symbol"/>
    </w:rPr>
  </w:style>
  <w:style w:type="character" w:customStyle="1" w:styleId="WW8Num23z1">
    <w:name w:val="WW8Num23z1"/>
    <w:rsid w:val="002E2440"/>
    <w:rPr>
      <w:rFonts w:ascii="Courier New" w:hAnsi="Courier New" w:cs="Courier New"/>
    </w:rPr>
  </w:style>
  <w:style w:type="character" w:customStyle="1" w:styleId="WW8Num25z0">
    <w:name w:val="WW8Num25z0"/>
    <w:rsid w:val="002E2440"/>
    <w:rPr>
      <w:rFonts w:ascii="Symbol" w:hAnsi="Symbol"/>
    </w:rPr>
  </w:style>
  <w:style w:type="character" w:customStyle="1" w:styleId="24">
    <w:name w:val="Основной шрифт абзаца2"/>
    <w:rsid w:val="002E2440"/>
  </w:style>
  <w:style w:type="character" w:customStyle="1" w:styleId="WW8Num24z0">
    <w:name w:val="WW8Num24z0"/>
    <w:rsid w:val="002E2440"/>
    <w:rPr>
      <w:rFonts w:ascii="Symbol" w:hAnsi="Symbol"/>
    </w:rPr>
  </w:style>
  <w:style w:type="character" w:customStyle="1" w:styleId="WW8Num25z1">
    <w:name w:val="WW8Num25z1"/>
    <w:rsid w:val="002E2440"/>
    <w:rPr>
      <w:rFonts w:ascii="Courier New" w:hAnsi="Courier New" w:cs="Courier New"/>
    </w:rPr>
  </w:style>
  <w:style w:type="character" w:customStyle="1" w:styleId="WW-Absatz-Standardschriftart">
    <w:name w:val="WW-Absatz-Standardschriftart"/>
    <w:rsid w:val="002E2440"/>
  </w:style>
  <w:style w:type="character" w:customStyle="1" w:styleId="WW8Num26z1">
    <w:name w:val="WW8Num26z1"/>
    <w:rsid w:val="002E2440"/>
    <w:rPr>
      <w:rFonts w:ascii="Symbol" w:hAnsi="Symbol" w:cs="Courier New"/>
    </w:rPr>
  </w:style>
  <w:style w:type="character" w:customStyle="1" w:styleId="12">
    <w:name w:val="Основной шрифт абзаца1"/>
    <w:rsid w:val="002E2440"/>
  </w:style>
  <w:style w:type="character" w:customStyle="1" w:styleId="WW-Absatz-Standardschriftart1">
    <w:name w:val="WW-Absatz-Standardschriftart1"/>
    <w:rsid w:val="002E2440"/>
  </w:style>
  <w:style w:type="character" w:customStyle="1" w:styleId="WW-Absatz-Standardschriftart11">
    <w:name w:val="WW-Absatz-Standardschriftart11"/>
    <w:rsid w:val="002E2440"/>
  </w:style>
  <w:style w:type="character" w:customStyle="1" w:styleId="WW-Absatz-Standardschriftart111">
    <w:name w:val="WW-Absatz-Standardschriftart111"/>
    <w:rsid w:val="002E2440"/>
  </w:style>
  <w:style w:type="character" w:customStyle="1" w:styleId="WW-Absatz-Standardschriftart1111">
    <w:name w:val="WW-Absatz-Standardschriftart1111"/>
    <w:rsid w:val="002E2440"/>
  </w:style>
  <w:style w:type="character" w:customStyle="1" w:styleId="WW-Absatz-Standardschriftart11111">
    <w:name w:val="WW-Absatz-Standardschriftart11111"/>
    <w:rsid w:val="002E2440"/>
  </w:style>
  <w:style w:type="character" w:customStyle="1" w:styleId="WW-Absatz-Standardschriftart111111">
    <w:name w:val="WW-Absatz-Standardschriftart111111"/>
    <w:rsid w:val="002E2440"/>
  </w:style>
  <w:style w:type="character" w:customStyle="1" w:styleId="WW-Absatz-Standardschriftart1111111">
    <w:name w:val="WW-Absatz-Standardschriftart1111111"/>
    <w:rsid w:val="002E2440"/>
  </w:style>
  <w:style w:type="character" w:customStyle="1" w:styleId="WW-Absatz-Standardschriftart11111111">
    <w:name w:val="WW-Absatz-Standardschriftart11111111"/>
    <w:rsid w:val="002E2440"/>
  </w:style>
  <w:style w:type="character" w:customStyle="1" w:styleId="WW-Absatz-Standardschriftart111111111">
    <w:name w:val="WW-Absatz-Standardschriftart111111111"/>
    <w:rsid w:val="002E2440"/>
  </w:style>
  <w:style w:type="character" w:customStyle="1" w:styleId="WW-Absatz-Standardschriftart1111111111">
    <w:name w:val="WW-Absatz-Standardschriftart1111111111"/>
    <w:rsid w:val="002E2440"/>
  </w:style>
  <w:style w:type="character" w:customStyle="1" w:styleId="WW-Absatz-Standardschriftart11111111111">
    <w:name w:val="WW-Absatz-Standardschriftart11111111111"/>
    <w:rsid w:val="002E2440"/>
  </w:style>
  <w:style w:type="character" w:customStyle="1" w:styleId="WW-Absatz-Standardschriftart111111111111">
    <w:name w:val="WW-Absatz-Standardschriftart111111111111"/>
    <w:rsid w:val="002E2440"/>
  </w:style>
  <w:style w:type="character" w:customStyle="1" w:styleId="WW-Absatz-Standardschriftart1111111111111">
    <w:name w:val="WW-Absatz-Standardschriftart1111111111111"/>
    <w:rsid w:val="002E2440"/>
  </w:style>
  <w:style w:type="character" w:customStyle="1" w:styleId="WW-Absatz-Standardschriftart11111111111111">
    <w:name w:val="WW-Absatz-Standardschriftart11111111111111"/>
    <w:rsid w:val="002E2440"/>
  </w:style>
  <w:style w:type="character" w:customStyle="1" w:styleId="WW-Absatz-Standardschriftart111111111111111">
    <w:name w:val="WW-Absatz-Standardschriftart111111111111111"/>
    <w:rsid w:val="002E2440"/>
  </w:style>
  <w:style w:type="character" w:customStyle="1" w:styleId="WW-Absatz-Standardschriftart1111111111111111">
    <w:name w:val="WW-Absatz-Standardschriftart1111111111111111"/>
    <w:rsid w:val="002E2440"/>
  </w:style>
  <w:style w:type="character" w:customStyle="1" w:styleId="WW-Absatz-Standardschriftart11111111111111111">
    <w:name w:val="WW-Absatz-Standardschriftart11111111111111111"/>
    <w:rsid w:val="002E2440"/>
  </w:style>
  <w:style w:type="character" w:customStyle="1" w:styleId="WW8Num8z1">
    <w:name w:val="WW8Num8z1"/>
    <w:rsid w:val="002E2440"/>
    <w:rPr>
      <w:rFonts w:ascii="Courier New" w:hAnsi="Courier New" w:cs="Courier New"/>
    </w:rPr>
  </w:style>
  <w:style w:type="character" w:customStyle="1" w:styleId="WW8Num8z2">
    <w:name w:val="WW8Num8z2"/>
    <w:rsid w:val="002E2440"/>
    <w:rPr>
      <w:rFonts w:ascii="Wingdings" w:hAnsi="Wingdings"/>
    </w:rPr>
  </w:style>
  <w:style w:type="character" w:customStyle="1" w:styleId="WW8Num26z0">
    <w:name w:val="WW8Num26z0"/>
    <w:rsid w:val="002E2440"/>
    <w:rPr>
      <w:rFonts w:ascii="Symbol" w:hAnsi="Symbol"/>
    </w:rPr>
  </w:style>
  <w:style w:type="character" w:customStyle="1" w:styleId="WW8Num28z1">
    <w:name w:val="WW8Num28z1"/>
    <w:rsid w:val="002E2440"/>
    <w:rPr>
      <w:rFonts w:ascii="Courier New" w:hAnsi="Courier New" w:cs="Courier New"/>
    </w:rPr>
  </w:style>
  <w:style w:type="character" w:customStyle="1" w:styleId="WW-Absatz-Standardschriftart111111111111111111">
    <w:name w:val="WW-Absatz-Standardschriftart111111111111111111"/>
    <w:rsid w:val="002E2440"/>
  </w:style>
  <w:style w:type="character" w:customStyle="1" w:styleId="WW8Num9z1">
    <w:name w:val="WW8Num9z1"/>
    <w:rsid w:val="002E2440"/>
    <w:rPr>
      <w:rFonts w:ascii="Symbol" w:hAnsi="Symbol"/>
    </w:rPr>
  </w:style>
  <w:style w:type="character" w:customStyle="1" w:styleId="WW8Num9z2">
    <w:name w:val="WW8Num9z2"/>
    <w:rsid w:val="002E2440"/>
    <w:rPr>
      <w:rFonts w:ascii="Wingdings" w:hAnsi="Wingdings"/>
    </w:rPr>
  </w:style>
  <w:style w:type="character" w:customStyle="1" w:styleId="WW8Num29z1">
    <w:name w:val="WW8Num29z1"/>
    <w:rsid w:val="002E2440"/>
    <w:rPr>
      <w:rFonts w:ascii="Courier New" w:hAnsi="Courier New" w:cs="Courier New"/>
    </w:rPr>
  </w:style>
  <w:style w:type="character" w:customStyle="1" w:styleId="WW-Absatz-Standardschriftart1111111111111111111">
    <w:name w:val="WW-Absatz-Standardschriftart1111111111111111111"/>
    <w:rsid w:val="002E2440"/>
  </w:style>
  <w:style w:type="character" w:customStyle="1" w:styleId="WW-Absatz-Standardschriftart11111111111111111111">
    <w:name w:val="WW-Absatz-Standardschriftart11111111111111111111"/>
    <w:rsid w:val="002E2440"/>
  </w:style>
  <w:style w:type="character" w:customStyle="1" w:styleId="WW-Absatz-Standardschriftart111111111111111111111">
    <w:name w:val="WW-Absatz-Standardschriftart111111111111111111111"/>
    <w:rsid w:val="002E2440"/>
  </w:style>
  <w:style w:type="character" w:customStyle="1" w:styleId="WW8Num16z1">
    <w:name w:val="WW8Num16z1"/>
    <w:rsid w:val="002E2440"/>
    <w:rPr>
      <w:rFonts w:ascii="Courier New" w:hAnsi="Courier New"/>
    </w:rPr>
  </w:style>
  <w:style w:type="character" w:customStyle="1" w:styleId="WW8Num16z2">
    <w:name w:val="WW8Num16z2"/>
    <w:rsid w:val="002E2440"/>
    <w:rPr>
      <w:rFonts w:ascii="Wingdings" w:hAnsi="Wingdings"/>
    </w:rPr>
  </w:style>
  <w:style w:type="character" w:customStyle="1" w:styleId="WW8Num31z0">
    <w:name w:val="WW8Num31z0"/>
    <w:rsid w:val="002E2440"/>
    <w:rPr>
      <w:rFonts w:ascii="Symbol" w:hAnsi="Symbol"/>
    </w:rPr>
  </w:style>
  <w:style w:type="character" w:customStyle="1" w:styleId="WW8Num31z1">
    <w:name w:val="WW8Num31z1"/>
    <w:rsid w:val="002E2440"/>
    <w:rPr>
      <w:rFonts w:ascii="Courier New" w:hAnsi="Courier New" w:cs="Courier New"/>
    </w:rPr>
  </w:style>
  <w:style w:type="character" w:customStyle="1" w:styleId="WW8Num31z2">
    <w:name w:val="WW8Num31z2"/>
    <w:rsid w:val="002E2440"/>
    <w:rPr>
      <w:rFonts w:ascii="Wingdings" w:hAnsi="Wingdings"/>
    </w:rPr>
  </w:style>
  <w:style w:type="character" w:customStyle="1" w:styleId="WW8Num28z2">
    <w:name w:val="WW8Num28z2"/>
    <w:rsid w:val="002E2440"/>
    <w:rPr>
      <w:rFonts w:ascii="Wingdings" w:hAnsi="Wingdings"/>
    </w:rPr>
  </w:style>
  <w:style w:type="character" w:customStyle="1" w:styleId="WW8Num29z2">
    <w:name w:val="WW8Num29z2"/>
    <w:rsid w:val="002E2440"/>
    <w:rPr>
      <w:rFonts w:ascii="Wingdings" w:hAnsi="Wingdings"/>
    </w:rPr>
  </w:style>
  <w:style w:type="character" w:customStyle="1" w:styleId="WW8Num18z1">
    <w:name w:val="WW8Num18z1"/>
    <w:rsid w:val="002E2440"/>
    <w:rPr>
      <w:rFonts w:ascii="Courier New" w:hAnsi="Courier New" w:cs="Courier New"/>
    </w:rPr>
  </w:style>
  <w:style w:type="character" w:customStyle="1" w:styleId="WW8Num18z2">
    <w:name w:val="WW8Num18z2"/>
    <w:rsid w:val="002E2440"/>
    <w:rPr>
      <w:rFonts w:ascii="Wingdings" w:hAnsi="Wingdings"/>
    </w:rPr>
  </w:style>
  <w:style w:type="character" w:customStyle="1" w:styleId="WW8Num11z1">
    <w:name w:val="WW8Num11z1"/>
    <w:rsid w:val="002E2440"/>
    <w:rPr>
      <w:rFonts w:ascii="Courier New" w:hAnsi="Courier New" w:cs="Courier New"/>
    </w:rPr>
  </w:style>
  <w:style w:type="character" w:customStyle="1" w:styleId="WW8Num11z2">
    <w:name w:val="WW8Num11z2"/>
    <w:rsid w:val="002E2440"/>
    <w:rPr>
      <w:rFonts w:ascii="Wingdings" w:hAnsi="Wingdings"/>
    </w:rPr>
  </w:style>
  <w:style w:type="character" w:customStyle="1" w:styleId="WW8Num19z1">
    <w:name w:val="WW8Num19z1"/>
    <w:rsid w:val="002E2440"/>
    <w:rPr>
      <w:rFonts w:ascii="Courier New" w:hAnsi="Courier New" w:cs="Courier New"/>
    </w:rPr>
  </w:style>
  <w:style w:type="character" w:customStyle="1" w:styleId="WW8Num19z2">
    <w:name w:val="WW8Num19z2"/>
    <w:rsid w:val="002E2440"/>
    <w:rPr>
      <w:rFonts w:ascii="Wingdings" w:hAnsi="Wingdings"/>
    </w:rPr>
  </w:style>
  <w:style w:type="character" w:customStyle="1" w:styleId="WW8Num20z1">
    <w:name w:val="WW8Num20z1"/>
    <w:rsid w:val="002E2440"/>
    <w:rPr>
      <w:rFonts w:ascii="Courier New" w:hAnsi="Courier New" w:cs="Courier New"/>
    </w:rPr>
  </w:style>
  <w:style w:type="character" w:customStyle="1" w:styleId="WW8Num20z2">
    <w:name w:val="WW8Num20z2"/>
    <w:rsid w:val="002E2440"/>
    <w:rPr>
      <w:rFonts w:ascii="Wingdings" w:hAnsi="Wingdings"/>
    </w:rPr>
  </w:style>
  <w:style w:type="character" w:customStyle="1" w:styleId="WW8Num4z1">
    <w:name w:val="WW8Num4z1"/>
    <w:rsid w:val="002E2440"/>
    <w:rPr>
      <w:rFonts w:ascii="Courier New" w:hAnsi="Courier New" w:cs="Courier New"/>
    </w:rPr>
  </w:style>
  <w:style w:type="character" w:customStyle="1" w:styleId="WW8Num4z2">
    <w:name w:val="WW8Num4z2"/>
    <w:rsid w:val="002E2440"/>
    <w:rPr>
      <w:rFonts w:ascii="Wingdings" w:hAnsi="Wingdings"/>
    </w:rPr>
  </w:style>
  <w:style w:type="character" w:customStyle="1" w:styleId="WW8Num32z0">
    <w:name w:val="WW8Num32z0"/>
    <w:rsid w:val="002E2440"/>
    <w:rPr>
      <w:rFonts w:ascii="Symbol" w:hAnsi="Symbol"/>
    </w:rPr>
  </w:style>
  <w:style w:type="character" w:customStyle="1" w:styleId="WW8Num32z1">
    <w:name w:val="WW8Num32z1"/>
    <w:rsid w:val="002E2440"/>
    <w:rPr>
      <w:rFonts w:ascii="Courier New" w:hAnsi="Courier New" w:cs="Courier New"/>
    </w:rPr>
  </w:style>
  <w:style w:type="character" w:customStyle="1" w:styleId="WW8Num32z2">
    <w:name w:val="WW8Num32z2"/>
    <w:rsid w:val="002E2440"/>
    <w:rPr>
      <w:rFonts w:ascii="Wingdings" w:hAnsi="Wingdings"/>
    </w:rPr>
  </w:style>
  <w:style w:type="character" w:customStyle="1" w:styleId="WW8Num14z1">
    <w:name w:val="WW8Num14z1"/>
    <w:rsid w:val="002E2440"/>
    <w:rPr>
      <w:rFonts w:ascii="Courier New" w:hAnsi="Courier New" w:cs="Courier New"/>
    </w:rPr>
  </w:style>
  <w:style w:type="character" w:customStyle="1" w:styleId="WW8Num14z2">
    <w:name w:val="WW8Num14z2"/>
    <w:rsid w:val="002E2440"/>
    <w:rPr>
      <w:rFonts w:ascii="Wingdings" w:hAnsi="Wingdings"/>
    </w:rPr>
  </w:style>
  <w:style w:type="character" w:customStyle="1" w:styleId="WW8Num21z2">
    <w:name w:val="WW8Num21z2"/>
    <w:rsid w:val="002E2440"/>
    <w:rPr>
      <w:rFonts w:ascii="Wingdings" w:hAnsi="Wingdings"/>
    </w:rPr>
  </w:style>
  <w:style w:type="character" w:customStyle="1" w:styleId="WW8Num25z2">
    <w:name w:val="WW8Num25z2"/>
    <w:rsid w:val="002E2440"/>
    <w:rPr>
      <w:rFonts w:ascii="Wingdings" w:hAnsi="Wingdings"/>
    </w:rPr>
  </w:style>
  <w:style w:type="character" w:customStyle="1" w:styleId="WW8Num33z0">
    <w:name w:val="WW8Num33z0"/>
    <w:rsid w:val="002E2440"/>
    <w:rPr>
      <w:rFonts w:ascii="Symbol" w:hAnsi="Symbol"/>
    </w:rPr>
  </w:style>
  <w:style w:type="character" w:customStyle="1" w:styleId="WW8Num33z1">
    <w:name w:val="WW8Num33z1"/>
    <w:rsid w:val="002E2440"/>
    <w:rPr>
      <w:rFonts w:ascii="Courier New" w:hAnsi="Courier New" w:cs="Courier New"/>
    </w:rPr>
  </w:style>
  <w:style w:type="character" w:customStyle="1" w:styleId="WW8Num33z2">
    <w:name w:val="WW8Num33z2"/>
    <w:rsid w:val="002E2440"/>
    <w:rPr>
      <w:rFonts w:ascii="Wingdings" w:hAnsi="Wingdings"/>
    </w:rPr>
  </w:style>
  <w:style w:type="character" w:customStyle="1" w:styleId="WW8Num7z1">
    <w:name w:val="WW8Num7z1"/>
    <w:rsid w:val="002E2440"/>
    <w:rPr>
      <w:rFonts w:ascii="Courier New" w:hAnsi="Courier New" w:cs="Courier New"/>
    </w:rPr>
  </w:style>
  <w:style w:type="character" w:customStyle="1" w:styleId="WW8Num7z2">
    <w:name w:val="WW8Num7z2"/>
    <w:rsid w:val="002E2440"/>
    <w:rPr>
      <w:rFonts w:ascii="Wingdings" w:hAnsi="Wingdings"/>
    </w:rPr>
  </w:style>
  <w:style w:type="character" w:customStyle="1" w:styleId="WW8Num27z1">
    <w:name w:val="WW8Num27z1"/>
    <w:rsid w:val="002E2440"/>
    <w:rPr>
      <w:rFonts w:ascii="Courier New" w:hAnsi="Courier New" w:cs="Courier New"/>
    </w:rPr>
  </w:style>
  <w:style w:type="character" w:customStyle="1" w:styleId="WW8Num27z2">
    <w:name w:val="WW8Num27z2"/>
    <w:rsid w:val="002E2440"/>
    <w:rPr>
      <w:rFonts w:ascii="Wingdings" w:hAnsi="Wingdings"/>
    </w:rPr>
  </w:style>
  <w:style w:type="character" w:customStyle="1" w:styleId="WW8Num24z1">
    <w:name w:val="WW8Num24z1"/>
    <w:rsid w:val="002E2440"/>
    <w:rPr>
      <w:rFonts w:ascii="Courier New" w:hAnsi="Courier New" w:cs="Courier New"/>
    </w:rPr>
  </w:style>
  <w:style w:type="character" w:customStyle="1" w:styleId="WW8Num24z2">
    <w:name w:val="WW8Num24z2"/>
    <w:rsid w:val="002E2440"/>
    <w:rPr>
      <w:rFonts w:ascii="Wingdings" w:hAnsi="Wingdings"/>
    </w:rPr>
  </w:style>
  <w:style w:type="character" w:customStyle="1" w:styleId="WW8Num23z2">
    <w:name w:val="WW8Num23z2"/>
    <w:rsid w:val="002E2440"/>
    <w:rPr>
      <w:rFonts w:ascii="Wingdings" w:hAnsi="Wingdings"/>
    </w:rPr>
  </w:style>
  <w:style w:type="character" w:customStyle="1" w:styleId="WW8Num5z1">
    <w:name w:val="WW8Num5z1"/>
    <w:rsid w:val="002E2440"/>
    <w:rPr>
      <w:rFonts w:ascii="Courier New" w:hAnsi="Courier New" w:cs="Courier New"/>
    </w:rPr>
  </w:style>
  <w:style w:type="character" w:customStyle="1" w:styleId="WW8Num5z2">
    <w:name w:val="WW8Num5z2"/>
    <w:rsid w:val="002E2440"/>
    <w:rPr>
      <w:rFonts w:ascii="Wingdings" w:hAnsi="Wingdings"/>
    </w:rPr>
  </w:style>
  <w:style w:type="character" w:customStyle="1" w:styleId="WW8Num10z1">
    <w:name w:val="WW8Num10z1"/>
    <w:rsid w:val="002E2440"/>
    <w:rPr>
      <w:rFonts w:ascii="Courier New" w:hAnsi="Courier New" w:cs="Courier New"/>
    </w:rPr>
  </w:style>
  <w:style w:type="character" w:customStyle="1" w:styleId="WW8Num10z2">
    <w:name w:val="WW8Num10z2"/>
    <w:rsid w:val="002E2440"/>
    <w:rPr>
      <w:rFonts w:ascii="Wingdings" w:hAnsi="Wingdings"/>
    </w:rPr>
  </w:style>
  <w:style w:type="character" w:customStyle="1" w:styleId="WW8Num15z1">
    <w:name w:val="WW8Num15z1"/>
    <w:rsid w:val="002E2440"/>
    <w:rPr>
      <w:rFonts w:ascii="Courier New" w:hAnsi="Courier New"/>
    </w:rPr>
  </w:style>
  <w:style w:type="character" w:customStyle="1" w:styleId="WW8Num15z2">
    <w:name w:val="WW8Num15z2"/>
    <w:rsid w:val="002E2440"/>
    <w:rPr>
      <w:rFonts w:ascii="Wingdings" w:hAnsi="Wingdings"/>
    </w:rPr>
  </w:style>
  <w:style w:type="character" w:customStyle="1" w:styleId="WW8Num30z0">
    <w:name w:val="WW8Num30z0"/>
    <w:rsid w:val="002E2440"/>
    <w:rPr>
      <w:rFonts w:ascii="Symbol" w:hAnsi="Symbol"/>
    </w:rPr>
  </w:style>
  <w:style w:type="character" w:customStyle="1" w:styleId="WW8Num30z1">
    <w:name w:val="WW8Num30z1"/>
    <w:rsid w:val="002E2440"/>
    <w:rPr>
      <w:rFonts w:ascii="Courier New" w:hAnsi="Courier New" w:cs="Courier New"/>
    </w:rPr>
  </w:style>
  <w:style w:type="character" w:customStyle="1" w:styleId="WW8Num30z2">
    <w:name w:val="WW8Num30z2"/>
    <w:rsid w:val="002E2440"/>
    <w:rPr>
      <w:rFonts w:ascii="Wingdings" w:hAnsi="Wingdings"/>
    </w:rPr>
  </w:style>
  <w:style w:type="character" w:customStyle="1" w:styleId="WW8Num12z1">
    <w:name w:val="WW8Num12z1"/>
    <w:rsid w:val="002E2440"/>
    <w:rPr>
      <w:rFonts w:ascii="Courier New" w:hAnsi="Courier New" w:cs="Courier New"/>
    </w:rPr>
  </w:style>
  <w:style w:type="character" w:customStyle="1" w:styleId="WW8Num12z2">
    <w:name w:val="WW8Num12z2"/>
    <w:rsid w:val="002E2440"/>
    <w:rPr>
      <w:rFonts w:ascii="Wingdings" w:hAnsi="Wingdings"/>
    </w:rPr>
  </w:style>
  <w:style w:type="character" w:customStyle="1" w:styleId="WW8Num22z1">
    <w:name w:val="WW8Num22z1"/>
    <w:rsid w:val="002E2440"/>
    <w:rPr>
      <w:rFonts w:ascii="Courier New" w:hAnsi="Courier New" w:cs="Courier New"/>
    </w:rPr>
  </w:style>
  <w:style w:type="character" w:customStyle="1" w:styleId="WW8Num22z2">
    <w:name w:val="WW8Num22z2"/>
    <w:rsid w:val="002E2440"/>
    <w:rPr>
      <w:rFonts w:ascii="Wingdings" w:hAnsi="Wingdings"/>
    </w:rPr>
  </w:style>
  <w:style w:type="character" w:customStyle="1" w:styleId="WW8Num17z1">
    <w:name w:val="WW8Num17z1"/>
    <w:rsid w:val="002E2440"/>
    <w:rPr>
      <w:rFonts w:ascii="Courier New" w:hAnsi="Courier New"/>
    </w:rPr>
  </w:style>
  <w:style w:type="character" w:customStyle="1" w:styleId="WW8Num17z2">
    <w:name w:val="WW8Num17z2"/>
    <w:rsid w:val="002E2440"/>
    <w:rPr>
      <w:rFonts w:ascii="Wingdings" w:hAnsi="Wingdings"/>
    </w:rPr>
  </w:style>
  <w:style w:type="character" w:customStyle="1" w:styleId="WW8Num17z3">
    <w:name w:val="WW8Num17z3"/>
    <w:rsid w:val="002E2440"/>
    <w:rPr>
      <w:rFonts w:ascii="Symbol" w:hAnsi="Symbol"/>
    </w:rPr>
  </w:style>
  <w:style w:type="character" w:customStyle="1" w:styleId="WW8Num3z1">
    <w:name w:val="WW8Num3z1"/>
    <w:rsid w:val="002E2440"/>
    <w:rPr>
      <w:rFonts w:ascii="Courier New" w:hAnsi="Courier New" w:cs="Courier New"/>
    </w:rPr>
  </w:style>
  <w:style w:type="character" w:customStyle="1" w:styleId="WW8Num3z2">
    <w:name w:val="WW8Num3z2"/>
    <w:rsid w:val="002E2440"/>
    <w:rPr>
      <w:rFonts w:ascii="Wingdings" w:hAnsi="Wingdings"/>
    </w:rPr>
  </w:style>
  <w:style w:type="paragraph" w:customStyle="1" w:styleId="13">
    <w:name w:val="Заголовок1"/>
    <w:basedOn w:val="a1"/>
    <w:next w:val="ad"/>
    <w:rsid w:val="002E2440"/>
    <w:pPr>
      <w:keepNext/>
      <w:spacing w:before="240" w:after="120"/>
    </w:pPr>
    <w:rPr>
      <w:rFonts w:ascii="Arial" w:eastAsia="MS Mincho" w:hAnsi="Arial" w:cs="Tahoma"/>
      <w:sz w:val="28"/>
      <w:szCs w:val="28"/>
    </w:rPr>
  </w:style>
  <w:style w:type="paragraph" w:styleId="af3">
    <w:name w:val="List"/>
    <w:basedOn w:val="ad"/>
    <w:rsid w:val="002E2440"/>
    <w:pPr>
      <w:spacing w:after="120"/>
      <w:jc w:val="left"/>
    </w:pPr>
    <w:rPr>
      <w:rFonts w:cs="Tahoma"/>
      <w:b w:val="0"/>
      <w:bCs w:val="0"/>
    </w:rPr>
  </w:style>
  <w:style w:type="paragraph" w:customStyle="1" w:styleId="41">
    <w:name w:val="Название4"/>
    <w:basedOn w:val="a1"/>
    <w:rsid w:val="002E2440"/>
    <w:pPr>
      <w:suppressLineNumbers/>
      <w:spacing w:before="120" w:after="120"/>
    </w:pPr>
    <w:rPr>
      <w:rFonts w:cs="Tahoma"/>
      <w:i/>
      <w:iCs/>
    </w:rPr>
  </w:style>
  <w:style w:type="paragraph" w:customStyle="1" w:styleId="42">
    <w:name w:val="Указатель4"/>
    <w:basedOn w:val="a1"/>
    <w:rsid w:val="002E2440"/>
    <w:pPr>
      <w:suppressLineNumbers/>
    </w:pPr>
    <w:rPr>
      <w:rFonts w:cs="Tahoma"/>
    </w:rPr>
  </w:style>
  <w:style w:type="paragraph" w:styleId="af4">
    <w:name w:val="Title"/>
    <w:basedOn w:val="13"/>
    <w:next w:val="af5"/>
    <w:link w:val="af6"/>
    <w:uiPriority w:val="99"/>
    <w:qFormat/>
    <w:rsid w:val="00093EC2"/>
    <w:pPr>
      <w:spacing w:before="120"/>
      <w:jc w:val="center"/>
    </w:pPr>
    <w:rPr>
      <w:rFonts w:ascii="Times New Roman" w:hAnsi="Times New Roman"/>
    </w:rPr>
  </w:style>
  <w:style w:type="paragraph" w:styleId="af5">
    <w:name w:val="Subtitle"/>
    <w:basedOn w:val="13"/>
    <w:next w:val="ad"/>
    <w:link w:val="af7"/>
    <w:qFormat/>
    <w:rsid w:val="002E2440"/>
    <w:pPr>
      <w:jc w:val="center"/>
    </w:pPr>
    <w:rPr>
      <w:i/>
      <w:iCs/>
    </w:rPr>
  </w:style>
  <w:style w:type="character" w:customStyle="1" w:styleId="af7">
    <w:name w:val="Подзаголовок Знак"/>
    <w:basedOn w:val="a3"/>
    <w:link w:val="af5"/>
    <w:rsid w:val="005532AA"/>
    <w:rPr>
      <w:rFonts w:ascii="Arial" w:eastAsia="MS Mincho" w:hAnsi="Arial" w:cs="Tahoma"/>
      <w:i/>
      <w:iCs/>
      <w:kern w:val="1"/>
      <w:sz w:val="28"/>
      <w:szCs w:val="28"/>
    </w:rPr>
  </w:style>
  <w:style w:type="character" w:customStyle="1" w:styleId="af6">
    <w:name w:val="Заголовок Знак"/>
    <w:basedOn w:val="a3"/>
    <w:link w:val="af4"/>
    <w:uiPriority w:val="99"/>
    <w:rsid w:val="00093EC2"/>
    <w:rPr>
      <w:rFonts w:eastAsia="MS Mincho" w:cs="Tahoma"/>
      <w:kern w:val="1"/>
      <w:sz w:val="28"/>
      <w:szCs w:val="28"/>
    </w:rPr>
  </w:style>
  <w:style w:type="paragraph" w:customStyle="1" w:styleId="af8">
    <w:name w:val="Содержимое таблицы"/>
    <w:basedOn w:val="a1"/>
    <w:rsid w:val="002E2440"/>
    <w:pPr>
      <w:suppressLineNumbers/>
    </w:pPr>
  </w:style>
  <w:style w:type="paragraph" w:customStyle="1" w:styleId="af9">
    <w:name w:val="Заголовок таблицы"/>
    <w:basedOn w:val="af8"/>
    <w:rsid w:val="002E2440"/>
    <w:pPr>
      <w:jc w:val="center"/>
    </w:pPr>
    <w:rPr>
      <w:b/>
      <w:bCs/>
    </w:rPr>
  </w:style>
  <w:style w:type="paragraph" w:customStyle="1" w:styleId="35">
    <w:name w:val="Название3"/>
    <w:basedOn w:val="a1"/>
    <w:rsid w:val="002E2440"/>
    <w:pPr>
      <w:suppressLineNumbers/>
      <w:spacing w:before="120" w:after="120"/>
    </w:pPr>
    <w:rPr>
      <w:rFonts w:cs="Tahoma"/>
      <w:i/>
      <w:iCs/>
    </w:rPr>
  </w:style>
  <w:style w:type="paragraph" w:customStyle="1" w:styleId="afa">
    <w:name w:val="Содержимое врезки"/>
    <w:basedOn w:val="ad"/>
    <w:rsid w:val="002E2440"/>
    <w:pPr>
      <w:spacing w:after="120"/>
      <w:jc w:val="left"/>
    </w:pPr>
    <w:rPr>
      <w:b w:val="0"/>
      <w:bCs w:val="0"/>
    </w:rPr>
  </w:style>
  <w:style w:type="paragraph" w:customStyle="1" w:styleId="36">
    <w:name w:val="Указатель3"/>
    <w:basedOn w:val="a1"/>
    <w:rsid w:val="002E2440"/>
    <w:pPr>
      <w:suppressLineNumbers/>
    </w:pPr>
    <w:rPr>
      <w:rFonts w:cs="Tahoma"/>
    </w:rPr>
  </w:style>
  <w:style w:type="paragraph" w:customStyle="1" w:styleId="25">
    <w:name w:val="Название2"/>
    <w:basedOn w:val="a1"/>
    <w:rsid w:val="002E2440"/>
    <w:pPr>
      <w:suppressLineNumbers/>
      <w:spacing w:before="120" w:after="120"/>
    </w:pPr>
    <w:rPr>
      <w:rFonts w:cs="Tahoma"/>
      <w:i/>
      <w:iCs/>
    </w:rPr>
  </w:style>
  <w:style w:type="paragraph" w:customStyle="1" w:styleId="26">
    <w:name w:val="Указатель2"/>
    <w:basedOn w:val="a1"/>
    <w:rsid w:val="002E2440"/>
    <w:pPr>
      <w:suppressLineNumbers/>
    </w:pPr>
    <w:rPr>
      <w:rFonts w:cs="Tahoma"/>
    </w:rPr>
  </w:style>
  <w:style w:type="paragraph" w:customStyle="1" w:styleId="14">
    <w:name w:val="Название1"/>
    <w:basedOn w:val="a1"/>
    <w:rsid w:val="002E2440"/>
    <w:pPr>
      <w:suppressLineNumbers/>
      <w:spacing w:before="120" w:after="120"/>
    </w:pPr>
    <w:rPr>
      <w:rFonts w:cs="Tahoma"/>
      <w:i/>
      <w:iCs/>
    </w:rPr>
  </w:style>
  <w:style w:type="paragraph" w:customStyle="1" w:styleId="15">
    <w:name w:val="Указатель1"/>
    <w:basedOn w:val="a1"/>
    <w:rsid w:val="002E2440"/>
    <w:pPr>
      <w:suppressLineNumbers/>
    </w:pPr>
    <w:rPr>
      <w:rFonts w:cs="Tahoma"/>
    </w:rPr>
  </w:style>
  <w:style w:type="paragraph" w:customStyle="1" w:styleId="14pt095">
    <w:name w:val="Стиль 14 pt по ширине Первая строка:  095 см"/>
    <w:basedOn w:val="a1"/>
    <w:rsid w:val="002E2440"/>
    <w:pPr>
      <w:spacing w:line="360" w:lineRule="auto"/>
      <w:ind w:firstLine="539"/>
      <w:jc w:val="both"/>
    </w:pPr>
    <w:rPr>
      <w:sz w:val="28"/>
    </w:rPr>
  </w:style>
  <w:style w:type="paragraph" w:customStyle="1" w:styleId="210">
    <w:name w:val="Основной текст 21"/>
    <w:basedOn w:val="a1"/>
    <w:rsid w:val="002E2440"/>
    <w:pPr>
      <w:tabs>
        <w:tab w:val="left" w:pos="720"/>
        <w:tab w:val="left" w:pos="1440"/>
        <w:tab w:val="left" w:pos="2880"/>
        <w:tab w:val="left" w:pos="3168"/>
      </w:tabs>
      <w:ind w:right="346"/>
      <w:jc w:val="both"/>
    </w:pPr>
    <w:rPr>
      <w:sz w:val="28"/>
    </w:rPr>
  </w:style>
  <w:style w:type="paragraph" w:customStyle="1" w:styleId="16">
    <w:name w:val="Цитата1"/>
    <w:basedOn w:val="a1"/>
    <w:rsid w:val="002E2440"/>
    <w:pPr>
      <w:ind w:left="142" w:right="282" w:firstLine="567"/>
      <w:jc w:val="both"/>
    </w:pPr>
    <w:rPr>
      <w:sz w:val="28"/>
    </w:rPr>
  </w:style>
  <w:style w:type="paragraph" w:customStyle="1" w:styleId="17">
    <w:name w:val="Обычный1"/>
    <w:rsid w:val="002E2440"/>
    <w:pPr>
      <w:widowControl w:val="0"/>
      <w:suppressAutoHyphens/>
      <w:ind w:left="200"/>
      <w:jc w:val="center"/>
    </w:pPr>
    <w:rPr>
      <w:rFonts w:eastAsia="Arial"/>
      <w:b/>
      <w:kern w:val="1"/>
      <w:sz w:val="24"/>
      <w:lang w:eastAsia="ar-SA"/>
    </w:rPr>
  </w:style>
  <w:style w:type="paragraph" w:customStyle="1" w:styleId="211">
    <w:name w:val="Основной текст с отступом 21"/>
    <w:basedOn w:val="a1"/>
    <w:rsid w:val="002E2440"/>
    <w:pPr>
      <w:tabs>
        <w:tab w:val="left" w:pos="142"/>
        <w:tab w:val="left" w:pos="720"/>
        <w:tab w:val="left" w:pos="1440"/>
        <w:tab w:val="left" w:pos="2880"/>
        <w:tab w:val="left" w:pos="3168"/>
        <w:tab w:val="left" w:pos="6663"/>
      </w:tabs>
      <w:ind w:right="709" w:hanging="502"/>
      <w:jc w:val="both"/>
    </w:pPr>
    <w:rPr>
      <w:sz w:val="28"/>
    </w:rPr>
  </w:style>
  <w:style w:type="paragraph" w:customStyle="1" w:styleId="18">
    <w:name w:val="Текст1"/>
    <w:basedOn w:val="a1"/>
    <w:rsid w:val="002E2440"/>
    <w:rPr>
      <w:rFonts w:ascii="Courier New" w:hAnsi="Courier New"/>
    </w:rPr>
  </w:style>
  <w:style w:type="paragraph" w:customStyle="1" w:styleId="afb">
    <w:name w:val="стиль текст"/>
    <w:basedOn w:val="a1"/>
    <w:rsid w:val="002E2440"/>
    <w:pPr>
      <w:spacing w:line="360" w:lineRule="auto"/>
      <w:ind w:firstLine="539"/>
      <w:jc w:val="both"/>
    </w:pPr>
    <w:rPr>
      <w:sz w:val="28"/>
    </w:rPr>
  </w:style>
  <w:style w:type="paragraph" w:customStyle="1" w:styleId="afc">
    <w:name w:val="текст нумерованный"/>
    <w:basedOn w:val="afb"/>
    <w:next w:val="afb"/>
    <w:rsid w:val="002E2440"/>
    <w:pPr>
      <w:tabs>
        <w:tab w:val="num" w:pos="357"/>
      </w:tabs>
      <w:ind w:left="-14014"/>
    </w:pPr>
  </w:style>
  <w:style w:type="paragraph" w:customStyle="1" w:styleId="220">
    <w:name w:val="Основной текст с отступом 22"/>
    <w:basedOn w:val="a1"/>
    <w:rsid w:val="002E2440"/>
    <w:pPr>
      <w:ind w:left="-74"/>
      <w:jc w:val="center"/>
    </w:pPr>
    <w:rPr>
      <w:sz w:val="22"/>
    </w:rPr>
  </w:style>
  <w:style w:type="paragraph" w:styleId="37">
    <w:name w:val="Body Text 3"/>
    <w:basedOn w:val="a1"/>
    <w:link w:val="38"/>
    <w:rsid w:val="002E2440"/>
    <w:pPr>
      <w:spacing w:after="120"/>
    </w:pPr>
    <w:rPr>
      <w:sz w:val="16"/>
      <w:szCs w:val="16"/>
    </w:rPr>
  </w:style>
  <w:style w:type="character" w:customStyle="1" w:styleId="38">
    <w:name w:val="Основной текст 3 Знак"/>
    <w:basedOn w:val="a3"/>
    <w:link w:val="37"/>
    <w:rsid w:val="005532AA"/>
    <w:rPr>
      <w:rFonts w:eastAsia="Lucida Sans Unicode"/>
      <w:kern w:val="1"/>
      <w:sz w:val="16"/>
      <w:szCs w:val="16"/>
    </w:rPr>
  </w:style>
  <w:style w:type="table" w:styleId="afd">
    <w:name w:val="Table Grid"/>
    <w:basedOn w:val="a4"/>
    <w:uiPriority w:val="39"/>
    <w:rsid w:val="001C03ED"/>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2E2440"/>
    <w:pPr>
      <w:autoSpaceDE w:val="0"/>
      <w:autoSpaceDN w:val="0"/>
      <w:adjustRightInd w:val="0"/>
    </w:pPr>
    <w:rPr>
      <w:rFonts w:ascii="Arial" w:hAnsi="Arial" w:cs="Arial"/>
      <w:b/>
      <w:bCs/>
      <w:sz w:val="22"/>
      <w:szCs w:val="22"/>
    </w:rPr>
  </w:style>
  <w:style w:type="paragraph" w:customStyle="1" w:styleId="afe">
    <w:name w:val="Штамп"/>
    <w:basedOn w:val="a1"/>
    <w:rsid w:val="002E2440"/>
    <w:pPr>
      <w:suppressAutoHyphens w:val="0"/>
      <w:jc w:val="center"/>
    </w:pPr>
    <w:rPr>
      <w:rFonts w:eastAsia="Times New Roman"/>
      <w:kern w:val="0"/>
      <w:sz w:val="20"/>
      <w:szCs w:val="20"/>
    </w:rPr>
  </w:style>
  <w:style w:type="character" w:styleId="aff">
    <w:name w:val="Hyperlink"/>
    <w:basedOn w:val="a3"/>
    <w:uiPriority w:val="99"/>
    <w:rsid w:val="002E2440"/>
    <w:rPr>
      <w:color w:val="0000FF"/>
      <w:u w:val="single"/>
    </w:rPr>
  </w:style>
  <w:style w:type="paragraph" w:customStyle="1" w:styleId="218pt00">
    <w:name w:val="Стиль Заголовок 2 + 18 pt курсив Перед:  0 пт После:  0 пт Межд..."/>
    <w:basedOn w:val="a1"/>
    <w:rsid w:val="002E2440"/>
    <w:pPr>
      <w:widowControl/>
      <w:suppressAutoHyphens w:val="0"/>
    </w:pPr>
    <w:rPr>
      <w:rFonts w:eastAsia="Times New Roman"/>
      <w:kern w:val="0"/>
      <w:sz w:val="20"/>
      <w:szCs w:val="20"/>
    </w:rPr>
  </w:style>
  <w:style w:type="paragraph" w:styleId="aff0">
    <w:name w:val="Plain Text"/>
    <w:aliases w:val="Текст Dos,Знак Знак Знак Знак Знак Знак Знак Знак,Знак Знак Знак Знак Знак Знак Знак Знак1,Знак Знак Знак Знак Знак Знак Знак Знак2 Знак Знак Знак Знак,Знак Знак Знак Знак Знак Знак Знак, Знак Знак Знак Знак Знак Знак Знак Знак"/>
    <w:basedOn w:val="a1"/>
    <w:link w:val="aff1"/>
    <w:rsid w:val="002E2440"/>
    <w:pPr>
      <w:widowControl/>
      <w:suppressAutoHyphens w:val="0"/>
    </w:pPr>
    <w:rPr>
      <w:rFonts w:ascii="Courier New" w:eastAsia="Times New Roman" w:hAnsi="Courier New" w:cs="Courier New"/>
      <w:kern w:val="0"/>
      <w:sz w:val="20"/>
      <w:szCs w:val="20"/>
    </w:rPr>
  </w:style>
  <w:style w:type="character" w:customStyle="1" w:styleId="aff1">
    <w:name w:val="Текст Знак"/>
    <w:aliases w:val="Текст Dos Знак,Знак Знак Знак Знак Знак Знак Знак Знак Знак,Знак Знак Знак Знак Знак Знак Знак Знак1 Знак,Знак Знак Знак Знак Знак Знак Знак Знак2 Знак Знак Знак Знак Знак,Знак Знак Знак Знак Знак Знак Знак Знак2"/>
    <w:basedOn w:val="a3"/>
    <w:link w:val="aff0"/>
    <w:rsid w:val="00B46877"/>
    <w:rPr>
      <w:rFonts w:ascii="Courier New" w:hAnsi="Courier New" w:cs="Courier New"/>
      <w:lang w:val="ru-RU" w:eastAsia="ru-RU" w:bidi="ar-SA"/>
    </w:rPr>
  </w:style>
  <w:style w:type="paragraph" w:styleId="aff2">
    <w:name w:val="Block Text"/>
    <w:basedOn w:val="a1"/>
    <w:rsid w:val="002E2440"/>
    <w:pPr>
      <w:widowControl/>
      <w:suppressAutoHyphens w:val="0"/>
      <w:spacing w:line="360" w:lineRule="auto"/>
      <w:ind w:left="142" w:right="170" w:firstLine="793"/>
      <w:jc w:val="both"/>
    </w:pPr>
    <w:rPr>
      <w:rFonts w:eastAsia="Times New Roman"/>
      <w:kern w:val="0"/>
      <w:sz w:val="28"/>
      <w:szCs w:val="28"/>
    </w:rPr>
  </w:style>
  <w:style w:type="paragraph" w:customStyle="1" w:styleId="62">
    <w:name w:val="Обычный +6"/>
    <w:basedOn w:val="a1"/>
    <w:rsid w:val="002E2440"/>
    <w:pPr>
      <w:suppressAutoHyphens w:val="0"/>
      <w:spacing w:before="120"/>
      <w:jc w:val="both"/>
    </w:pPr>
    <w:rPr>
      <w:rFonts w:eastAsia="Times New Roman"/>
      <w:kern w:val="0"/>
    </w:rPr>
  </w:style>
  <w:style w:type="character" w:styleId="aff3">
    <w:name w:val="FollowedHyperlink"/>
    <w:basedOn w:val="a3"/>
    <w:uiPriority w:val="99"/>
    <w:rsid w:val="002E2440"/>
    <w:rPr>
      <w:color w:val="800080"/>
      <w:u w:val="single"/>
    </w:rPr>
  </w:style>
  <w:style w:type="paragraph" w:styleId="27">
    <w:name w:val="Body Text 2"/>
    <w:basedOn w:val="a1"/>
    <w:link w:val="28"/>
    <w:rsid w:val="002E2440"/>
    <w:pPr>
      <w:widowControl/>
      <w:suppressAutoHyphens w:val="0"/>
      <w:spacing w:line="360" w:lineRule="auto"/>
      <w:jc w:val="center"/>
    </w:pPr>
    <w:rPr>
      <w:rFonts w:eastAsia="Times New Roman"/>
      <w:kern w:val="0"/>
      <w:sz w:val="28"/>
      <w:szCs w:val="28"/>
    </w:rPr>
  </w:style>
  <w:style w:type="character" w:customStyle="1" w:styleId="28">
    <w:name w:val="Основной текст 2 Знак"/>
    <w:basedOn w:val="a3"/>
    <w:link w:val="27"/>
    <w:rsid w:val="00CA46ED"/>
    <w:rPr>
      <w:sz w:val="28"/>
      <w:szCs w:val="28"/>
    </w:rPr>
  </w:style>
  <w:style w:type="paragraph" w:customStyle="1" w:styleId="aff4">
    <w:name w:val="Обычный +отступ"/>
    <w:basedOn w:val="a1"/>
    <w:rsid w:val="002E2440"/>
    <w:pPr>
      <w:suppressAutoHyphens w:val="0"/>
      <w:ind w:firstLine="720"/>
      <w:jc w:val="both"/>
    </w:pPr>
    <w:rPr>
      <w:rFonts w:eastAsia="Times New Roman"/>
      <w:kern w:val="0"/>
    </w:rPr>
  </w:style>
  <w:style w:type="paragraph" w:customStyle="1" w:styleId="FR3">
    <w:name w:val="FR3"/>
    <w:rsid w:val="002E2440"/>
    <w:pPr>
      <w:widowControl w:val="0"/>
      <w:autoSpaceDE w:val="0"/>
      <w:autoSpaceDN w:val="0"/>
      <w:adjustRightInd w:val="0"/>
      <w:spacing w:before="100" w:line="300" w:lineRule="auto"/>
      <w:ind w:left="240"/>
      <w:jc w:val="both"/>
    </w:pPr>
    <w:rPr>
      <w:sz w:val="28"/>
      <w:szCs w:val="28"/>
    </w:rPr>
  </w:style>
  <w:style w:type="paragraph" w:customStyle="1" w:styleId="FR5">
    <w:name w:val="FR5"/>
    <w:rsid w:val="002E2440"/>
    <w:pPr>
      <w:widowControl w:val="0"/>
      <w:autoSpaceDE w:val="0"/>
      <w:autoSpaceDN w:val="0"/>
      <w:adjustRightInd w:val="0"/>
      <w:spacing w:before="200" w:line="300" w:lineRule="auto"/>
      <w:ind w:right="400" w:firstLine="680"/>
      <w:jc w:val="both"/>
    </w:pPr>
    <w:rPr>
      <w:rFonts w:ascii="Arial" w:hAnsi="Arial" w:cs="Arial"/>
      <w:sz w:val="22"/>
      <w:szCs w:val="22"/>
    </w:rPr>
  </w:style>
  <w:style w:type="paragraph" w:customStyle="1" w:styleId="FR4">
    <w:name w:val="FR4"/>
    <w:rsid w:val="002E2440"/>
    <w:pPr>
      <w:widowControl w:val="0"/>
      <w:autoSpaceDE w:val="0"/>
      <w:autoSpaceDN w:val="0"/>
      <w:adjustRightInd w:val="0"/>
      <w:spacing w:before="280" w:line="300" w:lineRule="auto"/>
      <w:ind w:left="120" w:firstLine="600"/>
    </w:pPr>
    <w:rPr>
      <w:rFonts w:ascii="Arial" w:hAnsi="Arial" w:cs="Arial"/>
      <w:sz w:val="28"/>
      <w:szCs w:val="28"/>
    </w:rPr>
  </w:style>
  <w:style w:type="paragraph" w:customStyle="1" w:styleId="19">
    <w:name w:val="Стиль Заголовок 1 + Междустр.интервал:  одинарный"/>
    <w:basedOn w:val="1"/>
    <w:rsid w:val="002E2440"/>
    <w:rPr>
      <w:i/>
      <w:iCs/>
      <w:sz w:val="32"/>
      <w:szCs w:val="32"/>
    </w:rPr>
  </w:style>
  <w:style w:type="paragraph" w:customStyle="1" w:styleId="214pt">
    <w:name w:val="Стиль Заголовок 2 + 14 pt"/>
    <w:basedOn w:val="2"/>
    <w:rsid w:val="002E2440"/>
    <w:rPr>
      <w:i w:val="0"/>
      <w:iCs w:val="0"/>
      <w:sz w:val="28"/>
      <w:szCs w:val="28"/>
    </w:rPr>
  </w:style>
  <w:style w:type="paragraph" w:customStyle="1" w:styleId="1a">
    <w:name w:val="Стиль Стиль Заголовок 1 + Междустр.интервал:  одинарный + Справа:  ..."/>
    <w:basedOn w:val="19"/>
    <w:rsid w:val="002E2440"/>
    <w:pPr>
      <w:spacing w:before="360" w:after="360"/>
      <w:ind w:right="198"/>
    </w:pPr>
  </w:style>
  <w:style w:type="paragraph" w:styleId="aff5">
    <w:name w:val="Body Text First Indent"/>
    <w:basedOn w:val="ad"/>
    <w:link w:val="aff6"/>
    <w:rsid w:val="002E2440"/>
    <w:pPr>
      <w:widowControl/>
      <w:suppressAutoHyphens w:val="0"/>
      <w:spacing w:after="120"/>
      <w:ind w:firstLine="210"/>
      <w:jc w:val="left"/>
    </w:pPr>
    <w:rPr>
      <w:rFonts w:eastAsia="Times New Roman"/>
      <w:b w:val="0"/>
      <w:bCs w:val="0"/>
      <w:kern w:val="0"/>
      <w:sz w:val="20"/>
      <w:szCs w:val="20"/>
    </w:rPr>
  </w:style>
  <w:style w:type="character" w:customStyle="1" w:styleId="aff6">
    <w:name w:val="Красная строка Знак"/>
    <w:basedOn w:val="ae"/>
    <w:link w:val="aff5"/>
    <w:rsid w:val="005532AA"/>
    <w:rPr>
      <w:rFonts w:eastAsia="Lucida Sans Unicode"/>
      <w:b w:val="0"/>
      <w:bCs w:val="0"/>
      <w:kern w:val="1"/>
      <w:sz w:val="24"/>
      <w:szCs w:val="24"/>
      <w:lang w:val="ru-RU" w:bidi="ar-SA"/>
    </w:rPr>
  </w:style>
  <w:style w:type="character" w:styleId="aff7">
    <w:name w:val="line number"/>
    <w:basedOn w:val="a3"/>
    <w:rsid w:val="002E2440"/>
  </w:style>
  <w:style w:type="paragraph" w:customStyle="1" w:styleId="aff8">
    <w:name w:val="НОРМАЛЬ_ОПЗ"/>
    <w:basedOn w:val="a1"/>
    <w:autoRedefine/>
    <w:rsid w:val="00407BBD"/>
    <w:pPr>
      <w:tabs>
        <w:tab w:val="left" w:pos="7797"/>
        <w:tab w:val="left" w:pos="9072"/>
      </w:tabs>
      <w:suppressAutoHyphens w:val="0"/>
      <w:spacing w:line="360" w:lineRule="auto"/>
      <w:ind w:right="112" w:firstLine="540"/>
      <w:jc w:val="right"/>
    </w:pPr>
    <w:rPr>
      <w:rFonts w:ascii="ISOCPEUR" w:eastAsia="Times New Roman" w:hAnsi="ISOCPEUR" w:cs="ISOCPEUR"/>
      <w:spacing w:val="7"/>
      <w:kern w:val="0"/>
      <w:sz w:val="28"/>
      <w:szCs w:val="28"/>
    </w:rPr>
  </w:style>
  <w:style w:type="paragraph" w:customStyle="1" w:styleId="Normal">
    <w:name w:val="Normal Знак"/>
    <w:rsid w:val="002E2440"/>
    <w:pPr>
      <w:widowControl w:val="0"/>
      <w:spacing w:before="120" w:after="120"/>
      <w:ind w:left="57" w:right="57" w:firstLine="720"/>
      <w:jc w:val="both"/>
    </w:pPr>
    <w:rPr>
      <w:sz w:val="28"/>
      <w:szCs w:val="28"/>
    </w:rPr>
  </w:style>
  <w:style w:type="character" w:customStyle="1" w:styleId="Normal0">
    <w:name w:val="Normal Знак Знак"/>
    <w:basedOn w:val="a3"/>
    <w:locked/>
    <w:rsid w:val="002E2440"/>
    <w:rPr>
      <w:sz w:val="28"/>
      <w:szCs w:val="28"/>
      <w:lang w:val="ru-RU" w:eastAsia="ru-RU" w:bidi="ar-SA"/>
    </w:rPr>
  </w:style>
  <w:style w:type="paragraph" w:customStyle="1" w:styleId="aff9">
    <w:name w:val="Для таблиц"/>
    <w:basedOn w:val="a1"/>
    <w:rsid w:val="002E2440"/>
    <w:pPr>
      <w:widowControl/>
      <w:suppressAutoHyphens w:val="0"/>
      <w:spacing w:before="80" w:after="80"/>
      <w:jc w:val="center"/>
    </w:pPr>
    <w:rPr>
      <w:rFonts w:eastAsia="Times New Roman"/>
      <w:kern w:val="0"/>
    </w:rPr>
  </w:style>
  <w:style w:type="character" w:styleId="affa">
    <w:name w:val="footnote reference"/>
    <w:basedOn w:val="a3"/>
    <w:semiHidden/>
    <w:rsid w:val="002E2440"/>
    <w:rPr>
      <w:vertAlign w:val="superscript"/>
    </w:rPr>
  </w:style>
  <w:style w:type="character" w:customStyle="1" w:styleId="affb">
    <w:name w:val="Цветовое выделение"/>
    <w:rsid w:val="002E2440"/>
    <w:rPr>
      <w:b/>
      <w:bCs/>
      <w:color w:val="000080"/>
      <w:sz w:val="20"/>
      <w:szCs w:val="20"/>
    </w:rPr>
  </w:style>
  <w:style w:type="paragraph" w:customStyle="1" w:styleId="affc">
    <w:name w:val="Таблицы (моноширинный)"/>
    <w:basedOn w:val="a1"/>
    <w:next w:val="a1"/>
    <w:rsid w:val="002E2440"/>
    <w:pPr>
      <w:widowControl/>
      <w:suppressAutoHyphens w:val="0"/>
      <w:autoSpaceDE w:val="0"/>
      <w:autoSpaceDN w:val="0"/>
      <w:adjustRightInd w:val="0"/>
      <w:jc w:val="both"/>
    </w:pPr>
    <w:rPr>
      <w:rFonts w:ascii="Courier New" w:eastAsia="Times New Roman" w:hAnsi="Courier New" w:cs="Courier New"/>
      <w:kern w:val="0"/>
      <w:sz w:val="20"/>
      <w:szCs w:val="20"/>
    </w:rPr>
  </w:style>
  <w:style w:type="paragraph" w:customStyle="1" w:styleId="29">
    <w:name w:val="заголовок 2"/>
    <w:basedOn w:val="a1"/>
    <w:next w:val="a1"/>
    <w:autoRedefine/>
    <w:rsid w:val="002E2440"/>
    <w:pPr>
      <w:keepNext/>
      <w:overflowPunct w:val="0"/>
      <w:autoSpaceDE w:val="0"/>
      <w:autoSpaceDN w:val="0"/>
      <w:adjustRightInd w:val="0"/>
      <w:spacing w:before="240" w:after="120"/>
      <w:jc w:val="center"/>
      <w:textAlignment w:val="baseline"/>
    </w:pPr>
    <w:rPr>
      <w:rFonts w:ascii="ISOCPEUR" w:eastAsia="Times New Roman" w:hAnsi="ISOCPEUR" w:cs="ISOCPEUR"/>
      <w:b/>
      <w:bCs/>
      <w:kern w:val="28"/>
    </w:rPr>
  </w:style>
  <w:style w:type="paragraph" w:customStyle="1" w:styleId="1b">
    <w:name w:val="заголовок 1"/>
    <w:basedOn w:val="a1"/>
    <w:next w:val="a1"/>
    <w:rsid w:val="002E2440"/>
    <w:pPr>
      <w:keepNext/>
      <w:overflowPunct w:val="0"/>
      <w:autoSpaceDE w:val="0"/>
      <w:autoSpaceDN w:val="0"/>
      <w:adjustRightInd w:val="0"/>
      <w:spacing w:before="120" w:after="120"/>
      <w:jc w:val="center"/>
      <w:textAlignment w:val="baseline"/>
    </w:pPr>
    <w:rPr>
      <w:rFonts w:eastAsia="Times New Roman"/>
      <w:b/>
      <w:bCs/>
      <w:kern w:val="28"/>
    </w:rPr>
  </w:style>
  <w:style w:type="character" w:customStyle="1" w:styleId="affd">
    <w:name w:val="знак сноски"/>
    <w:basedOn w:val="a3"/>
    <w:rsid w:val="002E2440"/>
    <w:rPr>
      <w:vertAlign w:val="superscript"/>
    </w:rPr>
  </w:style>
  <w:style w:type="paragraph" w:customStyle="1" w:styleId="Preformat">
    <w:name w:val="Preformat"/>
    <w:rsid w:val="002E2440"/>
    <w:pPr>
      <w:autoSpaceDE w:val="0"/>
      <w:autoSpaceDN w:val="0"/>
      <w:adjustRightInd w:val="0"/>
    </w:pPr>
    <w:rPr>
      <w:rFonts w:ascii="Courier New" w:hAnsi="Courier New" w:cs="Courier New"/>
    </w:rPr>
  </w:style>
  <w:style w:type="paragraph" w:styleId="affe">
    <w:name w:val="Document Map"/>
    <w:basedOn w:val="a1"/>
    <w:link w:val="afff"/>
    <w:semiHidden/>
    <w:rsid w:val="003759FF"/>
    <w:pPr>
      <w:shd w:val="clear" w:color="auto" w:fill="000080"/>
    </w:pPr>
    <w:rPr>
      <w:rFonts w:ascii="Tahoma" w:hAnsi="Tahoma" w:cs="Tahoma"/>
      <w:sz w:val="20"/>
      <w:szCs w:val="20"/>
    </w:rPr>
  </w:style>
  <w:style w:type="character" w:customStyle="1" w:styleId="afff">
    <w:name w:val="Схема документа Знак"/>
    <w:basedOn w:val="a3"/>
    <w:link w:val="affe"/>
    <w:rsid w:val="004F125F"/>
    <w:rPr>
      <w:rFonts w:ascii="Tahoma" w:eastAsia="Lucida Sans Unicode" w:hAnsi="Tahoma" w:cs="Tahoma"/>
      <w:kern w:val="1"/>
      <w:lang w:val="ru-RU" w:bidi="ar-SA"/>
    </w:rPr>
  </w:style>
  <w:style w:type="character" w:customStyle="1" w:styleId="nowrap">
    <w:name w:val="nowrap"/>
    <w:basedOn w:val="a3"/>
    <w:rsid w:val="008F1824"/>
  </w:style>
  <w:style w:type="paragraph" w:styleId="afff0">
    <w:name w:val="footnote text"/>
    <w:basedOn w:val="a1"/>
    <w:link w:val="afff1"/>
    <w:semiHidden/>
    <w:rsid w:val="008F1824"/>
    <w:pPr>
      <w:widowControl/>
      <w:suppressAutoHyphens w:val="0"/>
    </w:pPr>
    <w:rPr>
      <w:rFonts w:eastAsia="Times New Roman"/>
      <w:kern w:val="0"/>
      <w:sz w:val="20"/>
      <w:szCs w:val="20"/>
    </w:rPr>
  </w:style>
  <w:style w:type="character" w:customStyle="1" w:styleId="afff1">
    <w:name w:val="Текст сноски Знак"/>
    <w:basedOn w:val="a3"/>
    <w:link w:val="afff0"/>
    <w:semiHidden/>
    <w:rsid w:val="005532AA"/>
  </w:style>
  <w:style w:type="paragraph" w:styleId="2a">
    <w:name w:val="List Bullet 2"/>
    <w:basedOn w:val="a1"/>
    <w:autoRedefine/>
    <w:rsid w:val="006D3CB1"/>
    <w:pPr>
      <w:widowControl/>
      <w:tabs>
        <w:tab w:val="left" w:pos="567"/>
      </w:tabs>
      <w:suppressAutoHyphens w:val="0"/>
      <w:spacing w:line="360" w:lineRule="auto"/>
      <w:ind w:left="142"/>
      <w:contextualSpacing/>
      <w:jc w:val="center"/>
    </w:pPr>
    <w:rPr>
      <w:rFonts w:eastAsia="Times New Roman"/>
      <w:kern w:val="0"/>
    </w:rPr>
  </w:style>
  <w:style w:type="paragraph" w:styleId="afff2">
    <w:name w:val="caption"/>
    <w:aliases w:val="Название объекта Знак Знак Знак,Название объекта Знак Знак Знак Знак Знак,Название объекта Знак Знак,Название объекта Знак1,Название объекта Знак Знак1,Название объекта Знак,Название объекта Знак2,Название объекта1,Caption Char, Знак2"/>
    <w:basedOn w:val="a1"/>
    <w:next w:val="a1"/>
    <w:link w:val="39"/>
    <w:qFormat/>
    <w:rsid w:val="00565EE6"/>
    <w:pPr>
      <w:widowControl/>
      <w:suppressAutoHyphens w:val="0"/>
      <w:ind w:left="180" w:right="171" w:firstLine="540"/>
      <w:jc w:val="both"/>
    </w:pPr>
    <w:rPr>
      <w:rFonts w:eastAsia="Times New Roman"/>
      <w:b/>
      <w:bCs/>
      <w:kern w:val="0"/>
    </w:rPr>
  </w:style>
  <w:style w:type="character" w:customStyle="1" w:styleId="39">
    <w:name w:val="Название объекта Знак3"/>
    <w:aliases w:val="Название объекта Знак Знак Знак Знак,Название объекта Знак Знак Знак Знак Знак Знак,Название объекта Знак Знак Знак1,Название объекта Знак1 Знак,Название объекта Знак Знак1 Знак,Название объекта Знак Знак2,Название объекта1 Знак"/>
    <w:basedOn w:val="a3"/>
    <w:link w:val="afff2"/>
    <w:locked/>
    <w:rsid w:val="00963E5D"/>
    <w:rPr>
      <w:b/>
      <w:bCs/>
      <w:sz w:val="24"/>
      <w:szCs w:val="24"/>
    </w:rPr>
  </w:style>
  <w:style w:type="paragraph" w:customStyle="1" w:styleId="1466">
    <w:name w:val="1466"/>
    <w:basedOn w:val="a1"/>
    <w:rsid w:val="008805FE"/>
    <w:pPr>
      <w:widowControl/>
      <w:suppressAutoHyphens w:val="0"/>
      <w:autoSpaceDE w:val="0"/>
      <w:autoSpaceDN w:val="0"/>
      <w:spacing w:before="120" w:after="120"/>
      <w:jc w:val="center"/>
    </w:pPr>
    <w:rPr>
      <w:rFonts w:eastAsia="Times New Roman"/>
      <w:b/>
      <w:bCs/>
      <w:color w:val="000000"/>
      <w:kern w:val="0"/>
      <w:sz w:val="28"/>
      <w:szCs w:val="28"/>
    </w:rPr>
  </w:style>
  <w:style w:type="paragraph" w:styleId="afff3">
    <w:name w:val="index heading"/>
    <w:basedOn w:val="a1"/>
    <w:next w:val="11"/>
    <w:semiHidden/>
    <w:rsid w:val="00B46877"/>
    <w:pPr>
      <w:widowControl/>
      <w:suppressAutoHyphens w:val="0"/>
    </w:pPr>
    <w:rPr>
      <w:rFonts w:eastAsia="Times New Roman"/>
      <w:kern w:val="0"/>
    </w:rPr>
  </w:style>
  <w:style w:type="character" w:customStyle="1" w:styleId="100">
    <w:name w:val="Знак Знак10"/>
    <w:basedOn w:val="a3"/>
    <w:rsid w:val="001728D2"/>
    <w:rPr>
      <w:rFonts w:ascii="Courier New" w:hAnsi="Courier New"/>
      <w:szCs w:val="24"/>
    </w:rPr>
  </w:style>
  <w:style w:type="paragraph" w:styleId="1c">
    <w:name w:val="toc 1"/>
    <w:basedOn w:val="a1"/>
    <w:next w:val="a1"/>
    <w:autoRedefine/>
    <w:uiPriority w:val="39"/>
    <w:rsid w:val="004F125F"/>
    <w:pPr>
      <w:widowControl/>
      <w:tabs>
        <w:tab w:val="right" w:leader="dot" w:pos="10260"/>
      </w:tabs>
      <w:suppressAutoHyphens w:val="0"/>
      <w:ind w:left="142" w:right="531" w:firstLine="180"/>
      <w:outlineLvl w:val="0"/>
    </w:pPr>
    <w:rPr>
      <w:rFonts w:eastAsia="MS Mincho"/>
      <w:b/>
      <w:noProof/>
      <w:kern w:val="0"/>
      <w:sz w:val="28"/>
      <w:szCs w:val="28"/>
    </w:rPr>
  </w:style>
  <w:style w:type="paragraph" w:styleId="2b">
    <w:name w:val="toc 2"/>
    <w:basedOn w:val="a1"/>
    <w:next w:val="a1"/>
    <w:autoRedefine/>
    <w:uiPriority w:val="39"/>
    <w:rsid w:val="004F125F"/>
    <w:pPr>
      <w:widowControl/>
      <w:tabs>
        <w:tab w:val="right" w:leader="dot" w:pos="10260"/>
      </w:tabs>
      <w:suppressAutoHyphens w:val="0"/>
      <w:ind w:left="567" w:right="531"/>
      <w:outlineLvl w:val="1"/>
    </w:pPr>
    <w:rPr>
      <w:rFonts w:eastAsia="Times New Roman"/>
      <w:noProof/>
      <w:kern w:val="0"/>
      <w:sz w:val="28"/>
      <w:szCs w:val="28"/>
    </w:rPr>
  </w:style>
  <w:style w:type="paragraph" w:styleId="3a">
    <w:name w:val="toc 3"/>
    <w:basedOn w:val="a1"/>
    <w:next w:val="a1"/>
    <w:autoRedefine/>
    <w:uiPriority w:val="39"/>
    <w:rsid w:val="004F125F"/>
    <w:pPr>
      <w:widowControl/>
      <w:tabs>
        <w:tab w:val="right" w:leader="dot" w:pos="10260"/>
        <w:tab w:val="right" w:leader="dot" w:pos="10421"/>
      </w:tabs>
      <w:suppressAutoHyphens w:val="0"/>
      <w:ind w:left="480" w:firstLine="229"/>
    </w:pPr>
    <w:rPr>
      <w:rFonts w:eastAsia="Times New Roman"/>
      <w:kern w:val="0"/>
    </w:rPr>
  </w:style>
  <w:style w:type="paragraph" w:customStyle="1" w:styleId="afff4">
    <w:name w:val="ОбычФФФ"/>
    <w:basedOn w:val="aff0"/>
    <w:qFormat/>
    <w:rsid w:val="004F125F"/>
    <w:pPr>
      <w:tabs>
        <w:tab w:val="right" w:leader="dot" w:pos="10348"/>
      </w:tabs>
      <w:ind w:left="142" w:right="85" w:firstLine="539"/>
      <w:jc w:val="both"/>
    </w:pPr>
    <w:rPr>
      <w:rFonts w:ascii="Times New Roman" w:hAnsi="Times New Roman" w:cs="Times New Roman"/>
      <w:sz w:val="28"/>
      <w:szCs w:val="28"/>
    </w:rPr>
  </w:style>
  <w:style w:type="paragraph" w:styleId="3b">
    <w:name w:val="index 3"/>
    <w:basedOn w:val="a1"/>
    <w:next w:val="a1"/>
    <w:autoRedefine/>
    <w:semiHidden/>
    <w:rsid w:val="004F125F"/>
    <w:pPr>
      <w:widowControl/>
      <w:suppressAutoHyphens w:val="0"/>
      <w:ind w:left="720" w:hanging="240"/>
    </w:pPr>
    <w:rPr>
      <w:rFonts w:eastAsia="Times New Roman"/>
      <w:kern w:val="0"/>
    </w:rPr>
  </w:style>
  <w:style w:type="paragraph" w:styleId="43">
    <w:name w:val="index 4"/>
    <w:basedOn w:val="a1"/>
    <w:next w:val="a1"/>
    <w:autoRedefine/>
    <w:semiHidden/>
    <w:rsid w:val="004F125F"/>
    <w:pPr>
      <w:widowControl/>
      <w:suppressAutoHyphens w:val="0"/>
      <w:ind w:left="960" w:hanging="240"/>
    </w:pPr>
    <w:rPr>
      <w:rFonts w:eastAsia="Times New Roman"/>
      <w:kern w:val="0"/>
    </w:rPr>
  </w:style>
  <w:style w:type="paragraph" w:styleId="63">
    <w:name w:val="index 6"/>
    <w:basedOn w:val="a1"/>
    <w:next w:val="a1"/>
    <w:autoRedefine/>
    <w:semiHidden/>
    <w:rsid w:val="004F125F"/>
    <w:pPr>
      <w:widowControl/>
      <w:suppressAutoHyphens w:val="0"/>
      <w:ind w:left="1440" w:hanging="240"/>
    </w:pPr>
    <w:rPr>
      <w:rFonts w:eastAsia="Times New Roman"/>
      <w:kern w:val="0"/>
    </w:rPr>
  </w:style>
  <w:style w:type="paragraph" w:styleId="71">
    <w:name w:val="index 7"/>
    <w:basedOn w:val="a1"/>
    <w:next w:val="a1"/>
    <w:autoRedefine/>
    <w:semiHidden/>
    <w:rsid w:val="004F125F"/>
    <w:pPr>
      <w:widowControl/>
      <w:suppressAutoHyphens w:val="0"/>
      <w:ind w:left="1680" w:hanging="240"/>
    </w:pPr>
    <w:rPr>
      <w:rFonts w:eastAsia="Times New Roman"/>
      <w:kern w:val="0"/>
    </w:rPr>
  </w:style>
  <w:style w:type="paragraph" w:styleId="81">
    <w:name w:val="index 8"/>
    <w:basedOn w:val="a1"/>
    <w:next w:val="a1"/>
    <w:autoRedefine/>
    <w:semiHidden/>
    <w:rsid w:val="004F125F"/>
    <w:pPr>
      <w:widowControl/>
      <w:suppressAutoHyphens w:val="0"/>
      <w:ind w:left="1920" w:hanging="240"/>
    </w:pPr>
    <w:rPr>
      <w:rFonts w:eastAsia="Times New Roman"/>
      <w:kern w:val="0"/>
    </w:rPr>
  </w:style>
  <w:style w:type="paragraph" w:styleId="91">
    <w:name w:val="index 9"/>
    <w:basedOn w:val="a1"/>
    <w:next w:val="a1"/>
    <w:autoRedefine/>
    <w:semiHidden/>
    <w:rsid w:val="004F125F"/>
    <w:pPr>
      <w:widowControl/>
      <w:suppressAutoHyphens w:val="0"/>
      <w:ind w:left="2160" w:hanging="240"/>
    </w:pPr>
    <w:rPr>
      <w:rFonts w:eastAsia="Times New Roman"/>
      <w:kern w:val="0"/>
    </w:rPr>
  </w:style>
  <w:style w:type="paragraph" w:styleId="44">
    <w:name w:val="toc 4"/>
    <w:basedOn w:val="a1"/>
    <w:next w:val="a1"/>
    <w:autoRedefine/>
    <w:rsid w:val="004F125F"/>
    <w:pPr>
      <w:widowControl/>
      <w:suppressAutoHyphens w:val="0"/>
      <w:ind w:left="720"/>
    </w:pPr>
    <w:rPr>
      <w:rFonts w:eastAsia="Times New Roman"/>
      <w:kern w:val="0"/>
    </w:rPr>
  </w:style>
  <w:style w:type="paragraph" w:styleId="64">
    <w:name w:val="toc 6"/>
    <w:basedOn w:val="a1"/>
    <w:next w:val="a1"/>
    <w:autoRedefine/>
    <w:rsid w:val="004F125F"/>
    <w:pPr>
      <w:widowControl/>
      <w:suppressAutoHyphens w:val="0"/>
      <w:ind w:left="1200"/>
    </w:pPr>
    <w:rPr>
      <w:rFonts w:eastAsia="Times New Roman"/>
      <w:kern w:val="0"/>
    </w:rPr>
  </w:style>
  <w:style w:type="paragraph" w:customStyle="1" w:styleId="51">
    <w:name w:val="Заголовок 51"/>
    <w:basedOn w:val="17"/>
    <w:next w:val="17"/>
    <w:rsid w:val="004F125F"/>
    <w:pPr>
      <w:keepNext/>
      <w:suppressAutoHyphens w:val="0"/>
      <w:ind w:left="0"/>
      <w:jc w:val="both"/>
    </w:pPr>
    <w:rPr>
      <w:rFonts w:eastAsia="Times New Roman"/>
      <w:b w:val="0"/>
      <w:kern w:val="0"/>
      <w:lang w:eastAsia="ru-RU"/>
    </w:rPr>
  </w:style>
  <w:style w:type="paragraph" w:customStyle="1" w:styleId="xl35">
    <w:name w:val="xl35"/>
    <w:basedOn w:val="a1"/>
    <w:rsid w:val="004F125F"/>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Arial Unicode MS"/>
      <w:kern w:val="0"/>
      <w:sz w:val="22"/>
      <w:szCs w:val="22"/>
    </w:rPr>
  </w:style>
  <w:style w:type="paragraph" w:customStyle="1" w:styleId="FR2">
    <w:name w:val="FR2"/>
    <w:rsid w:val="004F125F"/>
    <w:pPr>
      <w:widowControl w:val="0"/>
      <w:autoSpaceDE w:val="0"/>
      <w:autoSpaceDN w:val="0"/>
      <w:adjustRightInd w:val="0"/>
      <w:jc w:val="both"/>
    </w:pPr>
    <w:rPr>
      <w:rFonts w:ascii="Arial" w:hAnsi="Arial" w:cs="Arial"/>
      <w:i/>
      <w:iCs/>
      <w:sz w:val="24"/>
      <w:szCs w:val="24"/>
      <w:lang w:val="en-US"/>
    </w:rPr>
  </w:style>
  <w:style w:type="paragraph" w:customStyle="1" w:styleId="221">
    <w:name w:val="Основной текст 22"/>
    <w:basedOn w:val="a1"/>
    <w:rsid w:val="004F125F"/>
    <w:pPr>
      <w:widowControl/>
      <w:suppressAutoHyphens w:val="0"/>
      <w:jc w:val="both"/>
    </w:pPr>
    <w:rPr>
      <w:rFonts w:eastAsia="Times New Roman"/>
      <w:kern w:val="0"/>
      <w:szCs w:val="20"/>
    </w:rPr>
  </w:style>
  <w:style w:type="paragraph" w:customStyle="1" w:styleId="afff5">
    <w:name w:val="СпиЛит"/>
    <w:basedOn w:val="a1"/>
    <w:rsid w:val="004F125F"/>
    <w:pPr>
      <w:widowControl/>
      <w:suppressAutoHyphens w:val="0"/>
      <w:spacing w:line="360" w:lineRule="auto"/>
    </w:pPr>
    <w:rPr>
      <w:rFonts w:eastAsia="Times New Roman"/>
      <w:kern w:val="0"/>
      <w:szCs w:val="20"/>
    </w:rPr>
  </w:style>
  <w:style w:type="paragraph" w:customStyle="1" w:styleId="afff6">
    <w:name w:val="Основной"/>
    <w:basedOn w:val="a1"/>
    <w:rsid w:val="004F125F"/>
    <w:pPr>
      <w:widowControl/>
      <w:suppressAutoHyphens w:val="0"/>
      <w:spacing w:line="360" w:lineRule="auto"/>
      <w:ind w:firstLine="737"/>
      <w:jc w:val="both"/>
    </w:pPr>
    <w:rPr>
      <w:rFonts w:eastAsia="Times New Roman"/>
      <w:color w:val="800000"/>
      <w:kern w:val="0"/>
      <w:szCs w:val="20"/>
    </w:rPr>
  </w:style>
  <w:style w:type="paragraph" w:customStyle="1" w:styleId="afff7">
    <w:name w:val="Обычн. ЗПЗ Знак Знак"/>
    <w:basedOn w:val="a1"/>
    <w:rsid w:val="004F125F"/>
    <w:pPr>
      <w:widowControl/>
      <w:suppressAutoHyphens w:val="0"/>
      <w:ind w:firstLine="709"/>
      <w:jc w:val="both"/>
    </w:pPr>
    <w:rPr>
      <w:rFonts w:eastAsia="Times New Roman"/>
      <w:kern w:val="0"/>
      <w:szCs w:val="20"/>
      <w:lang w:val="en-US"/>
    </w:rPr>
  </w:style>
  <w:style w:type="paragraph" w:customStyle="1" w:styleId="afff8">
    <w:name w:val="Обычн. ЗПЗ Знак Знак Знак Знак Знак"/>
    <w:basedOn w:val="a1"/>
    <w:rsid w:val="004F125F"/>
    <w:pPr>
      <w:widowControl/>
      <w:suppressAutoHyphens w:val="0"/>
      <w:ind w:firstLine="709"/>
      <w:jc w:val="both"/>
    </w:pPr>
    <w:rPr>
      <w:rFonts w:eastAsia="Times New Roman"/>
      <w:kern w:val="0"/>
      <w:szCs w:val="20"/>
      <w:lang w:val="en-US"/>
    </w:rPr>
  </w:style>
  <w:style w:type="character" w:styleId="afff9">
    <w:name w:val="Emphasis"/>
    <w:qFormat/>
    <w:rsid w:val="004F125F"/>
  </w:style>
  <w:style w:type="paragraph" w:customStyle="1" w:styleId="afffa">
    <w:name w:val="ОбТекст"/>
    <w:basedOn w:val="a1"/>
    <w:qFormat/>
    <w:rsid w:val="004F125F"/>
    <w:pPr>
      <w:widowControl/>
      <w:shd w:val="clear" w:color="auto" w:fill="FFFFFF"/>
      <w:tabs>
        <w:tab w:val="left" w:pos="1134"/>
      </w:tabs>
      <w:suppressAutoHyphens w:val="0"/>
      <w:autoSpaceDE w:val="0"/>
      <w:autoSpaceDN w:val="0"/>
      <w:adjustRightInd w:val="0"/>
      <w:ind w:left="142" w:right="85" w:firstLine="567"/>
      <w:jc w:val="both"/>
    </w:pPr>
    <w:rPr>
      <w:rFonts w:eastAsia="Times New Roman"/>
      <w:color w:val="000000"/>
      <w:kern w:val="0"/>
      <w:sz w:val="28"/>
      <w:szCs w:val="28"/>
    </w:rPr>
  </w:style>
  <w:style w:type="character" w:customStyle="1" w:styleId="1d">
    <w:name w:val="Знак Знак1"/>
    <w:basedOn w:val="a3"/>
    <w:rsid w:val="004F125F"/>
    <w:rPr>
      <w:sz w:val="28"/>
      <w:szCs w:val="28"/>
      <w:lang w:val="ru-RU" w:eastAsia="ru-RU" w:bidi="ar-SA"/>
    </w:rPr>
  </w:style>
  <w:style w:type="paragraph" w:styleId="afffb">
    <w:name w:val="Normal (Web)"/>
    <w:basedOn w:val="a1"/>
    <w:uiPriority w:val="99"/>
    <w:unhideWhenUsed/>
    <w:rsid w:val="004F125F"/>
    <w:pPr>
      <w:widowControl/>
      <w:suppressAutoHyphens w:val="0"/>
      <w:spacing w:before="100" w:beforeAutospacing="1" w:after="100" w:afterAutospacing="1"/>
    </w:pPr>
    <w:rPr>
      <w:rFonts w:eastAsia="Times New Roman"/>
      <w:kern w:val="0"/>
    </w:rPr>
  </w:style>
  <w:style w:type="paragraph" w:customStyle="1" w:styleId="afffc">
    <w:name w:val="Знак Знак Знак Знак"/>
    <w:basedOn w:val="a1"/>
    <w:rsid w:val="00A12EB7"/>
    <w:pPr>
      <w:widowControl/>
      <w:suppressAutoHyphens w:val="0"/>
      <w:spacing w:after="160" w:line="240" w:lineRule="exact"/>
    </w:pPr>
    <w:rPr>
      <w:rFonts w:ascii="Verdana" w:eastAsia="Times New Roman" w:hAnsi="Verdana"/>
      <w:kern w:val="0"/>
      <w:sz w:val="20"/>
      <w:szCs w:val="20"/>
      <w:lang w:val="en-US" w:eastAsia="en-US"/>
    </w:rPr>
  </w:style>
  <w:style w:type="paragraph" w:customStyle="1" w:styleId="ConsPlusNormal">
    <w:name w:val="ConsPlusNormal"/>
    <w:link w:val="ConsPlusNormal0"/>
    <w:rsid w:val="00274824"/>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B7318D"/>
    <w:rPr>
      <w:rFonts w:ascii="Arial" w:hAnsi="Arial" w:cs="Arial"/>
    </w:rPr>
  </w:style>
  <w:style w:type="paragraph" w:customStyle="1" w:styleId="CharChar1">
    <w:name w:val="Char Char1"/>
    <w:basedOn w:val="a1"/>
    <w:rsid w:val="007173D9"/>
    <w:pPr>
      <w:keepLines/>
      <w:widowControl/>
      <w:suppressAutoHyphens w:val="0"/>
      <w:spacing w:after="160" w:line="240" w:lineRule="exact"/>
      <w:ind w:firstLine="567"/>
      <w:jc w:val="both"/>
    </w:pPr>
    <w:rPr>
      <w:rFonts w:ascii="Verdana" w:eastAsia="MS Mincho" w:hAnsi="Verdana" w:cs="Franklin Gothic Book"/>
      <w:kern w:val="0"/>
      <w:sz w:val="20"/>
      <w:lang w:eastAsia="en-US"/>
    </w:rPr>
  </w:style>
  <w:style w:type="paragraph" w:styleId="afffd">
    <w:name w:val="Balloon Text"/>
    <w:basedOn w:val="a1"/>
    <w:link w:val="afffe"/>
    <w:rsid w:val="008D71B0"/>
    <w:rPr>
      <w:rFonts w:ascii="Tahoma" w:hAnsi="Tahoma" w:cs="Tahoma"/>
      <w:sz w:val="16"/>
      <w:szCs w:val="16"/>
    </w:rPr>
  </w:style>
  <w:style w:type="character" w:customStyle="1" w:styleId="afffe">
    <w:name w:val="Текст выноски Знак"/>
    <w:basedOn w:val="a3"/>
    <w:link w:val="afffd"/>
    <w:rsid w:val="008D71B0"/>
    <w:rPr>
      <w:rFonts w:ascii="Tahoma" w:eastAsia="Lucida Sans Unicode" w:hAnsi="Tahoma" w:cs="Tahoma"/>
      <w:kern w:val="1"/>
      <w:sz w:val="16"/>
      <w:szCs w:val="16"/>
    </w:rPr>
  </w:style>
  <w:style w:type="paragraph" w:customStyle="1" w:styleId="affff">
    <w:name w:val="текст"/>
    <w:rsid w:val="00E8119B"/>
    <w:pPr>
      <w:spacing w:after="120" w:line="240" w:lineRule="atLeast"/>
      <w:ind w:left="1418"/>
      <w:jc w:val="both"/>
    </w:pPr>
    <w:rPr>
      <w:rFonts w:ascii="Arial" w:eastAsia="Calibri" w:hAnsi="Arial"/>
      <w:sz w:val="24"/>
      <w:lang w:val="en-US"/>
    </w:rPr>
  </w:style>
  <w:style w:type="paragraph" w:customStyle="1" w:styleId="1e">
    <w:name w:val="Нижний колонтитул1"/>
    <w:basedOn w:val="a1"/>
    <w:rsid w:val="00CA46ED"/>
    <w:pPr>
      <w:widowControl/>
      <w:tabs>
        <w:tab w:val="center" w:pos="4320"/>
        <w:tab w:val="right" w:pos="8640"/>
      </w:tabs>
      <w:suppressAutoHyphens w:val="0"/>
      <w:jc w:val="center"/>
    </w:pPr>
    <w:rPr>
      <w:rFonts w:eastAsia="Times New Roman"/>
      <w:kern w:val="0"/>
      <w:szCs w:val="20"/>
    </w:rPr>
  </w:style>
  <w:style w:type="paragraph" w:styleId="affff0">
    <w:name w:val="List Paragraph"/>
    <w:aliases w:val="фото,Абзац с отступом"/>
    <w:basedOn w:val="a1"/>
    <w:link w:val="affff1"/>
    <w:uiPriority w:val="34"/>
    <w:qFormat/>
    <w:rsid w:val="00CA46ED"/>
    <w:pPr>
      <w:widowControl/>
      <w:suppressAutoHyphens w:val="0"/>
      <w:spacing w:after="200" w:line="276" w:lineRule="auto"/>
      <w:ind w:left="720"/>
      <w:contextualSpacing/>
    </w:pPr>
    <w:rPr>
      <w:rFonts w:ascii="Calibri" w:eastAsia="Calibri" w:hAnsi="Calibri"/>
      <w:kern w:val="0"/>
      <w:sz w:val="22"/>
      <w:szCs w:val="22"/>
      <w:lang w:eastAsia="en-US"/>
    </w:rPr>
  </w:style>
  <w:style w:type="paragraph" w:customStyle="1" w:styleId="a0">
    <w:name w:val="НОМ"/>
    <w:basedOn w:val="a1"/>
    <w:link w:val="affff2"/>
    <w:rsid w:val="00CA46ED"/>
    <w:pPr>
      <w:widowControl/>
      <w:numPr>
        <w:numId w:val="1"/>
      </w:numPr>
      <w:suppressAutoHyphens w:val="0"/>
      <w:jc w:val="both"/>
    </w:pPr>
    <w:rPr>
      <w:rFonts w:eastAsia="Times New Roman"/>
      <w:b/>
      <w:kern w:val="0"/>
      <w:szCs w:val="20"/>
      <w:lang w:eastAsia="en-US"/>
    </w:rPr>
  </w:style>
  <w:style w:type="character" w:customStyle="1" w:styleId="affff2">
    <w:name w:val="НОМ Знак"/>
    <w:basedOn w:val="a3"/>
    <w:link w:val="a0"/>
    <w:rsid w:val="00CA46ED"/>
    <w:rPr>
      <w:b/>
      <w:sz w:val="24"/>
      <w:lang w:eastAsia="en-US"/>
    </w:rPr>
  </w:style>
  <w:style w:type="paragraph" w:customStyle="1" w:styleId="N">
    <w:name w:val="ОснN"/>
    <w:basedOn w:val="ad"/>
    <w:link w:val="N0"/>
    <w:rsid w:val="00CA46ED"/>
    <w:pPr>
      <w:widowControl/>
      <w:numPr>
        <w:ilvl w:val="2"/>
        <w:numId w:val="1"/>
      </w:numPr>
      <w:tabs>
        <w:tab w:val="clear" w:pos="720"/>
        <w:tab w:val="center" w:pos="-1985"/>
        <w:tab w:val="left" w:pos="0"/>
        <w:tab w:val="num" w:pos="2138"/>
      </w:tabs>
      <w:suppressAutoHyphens w:val="0"/>
      <w:ind w:left="1922" w:right="261"/>
      <w:jc w:val="left"/>
    </w:pPr>
    <w:rPr>
      <w:rFonts w:eastAsia="Times New Roman"/>
      <w:b w:val="0"/>
      <w:bCs w:val="0"/>
      <w:kern w:val="0"/>
      <w:szCs w:val="20"/>
      <w:lang w:eastAsia="en-US"/>
    </w:rPr>
  </w:style>
  <w:style w:type="character" w:customStyle="1" w:styleId="N0">
    <w:name w:val="ОснN Знак"/>
    <w:link w:val="N"/>
    <w:rsid w:val="003D59AC"/>
    <w:rPr>
      <w:sz w:val="24"/>
      <w:lang w:eastAsia="en-US"/>
    </w:rPr>
  </w:style>
  <w:style w:type="paragraph" w:customStyle="1" w:styleId="NOM">
    <w:name w:val="NOM"/>
    <w:basedOn w:val="a0"/>
    <w:rsid w:val="00CA46ED"/>
    <w:pPr>
      <w:numPr>
        <w:ilvl w:val="1"/>
      </w:numPr>
      <w:tabs>
        <w:tab w:val="clear" w:pos="2127"/>
        <w:tab w:val="num" w:pos="360"/>
        <w:tab w:val="num" w:pos="1080"/>
        <w:tab w:val="num" w:pos="1440"/>
      </w:tabs>
      <w:ind w:left="1080" w:hanging="360"/>
    </w:pPr>
  </w:style>
  <w:style w:type="paragraph" w:styleId="affff3">
    <w:name w:val="No Spacing"/>
    <w:uiPriority w:val="99"/>
    <w:qFormat/>
    <w:rsid w:val="0007579E"/>
    <w:rPr>
      <w:rFonts w:ascii="Calibri" w:eastAsia="Calibri" w:hAnsi="Calibri" w:cs="Calibri"/>
      <w:sz w:val="22"/>
      <w:szCs w:val="22"/>
      <w:lang w:eastAsia="en-US"/>
    </w:rPr>
  </w:style>
  <w:style w:type="paragraph" w:customStyle="1" w:styleId="TableText">
    <w:name w:val="Table Text"/>
    <w:basedOn w:val="a1"/>
    <w:link w:val="TableText0"/>
    <w:rsid w:val="00C44BF7"/>
    <w:pPr>
      <w:widowControl/>
      <w:suppressAutoHyphens w:val="0"/>
      <w:spacing w:before="40" w:after="40"/>
      <w:jc w:val="center"/>
    </w:pPr>
    <w:rPr>
      <w:rFonts w:ascii="Arial" w:eastAsia="Times New Roman" w:hAnsi="Arial"/>
      <w:noProof/>
      <w:kern w:val="0"/>
      <w:sz w:val="20"/>
      <w:szCs w:val="20"/>
    </w:rPr>
  </w:style>
  <w:style w:type="character" w:customStyle="1" w:styleId="TableText0">
    <w:name w:val="Table Text Знак"/>
    <w:basedOn w:val="a3"/>
    <w:link w:val="TableText"/>
    <w:rsid w:val="00C44BF7"/>
    <w:rPr>
      <w:rFonts w:ascii="Arial" w:hAnsi="Arial"/>
      <w:noProof/>
    </w:rPr>
  </w:style>
  <w:style w:type="paragraph" w:customStyle="1" w:styleId="TableHeaders">
    <w:name w:val="Table Headers"/>
    <w:link w:val="TableHeaders0"/>
    <w:rsid w:val="00C44BF7"/>
    <w:pPr>
      <w:keepNext/>
      <w:spacing w:before="60" w:after="60"/>
      <w:jc w:val="center"/>
    </w:pPr>
    <w:rPr>
      <w:rFonts w:ascii="Arial Bold" w:hAnsi="Arial Bold"/>
      <w:b/>
      <w:noProof/>
      <w:sz w:val="18"/>
    </w:rPr>
  </w:style>
  <w:style w:type="character" w:customStyle="1" w:styleId="TableHeaders0">
    <w:name w:val="Table Headers Знак"/>
    <w:basedOn w:val="a3"/>
    <w:link w:val="TableHeaders"/>
    <w:rsid w:val="00C44BF7"/>
    <w:rPr>
      <w:rFonts w:ascii="Arial Bold" w:hAnsi="Arial Bold"/>
      <w:b/>
      <w:noProof/>
      <w:sz w:val="18"/>
      <w:lang w:val="ru-RU" w:eastAsia="ru-RU" w:bidi="ar-SA"/>
    </w:rPr>
  </w:style>
  <w:style w:type="paragraph" w:customStyle="1" w:styleId="1f">
    <w:name w:val="Без интервала1"/>
    <w:qFormat/>
    <w:rsid w:val="006D05A8"/>
    <w:rPr>
      <w:rFonts w:ascii="Calibri" w:hAnsi="Calibri" w:cs="Calibri"/>
      <w:sz w:val="22"/>
      <w:szCs w:val="22"/>
    </w:rPr>
  </w:style>
  <w:style w:type="character" w:customStyle="1" w:styleId="FontStyle12">
    <w:name w:val="Font Style12"/>
    <w:basedOn w:val="a3"/>
    <w:uiPriority w:val="99"/>
    <w:rsid w:val="00375B6B"/>
    <w:rPr>
      <w:rFonts w:ascii="Times New Roman" w:hAnsi="Times New Roman" w:cs="Times New Roman"/>
      <w:sz w:val="22"/>
      <w:szCs w:val="22"/>
    </w:rPr>
  </w:style>
  <w:style w:type="character" w:customStyle="1" w:styleId="apple-converted-space">
    <w:name w:val="apple-converted-space"/>
    <w:basedOn w:val="a3"/>
    <w:rsid w:val="005479C8"/>
  </w:style>
  <w:style w:type="character" w:styleId="affff4">
    <w:name w:val="Strong"/>
    <w:basedOn w:val="a3"/>
    <w:uiPriority w:val="22"/>
    <w:qFormat/>
    <w:rsid w:val="00266401"/>
    <w:rPr>
      <w:b/>
      <w:bCs/>
    </w:rPr>
  </w:style>
  <w:style w:type="paragraph" w:customStyle="1" w:styleId="ConsPlusNonformat">
    <w:name w:val="ConsPlusNonformat"/>
    <w:rsid w:val="003A50DA"/>
    <w:pPr>
      <w:widowControl w:val="0"/>
      <w:autoSpaceDE w:val="0"/>
      <w:autoSpaceDN w:val="0"/>
      <w:adjustRightInd w:val="0"/>
    </w:pPr>
    <w:rPr>
      <w:rFonts w:ascii="Courier New" w:hAnsi="Courier New" w:cs="Courier New"/>
    </w:rPr>
  </w:style>
  <w:style w:type="paragraph" w:customStyle="1" w:styleId="ConsPlusTitle">
    <w:name w:val="ConsPlusTitle"/>
    <w:rsid w:val="00841DA4"/>
    <w:pPr>
      <w:widowControl w:val="0"/>
      <w:autoSpaceDE w:val="0"/>
      <w:autoSpaceDN w:val="0"/>
      <w:adjustRightInd w:val="0"/>
    </w:pPr>
    <w:rPr>
      <w:b/>
      <w:bCs/>
      <w:sz w:val="24"/>
      <w:szCs w:val="24"/>
    </w:rPr>
  </w:style>
  <w:style w:type="paragraph" w:customStyle="1" w:styleId="2c">
    <w:name w:val="Обычный2"/>
    <w:rsid w:val="008158B2"/>
    <w:rPr>
      <w:sz w:val="22"/>
    </w:rPr>
  </w:style>
  <w:style w:type="paragraph" w:customStyle="1" w:styleId="affff5">
    <w:name w:val="МГП Обычный"/>
    <w:basedOn w:val="a1"/>
    <w:rsid w:val="00FA18B9"/>
    <w:pPr>
      <w:widowControl/>
      <w:suppressAutoHyphens w:val="0"/>
      <w:ind w:right="284" w:firstLine="851"/>
      <w:jc w:val="both"/>
    </w:pPr>
    <w:rPr>
      <w:rFonts w:eastAsia="Batang"/>
      <w:color w:val="000000"/>
      <w:kern w:val="0"/>
      <w:sz w:val="28"/>
      <w:szCs w:val="28"/>
    </w:rPr>
  </w:style>
  <w:style w:type="table" w:customStyle="1" w:styleId="1f0">
    <w:name w:val="Сетка таблицы1"/>
    <w:basedOn w:val="a4"/>
    <w:next w:val="afd"/>
    <w:uiPriority w:val="59"/>
    <w:rsid w:val="00CF2BF0"/>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4"/>
    <w:next w:val="afd"/>
    <w:uiPriority w:val="59"/>
    <w:rsid w:val="002B0FD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C2836"/>
    <w:pPr>
      <w:autoSpaceDE w:val="0"/>
      <w:autoSpaceDN w:val="0"/>
      <w:adjustRightInd w:val="0"/>
    </w:pPr>
    <w:rPr>
      <w:color w:val="000000"/>
      <w:sz w:val="24"/>
      <w:szCs w:val="24"/>
    </w:rPr>
  </w:style>
  <w:style w:type="character" w:customStyle="1" w:styleId="FontStyle75">
    <w:name w:val="Font Style75"/>
    <w:rsid w:val="00CC2836"/>
    <w:rPr>
      <w:rFonts w:ascii="Times New Roman" w:hAnsi="Times New Roman" w:cs="Times New Roman"/>
      <w:sz w:val="18"/>
      <w:szCs w:val="18"/>
    </w:rPr>
  </w:style>
  <w:style w:type="paragraph" w:customStyle="1" w:styleId="Style12">
    <w:name w:val="Style12"/>
    <w:basedOn w:val="a1"/>
    <w:rsid w:val="00CC2836"/>
    <w:pPr>
      <w:suppressAutoHyphens w:val="0"/>
      <w:autoSpaceDE w:val="0"/>
      <w:autoSpaceDN w:val="0"/>
      <w:adjustRightInd w:val="0"/>
      <w:spacing w:line="226" w:lineRule="exact"/>
      <w:ind w:firstLine="485"/>
      <w:jc w:val="both"/>
    </w:pPr>
    <w:rPr>
      <w:rFonts w:eastAsia="Times New Roman"/>
      <w:kern w:val="0"/>
    </w:rPr>
  </w:style>
  <w:style w:type="table" w:customStyle="1" w:styleId="65">
    <w:name w:val="Сетка таблицы6"/>
    <w:basedOn w:val="a4"/>
    <w:next w:val="afd"/>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4"/>
    <w:next w:val="afd"/>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4"/>
    <w:next w:val="afd"/>
    <w:uiPriority w:val="59"/>
    <w:rsid w:val="0051436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C61528"/>
    <w:pPr>
      <w:suppressAutoHyphens w:val="0"/>
      <w:autoSpaceDE w:val="0"/>
      <w:autoSpaceDN w:val="0"/>
      <w:adjustRightInd w:val="0"/>
    </w:pPr>
    <w:rPr>
      <w:rFonts w:eastAsia="Times New Roman"/>
      <w:kern w:val="0"/>
    </w:rPr>
  </w:style>
  <w:style w:type="character" w:customStyle="1" w:styleId="val">
    <w:name w:val="val"/>
    <w:basedOn w:val="a3"/>
    <w:rsid w:val="008B5C8E"/>
  </w:style>
  <w:style w:type="paragraph" w:customStyle="1" w:styleId="120">
    <w:name w:val="Стиль По ширине Первая строка:  12 см Междустр.интервал:  полуто..."/>
    <w:basedOn w:val="a1"/>
    <w:link w:val="121"/>
    <w:rsid w:val="008C233A"/>
    <w:pPr>
      <w:widowControl/>
      <w:suppressAutoHyphens w:val="0"/>
      <w:ind w:firstLine="680"/>
      <w:jc w:val="both"/>
    </w:pPr>
    <w:rPr>
      <w:rFonts w:eastAsia="Times New Roman"/>
      <w:kern w:val="0"/>
      <w:szCs w:val="20"/>
      <w:lang w:val="x-none" w:eastAsia="en-US"/>
    </w:rPr>
  </w:style>
  <w:style w:type="character" w:customStyle="1" w:styleId="121">
    <w:name w:val="Стиль По ширине Первая строка:  12 см Междустр.интервал:  полуто... Знак"/>
    <w:link w:val="120"/>
    <w:rsid w:val="008C233A"/>
    <w:rPr>
      <w:sz w:val="24"/>
      <w:lang w:val="x-none" w:eastAsia="en-US"/>
    </w:rPr>
  </w:style>
  <w:style w:type="paragraph" w:customStyle="1" w:styleId="affff6">
    <w:name w:val="Таблица"/>
    <w:basedOn w:val="a1"/>
    <w:next w:val="a1"/>
    <w:rsid w:val="006719E7"/>
    <w:pPr>
      <w:widowControl/>
      <w:suppressAutoHyphens w:val="0"/>
      <w:spacing w:before="120" w:after="120"/>
      <w:ind w:left="57" w:right="57" w:firstLine="567"/>
      <w:jc w:val="center"/>
    </w:pPr>
    <w:rPr>
      <w:rFonts w:ascii="Arial" w:eastAsia="Times New Roman" w:hAnsi="Arial"/>
      <w:kern w:val="0"/>
      <w:sz w:val="20"/>
    </w:rPr>
  </w:style>
  <w:style w:type="paragraph" w:customStyle="1" w:styleId="1f1">
    <w:name w:val="Шапка1"/>
    <w:basedOn w:val="a1"/>
    <w:next w:val="affff6"/>
    <w:rsid w:val="006719E7"/>
    <w:pPr>
      <w:widowControl/>
      <w:spacing w:line="360" w:lineRule="auto"/>
      <w:jc w:val="center"/>
    </w:pPr>
    <w:rPr>
      <w:rFonts w:ascii="Arial" w:eastAsia="Calibri" w:hAnsi="Arial" w:cs="Arial"/>
      <w:b/>
      <w:kern w:val="0"/>
      <w:sz w:val="20"/>
      <w:szCs w:val="22"/>
      <w:lang w:eastAsia="ar-SA"/>
    </w:rPr>
  </w:style>
  <w:style w:type="paragraph" w:customStyle="1" w:styleId="1f2">
    <w:name w:val="Знак Знак Знак Знак1"/>
    <w:basedOn w:val="a1"/>
    <w:rsid w:val="00ED0B77"/>
    <w:pPr>
      <w:widowControl/>
      <w:suppressAutoHyphens w:val="0"/>
      <w:spacing w:after="160" w:line="240" w:lineRule="exact"/>
    </w:pPr>
    <w:rPr>
      <w:rFonts w:ascii="Verdana" w:eastAsia="Times New Roman" w:hAnsi="Verdana"/>
      <w:kern w:val="0"/>
      <w:sz w:val="20"/>
      <w:szCs w:val="20"/>
      <w:lang w:val="en-US" w:eastAsia="en-US"/>
    </w:rPr>
  </w:style>
  <w:style w:type="paragraph" w:customStyle="1" w:styleId="G0">
    <w:name w:val="G_Обычный текст"/>
    <w:basedOn w:val="a1"/>
    <w:link w:val="G1"/>
    <w:qFormat/>
    <w:rsid w:val="00CD4D4C"/>
    <w:pPr>
      <w:widowControl/>
      <w:suppressAutoHyphens w:val="0"/>
      <w:spacing w:before="120" w:after="60"/>
      <w:ind w:firstLine="567"/>
      <w:jc w:val="both"/>
    </w:pPr>
    <w:rPr>
      <w:rFonts w:asciiTheme="minorHAnsi" w:eastAsia="Times New Roman" w:hAnsiTheme="minorHAnsi"/>
      <w:kern w:val="0"/>
    </w:rPr>
  </w:style>
  <w:style w:type="character" w:customStyle="1" w:styleId="G1">
    <w:name w:val="G_Обычный текст Знак"/>
    <w:link w:val="G0"/>
    <w:rsid w:val="00CD4D4C"/>
    <w:rPr>
      <w:rFonts w:asciiTheme="minorHAnsi" w:hAnsiTheme="minorHAnsi"/>
      <w:sz w:val="24"/>
      <w:szCs w:val="24"/>
    </w:rPr>
  </w:style>
  <w:style w:type="paragraph" w:customStyle="1" w:styleId="G">
    <w:name w:val="G_Маркированый список"/>
    <w:basedOn w:val="a1"/>
    <w:link w:val="G2"/>
    <w:qFormat/>
    <w:rsid w:val="00CD4D4C"/>
    <w:pPr>
      <w:widowControl/>
      <w:numPr>
        <w:numId w:val="2"/>
      </w:numPr>
      <w:tabs>
        <w:tab w:val="left" w:pos="993"/>
      </w:tabs>
      <w:suppressAutoHyphens w:val="0"/>
      <w:spacing w:before="80" w:after="60"/>
      <w:jc w:val="both"/>
    </w:pPr>
    <w:rPr>
      <w:rFonts w:ascii="Calibri" w:eastAsia="Times New Roman" w:hAnsi="Calibri"/>
      <w:kern w:val="0"/>
      <w:lang w:eastAsia="en-US" w:bidi="en-US"/>
    </w:rPr>
  </w:style>
  <w:style w:type="character" w:customStyle="1" w:styleId="G2">
    <w:name w:val="G_Маркированый список Знак"/>
    <w:link w:val="G"/>
    <w:rsid w:val="00CD4D4C"/>
    <w:rPr>
      <w:rFonts w:ascii="Calibri" w:hAnsi="Calibri"/>
      <w:sz w:val="24"/>
      <w:szCs w:val="24"/>
      <w:lang w:eastAsia="en-US" w:bidi="en-US"/>
    </w:rPr>
  </w:style>
  <w:style w:type="paragraph" w:customStyle="1" w:styleId="affff7">
    <w:name w:val="Абзац"/>
    <w:basedOn w:val="a1"/>
    <w:link w:val="affff8"/>
    <w:qFormat/>
    <w:rsid w:val="00922AD4"/>
    <w:pPr>
      <w:widowControl/>
      <w:suppressAutoHyphens w:val="0"/>
      <w:spacing w:before="120" w:after="60"/>
      <w:ind w:firstLine="567"/>
      <w:jc w:val="both"/>
    </w:pPr>
    <w:rPr>
      <w:rFonts w:asciiTheme="minorHAnsi" w:eastAsia="Times New Roman" w:hAnsiTheme="minorHAnsi"/>
      <w:kern w:val="0"/>
    </w:rPr>
  </w:style>
  <w:style w:type="character" w:customStyle="1" w:styleId="affff8">
    <w:name w:val="Абзац Знак"/>
    <w:link w:val="affff7"/>
    <w:rsid w:val="00922AD4"/>
    <w:rPr>
      <w:rFonts w:asciiTheme="minorHAnsi" w:hAnsiTheme="minorHAnsi"/>
      <w:sz w:val="24"/>
      <w:szCs w:val="24"/>
    </w:rPr>
  </w:style>
  <w:style w:type="table" w:customStyle="1" w:styleId="2e">
    <w:name w:val="Стиль Таблица Геоника2"/>
    <w:basedOn w:val="a4"/>
    <w:uiPriority w:val="99"/>
    <w:rsid w:val="00922AD4"/>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affff9">
    <w:name w:val="Табличный_заголовки"/>
    <w:basedOn w:val="a1"/>
    <w:rsid w:val="00215C55"/>
    <w:pPr>
      <w:keepNext/>
      <w:keepLines/>
      <w:widowControl/>
      <w:suppressAutoHyphens w:val="0"/>
      <w:jc w:val="center"/>
    </w:pPr>
    <w:rPr>
      <w:rFonts w:asciiTheme="minorHAnsi" w:eastAsia="Times New Roman" w:hAnsiTheme="minorHAnsi"/>
      <w:b/>
      <w:kern w:val="0"/>
      <w:sz w:val="22"/>
      <w:szCs w:val="22"/>
    </w:rPr>
  </w:style>
  <w:style w:type="paragraph" w:customStyle="1" w:styleId="affffa">
    <w:name w:val="Табличный_центр"/>
    <w:basedOn w:val="a1"/>
    <w:rsid w:val="00215C55"/>
    <w:pPr>
      <w:widowControl/>
      <w:shd w:val="clear" w:color="auto" w:fill="FFFFFF" w:themeFill="background1"/>
      <w:suppressAutoHyphens w:val="0"/>
      <w:jc w:val="center"/>
    </w:pPr>
    <w:rPr>
      <w:rFonts w:asciiTheme="minorHAnsi" w:eastAsia="Times New Roman" w:hAnsiTheme="minorHAnsi"/>
      <w:kern w:val="0"/>
      <w:sz w:val="22"/>
      <w:szCs w:val="22"/>
    </w:rPr>
  </w:style>
  <w:style w:type="table" w:customStyle="1" w:styleId="affffb">
    <w:name w:val="Стиль Таблица Геоника"/>
    <w:basedOn w:val="a4"/>
    <w:uiPriority w:val="99"/>
    <w:rsid w:val="00215C55"/>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eonika">
    <w:name w:val="Geonika Текст в таблице"/>
    <w:basedOn w:val="a1"/>
    <w:link w:val="Geonika0"/>
    <w:qFormat/>
    <w:rsid w:val="00215C55"/>
    <w:pPr>
      <w:widowControl/>
      <w:suppressAutoHyphens w:val="0"/>
      <w:spacing w:before="120" w:after="60"/>
      <w:jc w:val="center"/>
    </w:pPr>
    <w:rPr>
      <w:rFonts w:ascii="Calibri" w:eastAsia="Times New Roman" w:hAnsi="Calibri"/>
      <w:kern w:val="0"/>
      <w:lang w:eastAsia="ar-SA" w:bidi="en-US"/>
    </w:rPr>
  </w:style>
  <w:style w:type="character" w:customStyle="1" w:styleId="Geonika0">
    <w:name w:val="Geonika Текст в таблице Знак"/>
    <w:basedOn w:val="a3"/>
    <w:link w:val="Geonika"/>
    <w:rsid w:val="00215C55"/>
    <w:rPr>
      <w:rFonts w:ascii="Calibri" w:hAnsi="Calibri"/>
      <w:sz w:val="24"/>
      <w:szCs w:val="24"/>
      <w:lang w:eastAsia="ar-SA" w:bidi="en-US"/>
    </w:rPr>
  </w:style>
  <w:style w:type="character" w:customStyle="1" w:styleId="affffc">
    <w:name w:val="Основной текст_"/>
    <w:link w:val="3c"/>
    <w:rsid w:val="00E30B59"/>
    <w:rPr>
      <w:b/>
      <w:bCs/>
      <w:spacing w:val="-5"/>
      <w:sz w:val="25"/>
      <w:szCs w:val="25"/>
      <w:shd w:val="clear" w:color="auto" w:fill="FFFFFF"/>
    </w:rPr>
  </w:style>
  <w:style w:type="paragraph" w:customStyle="1" w:styleId="3c">
    <w:name w:val="Основной текст3"/>
    <w:basedOn w:val="a1"/>
    <w:link w:val="affffc"/>
    <w:rsid w:val="00E30B59"/>
    <w:pPr>
      <w:shd w:val="clear" w:color="auto" w:fill="FFFFFF"/>
      <w:suppressAutoHyphens w:val="0"/>
      <w:spacing w:before="420" w:line="322" w:lineRule="exact"/>
      <w:ind w:hanging="340"/>
      <w:jc w:val="both"/>
    </w:pPr>
    <w:rPr>
      <w:rFonts w:eastAsia="Times New Roman"/>
      <w:b/>
      <w:bCs/>
      <w:spacing w:val="-5"/>
      <w:kern w:val="0"/>
      <w:sz w:val="25"/>
      <w:szCs w:val="25"/>
    </w:rPr>
  </w:style>
  <w:style w:type="paragraph" w:customStyle="1" w:styleId="S">
    <w:name w:val="S_Обычный"/>
    <w:basedOn w:val="a1"/>
    <w:next w:val="a1"/>
    <w:qFormat/>
    <w:rsid w:val="001239D9"/>
    <w:pPr>
      <w:widowControl/>
      <w:suppressAutoHyphens w:val="0"/>
      <w:spacing w:line="360" w:lineRule="auto"/>
      <w:ind w:firstLine="709"/>
      <w:jc w:val="both"/>
    </w:pPr>
    <w:rPr>
      <w:rFonts w:eastAsia="Times New Roman"/>
      <w:kern w:val="0"/>
    </w:rPr>
  </w:style>
  <w:style w:type="paragraph" w:customStyle="1" w:styleId="1f3">
    <w:name w:val="ТЗ_Основной 1"/>
    <w:basedOn w:val="a1"/>
    <w:qFormat/>
    <w:rsid w:val="00762CC7"/>
    <w:pPr>
      <w:widowControl/>
      <w:ind w:firstLine="350"/>
    </w:pPr>
    <w:rPr>
      <w:rFonts w:eastAsia="Times New Roman"/>
      <w:kern w:val="0"/>
    </w:rPr>
  </w:style>
  <w:style w:type="paragraph" w:customStyle="1" w:styleId="affffd">
    <w:name w:val="Основной текст с точкой"/>
    <w:link w:val="affffe"/>
    <w:rsid w:val="00762CC7"/>
    <w:pPr>
      <w:tabs>
        <w:tab w:val="left" w:pos="851"/>
      </w:tabs>
      <w:overflowPunct w:val="0"/>
      <w:autoSpaceDE w:val="0"/>
      <w:autoSpaceDN w:val="0"/>
      <w:adjustRightInd w:val="0"/>
      <w:spacing w:before="60"/>
      <w:ind w:left="1276" w:hanging="425"/>
      <w:jc w:val="both"/>
    </w:pPr>
    <w:rPr>
      <w:sz w:val="24"/>
    </w:rPr>
  </w:style>
  <w:style w:type="character" w:customStyle="1" w:styleId="affffe">
    <w:name w:val="Основной текст с точкой Знак"/>
    <w:link w:val="affffd"/>
    <w:rsid w:val="00762CC7"/>
    <w:rPr>
      <w:sz w:val="24"/>
    </w:rPr>
  </w:style>
  <w:style w:type="character" w:customStyle="1" w:styleId="hl">
    <w:name w:val="hl"/>
    <w:basedOn w:val="a3"/>
    <w:rsid w:val="003B5B0D"/>
  </w:style>
  <w:style w:type="paragraph" w:styleId="afffff">
    <w:name w:val="TOC Heading"/>
    <w:basedOn w:val="1"/>
    <w:next w:val="a1"/>
    <w:uiPriority w:val="39"/>
    <w:unhideWhenUsed/>
    <w:qFormat/>
    <w:rsid w:val="00093EC2"/>
    <w:pPr>
      <w:keepLines/>
      <w:tabs>
        <w:tab w:val="clear" w:pos="9498"/>
      </w:tabs>
      <w:spacing w:before="240" w:after="0" w:line="259" w:lineRule="auto"/>
      <w:jc w:val="left"/>
      <w:outlineLvl w:val="9"/>
    </w:pPr>
    <w:rPr>
      <w:rFonts w:asciiTheme="majorHAnsi" w:eastAsiaTheme="majorEastAsia" w:hAnsiTheme="majorHAnsi" w:cstheme="majorBidi"/>
      <w:bCs w:val="0"/>
      <w:caps w:val="0"/>
      <w:color w:val="365F91" w:themeColor="accent1" w:themeShade="BF"/>
      <w:kern w:val="0"/>
      <w:sz w:val="32"/>
      <w:szCs w:val="32"/>
    </w:rPr>
  </w:style>
  <w:style w:type="paragraph" w:styleId="a">
    <w:name w:val="List Bullet"/>
    <w:basedOn w:val="a1"/>
    <w:unhideWhenUsed/>
    <w:rsid w:val="00F440B9"/>
    <w:pPr>
      <w:numPr>
        <w:numId w:val="3"/>
      </w:numPr>
      <w:contextualSpacing/>
    </w:pPr>
  </w:style>
  <w:style w:type="character" w:customStyle="1" w:styleId="FontStyle27">
    <w:name w:val="Font Style27"/>
    <w:uiPriority w:val="99"/>
    <w:rsid w:val="000A3586"/>
    <w:rPr>
      <w:rFonts w:ascii="Times New Roman" w:hAnsi="Times New Roman" w:cs="Times New Roman"/>
      <w:sz w:val="26"/>
      <w:szCs w:val="26"/>
    </w:rPr>
  </w:style>
  <w:style w:type="paragraph" w:customStyle="1" w:styleId="msonormal0">
    <w:name w:val="msonormal"/>
    <w:basedOn w:val="a1"/>
    <w:rsid w:val="004636FC"/>
    <w:pPr>
      <w:widowControl/>
      <w:suppressAutoHyphens w:val="0"/>
      <w:spacing w:before="100" w:beforeAutospacing="1" w:after="100" w:afterAutospacing="1"/>
    </w:pPr>
    <w:rPr>
      <w:rFonts w:eastAsia="Times New Roman"/>
      <w:kern w:val="0"/>
    </w:rPr>
  </w:style>
  <w:style w:type="character" w:customStyle="1" w:styleId="FontStyle217">
    <w:name w:val="Font Style217"/>
    <w:uiPriority w:val="99"/>
    <w:rsid w:val="00DA65DD"/>
    <w:rPr>
      <w:rFonts w:ascii="Times New Roman" w:hAnsi="Times New Roman" w:cs="Times New Roman"/>
      <w:sz w:val="26"/>
      <w:szCs w:val="26"/>
    </w:rPr>
  </w:style>
  <w:style w:type="paragraph" w:customStyle="1" w:styleId="afffff0">
    <w:name w:val="основной"/>
    <w:basedOn w:val="a1"/>
    <w:rsid w:val="00E75DC6"/>
    <w:pPr>
      <w:keepNext/>
      <w:widowControl/>
      <w:suppressAutoHyphens w:val="0"/>
    </w:pPr>
    <w:rPr>
      <w:rFonts w:eastAsia="Times New Roman"/>
      <w:kern w:val="0"/>
      <w:szCs w:val="20"/>
      <w:lang w:eastAsia="zh-CN"/>
    </w:rPr>
  </w:style>
  <w:style w:type="paragraph" w:customStyle="1" w:styleId="Style2">
    <w:name w:val="Style2"/>
    <w:basedOn w:val="a1"/>
    <w:uiPriority w:val="99"/>
    <w:rsid w:val="00AF380A"/>
    <w:pPr>
      <w:suppressAutoHyphens w:val="0"/>
      <w:autoSpaceDE w:val="0"/>
      <w:autoSpaceDN w:val="0"/>
      <w:adjustRightInd w:val="0"/>
      <w:spacing w:line="413" w:lineRule="exact"/>
      <w:ind w:firstLine="557"/>
      <w:jc w:val="both"/>
    </w:pPr>
    <w:rPr>
      <w:rFonts w:eastAsia="Times New Roman"/>
      <w:kern w:val="0"/>
    </w:rPr>
  </w:style>
  <w:style w:type="paragraph" w:customStyle="1" w:styleId="Style84">
    <w:name w:val="Style84"/>
    <w:basedOn w:val="a1"/>
    <w:uiPriority w:val="99"/>
    <w:rsid w:val="005F0502"/>
    <w:pPr>
      <w:suppressAutoHyphens w:val="0"/>
      <w:autoSpaceDE w:val="0"/>
      <w:autoSpaceDN w:val="0"/>
      <w:adjustRightInd w:val="0"/>
      <w:spacing w:line="326" w:lineRule="exact"/>
      <w:ind w:firstLine="715"/>
      <w:jc w:val="both"/>
    </w:pPr>
    <w:rPr>
      <w:rFonts w:eastAsia="Times New Roman"/>
      <w:kern w:val="0"/>
    </w:rPr>
  </w:style>
  <w:style w:type="paragraph" w:customStyle="1" w:styleId="Style68">
    <w:name w:val="Style68"/>
    <w:basedOn w:val="a1"/>
    <w:uiPriority w:val="99"/>
    <w:rsid w:val="005F0502"/>
    <w:pPr>
      <w:suppressAutoHyphens w:val="0"/>
      <w:autoSpaceDE w:val="0"/>
      <w:autoSpaceDN w:val="0"/>
      <w:adjustRightInd w:val="0"/>
      <w:spacing w:line="322" w:lineRule="exact"/>
      <w:ind w:hanging="197"/>
      <w:jc w:val="both"/>
    </w:pPr>
    <w:rPr>
      <w:rFonts w:eastAsia="Times New Roman"/>
      <w:kern w:val="0"/>
    </w:rPr>
  </w:style>
  <w:style w:type="paragraph" w:customStyle="1" w:styleId="afffff1">
    <w:name w:val="Раздел*"/>
    <w:basedOn w:val="1"/>
    <w:link w:val="afffff2"/>
    <w:autoRedefine/>
    <w:qFormat/>
    <w:rsid w:val="005F0502"/>
    <w:pPr>
      <w:spacing w:after="0"/>
    </w:pPr>
    <w:rPr>
      <w:b/>
      <w:caps w:val="0"/>
      <w:lang w:eastAsia="x-none"/>
    </w:rPr>
  </w:style>
  <w:style w:type="character" w:customStyle="1" w:styleId="afffff2">
    <w:name w:val="Раздел* Знак"/>
    <w:basedOn w:val="a3"/>
    <w:link w:val="afffff1"/>
    <w:rsid w:val="005F0502"/>
    <w:rPr>
      <w:b/>
      <w:bCs/>
      <w:kern w:val="32"/>
      <w:sz w:val="24"/>
      <w:szCs w:val="24"/>
      <w:lang w:eastAsia="x-none"/>
    </w:rPr>
  </w:style>
  <w:style w:type="character" w:customStyle="1" w:styleId="FontStyle29">
    <w:name w:val="Font Style29"/>
    <w:uiPriority w:val="99"/>
    <w:rsid w:val="00F54C42"/>
    <w:rPr>
      <w:rFonts w:ascii="Times New Roman" w:hAnsi="Times New Roman" w:cs="Times New Roman"/>
      <w:b/>
      <w:bCs/>
      <w:sz w:val="26"/>
      <w:szCs w:val="26"/>
    </w:rPr>
  </w:style>
  <w:style w:type="paragraph" w:customStyle="1" w:styleId="afffff3">
    <w:name w:val="ООО  «Институт Территориального Планирования"/>
    <w:basedOn w:val="a1"/>
    <w:link w:val="afffff4"/>
    <w:rsid w:val="007632E6"/>
    <w:pPr>
      <w:widowControl/>
      <w:suppressAutoHyphens w:val="0"/>
      <w:spacing w:before="200" w:after="200" w:line="360" w:lineRule="auto"/>
      <w:ind w:left="709"/>
      <w:jc w:val="right"/>
    </w:pPr>
    <w:rPr>
      <w:rFonts w:ascii="Calibri" w:eastAsia="Times New Roman" w:hAnsi="Calibri"/>
      <w:kern w:val="0"/>
    </w:rPr>
  </w:style>
  <w:style w:type="character" w:customStyle="1" w:styleId="afffff4">
    <w:name w:val="ООО  «Институт Территориального Планирования Знак"/>
    <w:link w:val="afffff3"/>
    <w:rsid w:val="007632E6"/>
    <w:rPr>
      <w:rFonts w:ascii="Calibri" w:hAnsi="Calibri"/>
      <w:sz w:val="24"/>
      <w:szCs w:val="24"/>
    </w:rPr>
  </w:style>
  <w:style w:type="paragraph" w:customStyle="1" w:styleId="afffff5">
    <w:name w:val="Мой основной"/>
    <w:basedOn w:val="a1"/>
    <w:qFormat/>
    <w:rsid w:val="00707BB2"/>
    <w:pPr>
      <w:spacing w:line="276" w:lineRule="auto"/>
      <w:ind w:left="142" w:firstLine="482"/>
      <w:jc w:val="both"/>
    </w:pPr>
    <w:rPr>
      <w:color w:val="000000"/>
    </w:rPr>
  </w:style>
  <w:style w:type="character" w:customStyle="1" w:styleId="affff1">
    <w:name w:val="Абзац списка Знак"/>
    <w:aliases w:val="фото Знак,Абзац с отступом Знак"/>
    <w:link w:val="affff0"/>
    <w:uiPriority w:val="99"/>
    <w:rsid w:val="002C53BD"/>
    <w:rPr>
      <w:rFonts w:ascii="Calibri" w:eastAsia="Calibri" w:hAnsi="Calibri"/>
      <w:sz w:val="22"/>
      <w:szCs w:val="22"/>
      <w:lang w:eastAsia="en-US"/>
    </w:rPr>
  </w:style>
  <w:style w:type="character" w:customStyle="1" w:styleId="fontstyle21">
    <w:name w:val="fontstyle21"/>
    <w:basedOn w:val="a3"/>
    <w:rsid w:val="002C53BD"/>
    <w:rPr>
      <w:rFonts w:ascii="TimesNewRomanPSMT" w:hAnsi="TimesNewRomanPSMT" w:hint="default"/>
      <w:b w:val="0"/>
      <w:bCs w:val="0"/>
      <w:i w:val="0"/>
      <w:iCs w:val="0"/>
      <w:color w:val="000000"/>
      <w:sz w:val="24"/>
      <w:szCs w:val="24"/>
    </w:rPr>
  </w:style>
  <w:style w:type="numbering" w:customStyle="1" w:styleId="1f4">
    <w:name w:val="Нет списка1"/>
    <w:next w:val="a5"/>
    <w:uiPriority w:val="99"/>
    <w:semiHidden/>
    <w:unhideWhenUsed/>
    <w:rsid w:val="0015350F"/>
  </w:style>
  <w:style w:type="paragraph" w:customStyle="1" w:styleId="xl65">
    <w:name w:val="xl65"/>
    <w:basedOn w:val="a1"/>
    <w:rsid w:val="0015350F"/>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kern w:val="0"/>
    </w:rPr>
  </w:style>
  <w:style w:type="table" w:customStyle="1" w:styleId="3d">
    <w:name w:val="Сетка таблицы3"/>
    <w:basedOn w:val="a4"/>
    <w:next w:val="afd"/>
    <w:uiPriority w:val="39"/>
    <w:rsid w:val="001535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1"/>
    <w:rsid w:val="003E55CF"/>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kern w:val="0"/>
    </w:rPr>
  </w:style>
  <w:style w:type="paragraph" w:customStyle="1" w:styleId="xl66">
    <w:name w:val="xl66"/>
    <w:basedOn w:val="a1"/>
    <w:rsid w:val="00916861"/>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rPr>
  </w:style>
  <w:style w:type="paragraph" w:customStyle="1" w:styleId="xl64">
    <w:name w:val="xl64"/>
    <w:basedOn w:val="a1"/>
    <w:rsid w:val="007E72B4"/>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6668">
      <w:bodyDiv w:val="1"/>
      <w:marLeft w:val="0"/>
      <w:marRight w:val="0"/>
      <w:marTop w:val="0"/>
      <w:marBottom w:val="0"/>
      <w:divBdr>
        <w:top w:val="none" w:sz="0" w:space="0" w:color="auto"/>
        <w:left w:val="none" w:sz="0" w:space="0" w:color="auto"/>
        <w:bottom w:val="none" w:sz="0" w:space="0" w:color="auto"/>
        <w:right w:val="none" w:sz="0" w:space="0" w:color="auto"/>
      </w:divBdr>
    </w:div>
    <w:div w:id="81684285">
      <w:bodyDiv w:val="1"/>
      <w:marLeft w:val="0"/>
      <w:marRight w:val="0"/>
      <w:marTop w:val="0"/>
      <w:marBottom w:val="0"/>
      <w:divBdr>
        <w:top w:val="none" w:sz="0" w:space="0" w:color="auto"/>
        <w:left w:val="none" w:sz="0" w:space="0" w:color="auto"/>
        <w:bottom w:val="none" w:sz="0" w:space="0" w:color="auto"/>
        <w:right w:val="none" w:sz="0" w:space="0" w:color="auto"/>
      </w:divBdr>
    </w:div>
    <w:div w:id="94643535">
      <w:bodyDiv w:val="1"/>
      <w:marLeft w:val="0"/>
      <w:marRight w:val="0"/>
      <w:marTop w:val="0"/>
      <w:marBottom w:val="0"/>
      <w:divBdr>
        <w:top w:val="none" w:sz="0" w:space="0" w:color="auto"/>
        <w:left w:val="none" w:sz="0" w:space="0" w:color="auto"/>
        <w:bottom w:val="none" w:sz="0" w:space="0" w:color="auto"/>
        <w:right w:val="none" w:sz="0" w:space="0" w:color="auto"/>
      </w:divBdr>
    </w:div>
    <w:div w:id="98792815">
      <w:bodyDiv w:val="1"/>
      <w:marLeft w:val="0"/>
      <w:marRight w:val="0"/>
      <w:marTop w:val="0"/>
      <w:marBottom w:val="0"/>
      <w:divBdr>
        <w:top w:val="none" w:sz="0" w:space="0" w:color="auto"/>
        <w:left w:val="none" w:sz="0" w:space="0" w:color="auto"/>
        <w:bottom w:val="none" w:sz="0" w:space="0" w:color="auto"/>
        <w:right w:val="none" w:sz="0" w:space="0" w:color="auto"/>
      </w:divBdr>
    </w:div>
    <w:div w:id="110170446">
      <w:bodyDiv w:val="1"/>
      <w:marLeft w:val="0"/>
      <w:marRight w:val="0"/>
      <w:marTop w:val="0"/>
      <w:marBottom w:val="0"/>
      <w:divBdr>
        <w:top w:val="none" w:sz="0" w:space="0" w:color="auto"/>
        <w:left w:val="none" w:sz="0" w:space="0" w:color="auto"/>
        <w:bottom w:val="none" w:sz="0" w:space="0" w:color="auto"/>
        <w:right w:val="none" w:sz="0" w:space="0" w:color="auto"/>
      </w:divBdr>
    </w:div>
    <w:div w:id="143671237">
      <w:bodyDiv w:val="1"/>
      <w:marLeft w:val="0"/>
      <w:marRight w:val="0"/>
      <w:marTop w:val="0"/>
      <w:marBottom w:val="0"/>
      <w:divBdr>
        <w:top w:val="none" w:sz="0" w:space="0" w:color="auto"/>
        <w:left w:val="none" w:sz="0" w:space="0" w:color="auto"/>
        <w:bottom w:val="none" w:sz="0" w:space="0" w:color="auto"/>
        <w:right w:val="none" w:sz="0" w:space="0" w:color="auto"/>
      </w:divBdr>
    </w:div>
    <w:div w:id="167522795">
      <w:bodyDiv w:val="1"/>
      <w:marLeft w:val="0"/>
      <w:marRight w:val="0"/>
      <w:marTop w:val="0"/>
      <w:marBottom w:val="0"/>
      <w:divBdr>
        <w:top w:val="none" w:sz="0" w:space="0" w:color="auto"/>
        <w:left w:val="none" w:sz="0" w:space="0" w:color="auto"/>
        <w:bottom w:val="none" w:sz="0" w:space="0" w:color="auto"/>
        <w:right w:val="none" w:sz="0" w:space="0" w:color="auto"/>
      </w:divBdr>
    </w:div>
    <w:div w:id="175536670">
      <w:bodyDiv w:val="1"/>
      <w:marLeft w:val="0"/>
      <w:marRight w:val="0"/>
      <w:marTop w:val="0"/>
      <w:marBottom w:val="0"/>
      <w:divBdr>
        <w:top w:val="none" w:sz="0" w:space="0" w:color="auto"/>
        <w:left w:val="none" w:sz="0" w:space="0" w:color="auto"/>
        <w:bottom w:val="none" w:sz="0" w:space="0" w:color="auto"/>
        <w:right w:val="none" w:sz="0" w:space="0" w:color="auto"/>
      </w:divBdr>
    </w:div>
    <w:div w:id="176189843">
      <w:bodyDiv w:val="1"/>
      <w:marLeft w:val="0"/>
      <w:marRight w:val="0"/>
      <w:marTop w:val="0"/>
      <w:marBottom w:val="0"/>
      <w:divBdr>
        <w:top w:val="none" w:sz="0" w:space="0" w:color="auto"/>
        <w:left w:val="none" w:sz="0" w:space="0" w:color="auto"/>
        <w:bottom w:val="none" w:sz="0" w:space="0" w:color="auto"/>
        <w:right w:val="none" w:sz="0" w:space="0" w:color="auto"/>
      </w:divBdr>
    </w:div>
    <w:div w:id="228032403">
      <w:bodyDiv w:val="1"/>
      <w:marLeft w:val="0"/>
      <w:marRight w:val="0"/>
      <w:marTop w:val="0"/>
      <w:marBottom w:val="0"/>
      <w:divBdr>
        <w:top w:val="none" w:sz="0" w:space="0" w:color="auto"/>
        <w:left w:val="none" w:sz="0" w:space="0" w:color="auto"/>
        <w:bottom w:val="none" w:sz="0" w:space="0" w:color="auto"/>
        <w:right w:val="none" w:sz="0" w:space="0" w:color="auto"/>
      </w:divBdr>
    </w:div>
    <w:div w:id="236324617">
      <w:bodyDiv w:val="1"/>
      <w:marLeft w:val="0"/>
      <w:marRight w:val="0"/>
      <w:marTop w:val="0"/>
      <w:marBottom w:val="0"/>
      <w:divBdr>
        <w:top w:val="none" w:sz="0" w:space="0" w:color="auto"/>
        <w:left w:val="none" w:sz="0" w:space="0" w:color="auto"/>
        <w:bottom w:val="none" w:sz="0" w:space="0" w:color="auto"/>
        <w:right w:val="none" w:sz="0" w:space="0" w:color="auto"/>
      </w:divBdr>
    </w:div>
    <w:div w:id="244993087">
      <w:bodyDiv w:val="1"/>
      <w:marLeft w:val="0"/>
      <w:marRight w:val="0"/>
      <w:marTop w:val="0"/>
      <w:marBottom w:val="0"/>
      <w:divBdr>
        <w:top w:val="none" w:sz="0" w:space="0" w:color="auto"/>
        <w:left w:val="none" w:sz="0" w:space="0" w:color="auto"/>
        <w:bottom w:val="none" w:sz="0" w:space="0" w:color="auto"/>
        <w:right w:val="none" w:sz="0" w:space="0" w:color="auto"/>
      </w:divBdr>
    </w:div>
    <w:div w:id="257518807">
      <w:bodyDiv w:val="1"/>
      <w:marLeft w:val="0"/>
      <w:marRight w:val="0"/>
      <w:marTop w:val="0"/>
      <w:marBottom w:val="0"/>
      <w:divBdr>
        <w:top w:val="none" w:sz="0" w:space="0" w:color="auto"/>
        <w:left w:val="none" w:sz="0" w:space="0" w:color="auto"/>
        <w:bottom w:val="none" w:sz="0" w:space="0" w:color="auto"/>
        <w:right w:val="none" w:sz="0" w:space="0" w:color="auto"/>
      </w:divBdr>
    </w:div>
    <w:div w:id="259947943">
      <w:bodyDiv w:val="1"/>
      <w:marLeft w:val="0"/>
      <w:marRight w:val="0"/>
      <w:marTop w:val="0"/>
      <w:marBottom w:val="0"/>
      <w:divBdr>
        <w:top w:val="none" w:sz="0" w:space="0" w:color="auto"/>
        <w:left w:val="none" w:sz="0" w:space="0" w:color="auto"/>
        <w:bottom w:val="none" w:sz="0" w:space="0" w:color="auto"/>
        <w:right w:val="none" w:sz="0" w:space="0" w:color="auto"/>
      </w:divBdr>
    </w:div>
    <w:div w:id="265582458">
      <w:bodyDiv w:val="1"/>
      <w:marLeft w:val="0"/>
      <w:marRight w:val="0"/>
      <w:marTop w:val="0"/>
      <w:marBottom w:val="0"/>
      <w:divBdr>
        <w:top w:val="none" w:sz="0" w:space="0" w:color="auto"/>
        <w:left w:val="none" w:sz="0" w:space="0" w:color="auto"/>
        <w:bottom w:val="none" w:sz="0" w:space="0" w:color="auto"/>
        <w:right w:val="none" w:sz="0" w:space="0" w:color="auto"/>
      </w:divBdr>
      <w:divsChild>
        <w:div w:id="246034492">
          <w:marLeft w:val="0"/>
          <w:marRight w:val="0"/>
          <w:marTop w:val="192"/>
          <w:marBottom w:val="0"/>
          <w:divBdr>
            <w:top w:val="none" w:sz="0" w:space="0" w:color="auto"/>
            <w:left w:val="none" w:sz="0" w:space="0" w:color="auto"/>
            <w:bottom w:val="none" w:sz="0" w:space="0" w:color="auto"/>
            <w:right w:val="none" w:sz="0" w:space="0" w:color="auto"/>
          </w:divBdr>
        </w:div>
        <w:div w:id="1673294513">
          <w:marLeft w:val="0"/>
          <w:marRight w:val="0"/>
          <w:marTop w:val="192"/>
          <w:marBottom w:val="0"/>
          <w:divBdr>
            <w:top w:val="none" w:sz="0" w:space="0" w:color="auto"/>
            <w:left w:val="none" w:sz="0" w:space="0" w:color="auto"/>
            <w:bottom w:val="none" w:sz="0" w:space="0" w:color="auto"/>
            <w:right w:val="none" w:sz="0" w:space="0" w:color="auto"/>
          </w:divBdr>
        </w:div>
        <w:div w:id="1747149410">
          <w:marLeft w:val="0"/>
          <w:marRight w:val="0"/>
          <w:marTop w:val="192"/>
          <w:marBottom w:val="0"/>
          <w:divBdr>
            <w:top w:val="none" w:sz="0" w:space="0" w:color="auto"/>
            <w:left w:val="none" w:sz="0" w:space="0" w:color="auto"/>
            <w:bottom w:val="none" w:sz="0" w:space="0" w:color="auto"/>
            <w:right w:val="none" w:sz="0" w:space="0" w:color="auto"/>
          </w:divBdr>
        </w:div>
        <w:div w:id="2071998320">
          <w:marLeft w:val="0"/>
          <w:marRight w:val="0"/>
          <w:marTop w:val="192"/>
          <w:marBottom w:val="0"/>
          <w:divBdr>
            <w:top w:val="none" w:sz="0" w:space="0" w:color="auto"/>
            <w:left w:val="none" w:sz="0" w:space="0" w:color="auto"/>
            <w:bottom w:val="none" w:sz="0" w:space="0" w:color="auto"/>
            <w:right w:val="none" w:sz="0" w:space="0" w:color="auto"/>
          </w:divBdr>
        </w:div>
        <w:div w:id="2079284351">
          <w:marLeft w:val="0"/>
          <w:marRight w:val="0"/>
          <w:marTop w:val="192"/>
          <w:marBottom w:val="0"/>
          <w:divBdr>
            <w:top w:val="none" w:sz="0" w:space="0" w:color="auto"/>
            <w:left w:val="none" w:sz="0" w:space="0" w:color="auto"/>
            <w:bottom w:val="none" w:sz="0" w:space="0" w:color="auto"/>
            <w:right w:val="none" w:sz="0" w:space="0" w:color="auto"/>
          </w:divBdr>
        </w:div>
      </w:divsChild>
    </w:div>
    <w:div w:id="271254481">
      <w:bodyDiv w:val="1"/>
      <w:marLeft w:val="0"/>
      <w:marRight w:val="0"/>
      <w:marTop w:val="0"/>
      <w:marBottom w:val="0"/>
      <w:divBdr>
        <w:top w:val="none" w:sz="0" w:space="0" w:color="auto"/>
        <w:left w:val="none" w:sz="0" w:space="0" w:color="auto"/>
        <w:bottom w:val="none" w:sz="0" w:space="0" w:color="auto"/>
        <w:right w:val="none" w:sz="0" w:space="0" w:color="auto"/>
      </w:divBdr>
    </w:div>
    <w:div w:id="279992865">
      <w:bodyDiv w:val="1"/>
      <w:marLeft w:val="0"/>
      <w:marRight w:val="0"/>
      <w:marTop w:val="0"/>
      <w:marBottom w:val="0"/>
      <w:divBdr>
        <w:top w:val="none" w:sz="0" w:space="0" w:color="auto"/>
        <w:left w:val="none" w:sz="0" w:space="0" w:color="auto"/>
        <w:bottom w:val="none" w:sz="0" w:space="0" w:color="auto"/>
        <w:right w:val="none" w:sz="0" w:space="0" w:color="auto"/>
      </w:divBdr>
    </w:div>
    <w:div w:id="309991530">
      <w:bodyDiv w:val="1"/>
      <w:marLeft w:val="0"/>
      <w:marRight w:val="0"/>
      <w:marTop w:val="0"/>
      <w:marBottom w:val="0"/>
      <w:divBdr>
        <w:top w:val="none" w:sz="0" w:space="0" w:color="auto"/>
        <w:left w:val="none" w:sz="0" w:space="0" w:color="auto"/>
        <w:bottom w:val="none" w:sz="0" w:space="0" w:color="auto"/>
        <w:right w:val="none" w:sz="0" w:space="0" w:color="auto"/>
      </w:divBdr>
    </w:div>
    <w:div w:id="324017918">
      <w:bodyDiv w:val="1"/>
      <w:marLeft w:val="0"/>
      <w:marRight w:val="0"/>
      <w:marTop w:val="0"/>
      <w:marBottom w:val="0"/>
      <w:divBdr>
        <w:top w:val="none" w:sz="0" w:space="0" w:color="auto"/>
        <w:left w:val="none" w:sz="0" w:space="0" w:color="auto"/>
        <w:bottom w:val="none" w:sz="0" w:space="0" w:color="auto"/>
        <w:right w:val="none" w:sz="0" w:space="0" w:color="auto"/>
      </w:divBdr>
    </w:div>
    <w:div w:id="325479068">
      <w:bodyDiv w:val="1"/>
      <w:marLeft w:val="0"/>
      <w:marRight w:val="0"/>
      <w:marTop w:val="0"/>
      <w:marBottom w:val="0"/>
      <w:divBdr>
        <w:top w:val="none" w:sz="0" w:space="0" w:color="auto"/>
        <w:left w:val="none" w:sz="0" w:space="0" w:color="auto"/>
        <w:bottom w:val="none" w:sz="0" w:space="0" w:color="auto"/>
        <w:right w:val="none" w:sz="0" w:space="0" w:color="auto"/>
      </w:divBdr>
    </w:div>
    <w:div w:id="331571222">
      <w:bodyDiv w:val="1"/>
      <w:marLeft w:val="0"/>
      <w:marRight w:val="0"/>
      <w:marTop w:val="0"/>
      <w:marBottom w:val="0"/>
      <w:divBdr>
        <w:top w:val="none" w:sz="0" w:space="0" w:color="auto"/>
        <w:left w:val="none" w:sz="0" w:space="0" w:color="auto"/>
        <w:bottom w:val="none" w:sz="0" w:space="0" w:color="auto"/>
        <w:right w:val="none" w:sz="0" w:space="0" w:color="auto"/>
      </w:divBdr>
    </w:div>
    <w:div w:id="372852444">
      <w:bodyDiv w:val="1"/>
      <w:marLeft w:val="0"/>
      <w:marRight w:val="0"/>
      <w:marTop w:val="0"/>
      <w:marBottom w:val="0"/>
      <w:divBdr>
        <w:top w:val="none" w:sz="0" w:space="0" w:color="auto"/>
        <w:left w:val="none" w:sz="0" w:space="0" w:color="auto"/>
        <w:bottom w:val="none" w:sz="0" w:space="0" w:color="auto"/>
        <w:right w:val="none" w:sz="0" w:space="0" w:color="auto"/>
      </w:divBdr>
    </w:div>
    <w:div w:id="373577923">
      <w:bodyDiv w:val="1"/>
      <w:marLeft w:val="0"/>
      <w:marRight w:val="0"/>
      <w:marTop w:val="0"/>
      <w:marBottom w:val="0"/>
      <w:divBdr>
        <w:top w:val="none" w:sz="0" w:space="0" w:color="auto"/>
        <w:left w:val="none" w:sz="0" w:space="0" w:color="auto"/>
        <w:bottom w:val="none" w:sz="0" w:space="0" w:color="auto"/>
        <w:right w:val="none" w:sz="0" w:space="0" w:color="auto"/>
      </w:divBdr>
      <w:divsChild>
        <w:div w:id="94518142">
          <w:marLeft w:val="0"/>
          <w:marRight w:val="0"/>
          <w:marTop w:val="121"/>
          <w:marBottom w:val="0"/>
          <w:divBdr>
            <w:top w:val="none" w:sz="0" w:space="0" w:color="auto"/>
            <w:left w:val="none" w:sz="0" w:space="0" w:color="auto"/>
            <w:bottom w:val="none" w:sz="0" w:space="0" w:color="auto"/>
            <w:right w:val="none" w:sz="0" w:space="0" w:color="auto"/>
          </w:divBdr>
        </w:div>
        <w:div w:id="557470791">
          <w:marLeft w:val="0"/>
          <w:marRight w:val="0"/>
          <w:marTop w:val="121"/>
          <w:marBottom w:val="0"/>
          <w:divBdr>
            <w:top w:val="none" w:sz="0" w:space="0" w:color="auto"/>
            <w:left w:val="none" w:sz="0" w:space="0" w:color="auto"/>
            <w:bottom w:val="none" w:sz="0" w:space="0" w:color="auto"/>
            <w:right w:val="none" w:sz="0" w:space="0" w:color="auto"/>
          </w:divBdr>
        </w:div>
        <w:div w:id="1384787603">
          <w:marLeft w:val="0"/>
          <w:marRight w:val="0"/>
          <w:marTop w:val="121"/>
          <w:marBottom w:val="0"/>
          <w:divBdr>
            <w:top w:val="none" w:sz="0" w:space="0" w:color="auto"/>
            <w:left w:val="none" w:sz="0" w:space="0" w:color="auto"/>
            <w:bottom w:val="none" w:sz="0" w:space="0" w:color="auto"/>
            <w:right w:val="none" w:sz="0" w:space="0" w:color="auto"/>
          </w:divBdr>
        </w:div>
        <w:div w:id="1616717660">
          <w:marLeft w:val="0"/>
          <w:marRight w:val="0"/>
          <w:marTop w:val="121"/>
          <w:marBottom w:val="0"/>
          <w:divBdr>
            <w:top w:val="none" w:sz="0" w:space="0" w:color="auto"/>
            <w:left w:val="none" w:sz="0" w:space="0" w:color="auto"/>
            <w:bottom w:val="none" w:sz="0" w:space="0" w:color="auto"/>
            <w:right w:val="none" w:sz="0" w:space="0" w:color="auto"/>
          </w:divBdr>
        </w:div>
        <w:div w:id="1812362475">
          <w:marLeft w:val="0"/>
          <w:marRight w:val="0"/>
          <w:marTop w:val="121"/>
          <w:marBottom w:val="0"/>
          <w:divBdr>
            <w:top w:val="none" w:sz="0" w:space="0" w:color="auto"/>
            <w:left w:val="none" w:sz="0" w:space="0" w:color="auto"/>
            <w:bottom w:val="none" w:sz="0" w:space="0" w:color="auto"/>
            <w:right w:val="none" w:sz="0" w:space="0" w:color="auto"/>
          </w:divBdr>
        </w:div>
        <w:div w:id="1892843205">
          <w:marLeft w:val="0"/>
          <w:marRight w:val="0"/>
          <w:marTop w:val="121"/>
          <w:marBottom w:val="0"/>
          <w:divBdr>
            <w:top w:val="none" w:sz="0" w:space="0" w:color="auto"/>
            <w:left w:val="none" w:sz="0" w:space="0" w:color="auto"/>
            <w:bottom w:val="none" w:sz="0" w:space="0" w:color="auto"/>
            <w:right w:val="none" w:sz="0" w:space="0" w:color="auto"/>
          </w:divBdr>
        </w:div>
        <w:div w:id="2004359533">
          <w:marLeft w:val="0"/>
          <w:marRight w:val="0"/>
          <w:marTop w:val="121"/>
          <w:marBottom w:val="0"/>
          <w:divBdr>
            <w:top w:val="none" w:sz="0" w:space="0" w:color="auto"/>
            <w:left w:val="none" w:sz="0" w:space="0" w:color="auto"/>
            <w:bottom w:val="none" w:sz="0" w:space="0" w:color="auto"/>
            <w:right w:val="none" w:sz="0" w:space="0" w:color="auto"/>
          </w:divBdr>
        </w:div>
      </w:divsChild>
    </w:div>
    <w:div w:id="418793624">
      <w:bodyDiv w:val="1"/>
      <w:marLeft w:val="0"/>
      <w:marRight w:val="0"/>
      <w:marTop w:val="0"/>
      <w:marBottom w:val="0"/>
      <w:divBdr>
        <w:top w:val="none" w:sz="0" w:space="0" w:color="auto"/>
        <w:left w:val="none" w:sz="0" w:space="0" w:color="auto"/>
        <w:bottom w:val="none" w:sz="0" w:space="0" w:color="auto"/>
        <w:right w:val="none" w:sz="0" w:space="0" w:color="auto"/>
      </w:divBdr>
    </w:div>
    <w:div w:id="424544212">
      <w:bodyDiv w:val="1"/>
      <w:marLeft w:val="0"/>
      <w:marRight w:val="0"/>
      <w:marTop w:val="0"/>
      <w:marBottom w:val="0"/>
      <w:divBdr>
        <w:top w:val="none" w:sz="0" w:space="0" w:color="auto"/>
        <w:left w:val="none" w:sz="0" w:space="0" w:color="auto"/>
        <w:bottom w:val="none" w:sz="0" w:space="0" w:color="auto"/>
        <w:right w:val="none" w:sz="0" w:space="0" w:color="auto"/>
      </w:divBdr>
    </w:div>
    <w:div w:id="430395929">
      <w:bodyDiv w:val="1"/>
      <w:marLeft w:val="0"/>
      <w:marRight w:val="0"/>
      <w:marTop w:val="0"/>
      <w:marBottom w:val="0"/>
      <w:divBdr>
        <w:top w:val="none" w:sz="0" w:space="0" w:color="auto"/>
        <w:left w:val="none" w:sz="0" w:space="0" w:color="auto"/>
        <w:bottom w:val="none" w:sz="0" w:space="0" w:color="auto"/>
        <w:right w:val="none" w:sz="0" w:space="0" w:color="auto"/>
      </w:divBdr>
    </w:div>
    <w:div w:id="435517224">
      <w:bodyDiv w:val="1"/>
      <w:marLeft w:val="0"/>
      <w:marRight w:val="0"/>
      <w:marTop w:val="0"/>
      <w:marBottom w:val="0"/>
      <w:divBdr>
        <w:top w:val="none" w:sz="0" w:space="0" w:color="auto"/>
        <w:left w:val="none" w:sz="0" w:space="0" w:color="auto"/>
        <w:bottom w:val="none" w:sz="0" w:space="0" w:color="auto"/>
        <w:right w:val="none" w:sz="0" w:space="0" w:color="auto"/>
      </w:divBdr>
    </w:div>
    <w:div w:id="438451025">
      <w:bodyDiv w:val="1"/>
      <w:marLeft w:val="0"/>
      <w:marRight w:val="0"/>
      <w:marTop w:val="0"/>
      <w:marBottom w:val="0"/>
      <w:divBdr>
        <w:top w:val="none" w:sz="0" w:space="0" w:color="auto"/>
        <w:left w:val="none" w:sz="0" w:space="0" w:color="auto"/>
        <w:bottom w:val="none" w:sz="0" w:space="0" w:color="auto"/>
        <w:right w:val="none" w:sz="0" w:space="0" w:color="auto"/>
      </w:divBdr>
    </w:div>
    <w:div w:id="461967693">
      <w:bodyDiv w:val="1"/>
      <w:marLeft w:val="0"/>
      <w:marRight w:val="0"/>
      <w:marTop w:val="0"/>
      <w:marBottom w:val="0"/>
      <w:divBdr>
        <w:top w:val="none" w:sz="0" w:space="0" w:color="auto"/>
        <w:left w:val="none" w:sz="0" w:space="0" w:color="auto"/>
        <w:bottom w:val="none" w:sz="0" w:space="0" w:color="auto"/>
        <w:right w:val="none" w:sz="0" w:space="0" w:color="auto"/>
      </w:divBdr>
    </w:div>
    <w:div w:id="488710726">
      <w:bodyDiv w:val="1"/>
      <w:marLeft w:val="0"/>
      <w:marRight w:val="0"/>
      <w:marTop w:val="0"/>
      <w:marBottom w:val="0"/>
      <w:divBdr>
        <w:top w:val="none" w:sz="0" w:space="0" w:color="auto"/>
        <w:left w:val="none" w:sz="0" w:space="0" w:color="auto"/>
        <w:bottom w:val="none" w:sz="0" w:space="0" w:color="auto"/>
        <w:right w:val="none" w:sz="0" w:space="0" w:color="auto"/>
      </w:divBdr>
    </w:div>
    <w:div w:id="499809015">
      <w:bodyDiv w:val="1"/>
      <w:marLeft w:val="0"/>
      <w:marRight w:val="0"/>
      <w:marTop w:val="0"/>
      <w:marBottom w:val="0"/>
      <w:divBdr>
        <w:top w:val="none" w:sz="0" w:space="0" w:color="auto"/>
        <w:left w:val="none" w:sz="0" w:space="0" w:color="auto"/>
        <w:bottom w:val="none" w:sz="0" w:space="0" w:color="auto"/>
        <w:right w:val="none" w:sz="0" w:space="0" w:color="auto"/>
      </w:divBdr>
    </w:div>
    <w:div w:id="501942539">
      <w:bodyDiv w:val="1"/>
      <w:marLeft w:val="0"/>
      <w:marRight w:val="0"/>
      <w:marTop w:val="0"/>
      <w:marBottom w:val="0"/>
      <w:divBdr>
        <w:top w:val="none" w:sz="0" w:space="0" w:color="auto"/>
        <w:left w:val="none" w:sz="0" w:space="0" w:color="auto"/>
        <w:bottom w:val="none" w:sz="0" w:space="0" w:color="auto"/>
        <w:right w:val="none" w:sz="0" w:space="0" w:color="auto"/>
      </w:divBdr>
    </w:div>
    <w:div w:id="524946170">
      <w:bodyDiv w:val="1"/>
      <w:marLeft w:val="0"/>
      <w:marRight w:val="0"/>
      <w:marTop w:val="0"/>
      <w:marBottom w:val="0"/>
      <w:divBdr>
        <w:top w:val="none" w:sz="0" w:space="0" w:color="auto"/>
        <w:left w:val="none" w:sz="0" w:space="0" w:color="auto"/>
        <w:bottom w:val="none" w:sz="0" w:space="0" w:color="auto"/>
        <w:right w:val="none" w:sz="0" w:space="0" w:color="auto"/>
      </w:divBdr>
    </w:div>
    <w:div w:id="529495857">
      <w:bodyDiv w:val="1"/>
      <w:marLeft w:val="0"/>
      <w:marRight w:val="0"/>
      <w:marTop w:val="0"/>
      <w:marBottom w:val="0"/>
      <w:divBdr>
        <w:top w:val="none" w:sz="0" w:space="0" w:color="auto"/>
        <w:left w:val="none" w:sz="0" w:space="0" w:color="auto"/>
        <w:bottom w:val="none" w:sz="0" w:space="0" w:color="auto"/>
        <w:right w:val="none" w:sz="0" w:space="0" w:color="auto"/>
      </w:divBdr>
    </w:div>
    <w:div w:id="538780672">
      <w:bodyDiv w:val="1"/>
      <w:marLeft w:val="0"/>
      <w:marRight w:val="0"/>
      <w:marTop w:val="0"/>
      <w:marBottom w:val="0"/>
      <w:divBdr>
        <w:top w:val="none" w:sz="0" w:space="0" w:color="auto"/>
        <w:left w:val="none" w:sz="0" w:space="0" w:color="auto"/>
        <w:bottom w:val="none" w:sz="0" w:space="0" w:color="auto"/>
        <w:right w:val="none" w:sz="0" w:space="0" w:color="auto"/>
      </w:divBdr>
    </w:div>
    <w:div w:id="555549599">
      <w:bodyDiv w:val="1"/>
      <w:marLeft w:val="0"/>
      <w:marRight w:val="0"/>
      <w:marTop w:val="0"/>
      <w:marBottom w:val="0"/>
      <w:divBdr>
        <w:top w:val="none" w:sz="0" w:space="0" w:color="auto"/>
        <w:left w:val="none" w:sz="0" w:space="0" w:color="auto"/>
        <w:bottom w:val="none" w:sz="0" w:space="0" w:color="auto"/>
        <w:right w:val="none" w:sz="0" w:space="0" w:color="auto"/>
      </w:divBdr>
    </w:div>
    <w:div w:id="564492953">
      <w:bodyDiv w:val="1"/>
      <w:marLeft w:val="0"/>
      <w:marRight w:val="0"/>
      <w:marTop w:val="0"/>
      <w:marBottom w:val="0"/>
      <w:divBdr>
        <w:top w:val="none" w:sz="0" w:space="0" w:color="auto"/>
        <w:left w:val="none" w:sz="0" w:space="0" w:color="auto"/>
        <w:bottom w:val="none" w:sz="0" w:space="0" w:color="auto"/>
        <w:right w:val="none" w:sz="0" w:space="0" w:color="auto"/>
      </w:divBdr>
    </w:div>
    <w:div w:id="574363057">
      <w:bodyDiv w:val="1"/>
      <w:marLeft w:val="0"/>
      <w:marRight w:val="0"/>
      <w:marTop w:val="0"/>
      <w:marBottom w:val="0"/>
      <w:divBdr>
        <w:top w:val="none" w:sz="0" w:space="0" w:color="auto"/>
        <w:left w:val="none" w:sz="0" w:space="0" w:color="auto"/>
        <w:bottom w:val="none" w:sz="0" w:space="0" w:color="auto"/>
        <w:right w:val="none" w:sz="0" w:space="0" w:color="auto"/>
      </w:divBdr>
    </w:div>
    <w:div w:id="574824973">
      <w:bodyDiv w:val="1"/>
      <w:marLeft w:val="0"/>
      <w:marRight w:val="0"/>
      <w:marTop w:val="0"/>
      <w:marBottom w:val="0"/>
      <w:divBdr>
        <w:top w:val="none" w:sz="0" w:space="0" w:color="auto"/>
        <w:left w:val="none" w:sz="0" w:space="0" w:color="auto"/>
        <w:bottom w:val="none" w:sz="0" w:space="0" w:color="auto"/>
        <w:right w:val="none" w:sz="0" w:space="0" w:color="auto"/>
      </w:divBdr>
    </w:div>
    <w:div w:id="590747699">
      <w:bodyDiv w:val="1"/>
      <w:marLeft w:val="0"/>
      <w:marRight w:val="0"/>
      <w:marTop w:val="0"/>
      <w:marBottom w:val="0"/>
      <w:divBdr>
        <w:top w:val="none" w:sz="0" w:space="0" w:color="auto"/>
        <w:left w:val="none" w:sz="0" w:space="0" w:color="auto"/>
        <w:bottom w:val="none" w:sz="0" w:space="0" w:color="auto"/>
        <w:right w:val="none" w:sz="0" w:space="0" w:color="auto"/>
      </w:divBdr>
    </w:div>
    <w:div w:id="621036989">
      <w:bodyDiv w:val="1"/>
      <w:marLeft w:val="0"/>
      <w:marRight w:val="0"/>
      <w:marTop w:val="0"/>
      <w:marBottom w:val="0"/>
      <w:divBdr>
        <w:top w:val="none" w:sz="0" w:space="0" w:color="auto"/>
        <w:left w:val="none" w:sz="0" w:space="0" w:color="auto"/>
        <w:bottom w:val="none" w:sz="0" w:space="0" w:color="auto"/>
        <w:right w:val="none" w:sz="0" w:space="0" w:color="auto"/>
      </w:divBdr>
    </w:div>
    <w:div w:id="626354091">
      <w:bodyDiv w:val="1"/>
      <w:marLeft w:val="0"/>
      <w:marRight w:val="0"/>
      <w:marTop w:val="0"/>
      <w:marBottom w:val="0"/>
      <w:divBdr>
        <w:top w:val="none" w:sz="0" w:space="0" w:color="auto"/>
        <w:left w:val="none" w:sz="0" w:space="0" w:color="auto"/>
        <w:bottom w:val="none" w:sz="0" w:space="0" w:color="auto"/>
        <w:right w:val="none" w:sz="0" w:space="0" w:color="auto"/>
      </w:divBdr>
    </w:div>
    <w:div w:id="627588544">
      <w:bodyDiv w:val="1"/>
      <w:marLeft w:val="0"/>
      <w:marRight w:val="0"/>
      <w:marTop w:val="0"/>
      <w:marBottom w:val="0"/>
      <w:divBdr>
        <w:top w:val="none" w:sz="0" w:space="0" w:color="auto"/>
        <w:left w:val="none" w:sz="0" w:space="0" w:color="auto"/>
        <w:bottom w:val="none" w:sz="0" w:space="0" w:color="auto"/>
        <w:right w:val="none" w:sz="0" w:space="0" w:color="auto"/>
      </w:divBdr>
    </w:div>
    <w:div w:id="646864539">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6492131">
      <w:bodyDiv w:val="1"/>
      <w:marLeft w:val="0"/>
      <w:marRight w:val="0"/>
      <w:marTop w:val="0"/>
      <w:marBottom w:val="0"/>
      <w:divBdr>
        <w:top w:val="none" w:sz="0" w:space="0" w:color="auto"/>
        <w:left w:val="none" w:sz="0" w:space="0" w:color="auto"/>
        <w:bottom w:val="none" w:sz="0" w:space="0" w:color="auto"/>
        <w:right w:val="none" w:sz="0" w:space="0" w:color="auto"/>
      </w:divBdr>
    </w:div>
    <w:div w:id="740710620">
      <w:bodyDiv w:val="1"/>
      <w:marLeft w:val="0"/>
      <w:marRight w:val="0"/>
      <w:marTop w:val="0"/>
      <w:marBottom w:val="0"/>
      <w:divBdr>
        <w:top w:val="none" w:sz="0" w:space="0" w:color="auto"/>
        <w:left w:val="none" w:sz="0" w:space="0" w:color="auto"/>
        <w:bottom w:val="none" w:sz="0" w:space="0" w:color="auto"/>
        <w:right w:val="none" w:sz="0" w:space="0" w:color="auto"/>
      </w:divBdr>
    </w:div>
    <w:div w:id="740954149">
      <w:bodyDiv w:val="1"/>
      <w:marLeft w:val="0"/>
      <w:marRight w:val="0"/>
      <w:marTop w:val="0"/>
      <w:marBottom w:val="0"/>
      <w:divBdr>
        <w:top w:val="none" w:sz="0" w:space="0" w:color="auto"/>
        <w:left w:val="none" w:sz="0" w:space="0" w:color="auto"/>
        <w:bottom w:val="none" w:sz="0" w:space="0" w:color="auto"/>
        <w:right w:val="none" w:sz="0" w:space="0" w:color="auto"/>
      </w:divBdr>
    </w:div>
    <w:div w:id="755512925">
      <w:bodyDiv w:val="1"/>
      <w:marLeft w:val="0"/>
      <w:marRight w:val="0"/>
      <w:marTop w:val="0"/>
      <w:marBottom w:val="0"/>
      <w:divBdr>
        <w:top w:val="none" w:sz="0" w:space="0" w:color="auto"/>
        <w:left w:val="none" w:sz="0" w:space="0" w:color="auto"/>
        <w:bottom w:val="none" w:sz="0" w:space="0" w:color="auto"/>
        <w:right w:val="none" w:sz="0" w:space="0" w:color="auto"/>
      </w:divBdr>
    </w:div>
    <w:div w:id="761494061">
      <w:bodyDiv w:val="1"/>
      <w:marLeft w:val="0"/>
      <w:marRight w:val="0"/>
      <w:marTop w:val="0"/>
      <w:marBottom w:val="0"/>
      <w:divBdr>
        <w:top w:val="none" w:sz="0" w:space="0" w:color="auto"/>
        <w:left w:val="none" w:sz="0" w:space="0" w:color="auto"/>
        <w:bottom w:val="none" w:sz="0" w:space="0" w:color="auto"/>
        <w:right w:val="none" w:sz="0" w:space="0" w:color="auto"/>
      </w:divBdr>
    </w:div>
    <w:div w:id="769013355">
      <w:bodyDiv w:val="1"/>
      <w:marLeft w:val="0"/>
      <w:marRight w:val="0"/>
      <w:marTop w:val="0"/>
      <w:marBottom w:val="0"/>
      <w:divBdr>
        <w:top w:val="none" w:sz="0" w:space="0" w:color="auto"/>
        <w:left w:val="none" w:sz="0" w:space="0" w:color="auto"/>
        <w:bottom w:val="none" w:sz="0" w:space="0" w:color="auto"/>
        <w:right w:val="none" w:sz="0" w:space="0" w:color="auto"/>
      </w:divBdr>
    </w:div>
    <w:div w:id="780228761">
      <w:bodyDiv w:val="1"/>
      <w:marLeft w:val="0"/>
      <w:marRight w:val="0"/>
      <w:marTop w:val="0"/>
      <w:marBottom w:val="0"/>
      <w:divBdr>
        <w:top w:val="none" w:sz="0" w:space="0" w:color="auto"/>
        <w:left w:val="none" w:sz="0" w:space="0" w:color="auto"/>
        <w:bottom w:val="none" w:sz="0" w:space="0" w:color="auto"/>
        <w:right w:val="none" w:sz="0" w:space="0" w:color="auto"/>
      </w:divBdr>
    </w:div>
    <w:div w:id="805509079">
      <w:bodyDiv w:val="1"/>
      <w:marLeft w:val="0"/>
      <w:marRight w:val="0"/>
      <w:marTop w:val="0"/>
      <w:marBottom w:val="0"/>
      <w:divBdr>
        <w:top w:val="none" w:sz="0" w:space="0" w:color="auto"/>
        <w:left w:val="none" w:sz="0" w:space="0" w:color="auto"/>
        <w:bottom w:val="none" w:sz="0" w:space="0" w:color="auto"/>
        <w:right w:val="none" w:sz="0" w:space="0" w:color="auto"/>
      </w:divBdr>
    </w:div>
    <w:div w:id="897787340">
      <w:bodyDiv w:val="1"/>
      <w:marLeft w:val="0"/>
      <w:marRight w:val="0"/>
      <w:marTop w:val="0"/>
      <w:marBottom w:val="0"/>
      <w:divBdr>
        <w:top w:val="none" w:sz="0" w:space="0" w:color="auto"/>
        <w:left w:val="none" w:sz="0" w:space="0" w:color="auto"/>
        <w:bottom w:val="none" w:sz="0" w:space="0" w:color="auto"/>
        <w:right w:val="none" w:sz="0" w:space="0" w:color="auto"/>
      </w:divBdr>
    </w:div>
    <w:div w:id="908731347">
      <w:bodyDiv w:val="1"/>
      <w:marLeft w:val="0"/>
      <w:marRight w:val="0"/>
      <w:marTop w:val="0"/>
      <w:marBottom w:val="0"/>
      <w:divBdr>
        <w:top w:val="none" w:sz="0" w:space="0" w:color="auto"/>
        <w:left w:val="none" w:sz="0" w:space="0" w:color="auto"/>
        <w:bottom w:val="none" w:sz="0" w:space="0" w:color="auto"/>
        <w:right w:val="none" w:sz="0" w:space="0" w:color="auto"/>
      </w:divBdr>
    </w:div>
    <w:div w:id="933590708">
      <w:bodyDiv w:val="1"/>
      <w:marLeft w:val="0"/>
      <w:marRight w:val="0"/>
      <w:marTop w:val="0"/>
      <w:marBottom w:val="0"/>
      <w:divBdr>
        <w:top w:val="none" w:sz="0" w:space="0" w:color="auto"/>
        <w:left w:val="none" w:sz="0" w:space="0" w:color="auto"/>
        <w:bottom w:val="none" w:sz="0" w:space="0" w:color="auto"/>
        <w:right w:val="none" w:sz="0" w:space="0" w:color="auto"/>
      </w:divBdr>
    </w:div>
    <w:div w:id="939029790">
      <w:bodyDiv w:val="1"/>
      <w:marLeft w:val="0"/>
      <w:marRight w:val="0"/>
      <w:marTop w:val="0"/>
      <w:marBottom w:val="0"/>
      <w:divBdr>
        <w:top w:val="none" w:sz="0" w:space="0" w:color="auto"/>
        <w:left w:val="none" w:sz="0" w:space="0" w:color="auto"/>
        <w:bottom w:val="none" w:sz="0" w:space="0" w:color="auto"/>
        <w:right w:val="none" w:sz="0" w:space="0" w:color="auto"/>
      </w:divBdr>
    </w:div>
    <w:div w:id="942106665">
      <w:bodyDiv w:val="1"/>
      <w:marLeft w:val="0"/>
      <w:marRight w:val="0"/>
      <w:marTop w:val="0"/>
      <w:marBottom w:val="0"/>
      <w:divBdr>
        <w:top w:val="none" w:sz="0" w:space="0" w:color="auto"/>
        <w:left w:val="none" w:sz="0" w:space="0" w:color="auto"/>
        <w:bottom w:val="none" w:sz="0" w:space="0" w:color="auto"/>
        <w:right w:val="none" w:sz="0" w:space="0" w:color="auto"/>
      </w:divBdr>
    </w:div>
    <w:div w:id="952519273">
      <w:bodyDiv w:val="1"/>
      <w:marLeft w:val="0"/>
      <w:marRight w:val="0"/>
      <w:marTop w:val="0"/>
      <w:marBottom w:val="0"/>
      <w:divBdr>
        <w:top w:val="none" w:sz="0" w:space="0" w:color="auto"/>
        <w:left w:val="none" w:sz="0" w:space="0" w:color="auto"/>
        <w:bottom w:val="none" w:sz="0" w:space="0" w:color="auto"/>
        <w:right w:val="none" w:sz="0" w:space="0" w:color="auto"/>
      </w:divBdr>
    </w:div>
    <w:div w:id="975450414">
      <w:bodyDiv w:val="1"/>
      <w:marLeft w:val="0"/>
      <w:marRight w:val="0"/>
      <w:marTop w:val="0"/>
      <w:marBottom w:val="0"/>
      <w:divBdr>
        <w:top w:val="none" w:sz="0" w:space="0" w:color="auto"/>
        <w:left w:val="none" w:sz="0" w:space="0" w:color="auto"/>
        <w:bottom w:val="none" w:sz="0" w:space="0" w:color="auto"/>
        <w:right w:val="none" w:sz="0" w:space="0" w:color="auto"/>
      </w:divBdr>
    </w:div>
    <w:div w:id="1061640579">
      <w:bodyDiv w:val="1"/>
      <w:marLeft w:val="0"/>
      <w:marRight w:val="0"/>
      <w:marTop w:val="0"/>
      <w:marBottom w:val="0"/>
      <w:divBdr>
        <w:top w:val="none" w:sz="0" w:space="0" w:color="auto"/>
        <w:left w:val="none" w:sz="0" w:space="0" w:color="auto"/>
        <w:bottom w:val="none" w:sz="0" w:space="0" w:color="auto"/>
        <w:right w:val="none" w:sz="0" w:space="0" w:color="auto"/>
      </w:divBdr>
    </w:div>
    <w:div w:id="1068576601">
      <w:bodyDiv w:val="1"/>
      <w:marLeft w:val="0"/>
      <w:marRight w:val="0"/>
      <w:marTop w:val="0"/>
      <w:marBottom w:val="0"/>
      <w:divBdr>
        <w:top w:val="none" w:sz="0" w:space="0" w:color="auto"/>
        <w:left w:val="none" w:sz="0" w:space="0" w:color="auto"/>
        <w:bottom w:val="none" w:sz="0" w:space="0" w:color="auto"/>
        <w:right w:val="none" w:sz="0" w:space="0" w:color="auto"/>
      </w:divBdr>
    </w:div>
    <w:div w:id="1069035442">
      <w:bodyDiv w:val="1"/>
      <w:marLeft w:val="0"/>
      <w:marRight w:val="0"/>
      <w:marTop w:val="0"/>
      <w:marBottom w:val="0"/>
      <w:divBdr>
        <w:top w:val="none" w:sz="0" w:space="0" w:color="auto"/>
        <w:left w:val="none" w:sz="0" w:space="0" w:color="auto"/>
        <w:bottom w:val="none" w:sz="0" w:space="0" w:color="auto"/>
        <w:right w:val="none" w:sz="0" w:space="0" w:color="auto"/>
      </w:divBdr>
    </w:div>
    <w:div w:id="1081950660">
      <w:bodyDiv w:val="1"/>
      <w:marLeft w:val="0"/>
      <w:marRight w:val="0"/>
      <w:marTop w:val="0"/>
      <w:marBottom w:val="0"/>
      <w:divBdr>
        <w:top w:val="none" w:sz="0" w:space="0" w:color="auto"/>
        <w:left w:val="none" w:sz="0" w:space="0" w:color="auto"/>
        <w:bottom w:val="none" w:sz="0" w:space="0" w:color="auto"/>
        <w:right w:val="none" w:sz="0" w:space="0" w:color="auto"/>
      </w:divBdr>
    </w:div>
    <w:div w:id="1085418162">
      <w:bodyDiv w:val="1"/>
      <w:marLeft w:val="0"/>
      <w:marRight w:val="0"/>
      <w:marTop w:val="0"/>
      <w:marBottom w:val="0"/>
      <w:divBdr>
        <w:top w:val="none" w:sz="0" w:space="0" w:color="auto"/>
        <w:left w:val="none" w:sz="0" w:space="0" w:color="auto"/>
        <w:bottom w:val="none" w:sz="0" w:space="0" w:color="auto"/>
        <w:right w:val="none" w:sz="0" w:space="0" w:color="auto"/>
      </w:divBdr>
    </w:div>
    <w:div w:id="1096831157">
      <w:bodyDiv w:val="1"/>
      <w:marLeft w:val="0"/>
      <w:marRight w:val="0"/>
      <w:marTop w:val="0"/>
      <w:marBottom w:val="0"/>
      <w:divBdr>
        <w:top w:val="none" w:sz="0" w:space="0" w:color="auto"/>
        <w:left w:val="none" w:sz="0" w:space="0" w:color="auto"/>
        <w:bottom w:val="none" w:sz="0" w:space="0" w:color="auto"/>
        <w:right w:val="none" w:sz="0" w:space="0" w:color="auto"/>
      </w:divBdr>
      <w:divsChild>
        <w:div w:id="1381856584">
          <w:marLeft w:val="0"/>
          <w:marRight w:val="0"/>
          <w:marTop w:val="0"/>
          <w:marBottom w:val="0"/>
          <w:divBdr>
            <w:top w:val="none" w:sz="0" w:space="0" w:color="auto"/>
            <w:left w:val="none" w:sz="0" w:space="0" w:color="auto"/>
            <w:bottom w:val="none" w:sz="0" w:space="0" w:color="auto"/>
            <w:right w:val="none" w:sz="0" w:space="0" w:color="auto"/>
          </w:divBdr>
        </w:div>
      </w:divsChild>
    </w:div>
    <w:div w:id="1159076051">
      <w:bodyDiv w:val="1"/>
      <w:marLeft w:val="0"/>
      <w:marRight w:val="0"/>
      <w:marTop w:val="0"/>
      <w:marBottom w:val="0"/>
      <w:divBdr>
        <w:top w:val="none" w:sz="0" w:space="0" w:color="auto"/>
        <w:left w:val="none" w:sz="0" w:space="0" w:color="auto"/>
        <w:bottom w:val="none" w:sz="0" w:space="0" w:color="auto"/>
        <w:right w:val="none" w:sz="0" w:space="0" w:color="auto"/>
      </w:divBdr>
      <w:divsChild>
        <w:div w:id="331639672">
          <w:marLeft w:val="0"/>
          <w:marRight w:val="0"/>
          <w:marTop w:val="0"/>
          <w:marBottom w:val="0"/>
          <w:divBdr>
            <w:top w:val="none" w:sz="0" w:space="0" w:color="auto"/>
            <w:left w:val="none" w:sz="0" w:space="0" w:color="auto"/>
            <w:bottom w:val="none" w:sz="0" w:space="0" w:color="auto"/>
            <w:right w:val="none" w:sz="0" w:space="0" w:color="auto"/>
          </w:divBdr>
        </w:div>
      </w:divsChild>
    </w:div>
    <w:div w:id="1177617213">
      <w:bodyDiv w:val="1"/>
      <w:marLeft w:val="0"/>
      <w:marRight w:val="0"/>
      <w:marTop w:val="0"/>
      <w:marBottom w:val="0"/>
      <w:divBdr>
        <w:top w:val="none" w:sz="0" w:space="0" w:color="auto"/>
        <w:left w:val="none" w:sz="0" w:space="0" w:color="auto"/>
        <w:bottom w:val="none" w:sz="0" w:space="0" w:color="auto"/>
        <w:right w:val="none" w:sz="0" w:space="0" w:color="auto"/>
      </w:divBdr>
    </w:div>
    <w:div w:id="1190341508">
      <w:bodyDiv w:val="1"/>
      <w:marLeft w:val="0"/>
      <w:marRight w:val="0"/>
      <w:marTop w:val="0"/>
      <w:marBottom w:val="0"/>
      <w:divBdr>
        <w:top w:val="none" w:sz="0" w:space="0" w:color="auto"/>
        <w:left w:val="none" w:sz="0" w:space="0" w:color="auto"/>
        <w:bottom w:val="none" w:sz="0" w:space="0" w:color="auto"/>
        <w:right w:val="none" w:sz="0" w:space="0" w:color="auto"/>
      </w:divBdr>
    </w:div>
    <w:div w:id="1205094111">
      <w:bodyDiv w:val="1"/>
      <w:marLeft w:val="0"/>
      <w:marRight w:val="0"/>
      <w:marTop w:val="0"/>
      <w:marBottom w:val="0"/>
      <w:divBdr>
        <w:top w:val="none" w:sz="0" w:space="0" w:color="auto"/>
        <w:left w:val="none" w:sz="0" w:space="0" w:color="auto"/>
        <w:bottom w:val="none" w:sz="0" w:space="0" w:color="auto"/>
        <w:right w:val="none" w:sz="0" w:space="0" w:color="auto"/>
      </w:divBdr>
    </w:div>
    <w:div w:id="1219978244">
      <w:bodyDiv w:val="1"/>
      <w:marLeft w:val="0"/>
      <w:marRight w:val="0"/>
      <w:marTop w:val="0"/>
      <w:marBottom w:val="0"/>
      <w:divBdr>
        <w:top w:val="none" w:sz="0" w:space="0" w:color="auto"/>
        <w:left w:val="none" w:sz="0" w:space="0" w:color="auto"/>
        <w:bottom w:val="none" w:sz="0" w:space="0" w:color="auto"/>
        <w:right w:val="none" w:sz="0" w:space="0" w:color="auto"/>
      </w:divBdr>
    </w:div>
    <w:div w:id="1257055248">
      <w:bodyDiv w:val="1"/>
      <w:marLeft w:val="0"/>
      <w:marRight w:val="0"/>
      <w:marTop w:val="0"/>
      <w:marBottom w:val="0"/>
      <w:divBdr>
        <w:top w:val="none" w:sz="0" w:space="0" w:color="auto"/>
        <w:left w:val="none" w:sz="0" w:space="0" w:color="auto"/>
        <w:bottom w:val="none" w:sz="0" w:space="0" w:color="auto"/>
        <w:right w:val="none" w:sz="0" w:space="0" w:color="auto"/>
      </w:divBdr>
    </w:div>
    <w:div w:id="1257523048">
      <w:bodyDiv w:val="1"/>
      <w:marLeft w:val="0"/>
      <w:marRight w:val="0"/>
      <w:marTop w:val="0"/>
      <w:marBottom w:val="0"/>
      <w:divBdr>
        <w:top w:val="none" w:sz="0" w:space="0" w:color="auto"/>
        <w:left w:val="none" w:sz="0" w:space="0" w:color="auto"/>
        <w:bottom w:val="none" w:sz="0" w:space="0" w:color="auto"/>
        <w:right w:val="none" w:sz="0" w:space="0" w:color="auto"/>
      </w:divBdr>
    </w:div>
    <w:div w:id="1284576844">
      <w:bodyDiv w:val="1"/>
      <w:marLeft w:val="0"/>
      <w:marRight w:val="0"/>
      <w:marTop w:val="0"/>
      <w:marBottom w:val="0"/>
      <w:divBdr>
        <w:top w:val="none" w:sz="0" w:space="0" w:color="auto"/>
        <w:left w:val="none" w:sz="0" w:space="0" w:color="auto"/>
        <w:bottom w:val="none" w:sz="0" w:space="0" w:color="auto"/>
        <w:right w:val="none" w:sz="0" w:space="0" w:color="auto"/>
      </w:divBdr>
    </w:div>
    <w:div w:id="1291520674">
      <w:bodyDiv w:val="1"/>
      <w:marLeft w:val="0"/>
      <w:marRight w:val="0"/>
      <w:marTop w:val="0"/>
      <w:marBottom w:val="0"/>
      <w:divBdr>
        <w:top w:val="none" w:sz="0" w:space="0" w:color="auto"/>
        <w:left w:val="none" w:sz="0" w:space="0" w:color="auto"/>
        <w:bottom w:val="none" w:sz="0" w:space="0" w:color="auto"/>
        <w:right w:val="none" w:sz="0" w:space="0" w:color="auto"/>
      </w:divBdr>
    </w:div>
    <w:div w:id="1319654515">
      <w:bodyDiv w:val="1"/>
      <w:marLeft w:val="0"/>
      <w:marRight w:val="0"/>
      <w:marTop w:val="0"/>
      <w:marBottom w:val="0"/>
      <w:divBdr>
        <w:top w:val="none" w:sz="0" w:space="0" w:color="auto"/>
        <w:left w:val="none" w:sz="0" w:space="0" w:color="auto"/>
        <w:bottom w:val="none" w:sz="0" w:space="0" w:color="auto"/>
        <w:right w:val="none" w:sz="0" w:space="0" w:color="auto"/>
      </w:divBdr>
    </w:div>
    <w:div w:id="1323001787">
      <w:bodyDiv w:val="1"/>
      <w:marLeft w:val="0"/>
      <w:marRight w:val="0"/>
      <w:marTop w:val="0"/>
      <w:marBottom w:val="0"/>
      <w:divBdr>
        <w:top w:val="none" w:sz="0" w:space="0" w:color="auto"/>
        <w:left w:val="none" w:sz="0" w:space="0" w:color="auto"/>
        <w:bottom w:val="none" w:sz="0" w:space="0" w:color="auto"/>
        <w:right w:val="none" w:sz="0" w:space="0" w:color="auto"/>
      </w:divBdr>
    </w:div>
    <w:div w:id="1339960618">
      <w:bodyDiv w:val="1"/>
      <w:marLeft w:val="0"/>
      <w:marRight w:val="0"/>
      <w:marTop w:val="0"/>
      <w:marBottom w:val="0"/>
      <w:divBdr>
        <w:top w:val="none" w:sz="0" w:space="0" w:color="auto"/>
        <w:left w:val="none" w:sz="0" w:space="0" w:color="auto"/>
        <w:bottom w:val="none" w:sz="0" w:space="0" w:color="auto"/>
        <w:right w:val="none" w:sz="0" w:space="0" w:color="auto"/>
      </w:divBdr>
    </w:div>
    <w:div w:id="1342001281">
      <w:bodyDiv w:val="1"/>
      <w:marLeft w:val="0"/>
      <w:marRight w:val="0"/>
      <w:marTop w:val="0"/>
      <w:marBottom w:val="0"/>
      <w:divBdr>
        <w:top w:val="none" w:sz="0" w:space="0" w:color="auto"/>
        <w:left w:val="none" w:sz="0" w:space="0" w:color="auto"/>
        <w:bottom w:val="none" w:sz="0" w:space="0" w:color="auto"/>
        <w:right w:val="none" w:sz="0" w:space="0" w:color="auto"/>
      </w:divBdr>
    </w:div>
    <w:div w:id="1366716679">
      <w:bodyDiv w:val="1"/>
      <w:marLeft w:val="0"/>
      <w:marRight w:val="0"/>
      <w:marTop w:val="0"/>
      <w:marBottom w:val="0"/>
      <w:divBdr>
        <w:top w:val="none" w:sz="0" w:space="0" w:color="auto"/>
        <w:left w:val="none" w:sz="0" w:space="0" w:color="auto"/>
        <w:bottom w:val="none" w:sz="0" w:space="0" w:color="auto"/>
        <w:right w:val="none" w:sz="0" w:space="0" w:color="auto"/>
      </w:divBdr>
    </w:div>
    <w:div w:id="1471702508">
      <w:bodyDiv w:val="1"/>
      <w:marLeft w:val="0"/>
      <w:marRight w:val="0"/>
      <w:marTop w:val="0"/>
      <w:marBottom w:val="0"/>
      <w:divBdr>
        <w:top w:val="none" w:sz="0" w:space="0" w:color="auto"/>
        <w:left w:val="none" w:sz="0" w:space="0" w:color="auto"/>
        <w:bottom w:val="none" w:sz="0" w:space="0" w:color="auto"/>
        <w:right w:val="none" w:sz="0" w:space="0" w:color="auto"/>
      </w:divBdr>
    </w:div>
    <w:div w:id="1481921416">
      <w:bodyDiv w:val="1"/>
      <w:marLeft w:val="0"/>
      <w:marRight w:val="0"/>
      <w:marTop w:val="0"/>
      <w:marBottom w:val="0"/>
      <w:divBdr>
        <w:top w:val="none" w:sz="0" w:space="0" w:color="auto"/>
        <w:left w:val="none" w:sz="0" w:space="0" w:color="auto"/>
        <w:bottom w:val="none" w:sz="0" w:space="0" w:color="auto"/>
        <w:right w:val="none" w:sz="0" w:space="0" w:color="auto"/>
      </w:divBdr>
    </w:div>
    <w:div w:id="1488016398">
      <w:bodyDiv w:val="1"/>
      <w:marLeft w:val="0"/>
      <w:marRight w:val="0"/>
      <w:marTop w:val="0"/>
      <w:marBottom w:val="0"/>
      <w:divBdr>
        <w:top w:val="none" w:sz="0" w:space="0" w:color="auto"/>
        <w:left w:val="none" w:sz="0" w:space="0" w:color="auto"/>
        <w:bottom w:val="none" w:sz="0" w:space="0" w:color="auto"/>
        <w:right w:val="none" w:sz="0" w:space="0" w:color="auto"/>
      </w:divBdr>
    </w:div>
    <w:div w:id="1511019336">
      <w:bodyDiv w:val="1"/>
      <w:marLeft w:val="0"/>
      <w:marRight w:val="0"/>
      <w:marTop w:val="0"/>
      <w:marBottom w:val="0"/>
      <w:divBdr>
        <w:top w:val="none" w:sz="0" w:space="0" w:color="auto"/>
        <w:left w:val="none" w:sz="0" w:space="0" w:color="auto"/>
        <w:bottom w:val="none" w:sz="0" w:space="0" w:color="auto"/>
        <w:right w:val="none" w:sz="0" w:space="0" w:color="auto"/>
      </w:divBdr>
    </w:div>
    <w:div w:id="1521237520">
      <w:bodyDiv w:val="1"/>
      <w:marLeft w:val="0"/>
      <w:marRight w:val="0"/>
      <w:marTop w:val="0"/>
      <w:marBottom w:val="0"/>
      <w:divBdr>
        <w:top w:val="none" w:sz="0" w:space="0" w:color="auto"/>
        <w:left w:val="none" w:sz="0" w:space="0" w:color="auto"/>
        <w:bottom w:val="none" w:sz="0" w:space="0" w:color="auto"/>
        <w:right w:val="none" w:sz="0" w:space="0" w:color="auto"/>
      </w:divBdr>
    </w:div>
    <w:div w:id="1529946982">
      <w:bodyDiv w:val="1"/>
      <w:marLeft w:val="0"/>
      <w:marRight w:val="0"/>
      <w:marTop w:val="0"/>
      <w:marBottom w:val="0"/>
      <w:divBdr>
        <w:top w:val="none" w:sz="0" w:space="0" w:color="auto"/>
        <w:left w:val="none" w:sz="0" w:space="0" w:color="auto"/>
        <w:bottom w:val="none" w:sz="0" w:space="0" w:color="auto"/>
        <w:right w:val="none" w:sz="0" w:space="0" w:color="auto"/>
      </w:divBdr>
    </w:div>
    <w:div w:id="1543902297">
      <w:bodyDiv w:val="1"/>
      <w:marLeft w:val="0"/>
      <w:marRight w:val="0"/>
      <w:marTop w:val="0"/>
      <w:marBottom w:val="0"/>
      <w:divBdr>
        <w:top w:val="none" w:sz="0" w:space="0" w:color="auto"/>
        <w:left w:val="none" w:sz="0" w:space="0" w:color="auto"/>
        <w:bottom w:val="none" w:sz="0" w:space="0" w:color="auto"/>
        <w:right w:val="none" w:sz="0" w:space="0" w:color="auto"/>
      </w:divBdr>
    </w:div>
    <w:div w:id="1580211389">
      <w:bodyDiv w:val="1"/>
      <w:marLeft w:val="0"/>
      <w:marRight w:val="0"/>
      <w:marTop w:val="0"/>
      <w:marBottom w:val="0"/>
      <w:divBdr>
        <w:top w:val="none" w:sz="0" w:space="0" w:color="auto"/>
        <w:left w:val="none" w:sz="0" w:space="0" w:color="auto"/>
        <w:bottom w:val="none" w:sz="0" w:space="0" w:color="auto"/>
        <w:right w:val="none" w:sz="0" w:space="0" w:color="auto"/>
      </w:divBdr>
    </w:div>
    <w:div w:id="1609965588">
      <w:bodyDiv w:val="1"/>
      <w:marLeft w:val="0"/>
      <w:marRight w:val="0"/>
      <w:marTop w:val="0"/>
      <w:marBottom w:val="0"/>
      <w:divBdr>
        <w:top w:val="none" w:sz="0" w:space="0" w:color="auto"/>
        <w:left w:val="none" w:sz="0" w:space="0" w:color="auto"/>
        <w:bottom w:val="none" w:sz="0" w:space="0" w:color="auto"/>
        <w:right w:val="none" w:sz="0" w:space="0" w:color="auto"/>
      </w:divBdr>
    </w:div>
    <w:div w:id="1621840847">
      <w:bodyDiv w:val="1"/>
      <w:marLeft w:val="0"/>
      <w:marRight w:val="0"/>
      <w:marTop w:val="0"/>
      <w:marBottom w:val="0"/>
      <w:divBdr>
        <w:top w:val="none" w:sz="0" w:space="0" w:color="auto"/>
        <w:left w:val="none" w:sz="0" w:space="0" w:color="auto"/>
        <w:bottom w:val="none" w:sz="0" w:space="0" w:color="auto"/>
        <w:right w:val="none" w:sz="0" w:space="0" w:color="auto"/>
      </w:divBdr>
    </w:div>
    <w:div w:id="1672682914">
      <w:bodyDiv w:val="1"/>
      <w:marLeft w:val="0"/>
      <w:marRight w:val="0"/>
      <w:marTop w:val="0"/>
      <w:marBottom w:val="0"/>
      <w:divBdr>
        <w:top w:val="none" w:sz="0" w:space="0" w:color="auto"/>
        <w:left w:val="none" w:sz="0" w:space="0" w:color="auto"/>
        <w:bottom w:val="none" w:sz="0" w:space="0" w:color="auto"/>
        <w:right w:val="none" w:sz="0" w:space="0" w:color="auto"/>
      </w:divBdr>
    </w:div>
    <w:div w:id="1754013682">
      <w:bodyDiv w:val="1"/>
      <w:marLeft w:val="0"/>
      <w:marRight w:val="0"/>
      <w:marTop w:val="0"/>
      <w:marBottom w:val="0"/>
      <w:divBdr>
        <w:top w:val="none" w:sz="0" w:space="0" w:color="auto"/>
        <w:left w:val="none" w:sz="0" w:space="0" w:color="auto"/>
        <w:bottom w:val="none" w:sz="0" w:space="0" w:color="auto"/>
        <w:right w:val="none" w:sz="0" w:space="0" w:color="auto"/>
      </w:divBdr>
    </w:div>
    <w:div w:id="1784613786">
      <w:bodyDiv w:val="1"/>
      <w:marLeft w:val="0"/>
      <w:marRight w:val="0"/>
      <w:marTop w:val="0"/>
      <w:marBottom w:val="0"/>
      <w:divBdr>
        <w:top w:val="none" w:sz="0" w:space="0" w:color="auto"/>
        <w:left w:val="none" w:sz="0" w:space="0" w:color="auto"/>
        <w:bottom w:val="none" w:sz="0" w:space="0" w:color="auto"/>
        <w:right w:val="none" w:sz="0" w:space="0" w:color="auto"/>
      </w:divBdr>
    </w:div>
    <w:div w:id="1820880743">
      <w:bodyDiv w:val="1"/>
      <w:marLeft w:val="0"/>
      <w:marRight w:val="0"/>
      <w:marTop w:val="0"/>
      <w:marBottom w:val="0"/>
      <w:divBdr>
        <w:top w:val="none" w:sz="0" w:space="0" w:color="auto"/>
        <w:left w:val="none" w:sz="0" w:space="0" w:color="auto"/>
        <w:bottom w:val="none" w:sz="0" w:space="0" w:color="auto"/>
        <w:right w:val="none" w:sz="0" w:space="0" w:color="auto"/>
      </w:divBdr>
      <w:divsChild>
        <w:div w:id="632447589">
          <w:marLeft w:val="0"/>
          <w:marRight w:val="0"/>
          <w:marTop w:val="240"/>
          <w:marBottom w:val="240"/>
          <w:divBdr>
            <w:top w:val="none" w:sz="0" w:space="0" w:color="auto"/>
            <w:left w:val="none" w:sz="0" w:space="0" w:color="auto"/>
            <w:bottom w:val="none" w:sz="0" w:space="0" w:color="auto"/>
            <w:right w:val="none" w:sz="0" w:space="0" w:color="auto"/>
          </w:divBdr>
        </w:div>
        <w:div w:id="1945262567">
          <w:marLeft w:val="0"/>
          <w:marRight w:val="0"/>
          <w:marTop w:val="240"/>
          <w:marBottom w:val="240"/>
          <w:divBdr>
            <w:top w:val="none" w:sz="0" w:space="0" w:color="auto"/>
            <w:left w:val="none" w:sz="0" w:space="0" w:color="auto"/>
            <w:bottom w:val="none" w:sz="0" w:space="0" w:color="auto"/>
            <w:right w:val="none" w:sz="0" w:space="0" w:color="auto"/>
          </w:divBdr>
        </w:div>
      </w:divsChild>
    </w:div>
    <w:div w:id="1930770372">
      <w:bodyDiv w:val="1"/>
      <w:marLeft w:val="0"/>
      <w:marRight w:val="0"/>
      <w:marTop w:val="0"/>
      <w:marBottom w:val="0"/>
      <w:divBdr>
        <w:top w:val="none" w:sz="0" w:space="0" w:color="auto"/>
        <w:left w:val="none" w:sz="0" w:space="0" w:color="auto"/>
        <w:bottom w:val="none" w:sz="0" w:space="0" w:color="auto"/>
        <w:right w:val="none" w:sz="0" w:space="0" w:color="auto"/>
      </w:divBdr>
      <w:divsChild>
        <w:div w:id="257181399">
          <w:marLeft w:val="0"/>
          <w:marRight w:val="0"/>
          <w:marTop w:val="192"/>
          <w:marBottom w:val="0"/>
          <w:divBdr>
            <w:top w:val="none" w:sz="0" w:space="0" w:color="auto"/>
            <w:left w:val="none" w:sz="0" w:space="0" w:color="auto"/>
            <w:bottom w:val="none" w:sz="0" w:space="0" w:color="auto"/>
            <w:right w:val="none" w:sz="0" w:space="0" w:color="auto"/>
          </w:divBdr>
        </w:div>
        <w:div w:id="473986966">
          <w:marLeft w:val="0"/>
          <w:marRight w:val="0"/>
          <w:marTop w:val="192"/>
          <w:marBottom w:val="0"/>
          <w:divBdr>
            <w:top w:val="none" w:sz="0" w:space="0" w:color="auto"/>
            <w:left w:val="none" w:sz="0" w:space="0" w:color="auto"/>
            <w:bottom w:val="none" w:sz="0" w:space="0" w:color="auto"/>
            <w:right w:val="none" w:sz="0" w:space="0" w:color="auto"/>
          </w:divBdr>
        </w:div>
        <w:div w:id="505487535">
          <w:marLeft w:val="0"/>
          <w:marRight w:val="0"/>
          <w:marTop w:val="192"/>
          <w:marBottom w:val="0"/>
          <w:divBdr>
            <w:top w:val="none" w:sz="0" w:space="0" w:color="auto"/>
            <w:left w:val="none" w:sz="0" w:space="0" w:color="auto"/>
            <w:bottom w:val="none" w:sz="0" w:space="0" w:color="auto"/>
            <w:right w:val="none" w:sz="0" w:space="0" w:color="auto"/>
          </w:divBdr>
        </w:div>
        <w:div w:id="571552201">
          <w:marLeft w:val="0"/>
          <w:marRight w:val="0"/>
          <w:marTop w:val="192"/>
          <w:marBottom w:val="0"/>
          <w:divBdr>
            <w:top w:val="none" w:sz="0" w:space="0" w:color="auto"/>
            <w:left w:val="none" w:sz="0" w:space="0" w:color="auto"/>
            <w:bottom w:val="none" w:sz="0" w:space="0" w:color="auto"/>
            <w:right w:val="none" w:sz="0" w:space="0" w:color="auto"/>
          </w:divBdr>
        </w:div>
        <w:div w:id="968433750">
          <w:marLeft w:val="0"/>
          <w:marRight w:val="0"/>
          <w:marTop w:val="192"/>
          <w:marBottom w:val="0"/>
          <w:divBdr>
            <w:top w:val="none" w:sz="0" w:space="0" w:color="auto"/>
            <w:left w:val="none" w:sz="0" w:space="0" w:color="auto"/>
            <w:bottom w:val="none" w:sz="0" w:space="0" w:color="auto"/>
            <w:right w:val="none" w:sz="0" w:space="0" w:color="auto"/>
          </w:divBdr>
        </w:div>
        <w:div w:id="1249313647">
          <w:marLeft w:val="0"/>
          <w:marRight w:val="0"/>
          <w:marTop w:val="192"/>
          <w:marBottom w:val="0"/>
          <w:divBdr>
            <w:top w:val="none" w:sz="0" w:space="0" w:color="auto"/>
            <w:left w:val="none" w:sz="0" w:space="0" w:color="auto"/>
            <w:bottom w:val="none" w:sz="0" w:space="0" w:color="auto"/>
            <w:right w:val="none" w:sz="0" w:space="0" w:color="auto"/>
          </w:divBdr>
        </w:div>
        <w:div w:id="1294169656">
          <w:marLeft w:val="0"/>
          <w:marRight w:val="0"/>
          <w:marTop w:val="192"/>
          <w:marBottom w:val="0"/>
          <w:divBdr>
            <w:top w:val="none" w:sz="0" w:space="0" w:color="auto"/>
            <w:left w:val="none" w:sz="0" w:space="0" w:color="auto"/>
            <w:bottom w:val="none" w:sz="0" w:space="0" w:color="auto"/>
            <w:right w:val="none" w:sz="0" w:space="0" w:color="auto"/>
          </w:divBdr>
        </w:div>
        <w:div w:id="1298923664">
          <w:marLeft w:val="0"/>
          <w:marRight w:val="0"/>
          <w:marTop w:val="192"/>
          <w:marBottom w:val="0"/>
          <w:divBdr>
            <w:top w:val="none" w:sz="0" w:space="0" w:color="auto"/>
            <w:left w:val="none" w:sz="0" w:space="0" w:color="auto"/>
            <w:bottom w:val="none" w:sz="0" w:space="0" w:color="auto"/>
            <w:right w:val="none" w:sz="0" w:space="0" w:color="auto"/>
          </w:divBdr>
        </w:div>
        <w:div w:id="1376463310">
          <w:marLeft w:val="0"/>
          <w:marRight w:val="0"/>
          <w:marTop w:val="192"/>
          <w:marBottom w:val="0"/>
          <w:divBdr>
            <w:top w:val="none" w:sz="0" w:space="0" w:color="auto"/>
            <w:left w:val="none" w:sz="0" w:space="0" w:color="auto"/>
            <w:bottom w:val="none" w:sz="0" w:space="0" w:color="auto"/>
            <w:right w:val="none" w:sz="0" w:space="0" w:color="auto"/>
          </w:divBdr>
        </w:div>
        <w:div w:id="1377391320">
          <w:marLeft w:val="0"/>
          <w:marRight w:val="0"/>
          <w:marTop w:val="192"/>
          <w:marBottom w:val="0"/>
          <w:divBdr>
            <w:top w:val="none" w:sz="0" w:space="0" w:color="auto"/>
            <w:left w:val="none" w:sz="0" w:space="0" w:color="auto"/>
            <w:bottom w:val="none" w:sz="0" w:space="0" w:color="auto"/>
            <w:right w:val="none" w:sz="0" w:space="0" w:color="auto"/>
          </w:divBdr>
        </w:div>
        <w:div w:id="1382250872">
          <w:marLeft w:val="0"/>
          <w:marRight w:val="0"/>
          <w:marTop w:val="192"/>
          <w:marBottom w:val="0"/>
          <w:divBdr>
            <w:top w:val="none" w:sz="0" w:space="0" w:color="auto"/>
            <w:left w:val="none" w:sz="0" w:space="0" w:color="auto"/>
            <w:bottom w:val="none" w:sz="0" w:space="0" w:color="auto"/>
            <w:right w:val="none" w:sz="0" w:space="0" w:color="auto"/>
          </w:divBdr>
        </w:div>
        <w:div w:id="1587298881">
          <w:marLeft w:val="0"/>
          <w:marRight w:val="0"/>
          <w:marTop w:val="192"/>
          <w:marBottom w:val="0"/>
          <w:divBdr>
            <w:top w:val="none" w:sz="0" w:space="0" w:color="auto"/>
            <w:left w:val="none" w:sz="0" w:space="0" w:color="auto"/>
            <w:bottom w:val="none" w:sz="0" w:space="0" w:color="auto"/>
            <w:right w:val="none" w:sz="0" w:space="0" w:color="auto"/>
          </w:divBdr>
        </w:div>
        <w:div w:id="1846942177">
          <w:marLeft w:val="0"/>
          <w:marRight w:val="0"/>
          <w:marTop w:val="192"/>
          <w:marBottom w:val="0"/>
          <w:divBdr>
            <w:top w:val="none" w:sz="0" w:space="0" w:color="auto"/>
            <w:left w:val="none" w:sz="0" w:space="0" w:color="auto"/>
            <w:bottom w:val="none" w:sz="0" w:space="0" w:color="auto"/>
            <w:right w:val="none" w:sz="0" w:space="0" w:color="auto"/>
          </w:divBdr>
        </w:div>
      </w:divsChild>
    </w:div>
    <w:div w:id="1962028143">
      <w:bodyDiv w:val="1"/>
      <w:marLeft w:val="0"/>
      <w:marRight w:val="0"/>
      <w:marTop w:val="0"/>
      <w:marBottom w:val="0"/>
      <w:divBdr>
        <w:top w:val="none" w:sz="0" w:space="0" w:color="auto"/>
        <w:left w:val="none" w:sz="0" w:space="0" w:color="auto"/>
        <w:bottom w:val="none" w:sz="0" w:space="0" w:color="auto"/>
        <w:right w:val="none" w:sz="0" w:space="0" w:color="auto"/>
      </w:divBdr>
    </w:div>
    <w:div w:id="1962615975">
      <w:bodyDiv w:val="1"/>
      <w:marLeft w:val="0"/>
      <w:marRight w:val="0"/>
      <w:marTop w:val="0"/>
      <w:marBottom w:val="0"/>
      <w:divBdr>
        <w:top w:val="none" w:sz="0" w:space="0" w:color="auto"/>
        <w:left w:val="none" w:sz="0" w:space="0" w:color="auto"/>
        <w:bottom w:val="none" w:sz="0" w:space="0" w:color="auto"/>
        <w:right w:val="none" w:sz="0" w:space="0" w:color="auto"/>
      </w:divBdr>
    </w:div>
    <w:div w:id="1963078138">
      <w:bodyDiv w:val="1"/>
      <w:marLeft w:val="0"/>
      <w:marRight w:val="0"/>
      <w:marTop w:val="0"/>
      <w:marBottom w:val="0"/>
      <w:divBdr>
        <w:top w:val="none" w:sz="0" w:space="0" w:color="auto"/>
        <w:left w:val="none" w:sz="0" w:space="0" w:color="auto"/>
        <w:bottom w:val="none" w:sz="0" w:space="0" w:color="auto"/>
        <w:right w:val="none" w:sz="0" w:space="0" w:color="auto"/>
      </w:divBdr>
    </w:div>
    <w:div w:id="1966500144">
      <w:bodyDiv w:val="1"/>
      <w:marLeft w:val="0"/>
      <w:marRight w:val="0"/>
      <w:marTop w:val="0"/>
      <w:marBottom w:val="0"/>
      <w:divBdr>
        <w:top w:val="none" w:sz="0" w:space="0" w:color="auto"/>
        <w:left w:val="none" w:sz="0" w:space="0" w:color="auto"/>
        <w:bottom w:val="none" w:sz="0" w:space="0" w:color="auto"/>
        <w:right w:val="none" w:sz="0" w:space="0" w:color="auto"/>
      </w:divBdr>
      <w:divsChild>
        <w:div w:id="241136275">
          <w:marLeft w:val="0"/>
          <w:marRight w:val="0"/>
          <w:marTop w:val="0"/>
          <w:marBottom w:val="0"/>
          <w:divBdr>
            <w:top w:val="none" w:sz="0" w:space="0" w:color="auto"/>
            <w:left w:val="none" w:sz="0" w:space="0" w:color="auto"/>
            <w:bottom w:val="none" w:sz="0" w:space="0" w:color="auto"/>
            <w:right w:val="none" w:sz="0" w:space="0" w:color="auto"/>
          </w:divBdr>
        </w:div>
      </w:divsChild>
    </w:div>
    <w:div w:id="1967545342">
      <w:bodyDiv w:val="1"/>
      <w:marLeft w:val="0"/>
      <w:marRight w:val="0"/>
      <w:marTop w:val="0"/>
      <w:marBottom w:val="0"/>
      <w:divBdr>
        <w:top w:val="none" w:sz="0" w:space="0" w:color="auto"/>
        <w:left w:val="none" w:sz="0" w:space="0" w:color="auto"/>
        <w:bottom w:val="none" w:sz="0" w:space="0" w:color="auto"/>
        <w:right w:val="none" w:sz="0" w:space="0" w:color="auto"/>
      </w:divBdr>
    </w:div>
    <w:div w:id="1971932711">
      <w:bodyDiv w:val="1"/>
      <w:marLeft w:val="0"/>
      <w:marRight w:val="0"/>
      <w:marTop w:val="0"/>
      <w:marBottom w:val="0"/>
      <w:divBdr>
        <w:top w:val="none" w:sz="0" w:space="0" w:color="auto"/>
        <w:left w:val="none" w:sz="0" w:space="0" w:color="auto"/>
        <w:bottom w:val="none" w:sz="0" w:space="0" w:color="auto"/>
        <w:right w:val="none" w:sz="0" w:space="0" w:color="auto"/>
      </w:divBdr>
    </w:div>
    <w:div w:id="1974478773">
      <w:bodyDiv w:val="1"/>
      <w:marLeft w:val="0"/>
      <w:marRight w:val="0"/>
      <w:marTop w:val="0"/>
      <w:marBottom w:val="0"/>
      <w:divBdr>
        <w:top w:val="none" w:sz="0" w:space="0" w:color="auto"/>
        <w:left w:val="none" w:sz="0" w:space="0" w:color="auto"/>
        <w:bottom w:val="none" w:sz="0" w:space="0" w:color="auto"/>
        <w:right w:val="none" w:sz="0" w:space="0" w:color="auto"/>
      </w:divBdr>
    </w:div>
    <w:div w:id="1977756144">
      <w:bodyDiv w:val="1"/>
      <w:marLeft w:val="0"/>
      <w:marRight w:val="0"/>
      <w:marTop w:val="0"/>
      <w:marBottom w:val="0"/>
      <w:divBdr>
        <w:top w:val="none" w:sz="0" w:space="0" w:color="auto"/>
        <w:left w:val="none" w:sz="0" w:space="0" w:color="auto"/>
        <w:bottom w:val="none" w:sz="0" w:space="0" w:color="auto"/>
        <w:right w:val="none" w:sz="0" w:space="0" w:color="auto"/>
      </w:divBdr>
    </w:div>
    <w:div w:id="1981887288">
      <w:bodyDiv w:val="1"/>
      <w:marLeft w:val="0"/>
      <w:marRight w:val="0"/>
      <w:marTop w:val="0"/>
      <w:marBottom w:val="0"/>
      <w:divBdr>
        <w:top w:val="none" w:sz="0" w:space="0" w:color="auto"/>
        <w:left w:val="none" w:sz="0" w:space="0" w:color="auto"/>
        <w:bottom w:val="none" w:sz="0" w:space="0" w:color="auto"/>
        <w:right w:val="none" w:sz="0" w:space="0" w:color="auto"/>
      </w:divBdr>
    </w:div>
    <w:div w:id="2015108743">
      <w:bodyDiv w:val="1"/>
      <w:marLeft w:val="0"/>
      <w:marRight w:val="0"/>
      <w:marTop w:val="0"/>
      <w:marBottom w:val="0"/>
      <w:divBdr>
        <w:top w:val="none" w:sz="0" w:space="0" w:color="auto"/>
        <w:left w:val="none" w:sz="0" w:space="0" w:color="auto"/>
        <w:bottom w:val="none" w:sz="0" w:space="0" w:color="auto"/>
        <w:right w:val="none" w:sz="0" w:space="0" w:color="auto"/>
      </w:divBdr>
    </w:div>
    <w:div w:id="2032798784">
      <w:bodyDiv w:val="1"/>
      <w:marLeft w:val="0"/>
      <w:marRight w:val="0"/>
      <w:marTop w:val="0"/>
      <w:marBottom w:val="0"/>
      <w:divBdr>
        <w:top w:val="none" w:sz="0" w:space="0" w:color="auto"/>
        <w:left w:val="none" w:sz="0" w:space="0" w:color="auto"/>
        <w:bottom w:val="none" w:sz="0" w:space="0" w:color="auto"/>
        <w:right w:val="none" w:sz="0" w:space="0" w:color="auto"/>
      </w:divBdr>
    </w:div>
    <w:div w:id="2034531004">
      <w:bodyDiv w:val="1"/>
      <w:marLeft w:val="0"/>
      <w:marRight w:val="0"/>
      <w:marTop w:val="0"/>
      <w:marBottom w:val="0"/>
      <w:divBdr>
        <w:top w:val="none" w:sz="0" w:space="0" w:color="auto"/>
        <w:left w:val="none" w:sz="0" w:space="0" w:color="auto"/>
        <w:bottom w:val="none" w:sz="0" w:space="0" w:color="auto"/>
        <w:right w:val="none" w:sz="0" w:space="0" w:color="auto"/>
      </w:divBdr>
    </w:div>
    <w:div w:id="2072726589">
      <w:bodyDiv w:val="1"/>
      <w:marLeft w:val="0"/>
      <w:marRight w:val="0"/>
      <w:marTop w:val="0"/>
      <w:marBottom w:val="0"/>
      <w:divBdr>
        <w:top w:val="none" w:sz="0" w:space="0" w:color="auto"/>
        <w:left w:val="none" w:sz="0" w:space="0" w:color="auto"/>
        <w:bottom w:val="none" w:sz="0" w:space="0" w:color="auto"/>
        <w:right w:val="none" w:sz="0" w:space="0" w:color="auto"/>
      </w:divBdr>
    </w:div>
    <w:div w:id="2094233656">
      <w:bodyDiv w:val="1"/>
      <w:marLeft w:val="0"/>
      <w:marRight w:val="0"/>
      <w:marTop w:val="0"/>
      <w:marBottom w:val="0"/>
      <w:divBdr>
        <w:top w:val="none" w:sz="0" w:space="0" w:color="auto"/>
        <w:left w:val="none" w:sz="0" w:space="0" w:color="auto"/>
        <w:bottom w:val="none" w:sz="0" w:space="0" w:color="auto"/>
        <w:right w:val="none" w:sz="0" w:space="0" w:color="auto"/>
      </w:divBdr>
    </w:div>
    <w:div w:id="2099210771">
      <w:bodyDiv w:val="1"/>
      <w:marLeft w:val="0"/>
      <w:marRight w:val="0"/>
      <w:marTop w:val="0"/>
      <w:marBottom w:val="0"/>
      <w:divBdr>
        <w:top w:val="none" w:sz="0" w:space="0" w:color="auto"/>
        <w:left w:val="none" w:sz="0" w:space="0" w:color="auto"/>
        <w:bottom w:val="none" w:sz="0" w:space="0" w:color="auto"/>
        <w:right w:val="none" w:sz="0" w:space="0" w:color="auto"/>
      </w:divBdr>
    </w:div>
    <w:div w:id="2116512406">
      <w:bodyDiv w:val="1"/>
      <w:marLeft w:val="0"/>
      <w:marRight w:val="0"/>
      <w:marTop w:val="0"/>
      <w:marBottom w:val="0"/>
      <w:divBdr>
        <w:top w:val="none" w:sz="0" w:space="0" w:color="auto"/>
        <w:left w:val="none" w:sz="0" w:space="0" w:color="auto"/>
        <w:bottom w:val="none" w:sz="0" w:space="0" w:color="auto"/>
        <w:right w:val="none" w:sz="0" w:space="0" w:color="auto"/>
      </w:divBdr>
      <w:divsChild>
        <w:div w:id="551423013">
          <w:marLeft w:val="0"/>
          <w:marRight w:val="0"/>
          <w:marTop w:val="0"/>
          <w:marBottom w:val="0"/>
          <w:divBdr>
            <w:top w:val="none" w:sz="0" w:space="0" w:color="auto"/>
            <w:left w:val="none" w:sz="0" w:space="0" w:color="auto"/>
            <w:bottom w:val="none" w:sz="0" w:space="0" w:color="auto"/>
            <w:right w:val="none" w:sz="0" w:space="0" w:color="auto"/>
          </w:divBdr>
          <w:divsChild>
            <w:div w:id="6637025">
              <w:marLeft w:val="0"/>
              <w:marRight w:val="0"/>
              <w:marTop w:val="0"/>
              <w:marBottom w:val="0"/>
              <w:divBdr>
                <w:top w:val="none" w:sz="0" w:space="0" w:color="auto"/>
                <w:left w:val="none" w:sz="0" w:space="0" w:color="auto"/>
                <w:bottom w:val="none" w:sz="0" w:space="0" w:color="auto"/>
                <w:right w:val="none" w:sz="0" w:space="0" w:color="auto"/>
              </w:divBdr>
            </w:div>
            <w:div w:id="12462503">
              <w:marLeft w:val="0"/>
              <w:marRight w:val="0"/>
              <w:marTop w:val="192"/>
              <w:marBottom w:val="0"/>
              <w:divBdr>
                <w:top w:val="none" w:sz="0" w:space="0" w:color="auto"/>
                <w:left w:val="none" w:sz="0" w:space="0" w:color="auto"/>
                <w:bottom w:val="none" w:sz="0" w:space="0" w:color="auto"/>
                <w:right w:val="none" w:sz="0" w:space="0" w:color="auto"/>
              </w:divBdr>
            </w:div>
            <w:div w:id="33502803">
              <w:marLeft w:val="0"/>
              <w:marRight w:val="0"/>
              <w:marTop w:val="192"/>
              <w:marBottom w:val="0"/>
              <w:divBdr>
                <w:top w:val="none" w:sz="0" w:space="0" w:color="auto"/>
                <w:left w:val="none" w:sz="0" w:space="0" w:color="auto"/>
                <w:bottom w:val="none" w:sz="0" w:space="0" w:color="auto"/>
                <w:right w:val="none" w:sz="0" w:space="0" w:color="auto"/>
              </w:divBdr>
            </w:div>
            <w:div w:id="92552839">
              <w:marLeft w:val="0"/>
              <w:marRight w:val="0"/>
              <w:marTop w:val="192"/>
              <w:marBottom w:val="0"/>
              <w:divBdr>
                <w:top w:val="none" w:sz="0" w:space="0" w:color="auto"/>
                <w:left w:val="none" w:sz="0" w:space="0" w:color="auto"/>
                <w:bottom w:val="none" w:sz="0" w:space="0" w:color="auto"/>
                <w:right w:val="none" w:sz="0" w:space="0" w:color="auto"/>
              </w:divBdr>
            </w:div>
            <w:div w:id="109978856">
              <w:marLeft w:val="0"/>
              <w:marRight w:val="0"/>
              <w:marTop w:val="192"/>
              <w:marBottom w:val="0"/>
              <w:divBdr>
                <w:top w:val="none" w:sz="0" w:space="0" w:color="auto"/>
                <w:left w:val="none" w:sz="0" w:space="0" w:color="auto"/>
                <w:bottom w:val="none" w:sz="0" w:space="0" w:color="auto"/>
                <w:right w:val="none" w:sz="0" w:space="0" w:color="auto"/>
              </w:divBdr>
            </w:div>
            <w:div w:id="110901038">
              <w:marLeft w:val="0"/>
              <w:marRight w:val="0"/>
              <w:marTop w:val="0"/>
              <w:marBottom w:val="0"/>
              <w:divBdr>
                <w:top w:val="none" w:sz="0" w:space="0" w:color="auto"/>
                <w:left w:val="none" w:sz="0" w:space="0" w:color="auto"/>
                <w:bottom w:val="none" w:sz="0" w:space="0" w:color="auto"/>
                <w:right w:val="none" w:sz="0" w:space="0" w:color="auto"/>
              </w:divBdr>
              <w:divsChild>
                <w:div w:id="123277814">
                  <w:marLeft w:val="0"/>
                  <w:marRight w:val="0"/>
                  <w:marTop w:val="192"/>
                  <w:marBottom w:val="0"/>
                  <w:divBdr>
                    <w:top w:val="none" w:sz="0" w:space="0" w:color="auto"/>
                    <w:left w:val="none" w:sz="0" w:space="0" w:color="auto"/>
                    <w:bottom w:val="none" w:sz="0" w:space="0" w:color="auto"/>
                    <w:right w:val="none" w:sz="0" w:space="0" w:color="auto"/>
                  </w:divBdr>
                </w:div>
              </w:divsChild>
            </w:div>
            <w:div w:id="182591700">
              <w:marLeft w:val="0"/>
              <w:marRight w:val="0"/>
              <w:marTop w:val="192"/>
              <w:marBottom w:val="0"/>
              <w:divBdr>
                <w:top w:val="none" w:sz="0" w:space="0" w:color="auto"/>
                <w:left w:val="none" w:sz="0" w:space="0" w:color="auto"/>
                <w:bottom w:val="none" w:sz="0" w:space="0" w:color="auto"/>
                <w:right w:val="none" w:sz="0" w:space="0" w:color="auto"/>
              </w:divBdr>
            </w:div>
            <w:div w:id="276759429">
              <w:marLeft w:val="0"/>
              <w:marRight w:val="0"/>
              <w:marTop w:val="0"/>
              <w:marBottom w:val="0"/>
              <w:divBdr>
                <w:top w:val="none" w:sz="0" w:space="0" w:color="auto"/>
                <w:left w:val="none" w:sz="0" w:space="0" w:color="auto"/>
                <w:bottom w:val="none" w:sz="0" w:space="0" w:color="auto"/>
                <w:right w:val="none" w:sz="0" w:space="0" w:color="auto"/>
              </w:divBdr>
              <w:divsChild>
                <w:div w:id="1915626452">
                  <w:marLeft w:val="0"/>
                  <w:marRight w:val="0"/>
                  <w:marTop w:val="192"/>
                  <w:marBottom w:val="0"/>
                  <w:divBdr>
                    <w:top w:val="none" w:sz="0" w:space="0" w:color="auto"/>
                    <w:left w:val="none" w:sz="0" w:space="0" w:color="auto"/>
                    <w:bottom w:val="none" w:sz="0" w:space="0" w:color="auto"/>
                    <w:right w:val="none" w:sz="0" w:space="0" w:color="auto"/>
                  </w:divBdr>
                </w:div>
              </w:divsChild>
            </w:div>
            <w:div w:id="378863849">
              <w:marLeft w:val="0"/>
              <w:marRight w:val="0"/>
              <w:marTop w:val="192"/>
              <w:marBottom w:val="0"/>
              <w:divBdr>
                <w:top w:val="none" w:sz="0" w:space="0" w:color="auto"/>
                <w:left w:val="none" w:sz="0" w:space="0" w:color="auto"/>
                <w:bottom w:val="none" w:sz="0" w:space="0" w:color="auto"/>
                <w:right w:val="none" w:sz="0" w:space="0" w:color="auto"/>
              </w:divBdr>
            </w:div>
            <w:div w:id="381292884">
              <w:marLeft w:val="0"/>
              <w:marRight w:val="0"/>
              <w:marTop w:val="192"/>
              <w:marBottom w:val="0"/>
              <w:divBdr>
                <w:top w:val="none" w:sz="0" w:space="0" w:color="auto"/>
                <w:left w:val="none" w:sz="0" w:space="0" w:color="auto"/>
                <w:bottom w:val="none" w:sz="0" w:space="0" w:color="auto"/>
                <w:right w:val="none" w:sz="0" w:space="0" w:color="auto"/>
              </w:divBdr>
            </w:div>
            <w:div w:id="383531123">
              <w:marLeft w:val="0"/>
              <w:marRight w:val="0"/>
              <w:marTop w:val="0"/>
              <w:marBottom w:val="0"/>
              <w:divBdr>
                <w:top w:val="none" w:sz="0" w:space="0" w:color="auto"/>
                <w:left w:val="none" w:sz="0" w:space="0" w:color="auto"/>
                <w:bottom w:val="none" w:sz="0" w:space="0" w:color="auto"/>
                <w:right w:val="none" w:sz="0" w:space="0" w:color="auto"/>
              </w:divBdr>
            </w:div>
            <w:div w:id="485628487">
              <w:marLeft w:val="0"/>
              <w:marRight w:val="0"/>
              <w:marTop w:val="192"/>
              <w:marBottom w:val="0"/>
              <w:divBdr>
                <w:top w:val="none" w:sz="0" w:space="0" w:color="auto"/>
                <w:left w:val="none" w:sz="0" w:space="0" w:color="auto"/>
                <w:bottom w:val="none" w:sz="0" w:space="0" w:color="auto"/>
                <w:right w:val="none" w:sz="0" w:space="0" w:color="auto"/>
              </w:divBdr>
            </w:div>
            <w:div w:id="514000275">
              <w:marLeft w:val="0"/>
              <w:marRight w:val="0"/>
              <w:marTop w:val="192"/>
              <w:marBottom w:val="0"/>
              <w:divBdr>
                <w:top w:val="none" w:sz="0" w:space="0" w:color="auto"/>
                <w:left w:val="none" w:sz="0" w:space="0" w:color="auto"/>
                <w:bottom w:val="none" w:sz="0" w:space="0" w:color="auto"/>
                <w:right w:val="none" w:sz="0" w:space="0" w:color="auto"/>
              </w:divBdr>
            </w:div>
            <w:div w:id="535392976">
              <w:marLeft w:val="0"/>
              <w:marRight w:val="0"/>
              <w:marTop w:val="192"/>
              <w:marBottom w:val="0"/>
              <w:divBdr>
                <w:top w:val="none" w:sz="0" w:space="0" w:color="auto"/>
                <w:left w:val="none" w:sz="0" w:space="0" w:color="auto"/>
                <w:bottom w:val="none" w:sz="0" w:space="0" w:color="auto"/>
                <w:right w:val="none" w:sz="0" w:space="0" w:color="auto"/>
              </w:divBdr>
            </w:div>
            <w:div w:id="572935249">
              <w:marLeft w:val="0"/>
              <w:marRight w:val="0"/>
              <w:marTop w:val="192"/>
              <w:marBottom w:val="0"/>
              <w:divBdr>
                <w:top w:val="none" w:sz="0" w:space="0" w:color="auto"/>
                <w:left w:val="none" w:sz="0" w:space="0" w:color="auto"/>
                <w:bottom w:val="none" w:sz="0" w:space="0" w:color="auto"/>
                <w:right w:val="none" w:sz="0" w:space="0" w:color="auto"/>
              </w:divBdr>
            </w:div>
            <w:div w:id="605576733">
              <w:marLeft w:val="0"/>
              <w:marRight w:val="0"/>
              <w:marTop w:val="192"/>
              <w:marBottom w:val="0"/>
              <w:divBdr>
                <w:top w:val="none" w:sz="0" w:space="0" w:color="auto"/>
                <w:left w:val="none" w:sz="0" w:space="0" w:color="auto"/>
                <w:bottom w:val="none" w:sz="0" w:space="0" w:color="auto"/>
                <w:right w:val="none" w:sz="0" w:space="0" w:color="auto"/>
              </w:divBdr>
            </w:div>
            <w:div w:id="752119046">
              <w:marLeft w:val="0"/>
              <w:marRight w:val="0"/>
              <w:marTop w:val="0"/>
              <w:marBottom w:val="0"/>
              <w:divBdr>
                <w:top w:val="none" w:sz="0" w:space="0" w:color="auto"/>
                <w:left w:val="none" w:sz="0" w:space="0" w:color="auto"/>
                <w:bottom w:val="none" w:sz="0" w:space="0" w:color="auto"/>
                <w:right w:val="none" w:sz="0" w:space="0" w:color="auto"/>
              </w:divBdr>
              <w:divsChild>
                <w:div w:id="46805203">
                  <w:marLeft w:val="0"/>
                  <w:marRight w:val="0"/>
                  <w:marTop w:val="192"/>
                  <w:marBottom w:val="0"/>
                  <w:divBdr>
                    <w:top w:val="none" w:sz="0" w:space="0" w:color="auto"/>
                    <w:left w:val="none" w:sz="0" w:space="0" w:color="auto"/>
                    <w:bottom w:val="none" w:sz="0" w:space="0" w:color="auto"/>
                    <w:right w:val="none" w:sz="0" w:space="0" w:color="auto"/>
                  </w:divBdr>
                </w:div>
              </w:divsChild>
            </w:div>
            <w:div w:id="827214425">
              <w:marLeft w:val="0"/>
              <w:marRight w:val="0"/>
              <w:marTop w:val="192"/>
              <w:marBottom w:val="0"/>
              <w:divBdr>
                <w:top w:val="none" w:sz="0" w:space="0" w:color="auto"/>
                <w:left w:val="none" w:sz="0" w:space="0" w:color="auto"/>
                <w:bottom w:val="none" w:sz="0" w:space="0" w:color="auto"/>
                <w:right w:val="none" w:sz="0" w:space="0" w:color="auto"/>
              </w:divBdr>
            </w:div>
            <w:div w:id="854225194">
              <w:marLeft w:val="0"/>
              <w:marRight w:val="0"/>
              <w:marTop w:val="0"/>
              <w:marBottom w:val="0"/>
              <w:divBdr>
                <w:top w:val="none" w:sz="0" w:space="0" w:color="auto"/>
                <w:left w:val="none" w:sz="0" w:space="0" w:color="auto"/>
                <w:bottom w:val="none" w:sz="0" w:space="0" w:color="auto"/>
                <w:right w:val="none" w:sz="0" w:space="0" w:color="auto"/>
              </w:divBdr>
            </w:div>
            <w:div w:id="886339383">
              <w:marLeft w:val="0"/>
              <w:marRight w:val="0"/>
              <w:marTop w:val="192"/>
              <w:marBottom w:val="0"/>
              <w:divBdr>
                <w:top w:val="none" w:sz="0" w:space="0" w:color="auto"/>
                <w:left w:val="none" w:sz="0" w:space="0" w:color="auto"/>
                <w:bottom w:val="none" w:sz="0" w:space="0" w:color="auto"/>
                <w:right w:val="none" w:sz="0" w:space="0" w:color="auto"/>
              </w:divBdr>
            </w:div>
            <w:div w:id="955983068">
              <w:marLeft w:val="0"/>
              <w:marRight w:val="0"/>
              <w:marTop w:val="0"/>
              <w:marBottom w:val="0"/>
              <w:divBdr>
                <w:top w:val="none" w:sz="0" w:space="0" w:color="auto"/>
                <w:left w:val="none" w:sz="0" w:space="0" w:color="auto"/>
                <w:bottom w:val="none" w:sz="0" w:space="0" w:color="auto"/>
                <w:right w:val="none" w:sz="0" w:space="0" w:color="auto"/>
              </w:divBdr>
            </w:div>
            <w:div w:id="1049036587">
              <w:marLeft w:val="0"/>
              <w:marRight w:val="0"/>
              <w:marTop w:val="192"/>
              <w:marBottom w:val="0"/>
              <w:divBdr>
                <w:top w:val="none" w:sz="0" w:space="0" w:color="auto"/>
                <w:left w:val="none" w:sz="0" w:space="0" w:color="auto"/>
                <w:bottom w:val="none" w:sz="0" w:space="0" w:color="auto"/>
                <w:right w:val="none" w:sz="0" w:space="0" w:color="auto"/>
              </w:divBdr>
            </w:div>
            <w:div w:id="1077626522">
              <w:marLeft w:val="0"/>
              <w:marRight w:val="0"/>
              <w:marTop w:val="0"/>
              <w:marBottom w:val="0"/>
              <w:divBdr>
                <w:top w:val="none" w:sz="0" w:space="0" w:color="auto"/>
                <w:left w:val="none" w:sz="0" w:space="0" w:color="auto"/>
                <w:bottom w:val="none" w:sz="0" w:space="0" w:color="auto"/>
                <w:right w:val="none" w:sz="0" w:space="0" w:color="auto"/>
              </w:divBdr>
              <w:divsChild>
                <w:div w:id="1043678781">
                  <w:marLeft w:val="0"/>
                  <w:marRight w:val="0"/>
                  <w:marTop w:val="192"/>
                  <w:marBottom w:val="0"/>
                  <w:divBdr>
                    <w:top w:val="none" w:sz="0" w:space="0" w:color="auto"/>
                    <w:left w:val="none" w:sz="0" w:space="0" w:color="auto"/>
                    <w:bottom w:val="none" w:sz="0" w:space="0" w:color="auto"/>
                    <w:right w:val="none" w:sz="0" w:space="0" w:color="auto"/>
                  </w:divBdr>
                </w:div>
              </w:divsChild>
            </w:div>
            <w:div w:id="1132744520">
              <w:marLeft w:val="0"/>
              <w:marRight w:val="0"/>
              <w:marTop w:val="192"/>
              <w:marBottom w:val="0"/>
              <w:divBdr>
                <w:top w:val="none" w:sz="0" w:space="0" w:color="auto"/>
                <w:left w:val="none" w:sz="0" w:space="0" w:color="auto"/>
                <w:bottom w:val="none" w:sz="0" w:space="0" w:color="auto"/>
                <w:right w:val="none" w:sz="0" w:space="0" w:color="auto"/>
              </w:divBdr>
            </w:div>
            <w:div w:id="1168444564">
              <w:marLeft w:val="0"/>
              <w:marRight w:val="0"/>
              <w:marTop w:val="192"/>
              <w:marBottom w:val="0"/>
              <w:divBdr>
                <w:top w:val="none" w:sz="0" w:space="0" w:color="auto"/>
                <w:left w:val="none" w:sz="0" w:space="0" w:color="auto"/>
                <w:bottom w:val="none" w:sz="0" w:space="0" w:color="auto"/>
                <w:right w:val="none" w:sz="0" w:space="0" w:color="auto"/>
              </w:divBdr>
            </w:div>
            <w:div w:id="1214855626">
              <w:marLeft w:val="0"/>
              <w:marRight w:val="0"/>
              <w:marTop w:val="0"/>
              <w:marBottom w:val="0"/>
              <w:divBdr>
                <w:top w:val="none" w:sz="0" w:space="0" w:color="auto"/>
                <w:left w:val="none" w:sz="0" w:space="0" w:color="auto"/>
                <w:bottom w:val="none" w:sz="0" w:space="0" w:color="auto"/>
                <w:right w:val="none" w:sz="0" w:space="0" w:color="auto"/>
              </w:divBdr>
              <w:divsChild>
                <w:div w:id="1958368304">
                  <w:marLeft w:val="0"/>
                  <w:marRight w:val="0"/>
                  <w:marTop w:val="192"/>
                  <w:marBottom w:val="0"/>
                  <w:divBdr>
                    <w:top w:val="none" w:sz="0" w:space="0" w:color="auto"/>
                    <w:left w:val="none" w:sz="0" w:space="0" w:color="auto"/>
                    <w:bottom w:val="none" w:sz="0" w:space="0" w:color="auto"/>
                    <w:right w:val="none" w:sz="0" w:space="0" w:color="auto"/>
                  </w:divBdr>
                </w:div>
              </w:divsChild>
            </w:div>
            <w:div w:id="1236941624">
              <w:marLeft w:val="0"/>
              <w:marRight w:val="0"/>
              <w:marTop w:val="192"/>
              <w:marBottom w:val="0"/>
              <w:divBdr>
                <w:top w:val="none" w:sz="0" w:space="0" w:color="auto"/>
                <w:left w:val="none" w:sz="0" w:space="0" w:color="auto"/>
                <w:bottom w:val="none" w:sz="0" w:space="0" w:color="auto"/>
                <w:right w:val="none" w:sz="0" w:space="0" w:color="auto"/>
              </w:divBdr>
            </w:div>
            <w:div w:id="1247882168">
              <w:marLeft w:val="0"/>
              <w:marRight w:val="0"/>
              <w:marTop w:val="192"/>
              <w:marBottom w:val="0"/>
              <w:divBdr>
                <w:top w:val="none" w:sz="0" w:space="0" w:color="auto"/>
                <w:left w:val="none" w:sz="0" w:space="0" w:color="auto"/>
                <w:bottom w:val="none" w:sz="0" w:space="0" w:color="auto"/>
                <w:right w:val="none" w:sz="0" w:space="0" w:color="auto"/>
              </w:divBdr>
            </w:div>
            <w:div w:id="1281182056">
              <w:marLeft w:val="0"/>
              <w:marRight w:val="0"/>
              <w:marTop w:val="0"/>
              <w:marBottom w:val="0"/>
              <w:divBdr>
                <w:top w:val="none" w:sz="0" w:space="0" w:color="auto"/>
                <w:left w:val="none" w:sz="0" w:space="0" w:color="auto"/>
                <w:bottom w:val="none" w:sz="0" w:space="0" w:color="auto"/>
                <w:right w:val="none" w:sz="0" w:space="0" w:color="auto"/>
              </w:divBdr>
              <w:divsChild>
                <w:div w:id="1913349926">
                  <w:marLeft w:val="0"/>
                  <w:marRight w:val="0"/>
                  <w:marTop w:val="192"/>
                  <w:marBottom w:val="0"/>
                  <w:divBdr>
                    <w:top w:val="none" w:sz="0" w:space="0" w:color="auto"/>
                    <w:left w:val="none" w:sz="0" w:space="0" w:color="auto"/>
                    <w:bottom w:val="none" w:sz="0" w:space="0" w:color="auto"/>
                    <w:right w:val="none" w:sz="0" w:space="0" w:color="auto"/>
                  </w:divBdr>
                </w:div>
              </w:divsChild>
            </w:div>
            <w:div w:id="1316573193">
              <w:marLeft w:val="0"/>
              <w:marRight w:val="0"/>
              <w:marTop w:val="120"/>
              <w:marBottom w:val="96"/>
              <w:divBdr>
                <w:top w:val="none" w:sz="0" w:space="0" w:color="auto"/>
                <w:left w:val="single" w:sz="24" w:space="0" w:color="CED3F1"/>
                <w:bottom w:val="none" w:sz="0" w:space="0" w:color="auto"/>
                <w:right w:val="none" w:sz="0" w:space="0" w:color="auto"/>
              </w:divBdr>
            </w:div>
            <w:div w:id="1364330666">
              <w:marLeft w:val="0"/>
              <w:marRight w:val="0"/>
              <w:marTop w:val="192"/>
              <w:marBottom w:val="0"/>
              <w:divBdr>
                <w:top w:val="none" w:sz="0" w:space="0" w:color="auto"/>
                <w:left w:val="none" w:sz="0" w:space="0" w:color="auto"/>
                <w:bottom w:val="none" w:sz="0" w:space="0" w:color="auto"/>
                <w:right w:val="none" w:sz="0" w:space="0" w:color="auto"/>
              </w:divBdr>
            </w:div>
            <w:div w:id="1409423595">
              <w:marLeft w:val="0"/>
              <w:marRight w:val="0"/>
              <w:marTop w:val="0"/>
              <w:marBottom w:val="0"/>
              <w:divBdr>
                <w:top w:val="none" w:sz="0" w:space="0" w:color="auto"/>
                <w:left w:val="none" w:sz="0" w:space="0" w:color="auto"/>
                <w:bottom w:val="none" w:sz="0" w:space="0" w:color="auto"/>
                <w:right w:val="none" w:sz="0" w:space="0" w:color="auto"/>
              </w:divBdr>
              <w:divsChild>
                <w:div w:id="1238785723">
                  <w:marLeft w:val="0"/>
                  <w:marRight w:val="0"/>
                  <w:marTop w:val="192"/>
                  <w:marBottom w:val="0"/>
                  <w:divBdr>
                    <w:top w:val="none" w:sz="0" w:space="0" w:color="auto"/>
                    <w:left w:val="none" w:sz="0" w:space="0" w:color="auto"/>
                    <w:bottom w:val="none" w:sz="0" w:space="0" w:color="auto"/>
                    <w:right w:val="none" w:sz="0" w:space="0" w:color="auto"/>
                  </w:divBdr>
                </w:div>
              </w:divsChild>
            </w:div>
            <w:div w:id="1413429430">
              <w:marLeft w:val="0"/>
              <w:marRight w:val="0"/>
              <w:marTop w:val="192"/>
              <w:marBottom w:val="0"/>
              <w:divBdr>
                <w:top w:val="none" w:sz="0" w:space="0" w:color="auto"/>
                <w:left w:val="none" w:sz="0" w:space="0" w:color="auto"/>
                <w:bottom w:val="none" w:sz="0" w:space="0" w:color="auto"/>
                <w:right w:val="none" w:sz="0" w:space="0" w:color="auto"/>
              </w:divBdr>
            </w:div>
            <w:div w:id="1449005278">
              <w:marLeft w:val="0"/>
              <w:marRight w:val="0"/>
              <w:marTop w:val="192"/>
              <w:marBottom w:val="0"/>
              <w:divBdr>
                <w:top w:val="none" w:sz="0" w:space="0" w:color="auto"/>
                <w:left w:val="none" w:sz="0" w:space="0" w:color="auto"/>
                <w:bottom w:val="none" w:sz="0" w:space="0" w:color="auto"/>
                <w:right w:val="none" w:sz="0" w:space="0" w:color="auto"/>
              </w:divBdr>
            </w:div>
            <w:div w:id="1464234034">
              <w:marLeft w:val="0"/>
              <w:marRight w:val="0"/>
              <w:marTop w:val="0"/>
              <w:marBottom w:val="0"/>
              <w:divBdr>
                <w:top w:val="none" w:sz="0" w:space="0" w:color="auto"/>
                <w:left w:val="none" w:sz="0" w:space="0" w:color="auto"/>
                <w:bottom w:val="none" w:sz="0" w:space="0" w:color="auto"/>
                <w:right w:val="none" w:sz="0" w:space="0" w:color="auto"/>
              </w:divBdr>
              <w:divsChild>
                <w:div w:id="632058914">
                  <w:marLeft w:val="0"/>
                  <w:marRight w:val="0"/>
                  <w:marTop w:val="192"/>
                  <w:marBottom w:val="0"/>
                  <w:divBdr>
                    <w:top w:val="none" w:sz="0" w:space="0" w:color="auto"/>
                    <w:left w:val="none" w:sz="0" w:space="0" w:color="auto"/>
                    <w:bottom w:val="none" w:sz="0" w:space="0" w:color="auto"/>
                    <w:right w:val="none" w:sz="0" w:space="0" w:color="auto"/>
                  </w:divBdr>
                </w:div>
              </w:divsChild>
            </w:div>
            <w:div w:id="1553735685">
              <w:marLeft w:val="0"/>
              <w:marRight w:val="0"/>
              <w:marTop w:val="192"/>
              <w:marBottom w:val="0"/>
              <w:divBdr>
                <w:top w:val="none" w:sz="0" w:space="0" w:color="auto"/>
                <w:left w:val="none" w:sz="0" w:space="0" w:color="auto"/>
                <w:bottom w:val="none" w:sz="0" w:space="0" w:color="auto"/>
                <w:right w:val="none" w:sz="0" w:space="0" w:color="auto"/>
              </w:divBdr>
            </w:div>
            <w:div w:id="1583298457">
              <w:marLeft w:val="0"/>
              <w:marRight w:val="0"/>
              <w:marTop w:val="192"/>
              <w:marBottom w:val="0"/>
              <w:divBdr>
                <w:top w:val="none" w:sz="0" w:space="0" w:color="auto"/>
                <w:left w:val="none" w:sz="0" w:space="0" w:color="auto"/>
                <w:bottom w:val="none" w:sz="0" w:space="0" w:color="auto"/>
                <w:right w:val="none" w:sz="0" w:space="0" w:color="auto"/>
              </w:divBdr>
            </w:div>
            <w:div w:id="1650211751">
              <w:marLeft w:val="0"/>
              <w:marRight w:val="0"/>
              <w:marTop w:val="0"/>
              <w:marBottom w:val="0"/>
              <w:divBdr>
                <w:top w:val="none" w:sz="0" w:space="0" w:color="auto"/>
                <w:left w:val="none" w:sz="0" w:space="0" w:color="auto"/>
                <w:bottom w:val="none" w:sz="0" w:space="0" w:color="auto"/>
                <w:right w:val="none" w:sz="0" w:space="0" w:color="auto"/>
              </w:divBdr>
              <w:divsChild>
                <w:div w:id="299843137">
                  <w:marLeft w:val="0"/>
                  <w:marRight w:val="0"/>
                  <w:marTop w:val="192"/>
                  <w:marBottom w:val="0"/>
                  <w:divBdr>
                    <w:top w:val="none" w:sz="0" w:space="0" w:color="auto"/>
                    <w:left w:val="none" w:sz="0" w:space="0" w:color="auto"/>
                    <w:bottom w:val="none" w:sz="0" w:space="0" w:color="auto"/>
                    <w:right w:val="none" w:sz="0" w:space="0" w:color="auto"/>
                  </w:divBdr>
                </w:div>
              </w:divsChild>
            </w:div>
            <w:div w:id="1679961495">
              <w:marLeft w:val="0"/>
              <w:marRight w:val="0"/>
              <w:marTop w:val="192"/>
              <w:marBottom w:val="0"/>
              <w:divBdr>
                <w:top w:val="none" w:sz="0" w:space="0" w:color="auto"/>
                <w:left w:val="none" w:sz="0" w:space="0" w:color="auto"/>
                <w:bottom w:val="none" w:sz="0" w:space="0" w:color="auto"/>
                <w:right w:val="none" w:sz="0" w:space="0" w:color="auto"/>
              </w:divBdr>
            </w:div>
            <w:div w:id="1687827043">
              <w:marLeft w:val="0"/>
              <w:marRight w:val="0"/>
              <w:marTop w:val="192"/>
              <w:marBottom w:val="0"/>
              <w:divBdr>
                <w:top w:val="none" w:sz="0" w:space="0" w:color="auto"/>
                <w:left w:val="none" w:sz="0" w:space="0" w:color="auto"/>
                <w:bottom w:val="none" w:sz="0" w:space="0" w:color="auto"/>
                <w:right w:val="none" w:sz="0" w:space="0" w:color="auto"/>
              </w:divBdr>
            </w:div>
            <w:div w:id="1694914472">
              <w:marLeft w:val="0"/>
              <w:marRight w:val="0"/>
              <w:marTop w:val="0"/>
              <w:marBottom w:val="0"/>
              <w:divBdr>
                <w:top w:val="none" w:sz="0" w:space="0" w:color="auto"/>
                <w:left w:val="none" w:sz="0" w:space="0" w:color="auto"/>
                <w:bottom w:val="none" w:sz="0" w:space="0" w:color="auto"/>
                <w:right w:val="none" w:sz="0" w:space="0" w:color="auto"/>
              </w:divBdr>
              <w:divsChild>
                <w:div w:id="1268541123">
                  <w:marLeft w:val="0"/>
                  <w:marRight w:val="0"/>
                  <w:marTop w:val="192"/>
                  <w:marBottom w:val="0"/>
                  <w:divBdr>
                    <w:top w:val="none" w:sz="0" w:space="0" w:color="auto"/>
                    <w:left w:val="none" w:sz="0" w:space="0" w:color="auto"/>
                    <w:bottom w:val="none" w:sz="0" w:space="0" w:color="auto"/>
                    <w:right w:val="none" w:sz="0" w:space="0" w:color="auto"/>
                  </w:divBdr>
                </w:div>
              </w:divsChild>
            </w:div>
            <w:div w:id="1748768034">
              <w:marLeft w:val="0"/>
              <w:marRight w:val="0"/>
              <w:marTop w:val="192"/>
              <w:marBottom w:val="0"/>
              <w:divBdr>
                <w:top w:val="none" w:sz="0" w:space="0" w:color="auto"/>
                <w:left w:val="none" w:sz="0" w:space="0" w:color="auto"/>
                <w:bottom w:val="none" w:sz="0" w:space="0" w:color="auto"/>
                <w:right w:val="none" w:sz="0" w:space="0" w:color="auto"/>
              </w:divBdr>
            </w:div>
            <w:div w:id="1778601985">
              <w:marLeft w:val="0"/>
              <w:marRight w:val="0"/>
              <w:marTop w:val="0"/>
              <w:marBottom w:val="0"/>
              <w:divBdr>
                <w:top w:val="none" w:sz="0" w:space="0" w:color="auto"/>
                <w:left w:val="none" w:sz="0" w:space="0" w:color="auto"/>
                <w:bottom w:val="none" w:sz="0" w:space="0" w:color="auto"/>
                <w:right w:val="none" w:sz="0" w:space="0" w:color="auto"/>
              </w:divBdr>
            </w:div>
            <w:div w:id="1832794172">
              <w:marLeft w:val="0"/>
              <w:marRight w:val="0"/>
              <w:marTop w:val="192"/>
              <w:marBottom w:val="0"/>
              <w:divBdr>
                <w:top w:val="none" w:sz="0" w:space="0" w:color="auto"/>
                <w:left w:val="none" w:sz="0" w:space="0" w:color="auto"/>
                <w:bottom w:val="none" w:sz="0" w:space="0" w:color="auto"/>
                <w:right w:val="none" w:sz="0" w:space="0" w:color="auto"/>
              </w:divBdr>
            </w:div>
            <w:div w:id="1836145143">
              <w:marLeft w:val="0"/>
              <w:marRight w:val="0"/>
              <w:marTop w:val="192"/>
              <w:marBottom w:val="0"/>
              <w:divBdr>
                <w:top w:val="none" w:sz="0" w:space="0" w:color="auto"/>
                <w:left w:val="none" w:sz="0" w:space="0" w:color="auto"/>
                <w:bottom w:val="none" w:sz="0" w:space="0" w:color="auto"/>
                <w:right w:val="none" w:sz="0" w:space="0" w:color="auto"/>
              </w:divBdr>
            </w:div>
            <w:div w:id="1838693160">
              <w:marLeft w:val="0"/>
              <w:marRight w:val="0"/>
              <w:marTop w:val="192"/>
              <w:marBottom w:val="0"/>
              <w:divBdr>
                <w:top w:val="none" w:sz="0" w:space="0" w:color="auto"/>
                <w:left w:val="none" w:sz="0" w:space="0" w:color="auto"/>
                <w:bottom w:val="none" w:sz="0" w:space="0" w:color="auto"/>
                <w:right w:val="none" w:sz="0" w:space="0" w:color="auto"/>
              </w:divBdr>
            </w:div>
            <w:div w:id="1901086680">
              <w:marLeft w:val="0"/>
              <w:marRight w:val="0"/>
              <w:marTop w:val="192"/>
              <w:marBottom w:val="0"/>
              <w:divBdr>
                <w:top w:val="none" w:sz="0" w:space="0" w:color="auto"/>
                <w:left w:val="none" w:sz="0" w:space="0" w:color="auto"/>
                <w:bottom w:val="none" w:sz="0" w:space="0" w:color="auto"/>
                <w:right w:val="none" w:sz="0" w:space="0" w:color="auto"/>
              </w:divBdr>
            </w:div>
            <w:div w:id="1964536296">
              <w:marLeft w:val="0"/>
              <w:marRight w:val="0"/>
              <w:marTop w:val="192"/>
              <w:marBottom w:val="0"/>
              <w:divBdr>
                <w:top w:val="none" w:sz="0" w:space="0" w:color="auto"/>
                <w:left w:val="none" w:sz="0" w:space="0" w:color="auto"/>
                <w:bottom w:val="none" w:sz="0" w:space="0" w:color="auto"/>
                <w:right w:val="none" w:sz="0" w:space="0" w:color="auto"/>
              </w:divBdr>
            </w:div>
            <w:div w:id="1972663830">
              <w:marLeft w:val="0"/>
              <w:marRight w:val="0"/>
              <w:marTop w:val="192"/>
              <w:marBottom w:val="0"/>
              <w:divBdr>
                <w:top w:val="none" w:sz="0" w:space="0" w:color="auto"/>
                <w:left w:val="none" w:sz="0" w:space="0" w:color="auto"/>
                <w:bottom w:val="none" w:sz="0" w:space="0" w:color="auto"/>
                <w:right w:val="none" w:sz="0" w:space="0" w:color="auto"/>
              </w:divBdr>
            </w:div>
            <w:div w:id="1997415687">
              <w:marLeft w:val="0"/>
              <w:marRight w:val="0"/>
              <w:marTop w:val="192"/>
              <w:marBottom w:val="0"/>
              <w:divBdr>
                <w:top w:val="none" w:sz="0" w:space="0" w:color="auto"/>
                <w:left w:val="none" w:sz="0" w:space="0" w:color="auto"/>
                <w:bottom w:val="none" w:sz="0" w:space="0" w:color="auto"/>
                <w:right w:val="none" w:sz="0" w:space="0" w:color="auto"/>
              </w:divBdr>
            </w:div>
            <w:div w:id="2019115950">
              <w:marLeft w:val="0"/>
              <w:marRight w:val="0"/>
              <w:marTop w:val="192"/>
              <w:marBottom w:val="0"/>
              <w:divBdr>
                <w:top w:val="none" w:sz="0" w:space="0" w:color="auto"/>
                <w:left w:val="none" w:sz="0" w:space="0" w:color="auto"/>
                <w:bottom w:val="none" w:sz="0" w:space="0" w:color="auto"/>
                <w:right w:val="none" w:sz="0" w:space="0" w:color="auto"/>
              </w:divBdr>
            </w:div>
            <w:div w:id="2035957854">
              <w:marLeft w:val="0"/>
              <w:marRight w:val="0"/>
              <w:marTop w:val="120"/>
              <w:marBottom w:val="96"/>
              <w:divBdr>
                <w:top w:val="none" w:sz="0" w:space="0" w:color="auto"/>
                <w:left w:val="none" w:sz="0" w:space="0" w:color="auto"/>
                <w:bottom w:val="none" w:sz="0" w:space="0" w:color="auto"/>
                <w:right w:val="none" w:sz="0" w:space="0" w:color="auto"/>
              </w:divBdr>
              <w:divsChild>
                <w:div w:id="1883707046">
                  <w:marLeft w:val="0"/>
                  <w:marRight w:val="0"/>
                  <w:marTop w:val="0"/>
                  <w:marBottom w:val="0"/>
                  <w:divBdr>
                    <w:top w:val="none" w:sz="0" w:space="0" w:color="auto"/>
                    <w:left w:val="none" w:sz="0" w:space="0" w:color="auto"/>
                    <w:bottom w:val="none" w:sz="0" w:space="0" w:color="auto"/>
                    <w:right w:val="none" w:sz="0" w:space="0" w:color="auto"/>
                  </w:divBdr>
                  <w:divsChild>
                    <w:div w:id="184320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786226">
              <w:marLeft w:val="0"/>
              <w:marRight w:val="0"/>
              <w:marTop w:val="192"/>
              <w:marBottom w:val="0"/>
              <w:divBdr>
                <w:top w:val="none" w:sz="0" w:space="0" w:color="auto"/>
                <w:left w:val="none" w:sz="0" w:space="0" w:color="auto"/>
                <w:bottom w:val="none" w:sz="0" w:space="0" w:color="auto"/>
                <w:right w:val="none" w:sz="0" w:space="0" w:color="auto"/>
              </w:divBdr>
            </w:div>
            <w:div w:id="2079085452">
              <w:marLeft w:val="0"/>
              <w:marRight w:val="0"/>
              <w:marTop w:val="192"/>
              <w:marBottom w:val="0"/>
              <w:divBdr>
                <w:top w:val="none" w:sz="0" w:space="0" w:color="auto"/>
                <w:left w:val="none" w:sz="0" w:space="0" w:color="auto"/>
                <w:bottom w:val="none" w:sz="0" w:space="0" w:color="auto"/>
                <w:right w:val="none" w:sz="0" w:space="0" w:color="auto"/>
              </w:divBdr>
            </w:div>
          </w:divsChild>
        </w:div>
      </w:divsChild>
    </w:div>
    <w:div w:id="214207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95C50A-2626-4B35-8FD4-E98B420C9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2456</TotalTime>
  <Pages>15</Pages>
  <Words>2511</Words>
  <Characters>14314</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1</vt:lpstr>
    </vt:vector>
  </TitlesOfParts>
  <Company>WHOLE WORLD</Company>
  <LinksUpToDate>false</LinksUpToDate>
  <CharactersWithSpaces>16792</CharactersWithSpaces>
  <SharedDoc>false</SharedDoc>
  <HLinks>
    <vt:vector size="480" baseType="variant">
      <vt:variant>
        <vt:i4>5963847</vt:i4>
      </vt:variant>
      <vt:variant>
        <vt:i4>237</vt:i4>
      </vt:variant>
      <vt:variant>
        <vt:i4>0</vt:i4>
      </vt:variant>
      <vt:variant>
        <vt:i4>5</vt:i4>
      </vt:variant>
      <vt:variant>
        <vt:lpwstr>normacs://normacs.ru/v5c3</vt:lpwstr>
      </vt:variant>
      <vt:variant>
        <vt:lpwstr/>
      </vt:variant>
      <vt:variant>
        <vt:i4>4915269</vt:i4>
      </vt:variant>
      <vt:variant>
        <vt:i4>234</vt:i4>
      </vt:variant>
      <vt:variant>
        <vt:i4>0</vt:i4>
      </vt:variant>
      <vt:variant>
        <vt:i4>5</vt:i4>
      </vt:variant>
      <vt:variant>
        <vt:lpwstr>normacs://normacs.ru/471</vt:lpwstr>
      </vt:variant>
      <vt:variant>
        <vt:lpwstr/>
      </vt:variant>
      <vt:variant>
        <vt:i4>5111808</vt:i4>
      </vt:variant>
      <vt:variant>
        <vt:i4>231</vt:i4>
      </vt:variant>
      <vt:variant>
        <vt:i4>0</vt:i4>
      </vt:variant>
      <vt:variant>
        <vt:i4>5</vt:i4>
      </vt:variant>
      <vt:variant>
        <vt:lpwstr>normacs://normacs.ru/9r9</vt:lpwstr>
      </vt:variant>
      <vt:variant>
        <vt:lpwstr/>
      </vt:variant>
      <vt:variant>
        <vt:i4>6029340</vt:i4>
      </vt:variant>
      <vt:variant>
        <vt:i4>228</vt:i4>
      </vt:variant>
      <vt:variant>
        <vt:i4>0</vt:i4>
      </vt:variant>
      <vt:variant>
        <vt:i4>5</vt:i4>
      </vt:variant>
      <vt:variant>
        <vt:lpwstr>normacs://normacs.ru/vnd1</vt:lpwstr>
      </vt:variant>
      <vt:variant>
        <vt:lpwstr/>
      </vt:variant>
      <vt:variant>
        <vt:i4>4587589</vt:i4>
      </vt:variant>
      <vt:variant>
        <vt:i4>225</vt:i4>
      </vt:variant>
      <vt:variant>
        <vt:i4>0</vt:i4>
      </vt:variant>
      <vt:variant>
        <vt:i4>5</vt:i4>
      </vt:variant>
      <vt:variant>
        <vt:lpwstr>normacs://normacs.ru/1799</vt:lpwstr>
      </vt:variant>
      <vt:variant>
        <vt:lpwstr/>
      </vt:variant>
      <vt:variant>
        <vt:i4>5046343</vt:i4>
      </vt:variant>
      <vt:variant>
        <vt:i4>222</vt:i4>
      </vt:variant>
      <vt:variant>
        <vt:i4>0</vt:i4>
      </vt:variant>
      <vt:variant>
        <vt:i4>5</vt:i4>
      </vt:variant>
      <vt:variant>
        <vt:lpwstr>normacs://normacs.ru/v5u5</vt:lpwstr>
      </vt:variant>
      <vt:variant>
        <vt:lpwstr/>
      </vt:variant>
      <vt:variant>
        <vt:i4>4915265</vt:i4>
      </vt:variant>
      <vt:variant>
        <vt:i4>219</vt:i4>
      </vt:variant>
      <vt:variant>
        <vt:i4>0</vt:i4>
      </vt:variant>
      <vt:variant>
        <vt:i4>5</vt:i4>
      </vt:variant>
      <vt:variant>
        <vt:lpwstr>normacs://normacs.ru/v3sf</vt:lpwstr>
      </vt:variant>
      <vt:variant>
        <vt:lpwstr/>
      </vt:variant>
      <vt:variant>
        <vt:i4>5111836</vt:i4>
      </vt:variant>
      <vt:variant>
        <vt:i4>216</vt:i4>
      </vt:variant>
      <vt:variant>
        <vt:i4>0</vt:i4>
      </vt:variant>
      <vt:variant>
        <vt:i4>5</vt:i4>
      </vt:variant>
      <vt:variant>
        <vt:lpwstr>normacs://normacs.ru/unuj</vt:lpwstr>
      </vt:variant>
      <vt:variant>
        <vt:lpwstr/>
      </vt:variant>
      <vt:variant>
        <vt:i4>5898271</vt:i4>
      </vt:variant>
      <vt:variant>
        <vt:i4>213</vt:i4>
      </vt:variant>
      <vt:variant>
        <vt:i4>0</vt:i4>
      </vt:variant>
      <vt:variant>
        <vt:i4>5</vt:i4>
      </vt:variant>
      <vt:variant>
        <vt:lpwstr>normacs://normacs.ru/umaq</vt:lpwstr>
      </vt:variant>
      <vt:variant>
        <vt:lpwstr/>
      </vt:variant>
      <vt:variant>
        <vt:i4>5898306</vt:i4>
      </vt:variant>
      <vt:variant>
        <vt:i4>210</vt:i4>
      </vt:variant>
      <vt:variant>
        <vt:i4>0</vt:i4>
      </vt:variant>
      <vt:variant>
        <vt:i4>5</vt:i4>
      </vt:variant>
      <vt:variant>
        <vt:lpwstr>normacs://normacs.ru/a0u</vt:lpwstr>
      </vt:variant>
      <vt:variant>
        <vt:lpwstr/>
      </vt:variant>
      <vt:variant>
        <vt:i4>4980753</vt:i4>
      </vt:variant>
      <vt:variant>
        <vt:i4>207</vt:i4>
      </vt:variant>
      <vt:variant>
        <vt:i4>0</vt:i4>
      </vt:variant>
      <vt:variant>
        <vt:i4>5</vt:i4>
      </vt:variant>
      <vt:variant>
        <vt:lpwstr>normacs://normacs.ru/7c5</vt:lpwstr>
      </vt:variant>
      <vt:variant>
        <vt:lpwstr/>
      </vt:variant>
      <vt:variant>
        <vt:i4>720967</vt:i4>
      </vt:variant>
      <vt:variant>
        <vt:i4>204</vt:i4>
      </vt:variant>
      <vt:variant>
        <vt:i4>0</vt:i4>
      </vt:variant>
      <vt:variant>
        <vt:i4>5</vt:i4>
      </vt:variant>
      <vt:variant>
        <vt:lpwstr>normacs://normacs.ru/15ts</vt:lpwstr>
      </vt:variant>
      <vt:variant>
        <vt:lpwstr/>
      </vt:variant>
      <vt:variant>
        <vt:i4>1572870</vt:i4>
      </vt:variant>
      <vt:variant>
        <vt:i4>201</vt:i4>
      </vt:variant>
      <vt:variant>
        <vt:i4>0</vt:i4>
      </vt:variant>
      <vt:variant>
        <vt:i4>5</vt:i4>
      </vt:variant>
      <vt:variant>
        <vt:lpwstr>normacs://normacs.ru/5tc</vt:lpwstr>
      </vt:variant>
      <vt:variant>
        <vt:lpwstr/>
      </vt:variant>
      <vt:variant>
        <vt:i4>6225939</vt:i4>
      </vt:variant>
      <vt:variant>
        <vt:i4>198</vt:i4>
      </vt:variant>
      <vt:variant>
        <vt:i4>0</vt:i4>
      </vt:variant>
      <vt:variant>
        <vt:i4>5</vt:i4>
      </vt:variant>
      <vt:variant>
        <vt:lpwstr>normacs://normacs.ru/aap</vt:lpwstr>
      </vt:variant>
      <vt:variant>
        <vt:lpwstr/>
      </vt:variant>
      <vt:variant>
        <vt:i4>6029331</vt:i4>
      </vt:variant>
      <vt:variant>
        <vt:i4>195</vt:i4>
      </vt:variant>
      <vt:variant>
        <vt:i4>0</vt:i4>
      </vt:variant>
      <vt:variant>
        <vt:i4>5</vt:i4>
      </vt:variant>
      <vt:variant>
        <vt:lpwstr>normacs://normacs.ru/aas</vt:lpwstr>
      </vt:variant>
      <vt:variant>
        <vt:lpwstr/>
      </vt:variant>
      <vt:variant>
        <vt:i4>4849734</vt:i4>
      </vt:variant>
      <vt:variant>
        <vt:i4>192</vt:i4>
      </vt:variant>
      <vt:variant>
        <vt:i4>0</vt:i4>
      </vt:variant>
      <vt:variant>
        <vt:i4>5</vt:i4>
      </vt:variant>
      <vt:variant>
        <vt:lpwstr>normacs://normacs.ru/v4ro</vt:lpwstr>
      </vt:variant>
      <vt:variant>
        <vt:lpwstr/>
      </vt:variant>
      <vt:variant>
        <vt:i4>1441792</vt:i4>
      </vt:variant>
      <vt:variant>
        <vt:i4>189</vt:i4>
      </vt:variant>
      <vt:variant>
        <vt:i4>0</vt:i4>
      </vt:variant>
      <vt:variant>
        <vt:i4>5</vt:i4>
      </vt:variant>
      <vt:variant>
        <vt:lpwstr>normacs://normacs.ru/9ra</vt:lpwstr>
      </vt:variant>
      <vt:variant>
        <vt:lpwstr/>
      </vt:variant>
      <vt:variant>
        <vt:i4>4259856</vt:i4>
      </vt:variant>
      <vt:variant>
        <vt:i4>186</vt:i4>
      </vt:variant>
      <vt:variant>
        <vt:i4>0</vt:i4>
      </vt:variant>
      <vt:variant>
        <vt:i4>5</vt:i4>
      </vt:variant>
      <vt:variant>
        <vt:lpwstr>normacs://normacs.ru/8b7</vt:lpwstr>
      </vt:variant>
      <vt:variant>
        <vt:lpwstr/>
      </vt:variant>
      <vt:variant>
        <vt:i4>1703959</vt:i4>
      </vt:variant>
      <vt:variant>
        <vt:i4>183</vt:i4>
      </vt:variant>
      <vt:variant>
        <vt:i4>0</vt:i4>
      </vt:variant>
      <vt:variant>
        <vt:i4>5</vt:i4>
      </vt:variant>
      <vt:variant>
        <vt:lpwstr>normacs://normacs.ru/8el</vt:lpwstr>
      </vt:variant>
      <vt:variant>
        <vt:lpwstr/>
      </vt:variant>
      <vt:variant>
        <vt:i4>4194320</vt:i4>
      </vt:variant>
      <vt:variant>
        <vt:i4>180</vt:i4>
      </vt:variant>
      <vt:variant>
        <vt:i4>0</vt:i4>
      </vt:variant>
      <vt:variant>
        <vt:i4>5</vt:i4>
      </vt:variant>
      <vt:variant>
        <vt:lpwstr>normacs://normacs.ru/8b6</vt:lpwstr>
      </vt:variant>
      <vt:variant>
        <vt:lpwstr/>
      </vt:variant>
      <vt:variant>
        <vt:i4>4980760</vt:i4>
      </vt:variant>
      <vt:variant>
        <vt:i4>177</vt:i4>
      </vt:variant>
      <vt:variant>
        <vt:i4>0</vt:i4>
      </vt:variant>
      <vt:variant>
        <vt:i4>5</vt:i4>
      </vt:variant>
      <vt:variant>
        <vt:lpwstr>normacs://normacs.ru/vjtd</vt:lpwstr>
      </vt:variant>
      <vt:variant>
        <vt:lpwstr/>
      </vt:variant>
      <vt:variant>
        <vt:i4>4653076</vt:i4>
      </vt:variant>
      <vt:variant>
        <vt:i4>174</vt:i4>
      </vt:variant>
      <vt:variant>
        <vt:i4>0</vt:i4>
      </vt:variant>
      <vt:variant>
        <vt:i4>5</vt:i4>
      </vt:variant>
      <vt:variant>
        <vt:lpwstr>normacs://normacs.ru/8f1</vt:lpwstr>
      </vt:variant>
      <vt:variant>
        <vt:lpwstr/>
      </vt:variant>
      <vt:variant>
        <vt:i4>5832728</vt:i4>
      </vt:variant>
      <vt:variant>
        <vt:i4>171</vt:i4>
      </vt:variant>
      <vt:variant>
        <vt:i4>0</vt:i4>
      </vt:variant>
      <vt:variant>
        <vt:i4>5</vt:i4>
      </vt:variant>
      <vt:variant>
        <vt:lpwstr>normacs://normacs.ru/ujb8</vt:lpwstr>
      </vt:variant>
      <vt:variant>
        <vt:lpwstr/>
      </vt:variant>
      <vt:variant>
        <vt:i4>4718661</vt:i4>
      </vt:variant>
      <vt:variant>
        <vt:i4>168</vt:i4>
      </vt:variant>
      <vt:variant>
        <vt:i4>0</vt:i4>
      </vt:variant>
      <vt:variant>
        <vt:i4>5</vt:i4>
      </vt:variant>
      <vt:variant>
        <vt:lpwstr>normacs://normacs.ru/771</vt:lpwstr>
      </vt:variant>
      <vt:variant>
        <vt:lpwstr/>
      </vt:variant>
      <vt:variant>
        <vt:i4>6225990</vt:i4>
      </vt:variant>
      <vt:variant>
        <vt:i4>165</vt:i4>
      </vt:variant>
      <vt:variant>
        <vt:i4>0</vt:i4>
      </vt:variant>
      <vt:variant>
        <vt:i4>5</vt:i4>
      </vt:variant>
      <vt:variant>
        <vt:lpwstr>normacs://normacs.ru/v4gr</vt:lpwstr>
      </vt:variant>
      <vt:variant>
        <vt:lpwstr/>
      </vt:variant>
      <vt:variant>
        <vt:i4>5046291</vt:i4>
      </vt:variant>
      <vt:variant>
        <vt:i4>162</vt:i4>
      </vt:variant>
      <vt:variant>
        <vt:i4>0</vt:i4>
      </vt:variant>
      <vt:variant>
        <vt:i4>5</vt:i4>
      </vt:variant>
      <vt:variant>
        <vt:lpwstr>normacs://normacs.ru/3a0</vt:lpwstr>
      </vt:variant>
      <vt:variant>
        <vt:lpwstr/>
      </vt:variant>
      <vt:variant>
        <vt:i4>1114141</vt:i4>
      </vt:variant>
      <vt:variant>
        <vt:i4>159</vt:i4>
      </vt:variant>
      <vt:variant>
        <vt:i4>0</vt:i4>
      </vt:variant>
      <vt:variant>
        <vt:i4>5</vt:i4>
      </vt:variant>
      <vt:variant>
        <vt:lpwstr>normacs://normacs.ru/2om</vt:lpwstr>
      </vt:variant>
      <vt:variant>
        <vt:lpwstr/>
      </vt:variant>
      <vt:variant>
        <vt:i4>1376259</vt:i4>
      </vt:variant>
      <vt:variant>
        <vt:i4>156</vt:i4>
      </vt:variant>
      <vt:variant>
        <vt:i4>0</vt:i4>
      </vt:variant>
      <vt:variant>
        <vt:i4>5</vt:i4>
      </vt:variant>
      <vt:variant>
        <vt:lpwstr>normacs://normacs.ru/9qb</vt:lpwstr>
      </vt:variant>
      <vt:variant>
        <vt:lpwstr/>
      </vt:variant>
      <vt:variant>
        <vt:i4>4784128</vt:i4>
      </vt:variant>
      <vt:variant>
        <vt:i4>153</vt:i4>
      </vt:variant>
      <vt:variant>
        <vt:i4>0</vt:i4>
      </vt:variant>
      <vt:variant>
        <vt:i4>5</vt:i4>
      </vt:variant>
      <vt:variant>
        <vt:lpwstr>normacs://normacs.ru/6r1</vt:lpwstr>
      </vt:variant>
      <vt:variant>
        <vt:lpwstr/>
      </vt:variant>
      <vt:variant>
        <vt:i4>524316</vt:i4>
      </vt:variant>
      <vt:variant>
        <vt:i4>150</vt:i4>
      </vt:variant>
      <vt:variant>
        <vt:i4>0</vt:i4>
      </vt:variant>
      <vt:variant>
        <vt:i4>5</vt:i4>
      </vt:variant>
      <vt:variant>
        <vt:lpwstr>normacs://normacs.ru/2nt</vt:lpwstr>
      </vt:variant>
      <vt:variant>
        <vt:lpwstr/>
      </vt:variant>
      <vt:variant>
        <vt:i4>5046289</vt:i4>
      </vt:variant>
      <vt:variant>
        <vt:i4>147</vt:i4>
      </vt:variant>
      <vt:variant>
        <vt:i4>0</vt:i4>
      </vt:variant>
      <vt:variant>
        <vt:i4>5</vt:i4>
      </vt:variant>
      <vt:variant>
        <vt:lpwstr>normacs://normacs.ru/6c5</vt:lpwstr>
      </vt:variant>
      <vt:variant>
        <vt:lpwstr/>
      </vt:variant>
      <vt:variant>
        <vt:i4>4456514</vt:i4>
      </vt:variant>
      <vt:variant>
        <vt:i4>144</vt:i4>
      </vt:variant>
      <vt:variant>
        <vt:i4>0</vt:i4>
      </vt:variant>
      <vt:variant>
        <vt:i4>5</vt:i4>
      </vt:variant>
      <vt:variant>
        <vt:lpwstr>normacs://normacs.ru/208</vt:lpwstr>
      </vt:variant>
      <vt:variant>
        <vt:lpwstr/>
      </vt:variant>
      <vt:variant>
        <vt:i4>1900614</vt:i4>
      </vt:variant>
      <vt:variant>
        <vt:i4>141</vt:i4>
      </vt:variant>
      <vt:variant>
        <vt:i4>0</vt:i4>
      </vt:variant>
      <vt:variant>
        <vt:i4>5</vt:i4>
      </vt:variant>
      <vt:variant>
        <vt:lpwstr>normacs://normacs.ru/74d</vt:lpwstr>
      </vt:variant>
      <vt:variant>
        <vt:lpwstr/>
      </vt:variant>
      <vt:variant>
        <vt:i4>1048641</vt:i4>
      </vt:variant>
      <vt:variant>
        <vt:i4>138</vt:i4>
      </vt:variant>
      <vt:variant>
        <vt:i4>0</vt:i4>
      </vt:variant>
      <vt:variant>
        <vt:i4>5</vt:i4>
      </vt:variant>
      <vt:variant>
        <vt:lpwstr>normacs://normacs.ru/23l</vt:lpwstr>
      </vt:variant>
      <vt:variant>
        <vt:lpwstr/>
      </vt:variant>
      <vt:variant>
        <vt:i4>1507332</vt:i4>
      </vt:variant>
      <vt:variant>
        <vt:i4>135</vt:i4>
      </vt:variant>
      <vt:variant>
        <vt:i4>0</vt:i4>
      </vt:variant>
      <vt:variant>
        <vt:i4>5</vt:i4>
      </vt:variant>
      <vt:variant>
        <vt:lpwstr>normacs://normacs.ru/3vj</vt:lpwstr>
      </vt:variant>
      <vt:variant>
        <vt:lpwstr/>
      </vt:variant>
      <vt:variant>
        <vt:i4>1179722</vt:i4>
      </vt:variant>
      <vt:variant>
        <vt:i4>132</vt:i4>
      </vt:variant>
      <vt:variant>
        <vt:i4>0</vt:i4>
      </vt:variant>
      <vt:variant>
        <vt:i4>5</vt:i4>
      </vt:variant>
      <vt:variant>
        <vt:lpwstr>normacs://normacs.ru/98e</vt:lpwstr>
      </vt:variant>
      <vt:variant>
        <vt:lpwstr/>
      </vt:variant>
      <vt:variant>
        <vt:i4>1245258</vt:i4>
      </vt:variant>
      <vt:variant>
        <vt:i4>129</vt:i4>
      </vt:variant>
      <vt:variant>
        <vt:i4>0</vt:i4>
      </vt:variant>
      <vt:variant>
        <vt:i4>5</vt:i4>
      </vt:variant>
      <vt:variant>
        <vt:lpwstr>normacs://normacs.ru/98d</vt:lpwstr>
      </vt:variant>
      <vt:variant>
        <vt:lpwstr/>
      </vt:variant>
      <vt:variant>
        <vt:i4>1310794</vt:i4>
      </vt:variant>
      <vt:variant>
        <vt:i4>126</vt:i4>
      </vt:variant>
      <vt:variant>
        <vt:i4>0</vt:i4>
      </vt:variant>
      <vt:variant>
        <vt:i4>5</vt:i4>
      </vt:variant>
      <vt:variant>
        <vt:lpwstr>normacs://normacs.ru/98c</vt:lpwstr>
      </vt:variant>
      <vt:variant>
        <vt:lpwstr/>
      </vt:variant>
      <vt:variant>
        <vt:i4>1376330</vt:i4>
      </vt:variant>
      <vt:variant>
        <vt:i4>123</vt:i4>
      </vt:variant>
      <vt:variant>
        <vt:i4>0</vt:i4>
      </vt:variant>
      <vt:variant>
        <vt:i4>5</vt:i4>
      </vt:variant>
      <vt:variant>
        <vt:lpwstr>normacs://normacs.ru/98b</vt:lpwstr>
      </vt:variant>
      <vt:variant>
        <vt:lpwstr/>
      </vt:variant>
      <vt:variant>
        <vt:i4>4980736</vt:i4>
      </vt:variant>
      <vt:variant>
        <vt:i4>120</vt:i4>
      </vt:variant>
      <vt:variant>
        <vt:i4>0</vt:i4>
      </vt:variant>
      <vt:variant>
        <vt:i4>5</vt:i4>
      </vt:variant>
      <vt:variant>
        <vt:lpwstr>normacs://normacs.ru/2r0</vt:lpwstr>
      </vt:variant>
      <vt:variant>
        <vt:lpwstr/>
      </vt:variant>
      <vt:variant>
        <vt:i4>1966086</vt:i4>
      </vt:variant>
      <vt:variant>
        <vt:i4>117</vt:i4>
      </vt:variant>
      <vt:variant>
        <vt:i4>0</vt:i4>
      </vt:variant>
      <vt:variant>
        <vt:i4>5</vt:i4>
      </vt:variant>
      <vt:variant>
        <vt:lpwstr>normacs://normacs.ru/2tb</vt:lpwstr>
      </vt:variant>
      <vt:variant>
        <vt:lpwstr/>
      </vt:variant>
      <vt:variant>
        <vt:i4>1638403</vt:i4>
      </vt:variant>
      <vt:variant>
        <vt:i4>114</vt:i4>
      </vt:variant>
      <vt:variant>
        <vt:i4>0</vt:i4>
      </vt:variant>
      <vt:variant>
        <vt:i4>5</vt:i4>
      </vt:variant>
      <vt:variant>
        <vt:lpwstr>normacs://normacs.ru/2qe</vt:lpwstr>
      </vt:variant>
      <vt:variant>
        <vt:lpwstr/>
      </vt:variant>
      <vt:variant>
        <vt:i4>1572867</vt:i4>
      </vt:variant>
      <vt:variant>
        <vt:i4>111</vt:i4>
      </vt:variant>
      <vt:variant>
        <vt:i4>0</vt:i4>
      </vt:variant>
      <vt:variant>
        <vt:i4>5</vt:i4>
      </vt:variant>
      <vt:variant>
        <vt:lpwstr>normacs://normacs.ru/2qd</vt:lpwstr>
      </vt:variant>
      <vt:variant>
        <vt:lpwstr/>
      </vt:variant>
      <vt:variant>
        <vt:i4>4915274</vt:i4>
      </vt:variant>
      <vt:variant>
        <vt:i4>108</vt:i4>
      </vt:variant>
      <vt:variant>
        <vt:i4>0</vt:i4>
      </vt:variant>
      <vt:variant>
        <vt:i4>5</vt:i4>
      </vt:variant>
      <vt:variant>
        <vt:lpwstr>normacs://normacs.ru/184q</vt:lpwstr>
      </vt:variant>
      <vt:variant>
        <vt:lpwstr/>
      </vt:variant>
      <vt:variant>
        <vt:i4>1704005</vt:i4>
      </vt:variant>
      <vt:variant>
        <vt:i4>105</vt:i4>
      </vt:variant>
      <vt:variant>
        <vt:i4>0</vt:i4>
      </vt:variant>
      <vt:variant>
        <vt:i4>5</vt:i4>
      </vt:variant>
      <vt:variant>
        <vt:lpwstr>normacs://normacs.ru/17e2</vt:lpwstr>
      </vt:variant>
      <vt:variant>
        <vt:lpwstr/>
      </vt:variant>
      <vt:variant>
        <vt:i4>4784149</vt:i4>
      </vt:variant>
      <vt:variant>
        <vt:i4>102</vt:i4>
      </vt:variant>
      <vt:variant>
        <vt:i4>0</vt:i4>
      </vt:variant>
      <vt:variant>
        <vt:i4>5</vt:i4>
      </vt:variant>
      <vt:variant>
        <vt:lpwstr>normacs://normacs.ru/ugri</vt:lpwstr>
      </vt:variant>
      <vt:variant>
        <vt:lpwstr/>
      </vt:variant>
      <vt:variant>
        <vt:i4>1638468</vt:i4>
      </vt:variant>
      <vt:variant>
        <vt:i4>99</vt:i4>
      </vt:variant>
      <vt:variant>
        <vt:i4>0</vt:i4>
      </vt:variant>
      <vt:variant>
        <vt:i4>5</vt:i4>
      </vt:variant>
      <vt:variant>
        <vt:lpwstr>normacs://normacs.ru/16f2</vt:lpwstr>
      </vt:variant>
      <vt:variant>
        <vt:lpwstr/>
      </vt:variant>
      <vt:variant>
        <vt:i4>2031618</vt:i4>
      </vt:variant>
      <vt:variant>
        <vt:i4>96</vt:i4>
      </vt:variant>
      <vt:variant>
        <vt:i4>0</vt:i4>
      </vt:variant>
      <vt:variant>
        <vt:i4>5</vt:i4>
      </vt:variant>
      <vt:variant>
        <vt:lpwstr>normacs://normacs.ru/6pg</vt:lpwstr>
      </vt:variant>
      <vt:variant>
        <vt:lpwstr/>
      </vt:variant>
      <vt:variant>
        <vt:i4>5111879</vt:i4>
      </vt:variant>
      <vt:variant>
        <vt:i4>93</vt:i4>
      </vt:variant>
      <vt:variant>
        <vt:i4>0</vt:i4>
      </vt:variant>
      <vt:variant>
        <vt:i4>5</vt:i4>
      </vt:variant>
      <vt:variant>
        <vt:lpwstr>normacs://normacs.ru/a5a</vt:lpwstr>
      </vt:variant>
      <vt:variant>
        <vt:lpwstr/>
      </vt:variant>
      <vt:variant>
        <vt:i4>524316</vt:i4>
      </vt:variant>
      <vt:variant>
        <vt:i4>90</vt:i4>
      </vt:variant>
      <vt:variant>
        <vt:i4>0</vt:i4>
      </vt:variant>
      <vt:variant>
        <vt:i4>5</vt:i4>
      </vt:variant>
      <vt:variant>
        <vt:lpwstr>normacs://normacs.ru/5ns</vt:lpwstr>
      </vt:variant>
      <vt:variant>
        <vt:lpwstr/>
      </vt:variant>
      <vt:variant>
        <vt:i4>3997810</vt:i4>
      </vt:variant>
      <vt:variant>
        <vt:i4>87</vt:i4>
      </vt:variant>
      <vt:variant>
        <vt:i4>0</vt:i4>
      </vt:variant>
      <vt:variant>
        <vt:i4>5</vt:i4>
      </vt:variant>
      <vt:variant>
        <vt:lpwstr>normacs://normacs.ru/s6</vt:lpwstr>
      </vt:variant>
      <vt:variant>
        <vt:lpwstr/>
      </vt:variant>
      <vt:variant>
        <vt:i4>2162802</vt:i4>
      </vt:variant>
      <vt:variant>
        <vt:i4>84</vt:i4>
      </vt:variant>
      <vt:variant>
        <vt:i4>0</vt:i4>
      </vt:variant>
      <vt:variant>
        <vt:i4>5</vt:i4>
      </vt:variant>
      <vt:variant>
        <vt:lpwstr>normacs://normacs.ru/of</vt:lpwstr>
      </vt:variant>
      <vt:variant>
        <vt:lpwstr/>
      </vt:variant>
      <vt:variant>
        <vt:i4>2097266</vt:i4>
      </vt:variant>
      <vt:variant>
        <vt:i4>81</vt:i4>
      </vt:variant>
      <vt:variant>
        <vt:i4>0</vt:i4>
      </vt:variant>
      <vt:variant>
        <vt:i4>5</vt:i4>
      </vt:variant>
      <vt:variant>
        <vt:lpwstr>normacs://normacs.ru/ns</vt:lpwstr>
      </vt:variant>
      <vt:variant>
        <vt:lpwstr/>
      </vt:variant>
      <vt:variant>
        <vt:i4>2097266</vt:i4>
      </vt:variant>
      <vt:variant>
        <vt:i4>78</vt:i4>
      </vt:variant>
      <vt:variant>
        <vt:i4>0</vt:i4>
      </vt:variant>
      <vt:variant>
        <vt:i4>5</vt:i4>
      </vt:variant>
      <vt:variant>
        <vt:lpwstr>normacs://normacs.ru/nr</vt:lpwstr>
      </vt:variant>
      <vt:variant>
        <vt:lpwstr/>
      </vt:variant>
      <vt:variant>
        <vt:i4>4325392</vt:i4>
      </vt:variant>
      <vt:variant>
        <vt:i4>75</vt:i4>
      </vt:variant>
      <vt:variant>
        <vt:i4>0</vt:i4>
      </vt:variant>
      <vt:variant>
        <vt:i4>5</vt:i4>
      </vt:variant>
      <vt:variant>
        <vt:lpwstr>normacs://normacs.ru/9b5</vt:lpwstr>
      </vt:variant>
      <vt:variant>
        <vt:lpwstr/>
      </vt:variant>
      <vt:variant>
        <vt:i4>1441811</vt:i4>
      </vt:variant>
      <vt:variant>
        <vt:i4>72</vt:i4>
      </vt:variant>
      <vt:variant>
        <vt:i4>0</vt:i4>
      </vt:variant>
      <vt:variant>
        <vt:i4>5</vt:i4>
      </vt:variant>
      <vt:variant>
        <vt:lpwstr>normacs://normacs.ru/7ao</vt:lpwstr>
      </vt:variant>
      <vt:variant>
        <vt:lpwstr/>
      </vt:variant>
      <vt:variant>
        <vt:i4>5570560</vt:i4>
      </vt:variant>
      <vt:variant>
        <vt:i4>69</vt:i4>
      </vt:variant>
      <vt:variant>
        <vt:i4>0</vt:i4>
      </vt:variant>
      <vt:variant>
        <vt:i4>5</vt:i4>
      </vt:variant>
      <vt:variant>
        <vt:lpwstr>normacs://normacs.ru/vrm3</vt:lpwstr>
      </vt:variant>
      <vt:variant>
        <vt:lpwstr/>
      </vt:variant>
      <vt:variant>
        <vt:i4>5570560</vt:i4>
      </vt:variant>
      <vt:variant>
        <vt:i4>66</vt:i4>
      </vt:variant>
      <vt:variant>
        <vt:i4>0</vt:i4>
      </vt:variant>
      <vt:variant>
        <vt:i4>5</vt:i4>
      </vt:variant>
      <vt:variant>
        <vt:lpwstr>normacs://normacs.ru/vrm3</vt:lpwstr>
      </vt:variant>
      <vt:variant>
        <vt:lpwstr/>
      </vt:variant>
      <vt:variant>
        <vt:i4>720967</vt:i4>
      </vt:variant>
      <vt:variant>
        <vt:i4>63</vt:i4>
      </vt:variant>
      <vt:variant>
        <vt:i4>0</vt:i4>
      </vt:variant>
      <vt:variant>
        <vt:i4>5</vt:i4>
      </vt:variant>
      <vt:variant>
        <vt:lpwstr>normacs://normacs.ru/15ts</vt:lpwstr>
      </vt:variant>
      <vt:variant>
        <vt:lpwstr/>
      </vt:variant>
      <vt:variant>
        <vt:i4>4849734</vt:i4>
      </vt:variant>
      <vt:variant>
        <vt:i4>60</vt:i4>
      </vt:variant>
      <vt:variant>
        <vt:i4>0</vt:i4>
      </vt:variant>
      <vt:variant>
        <vt:i4>5</vt:i4>
      </vt:variant>
      <vt:variant>
        <vt:lpwstr>normacs://normacs.ru/v4ro</vt:lpwstr>
      </vt:variant>
      <vt:variant>
        <vt:lpwstr/>
      </vt:variant>
      <vt:variant>
        <vt:i4>8060932</vt:i4>
      </vt:variant>
      <vt:variant>
        <vt:i4>57</vt:i4>
      </vt:variant>
      <vt:variant>
        <vt:i4>0</vt:i4>
      </vt:variant>
      <vt:variant>
        <vt:i4>5</vt:i4>
      </vt:variant>
      <vt:variant>
        <vt:lpwstr>http://ru.wikipedia.org/wiki/%D0%93%D1%80%D0%B0%D0%B4%D1%83%D1%81_%D0%A6%D0%B5%D0%BB%D1%8C%D1%81%D0%B8%D1%8F</vt:lpwstr>
      </vt:variant>
      <vt:variant>
        <vt:lpwstr/>
      </vt:variant>
      <vt:variant>
        <vt:i4>8060943</vt:i4>
      </vt:variant>
      <vt:variant>
        <vt:i4>54</vt:i4>
      </vt:variant>
      <vt:variant>
        <vt:i4>0</vt:i4>
      </vt:variant>
      <vt:variant>
        <vt:i4>5</vt:i4>
      </vt:variant>
      <vt:variant>
        <vt:lpwstr>http://ru.wikipedia.org/wiki/%D0%93%D0%BE%D1%80%D0%B0_%D0%92%D0%B0%D1%80%D0%B3%D0%B8%D0%BD%D0%B0</vt:lpwstr>
      </vt:variant>
      <vt:variant>
        <vt:lpwstr/>
      </vt:variant>
      <vt:variant>
        <vt:i4>7929868</vt:i4>
      </vt:variant>
      <vt:variant>
        <vt:i4>51</vt:i4>
      </vt:variant>
      <vt:variant>
        <vt:i4>0</vt:i4>
      </vt:variant>
      <vt:variant>
        <vt:i4>5</vt:i4>
      </vt:variant>
      <vt:variant>
        <vt:lpwstr>http://ru.wikipedia.org/wiki/%D0%93%D0%BE%D1%80%D0%B0_%D0%A0%D1%83%D1%81%D1%81%D0%BA%D0%B8%D1%85</vt:lpwstr>
      </vt:variant>
      <vt:variant>
        <vt:lpwstr/>
      </vt:variant>
      <vt:variant>
        <vt:i4>327715</vt:i4>
      </vt:variant>
      <vt:variant>
        <vt:i4>48</vt:i4>
      </vt:variant>
      <vt:variant>
        <vt:i4>0</vt:i4>
      </vt:variant>
      <vt:variant>
        <vt:i4>5</vt:i4>
      </vt:variant>
      <vt:variant>
        <vt:lpwstr>http://ru.wikipedia.org/wiki/%D0%A1%D0%BE%D0%BF%D0%BA%D0%B0_%D0%A5%D0%BE%D0%BB%D0%BE%D0%B4%D0%B8%D0%BB%D1%8C%D0%BD%D0%B8%D0%BA</vt:lpwstr>
      </vt:variant>
      <vt:variant>
        <vt:lpwstr/>
      </vt:variant>
      <vt:variant>
        <vt:i4>2293846</vt:i4>
      </vt:variant>
      <vt:variant>
        <vt:i4>45</vt:i4>
      </vt:variant>
      <vt:variant>
        <vt:i4>0</vt:i4>
      </vt:variant>
      <vt:variant>
        <vt:i4>5</vt:i4>
      </vt:variant>
      <vt:variant>
        <vt:lpwstr>http://ru.wikipedia.org/wiki/%D0%90%D1%80%D1%82%D1%91%D0%BC_%28%D0%B3%D0%BE%D1%80%D0%BE%D0%B4%29</vt:lpwstr>
      </vt:variant>
      <vt:variant>
        <vt:lpwstr/>
      </vt:variant>
      <vt:variant>
        <vt:i4>6225968</vt:i4>
      </vt:variant>
      <vt:variant>
        <vt:i4>42</vt:i4>
      </vt:variant>
      <vt:variant>
        <vt:i4>0</vt:i4>
      </vt:variant>
      <vt:variant>
        <vt:i4>5</vt:i4>
      </vt:variant>
      <vt:variant>
        <vt:lpwstr>http://ru.wikipedia.org/w/index.php?title=%D0%A1%D0%B8%D0%BD%D1%8F%D1%8F_%D1%81%D0%BE%D0%BF%D0%BA%D0%B0&amp;action=edit&amp;redlink=1</vt:lpwstr>
      </vt:variant>
      <vt:variant>
        <vt:lpwstr/>
      </vt:variant>
      <vt:variant>
        <vt:i4>5374035</vt:i4>
      </vt:variant>
      <vt:variant>
        <vt:i4>39</vt:i4>
      </vt:variant>
      <vt:variant>
        <vt:i4>0</vt:i4>
      </vt:variant>
      <vt:variant>
        <vt:i4>5</vt:i4>
      </vt:variant>
      <vt:variant>
        <vt:lpwstr>http://ru.wikipedia.org/wiki/%D0%97%D0%BE%D0%BB%D0%BE%D1%82%D0%BE%D0%B9_%D0%A0%D0%BE%D0%B3_(%D0%92%D0%BB%D0%B0%D0%B4%D0%B8%D0%B2%D0%BE%D1%81%D1%82%D0%BE%D0%BA)</vt:lpwstr>
      </vt:variant>
      <vt:variant>
        <vt:lpwstr/>
      </vt:variant>
      <vt:variant>
        <vt:i4>5636216</vt:i4>
      </vt:variant>
      <vt:variant>
        <vt:i4>36</vt:i4>
      </vt:variant>
      <vt:variant>
        <vt:i4>0</vt:i4>
      </vt:variant>
      <vt:variant>
        <vt:i4>5</vt:i4>
      </vt:variant>
      <vt:variant>
        <vt:lpwstr>http://ru.wikipedia.org/wiki/%D0%A3%D1%81%D1%81%D1%83%D1%80%D0%B8%D0%B9%D1%81%D0%BA%D0%B8%D0%B9_%D0%B7%D0%B0%D0%BB%D0%B8%D0%B2</vt:lpwstr>
      </vt:variant>
      <vt:variant>
        <vt:lpwstr/>
      </vt:variant>
      <vt:variant>
        <vt:i4>7929944</vt:i4>
      </vt:variant>
      <vt:variant>
        <vt:i4>33</vt:i4>
      </vt:variant>
      <vt:variant>
        <vt:i4>0</vt:i4>
      </vt:variant>
      <vt:variant>
        <vt:i4>5</vt:i4>
      </vt:variant>
      <vt:variant>
        <vt:lpwstr>http://ru.wikipedia.org/wiki/%D0%90%D0%BC%D1%83%D1%80%D1%81%D0%BA%D0%B8%D0%B9_%D0%B7%D0%B0%D0%BB%D0%B8%D0%B2</vt:lpwstr>
      </vt:variant>
      <vt:variant>
        <vt:lpwstr/>
      </vt:variant>
      <vt:variant>
        <vt:i4>7471192</vt:i4>
      </vt:variant>
      <vt:variant>
        <vt:i4>30</vt:i4>
      </vt:variant>
      <vt:variant>
        <vt:i4>0</vt:i4>
      </vt:variant>
      <vt:variant>
        <vt:i4>5</vt:i4>
      </vt:variant>
      <vt:variant>
        <vt:lpwstr>http://ru.wikipedia.org/wiki/%D0%9E%D1%81%D1%82%D1%80%D0%BE%D0%B2_%D0%95%D0%BB%D0%B5%D0%BD%D1%8B</vt:lpwstr>
      </vt:variant>
      <vt:variant>
        <vt:lpwstr/>
      </vt:variant>
      <vt:variant>
        <vt:i4>2621440</vt:i4>
      </vt:variant>
      <vt:variant>
        <vt:i4>27</vt:i4>
      </vt:variant>
      <vt:variant>
        <vt:i4>0</vt:i4>
      </vt:variant>
      <vt:variant>
        <vt:i4>5</vt:i4>
      </vt:variant>
      <vt:variant>
        <vt:lpwstr>http://ru.wikipedia.org/wiki/%D0%9E%D1%81%D1%82%D1%80%D0%BE%D0%B2_%D0%A8%D0%BA%D0%BE%D1%82%D0%B0</vt:lpwstr>
      </vt:variant>
      <vt:variant>
        <vt:lpwstr/>
      </vt:variant>
      <vt:variant>
        <vt:i4>3014656</vt:i4>
      </vt:variant>
      <vt:variant>
        <vt:i4>24</vt:i4>
      </vt:variant>
      <vt:variant>
        <vt:i4>0</vt:i4>
      </vt:variant>
      <vt:variant>
        <vt:i4>5</vt:i4>
      </vt:variant>
      <vt:variant>
        <vt:lpwstr>http://ru.wikipedia.org/wiki/%D0%9E%D1%81%D1%82%D1%80%D0%BE%D0%B2_%D0%A0%D0%B8%D0%BA%D0%BE%D1%80%D0%B4%D0%B0</vt:lpwstr>
      </vt:variant>
      <vt:variant>
        <vt:lpwstr/>
      </vt:variant>
      <vt:variant>
        <vt:i4>5242986</vt:i4>
      </vt:variant>
      <vt:variant>
        <vt:i4>21</vt:i4>
      </vt:variant>
      <vt:variant>
        <vt:i4>0</vt:i4>
      </vt:variant>
      <vt:variant>
        <vt:i4>5</vt:i4>
      </vt:variant>
      <vt:variant>
        <vt:lpwstr>http://ru.wikipedia.org/wiki/%D0%A0%D0%B5%D0%B9%D0%BD%D0%B5%D0%BA%D0%B5_%28%D0%BE%D1%81%D1%82%D1%80%D0%BE%D0%B2,_%D0%AF%D0%BF%D0%BE%D0%BD%D1%81%D0%BA%D0%BE%D0%B5_%D0%BC%D0%BE%D1%80%D0%B5%29</vt:lpwstr>
      </vt:variant>
      <vt:variant>
        <vt:lpwstr/>
      </vt:variant>
      <vt:variant>
        <vt:i4>5570676</vt:i4>
      </vt:variant>
      <vt:variant>
        <vt:i4>18</vt:i4>
      </vt:variant>
      <vt:variant>
        <vt:i4>0</vt:i4>
      </vt:variant>
      <vt:variant>
        <vt:i4>5</vt:i4>
      </vt:variant>
      <vt:variant>
        <vt:lpwstr>http://ru.wikipedia.org/wiki/%D0%9E%D1%81%D1%82%D1%80%D0%BE%D0%B2_%D0%9F%D0%BE%D0%BF%D0%BE%D0%B2%D0%B0</vt:lpwstr>
      </vt:variant>
      <vt:variant>
        <vt:lpwstr/>
      </vt:variant>
      <vt:variant>
        <vt:i4>524344</vt:i4>
      </vt:variant>
      <vt:variant>
        <vt:i4>15</vt:i4>
      </vt:variant>
      <vt:variant>
        <vt:i4>0</vt:i4>
      </vt:variant>
      <vt:variant>
        <vt:i4>5</vt:i4>
      </vt:variant>
      <vt:variant>
        <vt:lpwstr>http://ru.wikipedia.org/wiki/%D0%A0%D1%83%D1%81%D1%81%D0%BA%D0%B8%D0%B9_%28%D0%BE%D1%81%D1%82%D1%80%D0%BE%D0%B2,_%D0%9F%D1%80%D0%B8%D0%BC%D0%BE%D1%80%D1%81%D0%BA%D0%B8%D0%B9_%D0%BA%D1%80%D0%B0%D0%B9%29</vt:lpwstr>
      </vt:variant>
      <vt:variant>
        <vt:lpwstr/>
      </vt:variant>
      <vt:variant>
        <vt:i4>25</vt:i4>
      </vt:variant>
      <vt:variant>
        <vt:i4>12</vt:i4>
      </vt:variant>
      <vt:variant>
        <vt:i4>0</vt:i4>
      </vt:variant>
      <vt:variant>
        <vt:i4>5</vt:i4>
      </vt:variant>
      <vt:variant>
        <vt:lpwstr>http://ru.wikipedia.org/wiki/%D0%97%D0%B0%D0%BB%D0%B8%D0%B2_%D0%9F%D0%B5%D1%82%D1%80%D0%B0_%D0%92%D0%B5%D0%BB%D0%B8%D0%BA%D0%BE%D0%B3%D0%BE</vt:lpwstr>
      </vt:variant>
      <vt:variant>
        <vt:lpwstr/>
      </vt:variant>
      <vt:variant>
        <vt:i4>7929864</vt:i4>
      </vt:variant>
      <vt:variant>
        <vt:i4>9</vt:i4>
      </vt:variant>
      <vt:variant>
        <vt:i4>0</vt:i4>
      </vt:variant>
      <vt:variant>
        <vt:i4>5</vt:i4>
      </vt:variant>
      <vt:variant>
        <vt:lpwstr>http://ru.wikipedia.org/wiki/%D0%9F%D0%B5%D1%81%D1%87%D0%B0%D0%BD%D1%8B%D0%B9_%28%D0%BF%D0%BE%D0%BB%D1%83%D0%BE%D1%81%D1%82%D1%80%D0%BE%D0%B2%29</vt:lpwstr>
      </vt:variant>
      <vt:variant>
        <vt:lpwstr/>
      </vt:variant>
      <vt:variant>
        <vt:i4>5439558</vt:i4>
      </vt:variant>
      <vt:variant>
        <vt:i4>6</vt:i4>
      </vt:variant>
      <vt:variant>
        <vt:i4>0</vt:i4>
      </vt:variant>
      <vt:variant>
        <vt:i4>5</vt:i4>
      </vt:variant>
      <vt:variant>
        <vt:lpwstr>http://ru.wikipedia.org/wiki/%D0%A2%D1%80%D1%83%D0%B4%D0%BE%D0%B2%D0%BE%D0%B5_%28%D0%9F%D1%80%D0%B8%D0%BC%D0%BE%D1%80%D1%81%D0%BA%D0%B8%D0%B9_%D0%BA%D1%80%D0%B0%D0%B9%29</vt:lpwstr>
      </vt:variant>
      <vt:variant>
        <vt:lpwstr/>
      </vt:variant>
      <vt:variant>
        <vt:i4>524394</vt:i4>
      </vt:variant>
      <vt:variant>
        <vt:i4>3</vt:i4>
      </vt:variant>
      <vt:variant>
        <vt:i4>0</vt:i4>
      </vt:variant>
      <vt:variant>
        <vt:i4>5</vt:i4>
      </vt:variant>
      <vt:variant>
        <vt:lpwstr>http://ru.wikipedia.org/wiki/%D0%9F%D0%BE%D0%BB%D1%83%D0%BE%D1%81%D1%82%D1%80%D0%BE%D0%B2_%D0%9C%D1%83%D1%80%D0%B0%D0%B2%D1%8C%D1%91%D0%B2%D0%B0-%D0%90%D0%BC%D1%83%D1%80%D1%81%D0%BA%D0%BE%D0%B3%D0%BE</vt:lpwstr>
      </vt:variant>
      <vt:variant>
        <vt:lpwstr/>
      </vt:variant>
      <vt:variant>
        <vt:i4>2949228</vt:i4>
      </vt:variant>
      <vt:variant>
        <vt:i4>0</vt:i4>
      </vt:variant>
      <vt:variant>
        <vt:i4>0</vt:i4>
      </vt:variant>
      <vt:variant>
        <vt:i4>5</vt:i4>
      </vt:variant>
      <vt:variant>
        <vt:lpwstr>http://ru.wikipedia.org/wiki/%D0%92%D0%BB%D0%B0%D0%B4%D0%B8%D0%B2%D0%BE%D1%81%D1%82%D0%BE%D0%BA%D1%81%D0%BA%D0%B8%D0%B9_%D0%B3%D0%BE%D1%80%D0%BE%D0%B4%D1%81%D0%BA%D0%BE%D0%B9_%D0%BE%D0%BA%D1%80%D1%83%D0%B3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RATIBOR</dc:creator>
  <cp:keywords/>
  <dc:description/>
  <cp:lastModifiedBy>Карачевцева Дарья Дмитриевна</cp:lastModifiedBy>
  <cp:revision>64</cp:revision>
  <cp:lastPrinted>2026-03-16T07:51:00Z</cp:lastPrinted>
  <dcterms:created xsi:type="dcterms:W3CDTF">2021-11-29T00:50:00Z</dcterms:created>
  <dcterms:modified xsi:type="dcterms:W3CDTF">2026-04-06T06:07:00Z</dcterms:modified>
</cp:coreProperties>
</file>