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CEDB61" w14:textId="6361094E" w:rsidR="001937FF" w:rsidRPr="003223D6" w:rsidRDefault="001937FF" w:rsidP="001937FF">
      <w:pPr>
        <w:keepNext/>
        <w:keepLines/>
        <w:suppressAutoHyphens w:val="0"/>
        <w:ind w:left="16018" w:right="2578"/>
        <w:jc w:val="both"/>
        <w:outlineLvl w:val="0"/>
        <w:rPr>
          <w:color w:val="000000"/>
          <w:lang w:eastAsia="ru-RU"/>
        </w:rPr>
      </w:pPr>
      <w:bookmarkStart w:id="0" w:name="_Toc193712341"/>
      <w:bookmarkStart w:id="1" w:name="_Toc201067013"/>
      <w:r w:rsidRPr="003223D6">
        <w:rPr>
          <w:color w:val="000000"/>
          <w:lang w:eastAsia="ru-RU"/>
        </w:rPr>
        <w:t xml:space="preserve">Приложение </w:t>
      </w:r>
    </w:p>
    <w:p w14:paraId="62C31119" w14:textId="77777777" w:rsidR="001937FF" w:rsidRPr="003223D6" w:rsidRDefault="001937FF" w:rsidP="001937FF">
      <w:pPr>
        <w:keepNext/>
        <w:keepLines/>
        <w:suppressAutoHyphens w:val="0"/>
        <w:ind w:left="16018" w:right="2578"/>
        <w:jc w:val="both"/>
        <w:outlineLvl w:val="0"/>
        <w:rPr>
          <w:color w:val="000000"/>
          <w:lang w:eastAsia="ru-RU"/>
        </w:rPr>
      </w:pPr>
      <w:r w:rsidRPr="003223D6">
        <w:rPr>
          <w:color w:val="000000"/>
          <w:lang w:eastAsia="ru-RU"/>
        </w:rPr>
        <w:t xml:space="preserve">к постановлению администрации </w:t>
      </w:r>
    </w:p>
    <w:p w14:paraId="7073C565" w14:textId="77777777" w:rsidR="001937FF" w:rsidRDefault="001937FF" w:rsidP="001937FF">
      <w:pPr>
        <w:keepNext/>
        <w:keepLines/>
        <w:suppressAutoHyphens w:val="0"/>
        <w:ind w:left="16018" w:right="2578"/>
        <w:jc w:val="both"/>
        <w:outlineLvl w:val="0"/>
        <w:rPr>
          <w:color w:val="000000"/>
          <w:lang w:eastAsia="ru-RU"/>
        </w:rPr>
      </w:pPr>
      <w:r w:rsidRPr="003223D6">
        <w:rPr>
          <w:color w:val="000000"/>
          <w:lang w:eastAsia="ru-RU"/>
        </w:rPr>
        <w:t>города Благовещенска</w:t>
      </w:r>
      <w:r>
        <w:rPr>
          <w:color w:val="000000"/>
          <w:lang w:eastAsia="ru-RU"/>
        </w:rPr>
        <w:t xml:space="preserve">      </w:t>
      </w:r>
    </w:p>
    <w:p w14:paraId="54F8D34C" w14:textId="3C5809BF" w:rsidR="001937FF" w:rsidRPr="009F4A81" w:rsidRDefault="001937FF" w:rsidP="001937FF">
      <w:pPr>
        <w:pStyle w:val="afd"/>
        <w:autoSpaceDE w:val="0"/>
        <w:adjustRightInd w:val="0"/>
        <w:spacing w:line="240" w:lineRule="auto"/>
        <w:ind w:left="16018" w:right="2578"/>
        <w:textAlignment w:val="baseline"/>
        <w:outlineLvl w:val="0"/>
        <w:rPr>
          <w:rFonts w:ascii="Times New Roman" w:hAnsi="Times New Roman"/>
          <w:lang w:eastAsia="ru-RU"/>
        </w:rPr>
      </w:pPr>
      <w:r w:rsidRPr="009F4A81">
        <w:rPr>
          <w:rFonts w:ascii="Times New Roman" w:hAnsi="Times New Roman"/>
          <w:lang w:eastAsia="ru-RU"/>
        </w:rPr>
        <w:t xml:space="preserve">от </w:t>
      </w:r>
      <w:r w:rsidR="009F4A81" w:rsidRPr="009F4A81">
        <w:rPr>
          <w:rFonts w:ascii="Times New Roman" w:hAnsi="Times New Roman"/>
          <w:lang w:eastAsia="ru-RU"/>
        </w:rPr>
        <w:t>19.05.2026</w:t>
      </w:r>
      <w:r w:rsidRPr="009F4A81">
        <w:rPr>
          <w:rFonts w:ascii="Times New Roman" w:hAnsi="Times New Roman"/>
          <w:lang w:eastAsia="ru-RU"/>
        </w:rPr>
        <w:t xml:space="preserve"> № </w:t>
      </w:r>
      <w:r w:rsidR="009F4A81" w:rsidRPr="009F4A81">
        <w:rPr>
          <w:rFonts w:ascii="Times New Roman" w:hAnsi="Times New Roman"/>
          <w:lang w:eastAsia="ru-RU"/>
        </w:rPr>
        <w:t>2543</w:t>
      </w:r>
    </w:p>
    <w:p w14:paraId="64F93460" w14:textId="7359AE8B" w:rsidR="001937FF" w:rsidRDefault="001937FF" w:rsidP="001937FF">
      <w:pPr>
        <w:tabs>
          <w:tab w:val="left" w:pos="7780"/>
        </w:tabs>
      </w:pPr>
      <w:r>
        <w:tab/>
      </w:r>
    </w:p>
    <w:p w14:paraId="34BA3A8A" w14:textId="2886AC0E" w:rsidR="001937FF" w:rsidRPr="001937FF" w:rsidRDefault="001937FF" w:rsidP="001937FF">
      <w:pPr>
        <w:tabs>
          <w:tab w:val="left" w:pos="7780"/>
        </w:tabs>
        <w:jc w:val="center"/>
      </w:pPr>
      <w:r w:rsidRPr="007F72F1">
        <w:rPr>
          <w:rFonts w:eastAsia="GOST Type AU"/>
          <w:b/>
        </w:rPr>
        <w:t xml:space="preserve">Чертеж </w:t>
      </w:r>
      <w:r>
        <w:rPr>
          <w:rFonts w:eastAsia="GOST Type AU"/>
          <w:b/>
        </w:rPr>
        <w:t>межевания территории. 1 этап</w:t>
      </w:r>
    </w:p>
    <w:bookmarkEnd w:id="0"/>
    <w:bookmarkEnd w:id="1"/>
    <w:p w14:paraId="6BBD973A" w14:textId="5B9F7788" w:rsidR="005731E3" w:rsidRDefault="00A26A67" w:rsidP="00D54988">
      <w:pPr>
        <w:pStyle w:val="afd"/>
        <w:autoSpaceDE w:val="0"/>
        <w:adjustRightInd w:val="0"/>
        <w:spacing w:line="240" w:lineRule="auto"/>
        <w:ind w:left="0"/>
        <w:jc w:val="center"/>
        <w:textAlignment w:val="baseline"/>
        <w:outlineLvl w:val="0"/>
        <w:rPr>
          <w:rFonts w:ascii="Times New Roman" w:eastAsia="GOST Type AU" w:hAnsi="Times New Roman"/>
          <w:b/>
          <w:sz w:val="24"/>
          <w:szCs w:val="24"/>
        </w:rPr>
      </w:pPr>
      <w:r>
        <w:rPr>
          <w:rFonts w:ascii="Times New Roman" w:eastAsia="GOST Type AU" w:hAnsi="Times New Roman"/>
          <w:b/>
          <w:noProof/>
          <w:sz w:val="24"/>
          <w:szCs w:val="24"/>
        </w:rPr>
        <w:drawing>
          <wp:anchor distT="0" distB="0" distL="114300" distR="114300" simplePos="0" relativeHeight="251658240" behindDoc="0" locked="0" layoutInCell="1" allowOverlap="1" wp14:anchorId="6106C800" wp14:editId="041391C7">
            <wp:simplePos x="0" y="0"/>
            <wp:positionH relativeFrom="column">
              <wp:posOffset>1619250</wp:posOffset>
            </wp:positionH>
            <wp:positionV relativeFrom="paragraph">
              <wp:posOffset>141160</wp:posOffset>
            </wp:positionV>
            <wp:extent cx="10994390" cy="7772400"/>
            <wp:effectExtent l="0" t="0" r="0" b="0"/>
            <wp:wrapNone/>
            <wp:docPr id="152530517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994390" cy="77724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A2B7887" w14:textId="45F17843" w:rsidR="00DA64C5" w:rsidRDefault="00DA64C5" w:rsidP="005731E3">
      <w:pPr>
        <w:pStyle w:val="afd"/>
        <w:autoSpaceDE w:val="0"/>
        <w:adjustRightInd w:val="0"/>
        <w:spacing w:line="240" w:lineRule="auto"/>
        <w:ind w:left="0"/>
        <w:jc w:val="center"/>
        <w:textAlignment w:val="baseline"/>
        <w:outlineLvl w:val="0"/>
        <w:rPr>
          <w:rFonts w:ascii="Times New Roman" w:eastAsia="GOST Type AU" w:hAnsi="Times New Roman"/>
          <w:b/>
          <w:sz w:val="24"/>
          <w:szCs w:val="24"/>
        </w:rPr>
      </w:pPr>
    </w:p>
    <w:p w14:paraId="196CA04D" w14:textId="04520EE2" w:rsidR="00843903" w:rsidRDefault="00843903" w:rsidP="00843903">
      <w:pPr>
        <w:pStyle w:val="afd"/>
        <w:autoSpaceDE w:val="0"/>
        <w:adjustRightInd w:val="0"/>
        <w:spacing w:line="240" w:lineRule="auto"/>
        <w:ind w:left="0"/>
        <w:jc w:val="center"/>
        <w:textAlignment w:val="baseline"/>
        <w:outlineLvl w:val="0"/>
        <w:rPr>
          <w:rFonts w:ascii="Times New Roman" w:eastAsia="GOST Type AU" w:hAnsi="Times New Roman"/>
          <w:b/>
          <w:sz w:val="24"/>
          <w:szCs w:val="24"/>
        </w:rPr>
      </w:pPr>
    </w:p>
    <w:sectPr w:rsidR="00843903" w:rsidSect="000402BF">
      <w:footerReference w:type="even" r:id="rId12"/>
      <w:pgSz w:w="23811" w:h="16838" w:orient="landscape" w:code="8"/>
      <w:pgMar w:top="1418" w:right="851" w:bottom="851" w:left="851" w:header="420" w:footer="17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79E7ED" w14:textId="77777777" w:rsidR="002F2F2C" w:rsidRDefault="002F2F2C">
      <w:r>
        <w:separator/>
      </w:r>
    </w:p>
  </w:endnote>
  <w:endnote w:type="continuationSeparator" w:id="0">
    <w:p w14:paraId="341E0994" w14:textId="77777777" w:rsidR="002F2F2C" w:rsidRDefault="002F2F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GOST Type AU">
    <w:charset w:val="CC"/>
    <w:family w:val="auto"/>
    <w:pitch w:val="variable"/>
    <w:sig w:usb0="A000028F" w:usb1="1000004A" w:usb2="00000000" w:usb3="00000000" w:csb0="0000019F" w:csb1="00000000"/>
  </w:font>
  <w:font w:name="Peterburg">
    <w:altName w:val="Times New Roman"/>
    <w:panose1 w:val="00000000000000000000"/>
    <w:charset w:val="00"/>
    <w:family w:val="auto"/>
    <w:notTrueType/>
    <w:pitch w:val="variable"/>
    <w:sig w:usb0="00000003" w:usb1="00000000" w:usb2="00000000" w:usb3="00000000" w:csb0="00000001" w:csb1="00000000"/>
  </w:font>
  <w:font w:name="GOST type A">
    <w:altName w:val="Calibri"/>
    <w:charset w:val="CC"/>
    <w:family w:val="swiss"/>
    <w:pitch w:val="variable"/>
    <w:sig w:usb0="00000203" w:usb1="00000000" w:usb2="00000000" w:usb3="00000000" w:csb0="00000005" w:csb1="00000000"/>
  </w:font>
  <w:font w:name="Calibri">
    <w:panose1 w:val="020F05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CC"/>
    <w:family w:val="modern"/>
    <w:pitch w:val="fixed"/>
    <w:sig w:usb0="E00006FF" w:usb1="0000FCFF" w:usb2="00000001" w:usb3="00000000" w:csb0="000001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4287C8" w14:textId="77777777" w:rsidR="002268A0" w:rsidRDefault="002268A0" w:rsidP="001666DE">
    <w:pPr>
      <w:pStyle w:val="ab"/>
      <w:framePr w:wrap="around" w:vAnchor="text" w:hAnchor="margin" w:xAlign="right" w:y="1"/>
      <w:rPr>
        <w:rStyle w:val="a4"/>
      </w:rPr>
    </w:pPr>
    <w:r>
      <w:rPr>
        <w:rStyle w:val="a4"/>
      </w:rPr>
      <w:fldChar w:fldCharType="begin"/>
    </w:r>
    <w:r>
      <w:rPr>
        <w:rStyle w:val="a4"/>
      </w:rPr>
      <w:instrText xml:space="preserve">PAGE  </w:instrText>
    </w:r>
    <w:r>
      <w:rPr>
        <w:rStyle w:val="a4"/>
      </w:rPr>
      <w:fldChar w:fldCharType="end"/>
    </w:r>
  </w:p>
  <w:p w14:paraId="0B5FEDAF" w14:textId="77777777" w:rsidR="002268A0" w:rsidRDefault="002268A0" w:rsidP="001666DE">
    <w:pPr>
      <w:pStyle w:val="ab"/>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DDEF27" w14:textId="77777777" w:rsidR="002F2F2C" w:rsidRDefault="002F2F2C">
      <w:r>
        <w:separator/>
      </w:r>
    </w:p>
  </w:footnote>
  <w:footnote w:type="continuationSeparator" w:id="0">
    <w:p w14:paraId="15EB98E6" w14:textId="77777777" w:rsidR="002F2F2C" w:rsidRDefault="002F2F2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92F8D4E0"/>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name w:val="WW8Num1"/>
    <w:lvl w:ilvl="0">
      <w:start w:val="1"/>
      <w:numFmt w:val="bullet"/>
      <w:lvlText w:val=""/>
      <w:lvlJc w:val="left"/>
      <w:pPr>
        <w:tabs>
          <w:tab w:val="num" w:pos="360"/>
        </w:tabs>
        <w:ind w:left="360" w:hanging="360"/>
      </w:pPr>
      <w:rPr>
        <w:rFonts w:ascii="Symbol" w:hAnsi="Symbol" w:cs="Times New Roman"/>
      </w:rPr>
    </w:lvl>
    <w:lvl w:ilvl="1">
      <w:start w:val="1"/>
      <w:numFmt w:val="bullet"/>
      <w:lvlText w:val=""/>
      <w:lvlJc w:val="left"/>
      <w:pPr>
        <w:tabs>
          <w:tab w:val="num" w:pos="720"/>
        </w:tabs>
        <w:ind w:left="720" w:hanging="360"/>
      </w:pPr>
      <w:rPr>
        <w:rFonts w:ascii="Symbol" w:hAnsi="Symbol" w:cs="Times New Roman"/>
      </w:rPr>
    </w:lvl>
    <w:lvl w:ilvl="2">
      <w:start w:val="1"/>
      <w:numFmt w:val="bullet"/>
      <w:lvlText w:val=""/>
      <w:lvlJc w:val="left"/>
      <w:pPr>
        <w:tabs>
          <w:tab w:val="num" w:pos="1080"/>
        </w:tabs>
        <w:ind w:left="1080" w:hanging="360"/>
      </w:pPr>
      <w:rPr>
        <w:rFonts w:ascii="Symbol" w:hAnsi="Symbol" w:cs="Times New Roman"/>
      </w:rPr>
    </w:lvl>
    <w:lvl w:ilvl="3">
      <w:start w:val="1"/>
      <w:numFmt w:val="bullet"/>
      <w:lvlText w:val=""/>
      <w:lvlJc w:val="left"/>
      <w:pPr>
        <w:tabs>
          <w:tab w:val="num" w:pos="1440"/>
        </w:tabs>
        <w:ind w:left="1440" w:hanging="360"/>
      </w:pPr>
      <w:rPr>
        <w:rFonts w:ascii="Symbol" w:hAnsi="Symbol" w:cs="Times New Roman"/>
      </w:rPr>
    </w:lvl>
    <w:lvl w:ilvl="4">
      <w:start w:val="1"/>
      <w:numFmt w:val="bullet"/>
      <w:lvlText w:val=""/>
      <w:lvlJc w:val="left"/>
      <w:pPr>
        <w:tabs>
          <w:tab w:val="num" w:pos="1800"/>
        </w:tabs>
        <w:ind w:left="1800" w:hanging="360"/>
      </w:pPr>
      <w:rPr>
        <w:rFonts w:ascii="Symbol" w:hAnsi="Symbol" w:cs="Times New Roman"/>
      </w:rPr>
    </w:lvl>
    <w:lvl w:ilvl="5">
      <w:start w:val="1"/>
      <w:numFmt w:val="bullet"/>
      <w:lvlText w:val=""/>
      <w:lvlJc w:val="left"/>
      <w:pPr>
        <w:tabs>
          <w:tab w:val="num" w:pos="2160"/>
        </w:tabs>
        <w:ind w:left="2160" w:hanging="360"/>
      </w:pPr>
      <w:rPr>
        <w:rFonts w:ascii="Symbol" w:hAnsi="Symbol" w:cs="Times New Roman"/>
      </w:rPr>
    </w:lvl>
    <w:lvl w:ilvl="6">
      <w:start w:val="1"/>
      <w:numFmt w:val="bullet"/>
      <w:lvlText w:val=""/>
      <w:lvlJc w:val="left"/>
      <w:pPr>
        <w:tabs>
          <w:tab w:val="num" w:pos="2520"/>
        </w:tabs>
        <w:ind w:left="2520" w:hanging="360"/>
      </w:pPr>
      <w:rPr>
        <w:rFonts w:ascii="Symbol" w:hAnsi="Symbol" w:cs="Times New Roman"/>
      </w:rPr>
    </w:lvl>
    <w:lvl w:ilvl="7">
      <w:start w:val="1"/>
      <w:numFmt w:val="bullet"/>
      <w:lvlText w:val=""/>
      <w:lvlJc w:val="left"/>
      <w:pPr>
        <w:tabs>
          <w:tab w:val="num" w:pos="2880"/>
        </w:tabs>
        <w:ind w:left="2880" w:hanging="360"/>
      </w:pPr>
      <w:rPr>
        <w:rFonts w:ascii="Symbol" w:hAnsi="Symbol" w:cs="Times New Roman"/>
      </w:rPr>
    </w:lvl>
    <w:lvl w:ilvl="8">
      <w:start w:val="1"/>
      <w:numFmt w:val="bullet"/>
      <w:lvlText w:val=""/>
      <w:lvlJc w:val="left"/>
      <w:pPr>
        <w:tabs>
          <w:tab w:val="num" w:pos="3240"/>
        </w:tabs>
        <w:ind w:left="3240" w:hanging="360"/>
      </w:pPr>
      <w:rPr>
        <w:rFonts w:ascii="Symbol" w:hAnsi="Symbol" w:cs="Times New Roman"/>
      </w:rPr>
    </w:lvl>
  </w:abstractNum>
  <w:abstractNum w:abstractNumId="2" w15:restartNumberingAfterBreak="0">
    <w:nsid w:val="00000002"/>
    <w:multiLevelType w:val="multilevel"/>
    <w:tmpl w:val="00000002"/>
    <w:name w:val="WW8Num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00000003"/>
    <w:multiLevelType w:val="multilevel"/>
    <w:tmpl w:val="00000003"/>
    <w:name w:val="WW8Num3"/>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00000005"/>
    <w:multiLevelType w:val="singleLevel"/>
    <w:tmpl w:val="00000005"/>
    <w:name w:val="WW8Num4"/>
    <w:lvl w:ilvl="0">
      <w:start w:val="1"/>
      <w:numFmt w:val="bullet"/>
      <w:lvlText w:val=""/>
      <w:lvlJc w:val="left"/>
      <w:pPr>
        <w:tabs>
          <w:tab w:val="num" w:pos="425"/>
        </w:tabs>
        <w:ind w:left="425" w:hanging="425"/>
      </w:pPr>
      <w:rPr>
        <w:rFonts w:ascii="Symbol" w:hAnsi="Symbol"/>
      </w:rPr>
    </w:lvl>
  </w:abstractNum>
  <w:abstractNum w:abstractNumId="5" w15:restartNumberingAfterBreak="0">
    <w:nsid w:val="00000006"/>
    <w:multiLevelType w:val="multilevel"/>
    <w:tmpl w:val="00000006"/>
    <w:name w:val="WW8Num5"/>
    <w:lvl w:ilvl="0">
      <w:start w:val="1"/>
      <w:numFmt w:val="bullet"/>
      <w:lvlText w:val=""/>
      <w:lvlJc w:val="left"/>
      <w:pPr>
        <w:tabs>
          <w:tab w:val="num" w:pos="757"/>
        </w:tabs>
        <w:ind w:left="737" w:hanging="340"/>
      </w:pPr>
      <w:rPr>
        <w:rFonts w:ascii="Symbol" w:hAnsi="Symbol"/>
      </w:rPr>
    </w:lvl>
    <w:lvl w:ilvl="1">
      <w:start w:val="1"/>
      <w:numFmt w:val="bullet"/>
      <w:lvlText w:val=""/>
      <w:lvlJc w:val="left"/>
      <w:pPr>
        <w:tabs>
          <w:tab w:val="num" w:pos="1449"/>
        </w:tabs>
        <w:ind w:left="1080" w:firstLine="0"/>
      </w:pPr>
      <w:rPr>
        <w:rFonts w:ascii="Symbol" w:hAnsi="Symbol"/>
      </w:rPr>
    </w:lvl>
    <w:lvl w:ilvl="2">
      <w:start w:val="1"/>
      <w:numFmt w:val="bullet"/>
      <w:lvlText w:val=""/>
      <w:lvlJc w:val="left"/>
      <w:pPr>
        <w:tabs>
          <w:tab w:val="num" w:pos="2645"/>
        </w:tabs>
        <w:ind w:left="2645" w:hanging="360"/>
      </w:pPr>
      <w:rPr>
        <w:rFonts w:ascii="Wingdings" w:hAnsi="Wingdings"/>
      </w:rPr>
    </w:lvl>
    <w:lvl w:ilvl="3">
      <w:start w:val="1"/>
      <w:numFmt w:val="bullet"/>
      <w:lvlText w:val=""/>
      <w:lvlJc w:val="left"/>
      <w:pPr>
        <w:tabs>
          <w:tab w:val="num" w:pos="3365"/>
        </w:tabs>
        <w:ind w:left="3365" w:hanging="360"/>
      </w:pPr>
      <w:rPr>
        <w:rFonts w:ascii="Symbol" w:hAnsi="Symbol"/>
      </w:rPr>
    </w:lvl>
    <w:lvl w:ilvl="4">
      <w:start w:val="1"/>
      <w:numFmt w:val="bullet"/>
      <w:lvlText w:val="o"/>
      <w:lvlJc w:val="left"/>
      <w:pPr>
        <w:tabs>
          <w:tab w:val="num" w:pos="4085"/>
        </w:tabs>
        <w:ind w:left="4085" w:hanging="360"/>
      </w:pPr>
      <w:rPr>
        <w:rFonts w:ascii="Courier New" w:hAnsi="Courier New"/>
      </w:rPr>
    </w:lvl>
    <w:lvl w:ilvl="5">
      <w:start w:val="1"/>
      <w:numFmt w:val="bullet"/>
      <w:lvlText w:val=""/>
      <w:lvlJc w:val="left"/>
      <w:pPr>
        <w:tabs>
          <w:tab w:val="num" w:pos="4805"/>
        </w:tabs>
        <w:ind w:left="4805" w:hanging="360"/>
      </w:pPr>
      <w:rPr>
        <w:rFonts w:ascii="Wingdings" w:hAnsi="Wingdings"/>
      </w:rPr>
    </w:lvl>
    <w:lvl w:ilvl="6">
      <w:start w:val="1"/>
      <w:numFmt w:val="bullet"/>
      <w:lvlText w:val=""/>
      <w:lvlJc w:val="left"/>
      <w:pPr>
        <w:tabs>
          <w:tab w:val="num" w:pos="5525"/>
        </w:tabs>
        <w:ind w:left="5525" w:hanging="360"/>
      </w:pPr>
      <w:rPr>
        <w:rFonts w:ascii="Symbol" w:hAnsi="Symbol"/>
      </w:rPr>
    </w:lvl>
    <w:lvl w:ilvl="7">
      <w:start w:val="1"/>
      <w:numFmt w:val="bullet"/>
      <w:lvlText w:val="o"/>
      <w:lvlJc w:val="left"/>
      <w:pPr>
        <w:tabs>
          <w:tab w:val="num" w:pos="6245"/>
        </w:tabs>
        <w:ind w:left="6245" w:hanging="360"/>
      </w:pPr>
      <w:rPr>
        <w:rFonts w:ascii="Courier New" w:hAnsi="Courier New"/>
      </w:rPr>
    </w:lvl>
    <w:lvl w:ilvl="8">
      <w:start w:val="1"/>
      <w:numFmt w:val="bullet"/>
      <w:lvlText w:val=""/>
      <w:lvlJc w:val="left"/>
      <w:pPr>
        <w:tabs>
          <w:tab w:val="num" w:pos="6965"/>
        </w:tabs>
        <w:ind w:left="6965" w:hanging="360"/>
      </w:pPr>
      <w:rPr>
        <w:rFonts w:ascii="Wingdings" w:hAnsi="Wingdings"/>
      </w:rPr>
    </w:lvl>
  </w:abstractNum>
  <w:abstractNum w:abstractNumId="6" w15:restartNumberingAfterBreak="0">
    <w:nsid w:val="00000007"/>
    <w:multiLevelType w:val="singleLevel"/>
    <w:tmpl w:val="00000007"/>
    <w:name w:val="WW8Num6"/>
    <w:lvl w:ilvl="0">
      <w:start w:val="1"/>
      <w:numFmt w:val="bullet"/>
      <w:lvlText w:val=""/>
      <w:lvlJc w:val="left"/>
      <w:pPr>
        <w:tabs>
          <w:tab w:val="num" w:pos="425"/>
        </w:tabs>
        <w:ind w:left="425" w:hanging="425"/>
      </w:pPr>
      <w:rPr>
        <w:rFonts w:ascii="Symbol" w:hAnsi="Symbol"/>
      </w:rPr>
    </w:lvl>
  </w:abstractNum>
  <w:abstractNum w:abstractNumId="7" w15:restartNumberingAfterBreak="0">
    <w:nsid w:val="00000008"/>
    <w:multiLevelType w:val="singleLevel"/>
    <w:tmpl w:val="00000008"/>
    <w:name w:val="WW8Num7"/>
    <w:lvl w:ilvl="0">
      <w:start w:val="1"/>
      <w:numFmt w:val="bullet"/>
      <w:lvlText w:val=""/>
      <w:lvlJc w:val="left"/>
      <w:pPr>
        <w:tabs>
          <w:tab w:val="num" w:pos="1134"/>
        </w:tabs>
        <w:ind w:left="0" w:firstLine="709"/>
      </w:pPr>
      <w:rPr>
        <w:rFonts w:ascii="Symbol" w:hAnsi="Symbol"/>
      </w:rPr>
    </w:lvl>
  </w:abstractNum>
  <w:abstractNum w:abstractNumId="8" w15:restartNumberingAfterBreak="0">
    <w:nsid w:val="00000009"/>
    <w:multiLevelType w:val="singleLevel"/>
    <w:tmpl w:val="00000009"/>
    <w:name w:val="WW8Num8"/>
    <w:lvl w:ilvl="0">
      <w:start w:val="1"/>
      <w:numFmt w:val="bullet"/>
      <w:lvlText w:val=""/>
      <w:lvlJc w:val="left"/>
      <w:pPr>
        <w:tabs>
          <w:tab w:val="num" w:pos="851"/>
        </w:tabs>
        <w:ind w:left="851" w:hanging="114"/>
      </w:pPr>
      <w:rPr>
        <w:rFonts w:ascii="Symbol" w:hAnsi="Symbol"/>
      </w:rPr>
    </w:lvl>
  </w:abstractNum>
  <w:abstractNum w:abstractNumId="9" w15:restartNumberingAfterBreak="0">
    <w:nsid w:val="0000000A"/>
    <w:multiLevelType w:val="singleLevel"/>
    <w:tmpl w:val="0000000A"/>
    <w:name w:val="WW8Num9"/>
    <w:lvl w:ilvl="0">
      <w:start w:val="1"/>
      <w:numFmt w:val="bullet"/>
      <w:lvlText w:val=""/>
      <w:lvlJc w:val="left"/>
      <w:pPr>
        <w:tabs>
          <w:tab w:val="num" w:pos="1440"/>
        </w:tabs>
        <w:ind w:left="1440" w:hanging="360"/>
      </w:pPr>
      <w:rPr>
        <w:rFonts w:ascii="Symbol" w:hAnsi="Symbol"/>
      </w:rPr>
    </w:lvl>
  </w:abstractNum>
  <w:abstractNum w:abstractNumId="10" w15:restartNumberingAfterBreak="0">
    <w:nsid w:val="0000000D"/>
    <w:multiLevelType w:val="singleLevel"/>
    <w:tmpl w:val="0000000D"/>
    <w:name w:val="WW8Num12"/>
    <w:lvl w:ilvl="0">
      <w:start w:val="1"/>
      <w:numFmt w:val="bullet"/>
      <w:lvlText w:val=""/>
      <w:lvlJc w:val="left"/>
      <w:pPr>
        <w:tabs>
          <w:tab w:val="num" w:pos="851"/>
        </w:tabs>
        <w:ind w:left="2213" w:hanging="1476"/>
      </w:pPr>
      <w:rPr>
        <w:rFonts w:ascii="Symbol" w:hAnsi="Symbol"/>
      </w:rPr>
    </w:lvl>
  </w:abstractNum>
  <w:abstractNum w:abstractNumId="11" w15:restartNumberingAfterBreak="0">
    <w:nsid w:val="0000000E"/>
    <w:multiLevelType w:val="singleLevel"/>
    <w:tmpl w:val="0000000E"/>
    <w:name w:val="WW8Num13"/>
    <w:lvl w:ilvl="0">
      <w:start w:val="1"/>
      <w:numFmt w:val="bullet"/>
      <w:lvlText w:val=""/>
      <w:lvlJc w:val="left"/>
      <w:pPr>
        <w:tabs>
          <w:tab w:val="num" w:pos="720"/>
        </w:tabs>
        <w:ind w:left="720" w:hanging="360"/>
      </w:pPr>
      <w:rPr>
        <w:rFonts w:ascii="Symbol" w:hAnsi="Symbol"/>
      </w:rPr>
    </w:lvl>
  </w:abstractNum>
  <w:abstractNum w:abstractNumId="12" w15:restartNumberingAfterBreak="0">
    <w:nsid w:val="0000000F"/>
    <w:multiLevelType w:val="multilevel"/>
    <w:tmpl w:val="0000000F"/>
    <w:name w:val="WW8Num14"/>
    <w:lvl w:ilvl="0">
      <w:start w:val="1"/>
      <w:numFmt w:val="bullet"/>
      <w:lvlText w:val=""/>
      <w:lvlJc w:val="left"/>
      <w:pPr>
        <w:tabs>
          <w:tab w:val="num" w:pos="851"/>
        </w:tabs>
        <w:ind w:left="0" w:firstLine="73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3" w15:restartNumberingAfterBreak="0">
    <w:nsid w:val="00000010"/>
    <w:multiLevelType w:val="multilevel"/>
    <w:tmpl w:val="00000010"/>
    <w:name w:val="WW8Num15"/>
    <w:lvl w:ilvl="0">
      <w:start w:val="1"/>
      <w:numFmt w:val="bullet"/>
      <w:lvlText w:val=""/>
      <w:lvlJc w:val="left"/>
      <w:pPr>
        <w:tabs>
          <w:tab w:val="num" w:pos="851"/>
        </w:tabs>
        <w:ind w:left="692" w:firstLine="45"/>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4" w15:restartNumberingAfterBreak="0">
    <w:nsid w:val="00000012"/>
    <w:multiLevelType w:val="multilevel"/>
    <w:tmpl w:val="00000012"/>
    <w:name w:val="WW8Num17"/>
    <w:lvl w:ilvl="0">
      <w:start w:val="1"/>
      <w:numFmt w:val="bullet"/>
      <w:lvlText w:val=""/>
      <w:lvlJc w:val="left"/>
      <w:pPr>
        <w:tabs>
          <w:tab w:val="num" w:pos="1440"/>
        </w:tabs>
        <w:ind w:left="1440" w:hanging="360"/>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5" w15:restartNumberingAfterBreak="0">
    <w:nsid w:val="00000013"/>
    <w:multiLevelType w:val="singleLevel"/>
    <w:tmpl w:val="00000013"/>
    <w:name w:val="WW8Num18"/>
    <w:lvl w:ilvl="0">
      <w:start w:val="1"/>
      <w:numFmt w:val="bullet"/>
      <w:lvlText w:val="-"/>
      <w:lvlJc w:val="left"/>
      <w:pPr>
        <w:tabs>
          <w:tab w:val="num" w:pos="369"/>
        </w:tabs>
        <w:ind w:left="0" w:firstLine="0"/>
      </w:pPr>
      <w:rPr>
        <w:rFonts w:ascii="Courier New" w:hAnsi="Courier New"/>
        <w:sz w:val="24"/>
        <w:szCs w:val="24"/>
      </w:rPr>
    </w:lvl>
  </w:abstractNum>
  <w:abstractNum w:abstractNumId="16" w15:restartNumberingAfterBreak="0">
    <w:nsid w:val="00000014"/>
    <w:multiLevelType w:val="singleLevel"/>
    <w:tmpl w:val="00000014"/>
    <w:name w:val="WW8Num19"/>
    <w:lvl w:ilvl="0">
      <w:start w:val="1"/>
      <w:numFmt w:val="bullet"/>
      <w:lvlText w:val=""/>
      <w:lvlJc w:val="left"/>
      <w:pPr>
        <w:tabs>
          <w:tab w:val="num" w:pos="720"/>
        </w:tabs>
        <w:ind w:left="720" w:hanging="360"/>
      </w:pPr>
      <w:rPr>
        <w:rFonts w:ascii="Symbol" w:hAnsi="Symbol"/>
      </w:rPr>
    </w:lvl>
  </w:abstractNum>
  <w:abstractNum w:abstractNumId="17" w15:restartNumberingAfterBreak="0">
    <w:nsid w:val="00000015"/>
    <w:multiLevelType w:val="multilevel"/>
    <w:tmpl w:val="00000015"/>
    <w:name w:val="WW8Num20"/>
    <w:lvl w:ilvl="0">
      <w:start w:val="1"/>
      <w:numFmt w:val="bullet"/>
      <w:lvlText w:val=""/>
      <w:lvlJc w:val="left"/>
      <w:pPr>
        <w:tabs>
          <w:tab w:val="num" w:pos="851"/>
        </w:tabs>
        <w:ind w:left="720" w:firstLine="1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8" w15:restartNumberingAfterBreak="0">
    <w:nsid w:val="00000017"/>
    <w:multiLevelType w:val="singleLevel"/>
    <w:tmpl w:val="00000017"/>
    <w:name w:val="WW8Num22"/>
    <w:lvl w:ilvl="0">
      <w:start w:val="1"/>
      <w:numFmt w:val="bullet"/>
      <w:lvlText w:val="-"/>
      <w:lvlJc w:val="left"/>
      <w:pPr>
        <w:tabs>
          <w:tab w:val="num" w:pos="369"/>
        </w:tabs>
        <w:ind w:left="0" w:firstLine="0"/>
      </w:pPr>
      <w:rPr>
        <w:rFonts w:ascii="Courier New" w:hAnsi="Courier New"/>
        <w:sz w:val="24"/>
        <w:szCs w:val="24"/>
      </w:rPr>
    </w:lvl>
  </w:abstractNum>
  <w:abstractNum w:abstractNumId="19" w15:restartNumberingAfterBreak="0">
    <w:nsid w:val="00000018"/>
    <w:multiLevelType w:val="singleLevel"/>
    <w:tmpl w:val="00000018"/>
    <w:name w:val="WW8Num23"/>
    <w:lvl w:ilvl="0">
      <w:start w:val="1"/>
      <w:numFmt w:val="bullet"/>
      <w:lvlText w:val=""/>
      <w:lvlJc w:val="left"/>
      <w:pPr>
        <w:tabs>
          <w:tab w:val="num" w:pos="851"/>
        </w:tabs>
        <w:ind w:left="0" w:firstLine="737"/>
      </w:pPr>
      <w:rPr>
        <w:rFonts w:ascii="Symbol" w:hAnsi="Symbol"/>
      </w:rPr>
    </w:lvl>
  </w:abstractNum>
  <w:abstractNum w:abstractNumId="20" w15:restartNumberingAfterBreak="0">
    <w:nsid w:val="00000019"/>
    <w:multiLevelType w:val="multilevel"/>
    <w:tmpl w:val="00000019"/>
    <w:name w:val="WW8Num24"/>
    <w:lvl w:ilvl="0">
      <w:start w:val="1"/>
      <w:numFmt w:val="bullet"/>
      <w:lvlText w:val=""/>
      <w:lvlJc w:val="left"/>
      <w:pPr>
        <w:tabs>
          <w:tab w:val="num" w:pos="1440"/>
        </w:tabs>
        <w:ind w:left="1440" w:hanging="360"/>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decimal"/>
      <w:lvlText w:val="%3."/>
      <w:lvlJc w:val="left"/>
      <w:pPr>
        <w:tabs>
          <w:tab w:val="num" w:pos="660"/>
        </w:tabs>
        <w:ind w:left="660" w:hanging="660"/>
      </w:p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21" w15:restartNumberingAfterBreak="0">
    <w:nsid w:val="0000001A"/>
    <w:multiLevelType w:val="singleLevel"/>
    <w:tmpl w:val="0000001A"/>
    <w:name w:val="WW8Num25"/>
    <w:lvl w:ilvl="0">
      <w:start w:val="1"/>
      <w:numFmt w:val="bullet"/>
      <w:lvlText w:val=""/>
      <w:lvlJc w:val="left"/>
      <w:pPr>
        <w:tabs>
          <w:tab w:val="num" w:pos="709"/>
        </w:tabs>
        <w:ind w:left="709" w:hanging="369"/>
      </w:pPr>
      <w:rPr>
        <w:rFonts w:ascii="Symbol" w:hAnsi="Symbol"/>
      </w:rPr>
    </w:lvl>
  </w:abstractNum>
  <w:abstractNum w:abstractNumId="22" w15:restartNumberingAfterBreak="0">
    <w:nsid w:val="0000001B"/>
    <w:multiLevelType w:val="singleLevel"/>
    <w:tmpl w:val="0000001B"/>
    <w:name w:val="WW8Num26"/>
    <w:lvl w:ilvl="0">
      <w:start w:val="1"/>
      <w:numFmt w:val="bullet"/>
      <w:lvlText w:val="-"/>
      <w:lvlJc w:val="left"/>
      <w:pPr>
        <w:tabs>
          <w:tab w:val="num" w:pos="369"/>
        </w:tabs>
        <w:ind w:left="0" w:firstLine="0"/>
      </w:pPr>
      <w:rPr>
        <w:rFonts w:ascii="Courier New" w:hAnsi="Courier New"/>
        <w:sz w:val="24"/>
        <w:szCs w:val="24"/>
      </w:rPr>
    </w:lvl>
  </w:abstractNum>
  <w:abstractNum w:abstractNumId="23" w15:restartNumberingAfterBreak="0">
    <w:nsid w:val="0000001C"/>
    <w:multiLevelType w:val="multilevel"/>
    <w:tmpl w:val="0000001C"/>
    <w:name w:val="WW8Num27"/>
    <w:lvl w:ilvl="0">
      <w:start w:val="10"/>
      <w:numFmt w:val="bullet"/>
      <w:lvlText w:val=""/>
      <w:lvlJc w:val="left"/>
      <w:pPr>
        <w:tabs>
          <w:tab w:val="num" w:pos="1080"/>
        </w:tabs>
        <w:ind w:left="1080" w:hanging="360"/>
      </w:pPr>
      <w:rPr>
        <w:rFonts w:ascii="Symbol" w:hAnsi="Symbol"/>
      </w:rPr>
    </w:lvl>
    <w:lvl w:ilvl="1">
      <w:start w:val="1"/>
      <w:numFmt w:val="bullet"/>
      <w:lvlText w:val=""/>
      <w:lvlJc w:val="left"/>
      <w:pPr>
        <w:tabs>
          <w:tab w:val="num" w:pos="1449"/>
        </w:tabs>
        <w:ind w:left="1080" w:firstLine="0"/>
      </w:pPr>
      <w:rPr>
        <w:rFonts w:ascii="Symbol" w:hAnsi="Symbol"/>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24" w15:restartNumberingAfterBreak="0">
    <w:nsid w:val="0000001F"/>
    <w:multiLevelType w:val="singleLevel"/>
    <w:tmpl w:val="0000001F"/>
    <w:name w:val="WW8Num30"/>
    <w:lvl w:ilvl="0">
      <w:start w:val="1"/>
      <w:numFmt w:val="bullet"/>
      <w:lvlText w:val=""/>
      <w:lvlJc w:val="left"/>
      <w:pPr>
        <w:tabs>
          <w:tab w:val="num" w:pos="1429"/>
        </w:tabs>
        <w:ind w:left="1429" w:hanging="360"/>
      </w:pPr>
      <w:rPr>
        <w:rFonts w:ascii="Symbol" w:hAnsi="Symbol"/>
      </w:rPr>
    </w:lvl>
  </w:abstractNum>
  <w:abstractNum w:abstractNumId="25" w15:restartNumberingAfterBreak="0">
    <w:nsid w:val="00000020"/>
    <w:multiLevelType w:val="singleLevel"/>
    <w:tmpl w:val="00000020"/>
    <w:name w:val="WW8Num31"/>
    <w:lvl w:ilvl="0">
      <w:start w:val="1"/>
      <w:numFmt w:val="bullet"/>
      <w:lvlText w:val=""/>
      <w:lvlJc w:val="left"/>
      <w:pPr>
        <w:tabs>
          <w:tab w:val="num" w:pos="851"/>
        </w:tabs>
        <w:ind w:left="1504" w:hanging="767"/>
      </w:pPr>
      <w:rPr>
        <w:rFonts w:ascii="Symbol" w:hAnsi="Symbol"/>
      </w:rPr>
    </w:lvl>
  </w:abstractNum>
  <w:abstractNum w:abstractNumId="26" w15:restartNumberingAfterBreak="0">
    <w:nsid w:val="00000021"/>
    <w:multiLevelType w:val="singleLevel"/>
    <w:tmpl w:val="00000021"/>
    <w:name w:val="WW8Num32"/>
    <w:lvl w:ilvl="0">
      <w:start w:val="1"/>
      <w:numFmt w:val="bullet"/>
      <w:lvlText w:val=""/>
      <w:lvlJc w:val="left"/>
      <w:pPr>
        <w:tabs>
          <w:tab w:val="num" w:pos="757"/>
        </w:tabs>
        <w:ind w:left="737" w:hanging="340"/>
      </w:pPr>
      <w:rPr>
        <w:rFonts w:ascii="Symbol" w:hAnsi="Symbol"/>
      </w:rPr>
    </w:lvl>
  </w:abstractNum>
  <w:abstractNum w:abstractNumId="27" w15:restartNumberingAfterBreak="0">
    <w:nsid w:val="00000022"/>
    <w:multiLevelType w:val="singleLevel"/>
    <w:tmpl w:val="00000022"/>
    <w:name w:val="WW8Num33"/>
    <w:lvl w:ilvl="0">
      <w:start w:val="1"/>
      <w:numFmt w:val="bullet"/>
      <w:lvlText w:val=""/>
      <w:lvlJc w:val="left"/>
      <w:pPr>
        <w:tabs>
          <w:tab w:val="num" w:pos="1571"/>
        </w:tabs>
        <w:ind w:left="720" w:firstLine="737"/>
      </w:pPr>
      <w:rPr>
        <w:rFonts w:ascii="Symbol" w:hAnsi="Symbol"/>
      </w:rPr>
    </w:lvl>
  </w:abstractNum>
  <w:abstractNum w:abstractNumId="28" w15:restartNumberingAfterBreak="0">
    <w:nsid w:val="00000023"/>
    <w:multiLevelType w:val="multilevel"/>
    <w:tmpl w:val="00000023"/>
    <w:name w:val="WW8Num34"/>
    <w:lvl w:ilvl="0">
      <w:start w:val="1"/>
      <w:numFmt w:val="bullet"/>
      <w:lvlText w:val=""/>
      <w:lvlJc w:val="left"/>
      <w:pPr>
        <w:tabs>
          <w:tab w:val="num" w:pos="851"/>
        </w:tabs>
        <w:ind w:left="795" w:hanging="58"/>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29" w15:restartNumberingAfterBreak="0">
    <w:nsid w:val="00000025"/>
    <w:multiLevelType w:val="multilevel"/>
    <w:tmpl w:val="00000025"/>
    <w:name w:val="WW8Num36"/>
    <w:lvl w:ilvl="0">
      <w:start w:val="1"/>
      <w:numFmt w:val="bullet"/>
      <w:lvlText w:val="-"/>
      <w:lvlJc w:val="left"/>
      <w:pPr>
        <w:tabs>
          <w:tab w:val="num" w:pos="1560"/>
        </w:tabs>
        <w:ind w:left="2393" w:hanging="94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30" w15:restartNumberingAfterBreak="0">
    <w:nsid w:val="00000026"/>
    <w:multiLevelType w:val="singleLevel"/>
    <w:tmpl w:val="00000026"/>
    <w:name w:val="WW8Num37"/>
    <w:lvl w:ilvl="0">
      <w:start w:val="1"/>
      <w:numFmt w:val="bullet"/>
      <w:lvlText w:val=""/>
      <w:lvlJc w:val="left"/>
      <w:pPr>
        <w:tabs>
          <w:tab w:val="num" w:pos="709"/>
        </w:tabs>
        <w:ind w:left="709" w:hanging="369"/>
      </w:pPr>
      <w:rPr>
        <w:rFonts w:ascii="Symbol" w:hAnsi="Symbol"/>
      </w:rPr>
    </w:lvl>
  </w:abstractNum>
  <w:abstractNum w:abstractNumId="31" w15:restartNumberingAfterBreak="0">
    <w:nsid w:val="00000027"/>
    <w:multiLevelType w:val="singleLevel"/>
    <w:tmpl w:val="00000027"/>
    <w:name w:val="WW8Num38"/>
    <w:lvl w:ilvl="0">
      <w:start w:val="1"/>
      <w:numFmt w:val="bullet"/>
      <w:lvlText w:val="-"/>
      <w:lvlJc w:val="left"/>
      <w:pPr>
        <w:tabs>
          <w:tab w:val="num" w:pos="2269"/>
        </w:tabs>
        <w:ind w:left="3102" w:hanging="947"/>
      </w:pPr>
      <w:rPr>
        <w:rFonts w:ascii="Symbol" w:hAnsi="Symbol"/>
      </w:rPr>
    </w:lvl>
  </w:abstractNum>
  <w:abstractNum w:abstractNumId="32" w15:restartNumberingAfterBreak="0">
    <w:nsid w:val="00000029"/>
    <w:multiLevelType w:val="singleLevel"/>
    <w:tmpl w:val="00000029"/>
    <w:name w:val="WW8Num40"/>
    <w:lvl w:ilvl="0">
      <w:start w:val="1"/>
      <w:numFmt w:val="bullet"/>
      <w:lvlText w:val=""/>
      <w:lvlJc w:val="left"/>
      <w:pPr>
        <w:tabs>
          <w:tab w:val="num" w:pos="763"/>
        </w:tabs>
        <w:ind w:left="763" w:hanging="360"/>
      </w:pPr>
      <w:rPr>
        <w:rFonts w:ascii="Symbol" w:hAnsi="Symbol"/>
      </w:rPr>
    </w:lvl>
  </w:abstractNum>
  <w:abstractNum w:abstractNumId="33" w15:restartNumberingAfterBreak="0">
    <w:nsid w:val="0000002A"/>
    <w:multiLevelType w:val="singleLevel"/>
    <w:tmpl w:val="0000002A"/>
    <w:name w:val="WW8Num41"/>
    <w:lvl w:ilvl="0">
      <w:start w:val="1"/>
      <w:numFmt w:val="bullet"/>
      <w:lvlText w:val=""/>
      <w:lvlJc w:val="left"/>
      <w:pPr>
        <w:tabs>
          <w:tab w:val="num" w:pos="851"/>
        </w:tabs>
        <w:ind w:left="851" w:hanging="114"/>
      </w:pPr>
      <w:rPr>
        <w:rFonts w:ascii="Symbol" w:hAnsi="Symbol"/>
      </w:rPr>
    </w:lvl>
  </w:abstractNum>
  <w:abstractNum w:abstractNumId="34" w15:restartNumberingAfterBreak="0">
    <w:nsid w:val="0000002C"/>
    <w:multiLevelType w:val="singleLevel"/>
    <w:tmpl w:val="0000002C"/>
    <w:name w:val="WW8Num43"/>
    <w:lvl w:ilvl="0">
      <w:start w:val="1"/>
      <w:numFmt w:val="bullet"/>
      <w:lvlText w:val=""/>
      <w:lvlJc w:val="left"/>
      <w:pPr>
        <w:tabs>
          <w:tab w:val="num" w:pos="1080"/>
        </w:tabs>
        <w:ind w:left="1080" w:hanging="360"/>
      </w:pPr>
      <w:rPr>
        <w:rFonts w:ascii="Symbol" w:hAnsi="Symbol"/>
      </w:rPr>
    </w:lvl>
  </w:abstractNum>
  <w:abstractNum w:abstractNumId="35" w15:restartNumberingAfterBreak="0">
    <w:nsid w:val="0000002D"/>
    <w:multiLevelType w:val="singleLevel"/>
    <w:tmpl w:val="0000002D"/>
    <w:name w:val="WW8Num44"/>
    <w:lvl w:ilvl="0">
      <w:start w:val="1"/>
      <w:numFmt w:val="bullet"/>
      <w:lvlText w:val=""/>
      <w:lvlJc w:val="left"/>
      <w:pPr>
        <w:tabs>
          <w:tab w:val="num" w:pos="851"/>
        </w:tabs>
        <w:ind w:left="0" w:firstLine="737"/>
      </w:pPr>
      <w:rPr>
        <w:rFonts w:ascii="Symbol" w:hAnsi="Symbol"/>
      </w:rPr>
    </w:lvl>
  </w:abstractNum>
  <w:abstractNum w:abstractNumId="36" w15:restartNumberingAfterBreak="0">
    <w:nsid w:val="0000002E"/>
    <w:multiLevelType w:val="singleLevel"/>
    <w:tmpl w:val="0000002E"/>
    <w:name w:val="WW8Num45"/>
    <w:lvl w:ilvl="0">
      <w:start w:val="1"/>
      <w:numFmt w:val="bullet"/>
      <w:lvlText w:val="-"/>
      <w:lvlJc w:val="left"/>
      <w:pPr>
        <w:tabs>
          <w:tab w:val="num" w:pos="1560"/>
        </w:tabs>
        <w:ind w:left="2393" w:hanging="947"/>
      </w:pPr>
      <w:rPr>
        <w:rFonts w:ascii="Symbol" w:hAnsi="Symbol"/>
      </w:rPr>
    </w:lvl>
  </w:abstractNum>
  <w:abstractNum w:abstractNumId="37" w15:restartNumberingAfterBreak="0">
    <w:nsid w:val="0000002F"/>
    <w:multiLevelType w:val="singleLevel"/>
    <w:tmpl w:val="0000002F"/>
    <w:name w:val="WW8Num46"/>
    <w:lvl w:ilvl="0">
      <w:start w:val="1"/>
      <w:numFmt w:val="bullet"/>
      <w:lvlText w:val=""/>
      <w:lvlJc w:val="left"/>
      <w:pPr>
        <w:tabs>
          <w:tab w:val="num" w:pos="851"/>
        </w:tabs>
        <w:ind w:left="0" w:firstLine="737"/>
      </w:pPr>
      <w:rPr>
        <w:rFonts w:ascii="Symbol" w:hAnsi="Symbol"/>
      </w:rPr>
    </w:lvl>
  </w:abstractNum>
  <w:abstractNum w:abstractNumId="38" w15:restartNumberingAfterBreak="0">
    <w:nsid w:val="00000030"/>
    <w:multiLevelType w:val="singleLevel"/>
    <w:tmpl w:val="00000030"/>
    <w:name w:val="WW8Num47"/>
    <w:lvl w:ilvl="0">
      <w:start w:val="1"/>
      <w:numFmt w:val="bullet"/>
      <w:lvlText w:val="-"/>
      <w:lvlJc w:val="left"/>
      <w:pPr>
        <w:tabs>
          <w:tab w:val="num" w:pos="369"/>
        </w:tabs>
        <w:ind w:left="0" w:firstLine="0"/>
      </w:pPr>
      <w:rPr>
        <w:rFonts w:ascii="Courier New" w:hAnsi="Courier New"/>
        <w:sz w:val="24"/>
        <w:szCs w:val="24"/>
      </w:rPr>
    </w:lvl>
  </w:abstractNum>
  <w:abstractNum w:abstractNumId="39" w15:restartNumberingAfterBreak="0">
    <w:nsid w:val="00000031"/>
    <w:multiLevelType w:val="multilevel"/>
    <w:tmpl w:val="00000031"/>
    <w:name w:val="WW8Num48"/>
    <w:lvl w:ilvl="0">
      <w:start w:val="1"/>
      <w:numFmt w:val="bullet"/>
      <w:lvlText w:val=""/>
      <w:lvlJc w:val="left"/>
      <w:pPr>
        <w:tabs>
          <w:tab w:val="num" w:pos="851"/>
        </w:tabs>
        <w:ind w:left="0" w:firstLine="73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40" w15:restartNumberingAfterBreak="0">
    <w:nsid w:val="00000032"/>
    <w:multiLevelType w:val="singleLevel"/>
    <w:tmpl w:val="00000032"/>
    <w:name w:val="WW8Num49"/>
    <w:lvl w:ilvl="0">
      <w:start w:val="1"/>
      <w:numFmt w:val="decimal"/>
      <w:lvlText w:val="%1."/>
      <w:lvlJc w:val="left"/>
      <w:pPr>
        <w:tabs>
          <w:tab w:val="num" w:pos="720"/>
        </w:tabs>
        <w:ind w:left="720" w:hanging="360"/>
      </w:pPr>
    </w:lvl>
  </w:abstractNum>
  <w:abstractNum w:abstractNumId="41" w15:restartNumberingAfterBreak="0">
    <w:nsid w:val="00000033"/>
    <w:multiLevelType w:val="singleLevel"/>
    <w:tmpl w:val="00000033"/>
    <w:name w:val="WW8Num50"/>
    <w:lvl w:ilvl="0">
      <w:start w:val="1"/>
      <w:numFmt w:val="bullet"/>
      <w:lvlText w:val=""/>
      <w:lvlJc w:val="left"/>
      <w:pPr>
        <w:tabs>
          <w:tab w:val="num" w:pos="720"/>
        </w:tabs>
        <w:ind w:left="720" w:hanging="360"/>
      </w:pPr>
      <w:rPr>
        <w:rFonts w:ascii="Symbol" w:hAnsi="Symbol"/>
      </w:rPr>
    </w:lvl>
  </w:abstractNum>
  <w:abstractNum w:abstractNumId="42" w15:restartNumberingAfterBreak="0">
    <w:nsid w:val="00000035"/>
    <w:multiLevelType w:val="multilevel"/>
    <w:tmpl w:val="00000035"/>
    <w:name w:val="WW8Num52"/>
    <w:lvl w:ilvl="0">
      <w:start w:val="1"/>
      <w:numFmt w:val="bullet"/>
      <w:lvlText w:val=""/>
      <w:lvlJc w:val="left"/>
      <w:pPr>
        <w:tabs>
          <w:tab w:val="num" w:pos="851"/>
        </w:tabs>
        <w:ind w:left="1066" w:hanging="329"/>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decimal"/>
      <w:lvlText w:val="%3."/>
      <w:lvlJc w:val="left"/>
      <w:pPr>
        <w:tabs>
          <w:tab w:val="num" w:pos="360"/>
        </w:tabs>
        <w:ind w:left="360" w:hanging="360"/>
      </w:p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43" w15:restartNumberingAfterBreak="0">
    <w:nsid w:val="00000038"/>
    <w:multiLevelType w:val="singleLevel"/>
    <w:tmpl w:val="00000038"/>
    <w:name w:val="WW8Num55"/>
    <w:lvl w:ilvl="0">
      <w:start w:val="1"/>
      <w:numFmt w:val="bullet"/>
      <w:lvlText w:val=""/>
      <w:lvlJc w:val="left"/>
      <w:pPr>
        <w:tabs>
          <w:tab w:val="num" w:pos="851"/>
        </w:tabs>
        <w:ind w:left="1775" w:hanging="1038"/>
      </w:pPr>
      <w:rPr>
        <w:rFonts w:ascii="Symbol" w:hAnsi="Symbol"/>
      </w:rPr>
    </w:lvl>
  </w:abstractNum>
  <w:abstractNum w:abstractNumId="44" w15:restartNumberingAfterBreak="0">
    <w:nsid w:val="00000039"/>
    <w:multiLevelType w:val="singleLevel"/>
    <w:tmpl w:val="00000039"/>
    <w:name w:val="WW8Num56"/>
    <w:lvl w:ilvl="0">
      <w:start w:val="1"/>
      <w:numFmt w:val="bullet"/>
      <w:lvlText w:val="-"/>
      <w:lvlJc w:val="left"/>
      <w:pPr>
        <w:tabs>
          <w:tab w:val="num" w:pos="369"/>
        </w:tabs>
        <w:ind w:left="0" w:firstLine="0"/>
      </w:pPr>
      <w:rPr>
        <w:rFonts w:ascii="Courier New" w:hAnsi="Courier New"/>
        <w:sz w:val="24"/>
        <w:szCs w:val="24"/>
      </w:rPr>
    </w:lvl>
  </w:abstractNum>
  <w:abstractNum w:abstractNumId="45" w15:restartNumberingAfterBreak="0">
    <w:nsid w:val="0000003B"/>
    <w:multiLevelType w:val="multilevel"/>
    <w:tmpl w:val="0000003B"/>
    <w:name w:val="WW8Num58"/>
    <w:lvl w:ilvl="0">
      <w:start w:val="1"/>
      <w:numFmt w:val="bullet"/>
      <w:lvlText w:val=""/>
      <w:lvlJc w:val="left"/>
      <w:pPr>
        <w:tabs>
          <w:tab w:val="num" w:pos="851"/>
        </w:tabs>
        <w:ind w:left="0" w:firstLine="73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46" w15:restartNumberingAfterBreak="0">
    <w:nsid w:val="0000003C"/>
    <w:multiLevelType w:val="singleLevel"/>
    <w:tmpl w:val="0000003C"/>
    <w:name w:val="WW8Num59"/>
    <w:lvl w:ilvl="0">
      <w:start w:val="1"/>
      <w:numFmt w:val="bullet"/>
      <w:lvlText w:val=""/>
      <w:lvlJc w:val="left"/>
      <w:pPr>
        <w:tabs>
          <w:tab w:val="num" w:pos="1080"/>
        </w:tabs>
        <w:ind w:left="1080" w:hanging="360"/>
      </w:pPr>
      <w:rPr>
        <w:rFonts w:ascii="Symbol" w:hAnsi="Symbol"/>
      </w:rPr>
    </w:lvl>
  </w:abstractNum>
  <w:abstractNum w:abstractNumId="47" w15:restartNumberingAfterBreak="0">
    <w:nsid w:val="0000003D"/>
    <w:multiLevelType w:val="singleLevel"/>
    <w:tmpl w:val="0000003D"/>
    <w:name w:val="WW8Num60"/>
    <w:lvl w:ilvl="0">
      <w:start w:val="1"/>
      <w:numFmt w:val="bullet"/>
      <w:lvlText w:val="-"/>
      <w:lvlJc w:val="left"/>
      <w:pPr>
        <w:tabs>
          <w:tab w:val="num" w:pos="2612"/>
        </w:tabs>
        <w:ind w:left="3445" w:hanging="947"/>
      </w:pPr>
      <w:rPr>
        <w:rFonts w:ascii="Symbol" w:hAnsi="Symbol"/>
      </w:rPr>
    </w:lvl>
  </w:abstractNum>
  <w:abstractNum w:abstractNumId="48" w15:restartNumberingAfterBreak="0">
    <w:nsid w:val="0000003E"/>
    <w:multiLevelType w:val="multilevel"/>
    <w:tmpl w:val="0000003E"/>
    <w:name w:val="WW8Num61"/>
    <w:lvl w:ilvl="0">
      <w:start w:val="1"/>
      <w:numFmt w:val="bullet"/>
      <w:lvlText w:val=""/>
      <w:lvlJc w:val="left"/>
      <w:pPr>
        <w:tabs>
          <w:tab w:val="num" w:pos="1776"/>
        </w:tabs>
        <w:ind w:left="1776" w:hanging="360"/>
      </w:pPr>
      <w:rPr>
        <w:rFonts w:ascii="Symbol" w:hAnsi="Symbol"/>
      </w:rPr>
    </w:lvl>
    <w:lvl w:ilvl="1">
      <w:start w:val="1"/>
      <w:numFmt w:val="bullet"/>
      <w:lvlText w:val=""/>
      <w:lvlJc w:val="left"/>
      <w:pPr>
        <w:tabs>
          <w:tab w:val="num" w:pos="1814"/>
        </w:tabs>
        <w:ind w:left="680" w:firstLine="709"/>
      </w:pPr>
      <w:rPr>
        <w:rFonts w:ascii="Symbol" w:hAnsi="Symbol"/>
      </w:rPr>
    </w:lvl>
    <w:lvl w:ilvl="2">
      <w:start w:val="1"/>
      <w:numFmt w:val="bullet"/>
      <w:lvlText w:val=""/>
      <w:lvlJc w:val="left"/>
      <w:pPr>
        <w:tabs>
          <w:tab w:val="num" w:pos="2469"/>
        </w:tabs>
        <w:ind w:left="2469" w:hanging="360"/>
      </w:pPr>
      <w:rPr>
        <w:rFonts w:ascii="Wingdings" w:hAnsi="Wingdings"/>
      </w:rPr>
    </w:lvl>
    <w:lvl w:ilvl="3">
      <w:start w:val="1"/>
      <w:numFmt w:val="bullet"/>
      <w:lvlText w:val=""/>
      <w:lvlJc w:val="left"/>
      <w:pPr>
        <w:tabs>
          <w:tab w:val="num" w:pos="3189"/>
        </w:tabs>
        <w:ind w:left="3189" w:hanging="360"/>
      </w:pPr>
      <w:rPr>
        <w:rFonts w:ascii="Symbol" w:hAnsi="Symbol"/>
      </w:rPr>
    </w:lvl>
    <w:lvl w:ilvl="4">
      <w:start w:val="1"/>
      <w:numFmt w:val="bullet"/>
      <w:lvlText w:val="o"/>
      <w:lvlJc w:val="left"/>
      <w:pPr>
        <w:tabs>
          <w:tab w:val="num" w:pos="3909"/>
        </w:tabs>
        <w:ind w:left="3909" w:hanging="360"/>
      </w:pPr>
      <w:rPr>
        <w:rFonts w:ascii="Courier New" w:hAnsi="Courier New"/>
      </w:rPr>
    </w:lvl>
    <w:lvl w:ilvl="5">
      <w:start w:val="1"/>
      <w:numFmt w:val="bullet"/>
      <w:lvlText w:val=""/>
      <w:lvlJc w:val="left"/>
      <w:pPr>
        <w:tabs>
          <w:tab w:val="num" w:pos="4629"/>
        </w:tabs>
        <w:ind w:left="4629" w:hanging="360"/>
      </w:pPr>
      <w:rPr>
        <w:rFonts w:ascii="Wingdings" w:hAnsi="Wingdings"/>
      </w:rPr>
    </w:lvl>
    <w:lvl w:ilvl="6">
      <w:start w:val="1"/>
      <w:numFmt w:val="bullet"/>
      <w:lvlText w:val=""/>
      <w:lvlJc w:val="left"/>
      <w:pPr>
        <w:tabs>
          <w:tab w:val="num" w:pos="5349"/>
        </w:tabs>
        <w:ind w:left="5349" w:hanging="360"/>
      </w:pPr>
      <w:rPr>
        <w:rFonts w:ascii="Symbol" w:hAnsi="Symbol"/>
      </w:rPr>
    </w:lvl>
    <w:lvl w:ilvl="7">
      <w:start w:val="1"/>
      <w:numFmt w:val="bullet"/>
      <w:lvlText w:val="o"/>
      <w:lvlJc w:val="left"/>
      <w:pPr>
        <w:tabs>
          <w:tab w:val="num" w:pos="6069"/>
        </w:tabs>
        <w:ind w:left="6069" w:hanging="360"/>
      </w:pPr>
      <w:rPr>
        <w:rFonts w:ascii="Courier New" w:hAnsi="Courier New"/>
      </w:rPr>
    </w:lvl>
    <w:lvl w:ilvl="8">
      <w:start w:val="1"/>
      <w:numFmt w:val="bullet"/>
      <w:lvlText w:val=""/>
      <w:lvlJc w:val="left"/>
      <w:pPr>
        <w:tabs>
          <w:tab w:val="num" w:pos="6789"/>
        </w:tabs>
        <w:ind w:left="6789" w:hanging="360"/>
      </w:pPr>
      <w:rPr>
        <w:rFonts w:ascii="Wingdings" w:hAnsi="Wingdings"/>
      </w:rPr>
    </w:lvl>
  </w:abstractNum>
  <w:abstractNum w:abstractNumId="49" w15:restartNumberingAfterBreak="0">
    <w:nsid w:val="0000003F"/>
    <w:multiLevelType w:val="multilevel"/>
    <w:tmpl w:val="0000003F"/>
    <w:name w:val="WW8StyleNum"/>
    <w:lvl w:ilvl="0">
      <w:start w:val="1"/>
      <w:numFmt w:val="none"/>
      <w:suff w:val="nothing"/>
      <w:lvlText w:val=""/>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0" w15:restartNumberingAfterBreak="0">
    <w:nsid w:val="07AA2A7C"/>
    <w:multiLevelType w:val="hybridMultilevel"/>
    <w:tmpl w:val="1B40E77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1DBC65FA"/>
    <w:multiLevelType w:val="hybridMultilevel"/>
    <w:tmpl w:val="5E3C8ABE"/>
    <w:lvl w:ilvl="0" w:tplc="3A34327E">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219D32FC"/>
    <w:multiLevelType w:val="multilevel"/>
    <w:tmpl w:val="04544284"/>
    <w:lvl w:ilvl="0">
      <w:start w:val="1"/>
      <w:numFmt w:val="decimal"/>
      <w:pStyle w:val="1"/>
      <w:lvlText w:val="%1."/>
      <w:lvlJc w:val="left"/>
      <w:pPr>
        <w:ind w:left="502" w:hanging="360"/>
      </w:pPr>
      <w:rPr>
        <w:rFonts w:ascii="Times New Roman" w:hAnsi="Times New Roman" w:cs="Times New Roman" w:hint="default"/>
        <w:sz w:val="24"/>
        <w:szCs w:val="24"/>
      </w:rPr>
    </w:lvl>
    <w:lvl w:ilvl="1">
      <w:start w:val="1"/>
      <w:numFmt w:val="decimal"/>
      <w:isLgl/>
      <w:lvlText w:val="%1.%2"/>
      <w:lvlJc w:val="left"/>
      <w:pPr>
        <w:ind w:left="502" w:hanging="360"/>
      </w:pPr>
      <w:rPr>
        <w:rFonts w:hint="default"/>
      </w:rPr>
    </w:lvl>
    <w:lvl w:ilvl="2">
      <w:start w:val="1"/>
      <w:numFmt w:val="decimal"/>
      <w:isLgl/>
      <w:lvlText w:val="%1.%2.%3"/>
      <w:lvlJc w:val="left"/>
      <w:pPr>
        <w:ind w:left="862" w:hanging="720"/>
      </w:pPr>
      <w:rPr>
        <w:rFonts w:hint="default"/>
      </w:rPr>
    </w:lvl>
    <w:lvl w:ilvl="3">
      <w:start w:val="1"/>
      <w:numFmt w:val="decimal"/>
      <w:isLgl/>
      <w:lvlText w:val="%1.%2.%3.%4"/>
      <w:lvlJc w:val="left"/>
      <w:pPr>
        <w:ind w:left="862" w:hanging="72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222" w:hanging="108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582" w:hanging="1440"/>
      </w:pPr>
      <w:rPr>
        <w:rFonts w:hint="default"/>
      </w:rPr>
    </w:lvl>
    <w:lvl w:ilvl="8">
      <w:start w:val="1"/>
      <w:numFmt w:val="decimal"/>
      <w:isLgl/>
      <w:lvlText w:val="%1.%2.%3.%4.%5.%6.%7.%8.%9"/>
      <w:lvlJc w:val="left"/>
      <w:pPr>
        <w:ind w:left="1942" w:hanging="1800"/>
      </w:pPr>
      <w:rPr>
        <w:rFonts w:hint="default"/>
      </w:rPr>
    </w:lvl>
  </w:abstractNum>
  <w:abstractNum w:abstractNumId="53" w15:restartNumberingAfterBreak="0">
    <w:nsid w:val="23F52BB0"/>
    <w:multiLevelType w:val="hybridMultilevel"/>
    <w:tmpl w:val="8D543A4E"/>
    <w:lvl w:ilvl="0" w:tplc="C98CB44E">
      <w:start w:val="1"/>
      <w:numFmt w:val="decimal"/>
      <w:suff w:val="nothing"/>
      <w:lvlText w:val="%1"/>
      <w:lvlJc w:val="left"/>
      <w:pPr>
        <w:ind w:left="643"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2A8D2E81"/>
    <w:multiLevelType w:val="multilevel"/>
    <w:tmpl w:val="6A2CBB40"/>
    <w:lvl w:ilvl="0">
      <w:start w:val="1"/>
      <w:numFmt w:val="decimal"/>
      <w:pStyle w:val="27"/>
      <w:lvlText w:val="%1."/>
      <w:lvlJc w:val="left"/>
      <w:pPr>
        <w:tabs>
          <w:tab w:val="num" w:pos="927"/>
        </w:tabs>
        <w:ind w:left="927" w:hanging="360"/>
      </w:pPr>
      <w:rPr>
        <w:rFonts w:hint="default"/>
      </w:rPr>
    </w:lvl>
    <w:lvl w:ilvl="1">
      <w:start w:val="1"/>
      <w:numFmt w:val="decimal"/>
      <w:lvlText w:val="%2)"/>
      <w:lvlJc w:val="left"/>
      <w:pPr>
        <w:tabs>
          <w:tab w:val="num" w:pos="1647"/>
        </w:tabs>
        <w:ind w:left="1647" w:hanging="360"/>
      </w:pPr>
      <w:rPr>
        <w:rFonts w:hint="default"/>
      </w:rPr>
    </w:lvl>
    <w:lvl w:ilvl="2" w:tentative="1">
      <w:start w:val="1"/>
      <w:numFmt w:val="lowerRoman"/>
      <w:lvlText w:val="%3."/>
      <w:lvlJc w:val="right"/>
      <w:pPr>
        <w:tabs>
          <w:tab w:val="num" w:pos="2367"/>
        </w:tabs>
        <w:ind w:left="2367" w:hanging="180"/>
      </w:pPr>
    </w:lvl>
    <w:lvl w:ilvl="3" w:tentative="1">
      <w:start w:val="1"/>
      <w:numFmt w:val="decimal"/>
      <w:lvlText w:val="%4."/>
      <w:lvlJc w:val="left"/>
      <w:pPr>
        <w:tabs>
          <w:tab w:val="num" w:pos="3087"/>
        </w:tabs>
        <w:ind w:left="3087" w:hanging="360"/>
      </w:pPr>
    </w:lvl>
    <w:lvl w:ilvl="4" w:tentative="1">
      <w:start w:val="1"/>
      <w:numFmt w:val="lowerLetter"/>
      <w:lvlText w:val="%5."/>
      <w:lvlJc w:val="left"/>
      <w:pPr>
        <w:tabs>
          <w:tab w:val="num" w:pos="3807"/>
        </w:tabs>
        <w:ind w:left="3807" w:hanging="360"/>
      </w:pPr>
    </w:lvl>
    <w:lvl w:ilvl="5" w:tentative="1">
      <w:start w:val="1"/>
      <w:numFmt w:val="lowerRoman"/>
      <w:lvlText w:val="%6."/>
      <w:lvlJc w:val="right"/>
      <w:pPr>
        <w:tabs>
          <w:tab w:val="num" w:pos="4527"/>
        </w:tabs>
        <w:ind w:left="4527" w:hanging="180"/>
      </w:pPr>
    </w:lvl>
    <w:lvl w:ilvl="6" w:tentative="1">
      <w:start w:val="1"/>
      <w:numFmt w:val="decimal"/>
      <w:lvlText w:val="%7."/>
      <w:lvlJc w:val="left"/>
      <w:pPr>
        <w:tabs>
          <w:tab w:val="num" w:pos="5247"/>
        </w:tabs>
        <w:ind w:left="5247" w:hanging="360"/>
      </w:pPr>
    </w:lvl>
    <w:lvl w:ilvl="7" w:tentative="1">
      <w:start w:val="1"/>
      <w:numFmt w:val="lowerLetter"/>
      <w:lvlText w:val="%8."/>
      <w:lvlJc w:val="left"/>
      <w:pPr>
        <w:tabs>
          <w:tab w:val="num" w:pos="5967"/>
        </w:tabs>
        <w:ind w:left="5967" w:hanging="360"/>
      </w:pPr>
    </w:lvl>
    <w:lvl w:ilvl="8" w:tentative="1">
      <w:start w:val="1"/>
      <w:numFmt w:val="lowerRoman"/>
      <w:lvlText w:val="%9."/>
      <w:lvlJc w:val="right"/>
      <w:pPr>
        <w:tabs>
          <w:tab w:val="num" w:pos="6687"/>
        </w:tabs>
        <w:ind w:left="6687" w:hanging="180"/>
      </w:pPr>
    </w:lvl>
  </w:abstractNum>
  <w:abstractNum w:abstractNumId="55" w15:restartNumberingAfterBreak="0">
    <w:nsid w:val="355D5ED6"/>
    <w:multiLevelType w:val="multilevel"/>
    <w:tmpl w:val="CF185FDA"/>
    <w:lvl w:ilvl="0">
      <w:start w:val="1"/>
      <w:numFmt w:val="decimal"/>
      <w:lvlText w:val="%1"/>
      <w:lvlJc w:val="left"/>
      <w:pPr>
        <w:ind w:left="360" w:hanging="360"/>
      </w:pPr>
      <w:rPr>
        <w:rFonts w:ascii="Times New Roman" w:hAnsi="Times New Roman" w:cs="Times New Roman" w:hint="default"/>
        <w:color w:val="auto"/>
        <w:sz w:val="22"/>
      </w:rPr>
    </w:lvl>
    <w:lvl w:ilvl="1">
      <w:start w:val="1"/>
      <w:numFmt w:val="decimal"/>
      <w:lvlText w:val="%1.%2"/>
      <w:lvlJc w:val="left"/>
      <w:pPr>
        <w:ind w:left="360" w:hanging="360"/>
      </w:pPr>
      <w:rPr>
        <w:rFonts w:ascii="Times New Roman" w:hAnsi="Times New Roman" w:cs="Times New Roman" w:hint="default"/>
        <w:color w:val="auto"/>
        <w:sz w:val="22"/>
      </w:rPr>
    </w:lvl>
    <w:lvl w:ilvl="2">
      <w:start w:val="1"/>
      <w:numFmt w:val="decimal"/>
      <w:lvlText w:val="%1.%2.%3"/>
      <w:lvlJc w:val="left"/>
      <w:pPr>
        <w:ind w:left="720" w:hanging="720"/>
      </w:pPr>
      <w:rPr>
        <w:rFonts w:ascii="Times New Roman" w:hAnsi="Times New Roman" w:cs="Times New Roman" w:hint="default"/>
        <w:color w:val="auto"/>
        <w:sz w:val="22"/>
      </w:rPr>
    </w:lvl>
    <w:lvl w:ilvl="3">
      <w:start w:val="1"/>
      <w:numFmt w:val="decimal"/>
      <w:lvlText w:val="%1.%2.%3.%4"/>
      <w:lvlJc w:val="left"/>
      <w:pPr>
        <w:ind w:left="720" w:hanging="720"/>
      </w:pPr>
      <w:rPr>
        <w:rFonts w:ascii="Times New Roman" w:hAnsi="Times New Roman" w:cs="Times New Roman" w:hint="default"/>
        <w:color w:val="auto"/>
        <w:sz w:val="22"/>
      </w:rPr>
    </w:lvl>
    <w:lvl w:ilvl="4">
      <w:start w:val="1"/>
      <w:numFmt w:val="decimal"/>
      <w:lvlText w:val="%1.%2.%3.%4.%5"/>
      <w:lvlJc w:val="left"/>
      <w:pPr>
        <w:ind w:left="1080" w:hanging="1080"/>
      </w:pPr>
      <w:rPr>
        <w:rFonts w:ascii="Times New Roman" w:hAnsi="Times New Roman" w:cs="Times New Roman" w:hint="default"/>
        <w:color w:val="auto"/>
        <w:sz w:val="22"/>
      </w:rPr>
    </w:lvl>
    <w:lvl w:ilvl="5">
      <w:start w:val="1"/>
      <w:numFmt w:val="decimal"/>
      <w:lvlText w:val="%1.%2.%3.%4.%5.%6"/>
      <w:lvlJc w:val="left"/>
      <w:pPr>
        <w:ind w:left="1080" w:hanging="1080"/>
      </w:pPr>
      <w:rPr>
        <w:rFonts w:ascii="Times New Roman" w:hAnsi="Times New Roman" w:cs="Times New Roman" w:hint="default"/>
        <w:color w:val="auto"/>
        <w:sz w:val="22"/>
      </w:rPr>
    </w:lvl>
    <w:lvl w:ilvl="6">
      <w:start w:val="1"/>
      <w:numFmt w:val="decimal"/>
      <w:lvlText w:val="%1.%2.%3.%4.%5.%6.%7"/>
      <w:lvlJc w:val="left"/>
      <w:pPr>
        <w:ind w:left="1440" w:hanging="1440"/>
      </w:pPr>
      <w:rPr>
        <w:rFonts w:ascii="Times New Roman" w:hAnsi="Times New Roman" w:cs="Times New Roman" w:hint="default"/>
        <w:color w:val="auto"/>
        <w:sz w:val="22"/>
      </w:rPr>
    </w:lvl>
    <w:lvl w:ilvl="7">
      <w:start w:val="1"/>
      <w:numFmt w:val="decimal"/>
      <w:lvlText w:val="%1.%2.%3.%4.%5.%6.%7.%8"/>
      <w:lvlJc w:val="left"/>
      <w:pPr>
        <w:ind w:left="1440" w:hanging="1440"/>
      </w:pPr>
      <w:rPr>
        <w:rFonts w:ascii="Times New Roman" w:hAnsi="Times New Roman" w:cs="Times New Roman" w:hint="default"/>
        <w:color w:val="auto"/>
        <w:sz w:val="22"/>
      </w:rPr>
    </w:lvl>
    <w:lvl w:ilvl="8">
      <w:start w:val="1"/>
      <w:numFmt w:val="decimal"/>
      <w:lvlText w:val="%1.%2.%3.%4.%5.%6.%7.%8.%9"/>
      <w:lvlJc w:val="left"/>
      <w:pPr>
        <w:ind w:left="1440" w:hanging="1440"/>
      </w:pPr>
      <w:rPr>
        <w:rFonts w:ascii="Times New Roman" w:hAnsi="Times New Roman" w:cs="Times New Roman" w:hint="default"/>
        <w:color w:val="auto"/>
        <w:sz w:val="22"/>
      </w:rPr>
    </w:lvl>
  </w:abstractNum>
  <w:abstractNum w:abstractNumId="56" w15:restartNumberingAfterBreak="0">
    <w:nsid w:val="3C8A408F"/>
    <w:multiLevelType w:val="hybridMultilevel"/>
    <w:tmpl w:val="6E923DB6"/>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15:restartNumberingAfterBreak="0">
    <w:nsid w:val="444D7E97"/>
    <w:multiLevelType w:val="hybridMultilevel"/>
    <w:tmpl w:val="9440E5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15:restartNumberingAfterBreak="0">
    <w:nsid w:val="55444D4C"/>
    <w:multiLevelType w:val="multilevel"/>
    <w:tmpl w:val="4F585744"/>
    <w:styleLink w:val="WW8Num16"/>
    <w:lvl w:ilvl="0">
      <w:start w:val="1"/>
      <w:numFmt w:val="decimal"/>
      <w:pStyle w:val="ConsNonformat"/>
      <w:lvlText w:val="%1"/>
      <w:lvlJc w:val="left"/>
      <w:rPr>
        <w:rFonts w:ascii="Times New Roman" w:hAnsi="Times New Roman" w:cs="Times New Roman"/>
        <w:b/>
        <w:i w:val="0"/>
        <w:sz w:val="28"/>
        <w:szCs w:val="28"/>
      </w:rPr>
    </w:lvl>
    <w:lvl w:ilvl="1">
      <w:start w:val="1"/>
      <w:numFmt w:val="decimal"/>
      <w:lvlText w:val="%1.%2"/>
      <w:lvlJc w:val="left"/>
      <w:rPr>
        <w:rFonts w:ascii="Times New Roman" w:hAnsi="Times New Roman" w:cs="Times New Roman"/>
        <w:b w:val="0"/>
        <w:i w:val="0"/>
        <w:sz w:val="24"/>
        <w:szCs w:val="24"/>
      </w:rPr>
    </w:lvl>
    <w:lvl w:ilvl="2">
      <w:start w:val="1"/>
      <w:numFmt w:val="decimal"/>
      <w:lvlText w:val="%1.%2.%3"/>
      <w:lvlJc w:val="left"/>
      <w:rPr>
        <w:rFonts w:ascii="Times New Roman" w:hAnsi="Times New Roman" w:cs="Times New Roman"/>
        <w:b w:val="0"/>
        <w:i w:val="0"/>
        <w:sz w:val="24"/>
        <w:szCs w:val="24"/>
      </w:rPr>
    </w:lvl>
    <w:lvl w:ilvl="3">
      <w:start w:val="1"/>
      <w:numFmt w:val="decimal"/>
      <w:lvlText w:val="%1.%2.%3.%4"/>
      <w:lvlJc w:val="left"/>
      <w:rPr>
        <w:rFonts w:cs="Times New Roman"/>
      </w:rPr>
    </w:lvl>
    <w:lvl w:ilvl="4">
      <w:start w:val="1"/>
      <w:numFmt w:val="decimal"/>
      <w:lvlText w:val="%1.%2.%3.%4.%5"/>
      <w:lvlJc w:val="left"/>
      <w:rPr>
        <w:rFonts w:cs="Times New Roman"/>
      </w:rPr>
    </w:lvl>
    <w:lvl w:ilvl="5">
      <w:start w:val="1"/>
      <w:numFmt w:val="decimal"/>
      <w:lvlText w:val="%1.%2.%3.%4.%5.%6"/>
      <w:lvlJc w:val="left"/>
      <w:rPr>
        <w:rFonts w:cs="Times New Roman"/>
      </w:rPr>
    </w:lvl>
    <w:lvl w:ilvl="6">
      <w:start w:val="1"/>
      <w:numFmt w:val="decimal"/>
      <w:lvlText w:val="%1.%2.%3.%4.%5.%6.%7"/>
      <w:lvlJc w:val="left"/>
      <w:rPr>
        <w:rFonts w:cs="Times New Roman"/>
      </w:rPr>
    </w:lvl>
    <w:lvl w:ilvl="7">
      <w:start w:val="1"/>
      <w:numFmt w:val="decimal"/>
      <w:lvlText w:val="%1.%2.%3.%4.%5.%6.%7.%8"/>
      <w:lvlJc w:val="left"/>
      <w:rPr>
        <w:rFonts w:cs="Times New Roman"/>
      </w:rPr>
    </w:lvl>
    <w:lvl w:ilvl="8">
      <w:start w:val="1"/>
      <w:numFmt w:val="decimal"/>
      <w:lvlText w:val="%1.%2.%3.%4.%5.%6.%7.%8.%9"/>
      <w:lvlJc w:val="left"/>
      <w:rPr>
        <w:rFonts w:cs="Times New Roman"/>
      </w:rPr>
    </w:lvl>
  </w:abstractNum>
  <w:abstractNum w:abstractNumId="59" w15:restartNumberingAfterBreak="0">
    <w:nsid w:val="733B6F81"/>
    <w:multiLevelType w:val="hybridMultilevel"/>
    <w:tmpl w:val="2ED4CBA6"/>
    <w:lvl w:ilvl="0" w:tplc="36D01D6C">
      <w:start w:val="1"/>
      <w:numFmt w:val="decimal"/>
      <w:suff w:val="nothing"/>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15:restartNumberingAfterBreak="0">
    <w:nsid w:val="791856BF"/>
    <w:multiLevelType w:val="multilevel"/>
    <w:tmpl w:val="6C8802CE"/>
    <w:lvl w:ilvl="0">
      <w:start w:val="2"/>
      <w:numFmt w:val="decimal"/>
      <w:lvlText w:val="%1"/>
      <w:lvlJc w:val="left"/>
      <w:pPr>
        <w:ind w:left="360" w:hanging="360"/>
      </w:pPr>
      <w:rPr>
        <w:rFonts w:hint="default"/>
      </w:rPr>
    </w:lvl>
    <w:lvl w:ilvl="1">
      <w:start w:val="1"/>
      <w:numFmt w:val="decimal"/>
      <w:lvlText w:val="%1.%2"/>
      <w:lvlJc w:val="left"/>
      <w:pPr>
        <w:ind w:left="717" w:hanging="36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1791" w:hanging="720"/>
      </w:pPr>
      <w:rPr>
        <w:rFonts w:hint="default"/>
      </w:rPr>
    </w:lvl>
    <w:lvl w:ilvl="4">
      <w:start w:val="1"/>
      <w:numFmt w:val="decimal"/>
      <w:lvlText w:val="%1.%2.%3.%4.%5"/>
      <w:lvlJc w:val="left"/>
      <w:pPr>
        <w:ind w:left="2508" w:hanging="108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3939" w:hanging="1440"/>
      </w:pPr>
      <w:rPr>
        <w:rFonts w:hint="default"/>
      </w:rPr>
    </w:lvl>
    <w:lvl w:ilvl="8">
      <w:start w:val="1"/>
      <w:numFmt w:val="decimal"/>
      <w:lvlText w:val="%1.%2.%3.%4.%5.%6.%7.%8.%9"/>
      <w:lvlJc w:val="left"/>
      <w:pPr>
        <w:ind w:left="4296" w:hanging="1440"/>
      </w:pPr>
      <w:rPr>
        <w:rFonts w:hint="default"/>
      </w:rPr>
    </w:lvl>
  </w:abstractNum>
  <w:num w:numId="1" w16cid:durableId="1756510306">
    <w:abstractNumId w:val="54"/>
  </w:num>
  <w:num w:numId="2" w16cid:durableId="1525746804">
    <w:abstractNumId w:val="0"/>
  </w:num>
  <w:num w:numId="3" w16cid:durableId="1599021360">
    <w:abstractNumId w:val="52"/>
  </w:num>
  <w:num w:numId="4" w16cid:durableId="1019090608">
    <w:abstractNumId w:val="58"/>
  </w:num>
  <w:num w:numId="5" w16cid:durableId="1210921363">
    <w:abstractNumId w:val="53"/>
  </w:num>
  <w:num w:numId="6" w16cid:durableId="1471943180">
    <w:abstractNumId w:val="59"/>
  </w:num>
  <w:num w:numId="7" w16cid:durableId="1099834358">
    <w:abstractNumId w:val="56"/>
  </w:num>
  <w:num w:numId="8" w16cid:durableId="426655978">
    <w:abstractNumId w:val="57"/>
  </w:num>
  <w:num w:numId="9" w16cid:durableId="969745828">
    <w:abstractNumId w:val="51"/>
  </w:num>
  <w:num w:numId="10" w16cid:durableId="1511214089">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327055985">
    <w:abstractNumId w:val="0"/>
  </w:num>
  <w:num w:numId="12" w16cid:durableId="1456025669">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932981787">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890074523">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717972714">
    <w:abstractNumId w:val="0"/>
  </w:num>
  <w:num w:numId="16" w16cid:durableId="160973847">
    <w:abstractNumId w:val="50"/>
  </w:num>
  <w:num w:numId="17" w16cid:durableId="446432687">
    <w:abstractNumId w:val="55"/>
  </w:num>
  <w:num w:numId="18" w16cid:durableId="1896768820">
    <w:abstractNumId w:val="6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SystemFonts/>
  <w:hideSpellingErrors/>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9"/>
  <w:hyphenationZone w:val="357"/>
  <w:defaultTableStyle w:val="a0"/>
  <w:drawingGridHorizontalSpacing w:val="120"/>
  <w:drawingGridVerticalSpacing w:val="0"/>
  <w:displayHorizontalDrawingGridEvery w:val="0"/>
  <w:displayVerticalDrawingGridEvery w:val="0"/>
  <w:characterSpacingControl w:val="doNotCompress"/>
  <w:hdrShapeDefaults>
    <o:shapedefaults v:ext="edit" spidmax="2050">
      <o:colormru v:ext="edit" colors="#f8f8f8"/>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83DE8"/>
    <w:rsid w:val="00000CBC"/>
    <w:rsid w:val="00000CC3"/>
    <w:rsid w:val="000010FB"/>
    <w:rsid w:val="00001487"/>
    <w:rsid w:val="00001A69"/>
    <w:rsid w:val="00001C7C"/>
    <w:rsid w:val="00001CB7"/>
    <w:rsid w:val="00001E5C"/>
    <w:rsid w:val="00002041"/>
    <w:rsid w:val="0000250C"/>
    <w:rsid w:val="0000257A"/>
    <w:rsid w:val="0000274B"/>
    <w:rsid w:val="00002C4C"/>
    <w:rsid w:val="00003371"/>
    <w:rsid w:val="00003EFE"/>
    <w:rsid w:val="00005659"/>
    <w:rsid w:val="00005983"/>
    <w:rsid w:val="00005FE7"/>
    <w:rsid w:val="00006001"/>
    <w:rsid w:val="0000662E"/>
    <w:rsid w:val="00006A16"/>
    <w:rsid w:val="00006CE3"/>
    <w:rsid w:val="00007A2F"/>
    <w:rsid w:val="00007C78"/>
    <w:rsid w:val="00010268"/>
    <w:rsid w:val="000106FC"/>
    <w:rsid w:val="00011044"/>
    <w:rsid w:val="00011088"/>
    <w:rsid w:val="000124D0"/>
    <w:rsid w:val="000127AC"/>
    <w:rsid w:val="00013C7D"/>
    <w:rsid w:val="00013D49"/>
    <w:rsid w:val="0001459A"/>
    <w:rsid w:val="00015406"/>
    <w:rsid w:val="000154A6"/>
    <w:rsid w:val="00015D26"/>
    <w:rsid w:val="0001637A"/>
    <w:rsid w:val="000165F3"/>
    <w:rsid w:val="00017019"/>
    <w:rsid w:val="0001716B"/>
    <w:rsid w:val="00020B0C"/>
    <w:rsid w:val="00021364"/>
    <w:rsid w:val="0002144F"/>
    <w:rsid w:val="000214EA"/>
    <w:rsid w:val="00021AB2"/>
    <w:rsid w:val="00022374"/>
    <w:rsid w:val="0002283A"/>
    <w:rsid w:val="00022882"/>
    <w:rsid w:val="00022BF5"/>
    <w:rsid w:val="000231D7"/>
    <w:rsid w:val="00023B28"/>
    <w:rsid w:val="00023BEE"/>
    <w:rsid w:val="0002426A"/>
    <w:rsid w:val="000242FC"/>
    <w:rsid w:val="00024D6D"/>
    <w:rsid w:val="00024ED2"/>
    <w:rsid w:val="00024EF1"/>
    <w:rsid w:val="000257A4"/>
    <w:rsid w:val="00026CC2"/>
    <w:rsid w:val="00026D60"/>
    <w:rsid w:val="000271EA"/>
    <w:rsid w:val="000273BD"/>
    <w:rsid w:val="000274B8"/>
    <w:rsid w:val="000275F3"/>
    <w:rsid w:val="000278A2"/>
    <w:rsid w:val="00030FB9"/>
    <w:rsid w:val="000318C4"/>
    <w:rsid w:val="0003205F"/>
    <w:rsid w:val="000323C2"/>
    <w:rsid w:val="000337E6"/>
    <w:rsid w:val="00033AC3"/>
    <w:rsid w:val="00034F98"/>
    <w:rsid w:val="00035282"/>
    <w:rsid w:val="000356D3"/>
    <w:rsid w:val="00035A16"/>
    <w:rsid w:val="00035FBC"/>
    <w:rsid w:val="00036761"/>
    <w:rsid w:val="0004016B"/>
    <w:rsid w:val="000402BF"/>
    <w:rsid w:val="000408D8"/>
    <w:rsid w:val="000409E9"/>
    <w:rsid w:val="00041C1A"/>
    <w:rsid w:val="00042C2C"/>
    <w:rsid w:val="00042F12"/>
    <w:rsid w:val="000433A1"/>
    <w:rsid w:val="00043827"/>
    <w:rsid w:val="00043877"/>
    <w:rsid w:val="00043B4C"/>
    <w:rsid w:val="00043DC0"/>
    <w:rsid w:val="0004475A"/>
    <w:rsid w:val="00044DDB"/>
    <w:rsid w:val="000451B2"/>
    <w:rsid w:val="00045DD4"/>
    <w:rsid w:val="00046A14"/>
    <w:rsid w:val="00046E54"/>
    <w:rsid w:val="0004732E"/>
    <w:rsid w:val="000476E8"/>
    <w:rsid w:val="00050C12"/>
    <w:rsid w:val="00050D4B"/>
    <w:rsid w:val="00050DFD"/>
    <w:rsid w:val="00050EAA"/>
    <w:rsid w:val="00051047"/>
    <w:rsid w:val="00051272"/>
    <w:rsid w:val="00051464"/>
    <w:rsid w:val="00051C24"/>
    <w:rsid w:val="000526ED"/>
    <w:rsid w:val="00052918"/>
    <w:rsid w:val="00052C6B"/>
    <w:rsid w:val="00052F62"/>
    <w:rsid w:val="00053533"/>
    <w:rsid w:val="00053C26"/>
    <w:rsid w:val="000545AD"/>
    <w:rsid w:val="0005468C"/>
    <w:rsid w:val="000549A9"/>
    <w:rsid w:val="00054C63"/>
    <w:rsid w:val="0005596E"/>
    <w:rsid w:val="00055ADB"/>
    <w:rsid w:val="00055DDD"/>
    <w:rsid w:val="00055F7A"/>
    <w:rsid w:val="00055F9B"/>
    <w:rsid w:val="00056071"/>
    <w:rsid w:val="00056BB6"/>
    <w:rsid w:val="00056E40"/>
    <w:rsid w:val="00057543"/>
    <w:rsid w:val="000576C8"/>
    <w:rsid w:val="0005777E"/>
    <w:rsid w:val="00057A0E"/>
    <w:rsid w:val="00057AB3"/>
    <w:rsid w:val="00057E11"/>
    <w:rsid w:val="0006088C"/>
    <w:rsid w:val="00060998"/>
    <w:rsid w:val="0006100E"/>
    <w:rsid w:val="000611EA"/>
    <w:rsid w:val="00061CD4"/>
    <w:rsid w:val="00061E8D"/>
    <w:rsid w:val="00062482"/>
    <w:rsid w:val="00062948"/>
    <w:rsid w:val="00062A7C"/>
    <w:rsid w:val="00062BDD"/>
    <w:rsid w:val="00063E37"/>
    <w:rsid w:val="00063FA4"/>
    <w:rsid w:val="000642EE"/>
    <w:rsid w:val="000644F2"/>
    <w:rsid w:val="000644FF"/>
    <w:rsid w:val="00065571"/>
    <w:rsid w:val="000657F1"/>
    <w:rsid w:val="00065B8E"/>
    <w:rsid w:val="00065BC3"/>
    <w:rsid w:val="00065D32"/>
    <w:rsid w:val="00065DFF"/>
    <w:rsid w:val="00065F6B"/>
    <w:rsid w:val="000664D0"/>
    <w:rsid w:val="00066FD8"/>
    <w:rsid w:val="00067815"/>
    <w:rsid w:val="00071024"/>
    <w:rsid w:val="00071059"/>
    <w:rsid w:val="000712D0"/>
    <w:rsid w:val="0007175D"/>
    <w:rsid w:val="00072E05"/>
    <w:rsid w:val="00073689"/>
    <w:rsid w:val="0007391F"/>
    <w:rsid w:val="00073933"/>
    <w:rsid w:val="00073D28"/>
    <w:rsid w:val="000741B1"/>
    <w:rsid w:val="000748E0"/>
    <w:rsid w:val="000751F7"/>
    <w:rsid w:val="000752EE"/>
    <w:rsid w:val="0007592B"/>
    <w:rsid w:val="00075E97"/>
    <w:rsid w:val="00075F0E"/>
    <w:rsid w:val="00076650"/>
    <w:rsid w:val="00077477"/>
    <w:rsid w:val="00077A41"/>
    <w:rsid w:val="0008044E"/>
    <w:rsid w:val="00080B9C"/>
    <w:rsid w:val="00080F74"/>
    <w:rsid w:val="00082D57"/>
    <w:rsid w:val="00082E0D"/>
    <w:rsid w:val="0008372B"/>
    <w:rsid w:val="00083CB2"/>
    <w:rsid w:val="00083D91"/>
    <w:rsid w:val="00084E46"/>
    <w:rsid w:val="0008565E"/>
    <w:rsid w:val="00085BCA"/>
    <w:rsid w:val="00086D15"/>
    <w:rsid w:val="00086E5B"/>
    <w:rsid w:val="00086EB5"/>
    <w:rsid w:val="000870B2"/>
    <w:rsid w:val="00087168"/>
    <w:rsid w:val="0009063C"/>
    <w:rsid w:val="00090908"/>
    <w:rsid w:val="00090D8B"/>
    <w:rsid w:val="00092180"/>
    <w:rsid w:val="000923B6"/>
    <w:rsid w:val="00092512"/>
    <w:rsid w:val="00092956"/>
    <w:rsid w:val="00092A3A"/>
    <w:rsid w:val="00092C2E"/>
    <w:rsid w:val="00093837"/>
    <w:rsid w:val="00095408"/>
    <w:rsid w:val="000955BE"/>
    <w:rsid w:val="0009580F"/>
    <w:rsid w:val="0009678C"/>
    <w:rsid w:val="00097158"/>
    <w:rsid w:val="000974B8"/>
    <w:rsid w:val="000975E0"/>
    <w:rsid w:val="000977C9"/>
    <w:rsid w:val="000A01C7"/>
    <w:rsid w:val="000A075F"/>
    <w:rsid w:val="000A11A3"/>
    <w:rsid w:val="000A25A3"/>
    <w:rsid w:val="000A27C2"/>
    <w:rsid w:val="000A3042"/>
    <w:rsid w:val="000A3ACA"/>
    <w:rsid w:val="000A4735"/>
    <w:rsid w:val="000A5014"/>
    <w:rsid w:val="000A58B8"/>
    <w:rsid w:val="000A5AFF"/>
    <w:rsid w:val="000A639B"/>
    <w:rsid w:val="000A6511"/>
    <w:rsid w:val="000A73CB"/>
    <w:rsid w:val="000B120B"/>
    <w:rsid w:val="000B1388"/>
    <w:rsid w:val="000B1484"/>
    <w:rsid w:val="000B1675"/>
    <w:rsid w:val="000B1933"/>
    <w:rsid w:val="000B29E2"/>
    <w:rsid w:val="000B2A18"/>
    <w:rsid w:val="000B2A7E"/>
    <w:rsid w:val="000B319E"/>
    <w:rsid w:val="000B3379"/>
    <w:rsid w:val="000B36FE"/>
    <w:rsid w:val="000B441D"/>
    <w:rsid w:val="000B4D36"/>
    <w:rsid w:val="000B51DB"/>
    <w:rsid w:val="000B5395"/>
    <w:rsid w:val="000B5BD7"/>
    <w:rsid w:val="000B6830"/>
    <w:rsid w:val="000B73AD"/>
    <w:rsid w:val="000C058F"/>
    <w:rsid w:val="000C0811"/>
    <w:rsid w:val="000C1338"/>
    <w:rsid w:val="000C17C5"/>
    <w:rsid w:val="000C188B"/>
    <w:rsid w:val="000C1AFB"/>
    <w:rsid w:val="000C2047"/>
    <w:rsid w:val="000C2BBE"/>
    <w:rsid w:val="000C3E0A"/>
    <w:rsid w:val="000C4036"/>
    <w:rsid w:val="000C5BA9"/>
    <w:rsid w:val="000C677E"/>
    <w:rsid w:val="000C68A1"/>
    <w:rsid w:val="000C7054"/>
    <w:rsid w:val="000C73CF"/>
    <w:rsid w:val="000C7A67"/>
    <w:rsid w:val="000C7B46"/>
    <w:rsid w:val="000D0B68"/>
    <w:rsid w:val="000D1B9D"/>
    <w:rsid w:val="000D284D"/>
    <w:rsid w:val="000D39AF"/>
    <w:rsid w:val="000D3B75"/>
    <w:rsid w:val="000D3C24"/>
    <w:rsid w:val="000D3C31"/>
    <w:rsid w:val="000D3D2C"/>
    <w:rsid w:val="000D3EC4"/>
    <w:rsid w:val="000D45B3"/>
    <w:rsid w:val="000D4A08"/>
    <w:rsid w:val="000D4EF5"/>
    <w:rsid w:val="000D5530"/>
    <w:rsid w:val="000D6912"/>
    <w:rsid w:val="000D69BC"/>
    <w:rsid w:val="000D6AF1"/>
    <w:rsid w:val="000D708E"/>
    <w:rsid w:val="000D7215"/>
    <w:rsid w:val="000D725D"/>
    <w:rsid w:val="000D73C0"/>
    <w:rsid w:val="000D7939"/>
    <w:rsid w:val="000D7B8A"/>
    <w:rsid w:val="000D7F9C"/>
    <w:rsid w:val="000E00DB"/>
    <w:rsid w:val="000E01FB"/>
    <w:rsid w:val="000E0310"/>
    <w:rsid w:val="000E05D3"/>
    <w:rsid w:val="000E0C42"/>
    <w:rsid w:val="000E0D0D"/>
    <w:rsid w:val="000E1143"/>
    <w:rsid w:val="000E1989"/>
    <w:rsid w:val="000E1E3F"/>
    <w:rsid w:val="000E2125"/>
    <w:rsid w:val="000E2542"/>
    <w:rsid w:val="000E2877"/>
    <w:rsid w:val="000E29A2"/>
    <w:rsid w:val="000E33BE"/>
    <w:rsid w:val="000E35D4"/>
    <w:rsid w:val="000E3E74"/>
    <w:rsid w:val="000E5699"/>
    <w:rsid w:val="000E56B1"/>
    <w:rsid w:val="000E59AC"/>
    <w:rsid w:val="000E5EBB"/>
    <w:rsid w:val="000E6381"/>
    <w:rsid w:val="000E6392"/>
    <w:rsid w:val="000E6492"/>
    <w:rsid w:val="000E70D5"/>
    <w:rsid w:val="000E70FD"/>
    <w:rsid w:val="000E7193"/>
    <w:rsid w:val="000E7223"/>
    <w:rsid w:val="000E7A41"/>
    <w:rsid w:val="000E7B35"/>
    <w:rsid w:val="000F04D6"/>
    <w:rsid w:val="000F0D58"/>
    <w:rsid w:val="000F122A"/>
    <w:rsid w:val="000F22B9"/>
    <w:rsid w:val="000F22D9"/>
    <w:rsid w:val="000F3929"/>
    <w:rsid w:val="000F499B"/>
    <w:rsid w:val="000F4A16"/>
    <w:rsid w:val="000F4C55"/>
    <w:rsid w:val="000F4DE7"/>
    <w:rsid w:val="000F522D"/>
    <w:rsid w:val="000F57FD"/>
    <w:rsid w:val="000F5CA4"/>
    <w:rsid w:val="000F5DF3"/>
    <w:rsid w:val="000F700B"/>
    <w:rsid w:val="000F7A07"/>
    <w:rsid w:val="00100119"/>
    <w:rsid w:val="00100D30"/>
    <w:rsid w:val="00101D41"/>
    <w:rsid w:val="00101D95"/>
    <w:rsid w:val="001020FE"/>
    <w:rsid w:val="001027B4"/>
    <w:rsid w:val="0010291C"/>
    <w:rsid w:val="00102E06"/>
    <w:rsid w:val="001046F9"/>
    <w:rsid w:val="00104BD3"/>
    <w:rsid w:val="00104E46"/>
    <w:rsid w:val="00105BF9"/>
    <w:rsid w:val="0010628C"/>
    <w:rsid w:val="001063BC"/>
    <w:rsid w:val="00106873"/>
    <w:rsid w:val="00107D44"/>
    <w:rsid w:val="001101FC"/>
    <w:rsid w:val="00110740"/>
    <w:rsid w:val="00110952"/>
    <w:rsid w:val="00112059"/>
    <w:rsid w:val="001123DE"/>
    <w:rsid w:val="00112628"/>
    <w:rsid w:val="00112669"/>
    <w:rsid w:val="001128A6"/>
    <w:rsid w:val="00112EE7"/>
    <w:rsid w:val="00112FF5"/>
    <w:rsid w:val="00113E3E"/>
    <w:rsid w:val="001164A9"/>
    <w:rsid w:val="00116507"/>
    <w:rsid w:val="00116A63"/>
    <w:rsid w:val="00117741"/>
    <w:rsid w:val="00117D95"/>
    <w:rsid w:val="00120427"/>
    <w:rsid w:val="00120808"/>
    <w:rsid w:val="00120A63"/>
    <w:rsid w:val="00120F67"/>
    <w:rsid w:val="00121909"/>
    <w:rsid w:val="00121A21"/>
    <w:rsid w:val="00121C61"/>
    <w:rsid w:val="001222AC"/>
    <w:rsid w:val="0012237C"/>
    <w:rsid w:val="00122789"/>
    <w:rsid w:val="00122B44"/>
    <w:rsid w:val="001248B3"/>
    <w:rsid w:val="00124BC3"/>
    <w:rsid w:val="00124DD3"/>
    <w:rsid w:val="00125AD8"/>
    <w:rsid w:val="00126349"/>
    <w:rsid w:val="00126DF0"/>
    <w:rsid w:val="001274AF"/>
    <w:rsid w:val="001276FA"/>
    <w:rsid w:val="00127D74"/>
    <w:rsid w:val="00127EE6"/>
    <w:rsid w:val="001308FF"/>
    <w:rsid w:val="001309DC"/>
    <w:rsid w:val="00130B64"/>
    <w:rsid w:val="00131D6B"/>
    <w:rsid w:val="00131DF4"/>
    <w:rsid w:val="0013203B"/>
    <w:rsid w:val="0013266D"/>
    <w:rsid w:val="00132965"/>
    <w:rsid w:val="00133037"/>
    <w:rsid w:val="00133733"/>
    <w:rsid w:val="001369F0"/>
    <w:rsid w:val="00137034"/>
    <w:rsid w:val="001375DA"/>
    <w:rsid w:val="001379E2"/>
    <w:rsid w:val="00137BC3"/>
    <w:rsid w:val="0014050D"/>
    <w:rsid w:val="00140816"/>
    <w:rsid w:val="00140D24"/>
    <w:rsid w:val="0014161A"/>
    <w:rsid w:val="00141773"/>
    <w:rsid w:val="00141A6B"/>
    <w:rsid w:val="001422CF"/>
    <w:rsid w:val="00143820"/>
    <w:rsid w:val="00143E3B"/>
    <w:rsid w:val="00143E7A"/>
    <w:rsid w:val="00143E83"/>
    <w:rsid w:val="00144019"/>
    <w:rsid w:val="001441D8"/>
    <w:rsid w:val="00144386"/>
    <w:rsid w:val="00144921"/>
    <w:rsid w:val="00144C98"/>
    <w:rsid w:val="00145AAE"/>
    <w:rsid w:val="00145BC7"/>
    <w:rsid w:val="00145D19"/>
    <w:rsid w:val="00145EB3"/>
    <w:rsid w:val="0014602A"/>
    <w:rsid w:val="001460D6"/>
    <w:rsid w:val="00146245"/>
    <w:rsid w:val="00146549"/>
    <w:rsid w:val="001469EA"/>
    <w:rsid w:val="00146B2B"/>
    <w:rsid w:val="00147599"/>
    <w:rsid w:val="00147639"/>
    <w:rsid w:val="00147CA4"/>
    <w:rsid w:val="00150B22"/>
    <w:rsid w:val="00150E17"/>
    <w:rsid w:val="001514C6"/>
    <w:rsid w:val="00151647"/>
    <w:rsid w:val="00151662"/>
    <w:rsid w:val="00153026"/>
    <w:rsid w:val="001539F8"/>
    <w:rsid w:val="00153E9C"/>
    <w:rsid w:val="001540DC"/>
    <w:rsid w:val="001544AB"/>
    <w:rsid w:val="001545D3"/>
    <w:rsid w:val="00156A4A"/>
    <w:rsid w:val="00156AF9"/>
    <w:rsid w:val="00156D0A"/>
    <w:rsid w:val="00156E54"/>
    <w:rsid w:val="00160813"/>
    <w:rsid w:val="001608B2"/>
    <w:rsid w:val="00160D1A"/>
    <w:rsid w:val="0016129F"/>
    <w:rsid w:val="00161A9F"/>
    <w:rsid w:val="00161BDF"/>
    <w:rsid w:val="001652F0"/>
    <w:rsid w:val="00165373"/>
    <w:rsid w:val="0016573F"/>
    <w:rsid w:val="00166103"/>
    <w:rsid w:val="00166410"/>
    <w:rsid w:val="001666DE"/>
    <w:rsid w:val="0016690D"/>
    <w:rsid w:val="00167390"/>
    <w:rsid w:val="001674B6"/>
    <w:rsid w:val="001674F5"/>
    <w:rsid w:val="00167F62"/>
    <w:rsid w:val="0017023F"/>
    <w:rsid w:val="0017083A"/>
    <w:rsid w:val="00170C93"/>
    <w:rsid w:val="001711F4"/>
    <w:rsid w:val="00172270"/>
    <w:rsid w:val="001723D4"/>
    <w:rsid w:val="001726FE"/>
    <w:rsid w:val="00173385"/>
    <w:rsid w:val="00173430"/>
    <w:rsid w:val="0017398D"/>
    <w:rsid w:val="001748FE"/>
    <w:rsid w:val="001749F0"/>
    <w:rsid w:val="001752D8"/>
    <w:rsid w:val="0017551E"/>
    <w:rsid w:val="001756BB"/>
    <w:rsid w:val="00175FED"/>
    <w:rsid w:val="00176EC8"/>
    <w:rsid w:val="00177B8D"/>
    <w:rsid w:val="00177CE7"/>
    <w:rsid w:val="00177E30"/>
    <w:rsid w:val="0018059C"/>
    <w:rsid w:val="001809E0"/>
    <w:rsid w:val="00181256"/>
    <w:rsid w:val="001826F7"/>
    <w:rsid w:val="00182E1C"/>
    <w:rsid w:val="00182FB8"/>
    <w:rsid w:val="001832A3"/>
    <w:rsid w:val="00183B56"/>
    <w:rsid w:val="00184D93"/>
    <w:rsid w:val="001856B8"/>
    <w:rsid w:val="00185866"/>
    <w:rsid w:val="00185DC1"/>
    <w:rsid w:val="001862DF"/>
    <w:rsid w:val="00186F52"/>
    <w:rsid w:val="001871C8"/>
    <w:rsid w:val="001875DE"/>
    <w:rsid w:val="001900A6"/>
    <w:rsid w:val="00190315"/>
    <w:rsid w:val="001905A3"/>
    <w:rsid w:val="00190CC8"/>
    <w:rsid w:val="00191946"/>
    <w:rsid w:val="00191975"/>
    <w:rsid w:val="001919D3"/>
    <w:rsid w:val="00191A5E"/>
    <w:rsid w:val="00191E1A"/>
    <w:rsid w:val="001925FA"/>
    <w:rsid w:val="0019287A"/>
    <w:rsid w:val="00193067"/>
    <w:rsid w:val="001930CC"/>
    <w:rsid w:val="001931EF"/>
    <w:rsid w:val="001937FF"/>
    <w:rsid w:val="00193BD0"/>
    <w:rsid w:val="00193DBF"/>
    <w:rsid w:val="0019431E"/>
    <w:rsid w:val="00195D3C"/>
    <w:rsid w:val="0019603F"/>
    <w:rsid w:val="0019736E"/>
    <w:rsid w:val="00197745"/>
    <w:rsid w:val="00197A24"/>
    <w:rsid w:val="00197BE4"/>
    <w:rsid w:val="001A05E3"/>
    <w:rsid w:val="001A0644"/>
    <w:rsid w:val="001A08B6"/>
    <w:rsid w:val="001A108A"/>
    <w:rsid w:val="001A10F8"/>
    <w:rsid w:val="001A2966"/>
    <w:rsid w:val="001A3273"/>
    <w:rsid w:val="001A3B7D"/>
    <w:rsid w:val="001A3DE4"/>
    <w:rsid w:val="001A3FBF"/>
    <w:rsid w:val="001A4CED"/>
    <w:rsid w:val="001A593C"/>
    <w:rsid w:val="001A5B91"/>
    <w:rsid w:val="001A6B25"/>
    <w:rsid w:val="001A6C9D"/>
    <w:rsid w:val="001A7675"/>
    <w:rsid w:val="001A78EE"/>
    <w:rsid w:val="001B01FE"/>
    <w:rsid w:val="001B03E0"/>
    <w:rsid w:val="001B0903"/>
    <w:rsid w:val="001B0DE1"/>
    <w:rsid w:val="001B0F3A"/>
    <w:rsid w:val="001B124E"/>
    <w:rsid w:val="001B1708"/>
    <w:rsid w:val="001B194B"/>
    <w:rsid w:val="001B2C5E"/>
    <w:rsid w:val="001B3324"/>
    <w:rsid w:val="001B34FE"/>
    <w:rsid w:val="001B380E"/>
    <w:rsid w:val="001B5126"/>
    <w:rsid w:val="001B55EE"/>
    <w:rsid w:val="001B59BC"/>
    <w:rsid w:val="001B600F"/>
    <w:rsid w:val="001B641F"/>
    <w:rsid w:val="001B6433"/>
    <w:rsid w:val="001B64CF"/>
    <w:rsid w:val="001B6767"/>
    <w:rsid w:val="001B6E05"/>
    <w:rsid w:val="001B7369"/>
    <w:rsid w:val="001B7695"/>
    <w:rsid w:val="001B7EB7"/>
    <w:rsid w:val="001C1190"/>
    <w:rsid w:val="001C1EB4"/>
    <w:rsid w:val="001C1F98"/>
    <w:rsid w:val="001C2411"/>
    <w:rsid w:val="001C2757"/>
    <w:rsid w:val="001C2A66"/>
    <w:rsid w:val="001C2CB4"/>
    <w:rsid w:val="001C3384"/>
    <w:rsid w:val="001C3B35"/>
    <w:rsid w:val="001C3F33"/>
    <w:rsid w:val="001C3F4B"/>
    <w:rsid w:val="001C42CA"/>
    <w:rsid w:val="001C5020"/>
    <w:rsid w:val="001C55C0"/>
    <w:rsid w:val="001C590E"/>
    <w:rsid w:val="001C65BC"/>
    <w:rsid w:val="001C661C"/>
    <w:rsid w:val="001C6923"/>
    <w:rsid w:val="001C7982"/>
    <w:rsid w:val="001C7D77"/>
    <w:rsid w:val="001D00D2"/>
    <w:rsid w:val="001D08D3"/>
    <w:rsid w:val="001D0DC4"/>
    <w:rsid w:val="001D1DC8"/>
    <w:rsid w:val="001D3314"/>
    <w:rsid w:val="001D395F"/>
    <w:rsid w:val="001D3E7C"/>
    <w:rsid w:val="001D3EBD"/>
    <w:rsid w:val="001D4031"/>
    <w:rsid w:val="001D475B"/>
    <w:rsid w:val="001D4B94"/>
    <w:rsid w:val="001D510B"/>
    <w:rsid w:val="001D5848"/>
    <w:rsid w:val="001D6058"/>
    <w:rsid w:val="001D64D9"/>
    <w:rsid w:val="001D68FE"/>
    <w:rsid w:val="001D73F6"/>
    <w:rsid w:val="001D7845"/>
    <w:rsid w:val="001D7A56"/>
    <w:rsid w:val="001E00A0"/>
    <w:rsid w:val="001E0948"/>
    <w:rsid w:val="001E0A3D"/>
    <w:rsid w:val="001E0CD9"/>
    <w:rsid w:val="001E0FD5"/>
    <w:rsid w:val="001E1224"/>
    <w:rsid w:val="001E1341"/>
    <w:rsid w:val="001E1D57"/>
    <w:rsid w:val="001E21B3"/>
    <w:rsid w:val="001E2413"/>
    <w:rsid w:val="001E2BD6"/>
    <w:rsid w:val="001E40EB"/>
    <w:rsid w:val="001E5309"/>
    <w:rsid w:val="001E5467"/>
    <w:rsid w:val="001E5DA2"/>
    <w:rsid w:val="001E5DE4"/>
    <w:rsid w:val="001E5DF5"/>
    <w:rsid w:val="001E6BD9"/>
    <w:rsid w:val="001E7739"/>
    <w:rsid w:val="001E78C0"/>
    <w:rsid w:val="001F06DA"/>
    <w:rsid w:val="001F0978"/>
    <w:rsid w:val="001F14E9"/>
    <w:rsid w:val="001F1D5D"/>
    <w:rsid w:val="001F1DF7"/>
    <w:rsid w:val="001F20EA"/>
    <w:rsid w:val="001F2E99"/>
    <w:rsid w:val="001F3084"/>
    <w:rsid w:val="001F36D9"/>
    <w:rsid w:val="001F3975"/>
    <w:rsid w:val="001F4023"/>
    <w:rsid w:val="001F42C2"/>
    <w:rsid w:val="001F4ABE"/>
    <w:rsid w:val="001F4FF3"/>
    <w:rsid w:val="001F51A3"/>
    <w:rsid w:val="001F53FA"/>
    <w:rsid w:val="001F5A44"/>
    <w:rsid w:val="001F5BCB"/>
    <w:rsid w:val="001F5BE6"/>
    <w:rsid w:val="001F61D2"/>
    <w:rsid w:val="001F6CF4"/>
    <w:rsid w:val="001F6DA5"/>
    <w:rsid w:val="001F74CD"/>
    <w:rsid w:val="002004B8"/>
    <w:rsid w:val="0020143B"/>
    <w:rsid w:val="00201EFC"/>
    <w:rsid w:val="00202AA4"/>
    <w:rsid w:val="00202B0B"/>
    <w:rsid w:val="002047A2"/>
    <w:rsid w:val="00204BDC"/>
    <w:rsid w:val="0020570D"/>
    <w:rsid w:val="0020573B"/>
    <w:rsid w:val="00205C88"/>
    <w:rsid w:val="00205C9F"/>
    <w:rsid w:val="00205EB4"/>
    <w:rsid w:val="00205EE4"/>
    <w:rsid w:val="002061D9"/>
    <w:rsid w:val="002068E3"/>
    <w:rsid w:val="00206E42"/>
    <w:rsid w:val="00206E84"/>
    <w:rsid w:val="00207214"/>
    <w:rsid w:val="002079FA"/>
    <w:rsid w:val="00207CAB"/>
    <w:rsid w:val="00207D4E"/>
    <w:rsid w:val="002100BB"/>
    <w:rsid w:val="002105B9"/>
    <w:rsid w:val="002107ED"/>
    <w:rsid w:val="00210CE4"/>
    <w:rsid w:val="002117B5"/>
    <w:rsid w:val="002123D4"/>
    <w:rsid w:val="002123F9"/>
    <w:rsid w:val="00212EBA"/>
    <w:rsid w:val="0021392B"/>
    <w:rsid w:val="00213BCE"/>
    <w:rsid w:val="00214015"/>
    <w:rsid w:val="00214741"/>
    <w:rsid w:val="00214C90"/>
    <w:rsid w:val="00215932"/>
    <w:rsid w:val="00215988"/>
    <w:rsid w:val="002162C8"/>
    <w:rsid w:val="00216728"/>
    <w:rsid w:val="00216A1F"/>
    <w:rsid w:val="00217562"/>
    <w:rsid w:val="00217AE3"/>
    <w:rsid w:val="0022036D"/>
    <w:rsid w:val="00220BBD"/>
    <w:rsid w:val="00220FAD"/>
    <w:rsid w:val="00221073"/>
    <w:rsid w:val="002212F5"/>
    <w:rsid w:val="002213B3"/>
    <w:rsid w:val="00221AFE"/>
    <w:rsid w:val="0022438E"/>
    <w:rsid w:val="00224574"/>
    <w:rsid w:val="002247B0"/>
    <w:rsid w:val="00224E1D"/>
    <w:rsid w:val="00225259"/>
    <w:rsid w:val="0022645D"/>
    <w:rsid w:val="002268A0"/>
    <w:rsid w:val="00227B7E"/>
    <w:rsid w:val="00227FBC"/>
    <w:rsid w:val="0023002E"/>
    <w:rsid w:val="00230B67"/>
    <w:rsid w:val="0023161E"/>
    <w:rsid w:val="00231CC7"/>
    <w:rsid w:val="002322B6"/>
    <w:rsid w:val="002323B0"/>
    <w:rsid w:val="00232A04"/>
    <w:rsid w:val="00233321"/>
    <w:rsid w:val="0023443C"/>
    <w:rsid w:val="00234BEC"/>
    <w:rsid w:val="00235112"/>
    <w:rsid w:val="0023551D"/>
    <w:rsid w:val="002358C3"/>
    <w:rsid w:val="0023590A"/>
    <w:rsid w:val="00235A9C"/>
    <w:rsid w:val="0023726E"/>
    <w:rsid w:val="002375F9"/>
    <w:rsid w:val="002376CF"/>
    <w:rsid w:val="002407CF"/>
    <w:rsid w:val="00240A23"/>
    <w:rsid w:val="002412DB"/>
    <w:rsid w:val="002424B1"/>
    <w:rsid w:val="00242881"/>
    <w:rsid w:val="00243BB4"/>
    <w:rsid w:val="00243CDF"/>
    <w:rsid w:val="00244E43"/>
    <w:rsid w:val="00244E50"/>
    <w:rsid w:val="00244E55"/>
    <w:rsid w:val="00245607"/>
    <w:rsid w:val="002457C6"/>
    <w:rsid w:val="002458B0"/>
    <w:rsid w:val="00245A28"/>
    <w:rsid w:val="00245AF5"/>
    <w:rsid w:val="0024681E"/>
    <w:rsid w:val="002472DC"/>
    <w:rsid w:val="00247993"/>
    <w:rsid w:val="0025009B"/>
    <w:rsid w:val="00250642"/>
    <w:rsid w:val="002506D6"/>
    <w:rsid w:val="0025081B"/>
    <w:rsid w:val="00250ADE"/>
    <w:rsid w:val="00250DAA"/>
    <w:rsid w:val="0025113C"/>
    <w:rsid w:val="00251275"/>
    <w:rsid w:val="00251300"/>
    <w:rsid w:val="00251360"/>
    <w:rsid w:val="00253019"/>
    <w:rsid w:val="00253E53"/>
    <w:rsid w:val="002551F8"/>
    <w:rsid w:val="00255471"/>
    <w:rsid w:val="00255486"/>
    <w:rsid w:val="00256B0F"/>
    <w:rsid w:val="00257B11"/>
    <w:rsid w:val="00257F65"/>
    <w:rsid w:val="0026079B"/>
    <w:rsid w:val="002611E2"/>
    <w:rsid w:val="002616A0"/>
    <w:rsid w:val="002623E6"/>
    <w:rsid w:val="0026365E"/>
    <w:rsid w:val="00263CEC"/>
    <w:rsid w:val="00264F32"/>
    <w:rsid w:val="0026501F"/>
    <w:rsid w:val="0026509C"/>
    <w:rsid w:val="00265515"/>
    <w:rsid w:val="002656C5"/>
    <w:rsid w:val="00265F92"/>
    <w:rsid w:val="00266198"/>
    <w:rsid w:val="00266283"/>
    <w:rsid w:val="002663D9"/>
    <w:rsid w:val="002663DD"/>
    <w:rsid w:val="00266586"/>
    <w:rsid w:val="00266C21"/>
    <w:rsid w:val="00266D2C"/>
    <w:rsid w:val="00267534"/>
    <w:rsid w:val="0027028F"/>
    <w:rsid w:val="002709A6"/>
    <w:rsid w:val="00271829"/>
    <w:rsid w:val="00271EA6"/>
    <w:rsid w:val="002724DF"/>
    <w:rsid w:val="00272631"/>
    <w:rsid w:val="002726DA"/>
    <w:rsid w:val="002728AA"/>
    <w:rsid w:val="00272941"/>
    <w:rsid w:val="00273C74"/>
    <w:rsid w:val="002740A4"/>
    <w:rsid w:val="00274E98"/>
    <w:rsid w:val="00275C81"/>
    <w:rsid w:val="00276B3B"/>
    <w:rsid w:val="00276F3A"/>
    <w:rsid w:val="002773F1"/>
    <w:rsid w:val="00277758"/>
    <w:rsid w:val="00277B90"/>
    <w:rsid w:val="00277E95"/>
    <w:rsid w:val="002800F5"/>
    <w:rsid w:val="00280254"/>
    <w:rsid w:val="00280AF4"/>
    <w:rsid w:val="00280F04"/>
    <w:rsid w:val="002820AC"/>
    <w:rsid w:val="0028279B"/>
    <w:rsid w:val="002836A3"/>
    <w:rsid w:val="0028370C"/>
    <w:rsid w:val="002839F0"/>
    <w:rsid w:val="00283C61"/>
    <w:rsid w:val="00284362"/>
    <w:rsid w:val="00284D76"/>
    <w:rsid w:val="00284E2F"/>
    <w:rsid w:val="00284F4D"/>
    <w:rsid w:val="00285CC8"/>
    <w:rsid w:val="002866D5"/>
    <w:rsid w:val="002876D8"/>
    <w:rsid w:val="002878C3"/>
    <w:rsid w:val="002903D8"/>
    <w:rsid w:val="0029059A"/>
    <w:rsid w:val="00290788"/>
    <w:rsid w:val="00290CC5"/>
    <w:rsid w:val="00290E98"/>
    <w:rsid w:val="002917E6"/>
    <w:rsid w:val="00291B14"/>
    <w:rsid w:val="00292F4E"/>
    <w:rsid w:val="00293068"/>
    <w:rsid w:val="0029548A"/>
    <w:rsid w:val="00295638"/>
    <w:rsid w:val="00295D79"/>
    <w:rsid w:val="00297A26"/>
    <w:rsid w:val="002A0291"/>
    <w:rsid w:val="002A10A2"/>
    <w:rsid w:val="002A28A1"/>
    <w:rsid w:val="002A3B0A"/>
    <w:rsid w:val="002A41BD"/>
    <w:rsid w:val="002A4334"/>
    <w:rsid w:val="002A44E2"/>
    <w:rsid w:val="002A49EE"/>
    <w:rsid w:val="002A4BE0"/>
    <w:rsid w:val="002A5F99"/>
    <w:rsid w:val="002A7AF1"/>
    <w:rsid w:val="002A7D08"/>
    <w:rsid w:val="002A7D21"/>
    <w:rsid w:val="002A7F46"/>
    <w:rsid w:val="002B01CF"/>
    <w:rsid w:val="002B035A"/>
    <w:rsid w:val="002B0665"/>
    <w:rsid w:val="002B0B70"/>
    <w:rsid w:val="002B1873"/>
    <w:rsid w:val="002B1DA2"/>
    <w:rsid w:val="002B2AD2"/>
    <w:rsid w:val="002B4999"/>
    <w:rsid w:val="002B507E"/>
    <w:rsid w:val="002B52F8"/>
    <w:rsid w:val="002B53FE"/>
    <w:rsid w:val="002B6125"/>
    <w:rsid w:val="002B697C"/>
    <w:rsid w:val="002B6EB3"/>
    <w:rsid w:val="002B6F27"/>
    <w:rsid w:val="002B7E8E"/>
    <w:rsid w:val="002C02FE"/>
    <w:rsid w:val="002C0E2B"/>
    <w:rsid w:val="002C1A27"/>
    <w:rsid w:val="002C1DFC"/>
    <w:rsid w:val="002C233E"/>
    <w:rsid w:val="002C24DE"/>
    <w:rsid w:val="002C2D7E"/>
    <w:rsid w:val="002C45A3"/>
    <w:rsid w:val="002C48A6"/>
    <w:rsid w:val="002C5100"/>
    <w:rsid w:val="002C5205"/>
    <w:rsid w:val="002C5DDF"/>
    <w:rsid w:val="002C6149"/>
    <w:rsid w:val="002C7383"/>
    <w:rsid w:val="002C75CB"/>
    <w:rsid w:val="002C77C7"/>
    <w:rsid w:val="002C7CA0"/>
    <w:rsid w:val="002D025E"/>
    <w:rsid w:val="002D0375"/>
    <w:rsid w:val="002D0FF0"/>
    <w:rsid w:val="002D1486"/>
    <w:rsid w:val="002D177B"/>
    <w:rsid w:val="002D2557"/>
    <w:rsid w:val="002D30E3"/>
    <w:rsid w:val="002D358D"/>
    <w:rsid w:val="002D460B"/>
    <w:rsid w:val="002D4827"/>
    <w:rsid w:val="002D6D99"/>
    <w:rsid w:val="002D6F23"/>
    <w:rsid w:val="002D7002"/>
    <w:rsid w:val="002D7CDF"/>
    <w:rsid w:val="002E0323"/>
    <w:rsid w:val="002E09AB"/>
    <w:rsid w:val="002E0CC4"/>
    <w:rsid w:val="002E1E1E"/>
    <w:rsid w:val="002E3364"/>
    <w:rsid w:val="002E3497"/>
    <w:rsid w:val="002E3E67"/>
    <w:rsid w:val="002E5218"/>
    <w:rsid w:val="002E5414"/>
    <w:rsid w:val="002E560D"/>
    <w:rsid w:val="002E57B6"/>
    <w:rsid w:val="002E5858"/>
    <w:rsid w:val="002E62A7"/>
    <w:rsid w:val="002E6448"/>
    <w:rsid w:val="002E68CD"/>
    <w:rsid w:val="002E6950"/>
    <w:rsid w:val="002E6C0C"/>
    <w:rsid w:val="002E759E"/>
    <w:rsid w:val="002E7A18"/>
    <w:rsid w:val="002E7A3E"/>
    <w:rsid w:val="002F03E3"/>
    <w:rsid w:val="002F064A"/>
    <w:rsid w:val="002F0D57"/>
    <w:rsid w:val="002F1123"/>
    <w:rsid w:val="002F12DA"/>
    <w:rsid w:val="002F1527"/>
    <w:rsid w:val="002F2909"/>
    <w:rsid w:val="002F2DEA"/>
    <w:rsid w:val="002F2F2C"/>
    <w:rsid w:val="002F38A2"/>
    <w:rsid w:val="002F44F7"/>
    <w:rsid w:val="002F4592"/>
    <w:rsid w:val="002F504A"/>
    <w:rsid w:val="002F5254"/>
    <w:rsid w:val="002F5319"/>
    <w:rsid w:val="002F5770"/>
    <w:rsid w:val="002F5FA9"/>
    <w:rsid w:val="002F614C"/>
    <w:rsid w:val="002F62FB"/>
    <w:rsid w:val="002F7176"/>
    <w:rsid w:val="003000E6"/>
    <w:rsid w:val="00300834"/>
    <w:rsid w:val="00300FF2"/>
    <w:rsid w:val="00301B41"/>
    <w:rsid w:val="00302420"/>
    <w:rsid w:val="00302530"/>
    <w:rsid w:val="00302733"/>
    <w:rsid w:val="00302795"/>
    <w:rsid w:val="0030296A"/>
    <w:rsid w:val="003029B5"/>
    <w:rsid w:val="00302A97"/>
    <w:rsid w:val="00303A64"/>
    <w:rsid w:val="00303C0C"/>
    <w:rsid w:val="00303F1F"/>
    <w:rsid w:val="00304189"/>
    <w:rsid w:val="00304333"/>
    <w:rsid w:val="003054C8"/>
    <w:rsid w:val="003057D7"/>
    <w:rsid w:val="00305A40"/>
    <w:rsid w:val="0030637F"/>
    <w:rsid w:val="003064C0"/>
    <w:rsid w:val="003066CE"/>
    <w:rsid w:val="003068D5"/>
    <w:rsid w:val="00306AE9"/>
    <w:rsid w:val="00306CF9"/>
    <w:rsid w:val="00306EA7"/>
    <w:rsid w:val="003075F8"/>
    <w:rsid w:val="00307E55"/>
    <w:rsid w:val="00310370"/>
    <w:rsid w:val="003107C5"/>
    <w:rsid w:val="00311295"/>
    <w:rsid w:val="00311F82"/>
    <w:rsid w:val="003128D8"/>
    <w:rsid w:val="00312D48"/>
    <w:rsid w:val="00312F7E"/>
    <w:rsid w:val="003131A9"/>
    <w:rsid w:val="003131FB"/>
    <w:rsid w:val="0031358C"/>
    <w:rsid w:val="0031376B"/>
    <w:rsid w:val="00313BED"/>
    <w:rsid w:val="00313FEB"/>
    <w:rsid w:val="0031459D"/>
    <w:rsid w:val="0031473E"/>
    <w:rsid w:val="00314A4B"/>
    <w:rsid w:val="00314DBA"/>
    <w:rsid w:val="0031559A"/>
    <w:rsid w:val="003163DF"/>
    <w:rsid w:val="0032022C"/>
    <w:rsid w:val="00320487"/>
    <w:rsid w:val="003214F9"/>
    <w:rsid w:val="0032150D"/>
    <w:rsid w:val="0032160C"/>
    <w:rsid w:val="00322772"/>
    <w:rsid w:val="003228DE"/>
    <w:rsid w:val="00322B5B"/>
    <w:rsid w:val="00322BDA"/>
    <w:rsid w:val="0032337A"/>
    <w:rsid w:val="00324205"/>
    <w:rsid w:val="00324D22"/>
    <w:rsid w:val="00324D95"/>
    <w:rsid w:val="00325AB8"/>
    <w:rsid w:val="00326A0B"/>
    <w:rsid w:val="00327030"/>
    <w:rsid w:val="003271A1"/>
    <w:rsid w:val="003273F7"/>
    <w:rsid w:val="0032741E"/>
    <w:rsid w:val="003318C8"/>
    <w:rsid w:val="00331E72"/>
    <w:rsid w:val="00331E8C"/>
    <w:rsid w:val="0033275D"/>
    <w:rsid w:val="00332EA2"/>
    <w:rsid w:val="0033386D"/>
    <w:rsid w:val="00333C3D"/>
    <w:rsid w:val="00333F50"/>
    <w:rsid w:val="00334B8B"/>
    <w:rsid w:val="00334DFD"/>
    <w:rsid w:val="00335458"/>
    <w:rsid w:val="00335844"/>
    <w:rsid w:val="0033726C"/>
    <w:rsid w:val="00337CBE"/>
    <w:rsid w:val="0034004D"/>
    <w:rsid w:val="00340191"/>
    <w:rsid w:val="00341545"/>
    <w:rsid w:val="003416D6"/>
    <w:rsid w:val="00341B9C"/>
    <w:rsid w:val="00341D35"/>
    <w:rsid w:val="00341E18"/>
    <w:rsid w:val="00341EC2"/>
    <w:rsid w:val="00342354"/>
    <w:rsid w:val="00342528"/>
    <w:rsid w:val="0034283B"/>
    <w:rsid w:val="00342FE6"/>
    <w:rsid w:val="0034317E"/>
    <w:rsid w:val="00343A34"/>
    <w:rsid w:val="00344040"/>
    <w:rsid w:val="00344DAC"/>
    <w:rsid w:val="00345B0F"/>
    <w:rsid w:val="00345B57"/>
    <w:rsid w:val="003464D3"/>
    <w:rsid w:val="003477ED"/>
    <w:rsid w:val="00347EAA"/>
    <w:rsid w:val="003502A5"/>
    <w:rsid w:val="00350BA5"/>
    <w:rsid w:val="0035209B"/>
    <w:rsid w:val="0035276C"/>
    <w:rsid w:val="00352771"/>
    <w:rsid w:val="00352A1A"/>
    <w:rsid w:val="00352A1F"/>
    <w:rsid w:val="00352F0D"/>
    <w:rsid w:val="00352FAF"/>
    <w:rsid w:val="003530F7"/>
    <w:rsid w:val="003537F7"/>
    <w:rsid w:val="00353873"/>
    <w:rsid w:val="0035393D"/>
    <w:rsid w:val="00354ECA"/>
    <w:rsid w:val="00355312"/>
    <w:rsid w:val="00355A95"/>
    <w:rsid w:val="00356026"/>
    <w:rsid w:val="0035731F"/>
    <w:rsid w:val="00360152"/>
    <w:rsid w:val="00360858"/>
    <w:rsid w:val="00360C20"/>
    <w:rsid w:val="00361008"/>
    <w:rsid w:val="003613DD"/>
    <w:rsid w:val="00361B76"/>
    <w:rsid w:val="00361F06"/>
    <w:rsid w:val="003621E1"/>
    <w:rsid w:val="00362D66"/>
    <w:rsid w:val="00363101"/>
    <w:rsid w:val="003632FA"/>
    <w:rsid w:val="00363A5A"/>
    <w:rsid w:val="00363ED0"/>
    <w:rsid w:val="00364817"/>
    <w:rsid w:val="003649D6"/>
    <w:rsid w:val="00364C98"/>
    <w:rsid w:val="0036663F"/>
    <w:rsid w:val="00366AEA"/>
    <w:rsid w:val="0036721B"/>
    <w:rsid w:val="003675ED"/>
    <w:rsid w:val="003679AD"/>
    <w:rsid w:val="00367CAF"/>
    <w:rsid w:val="003712E0"/>
    <w:rsid w:val="003719F6"/>
    <w:rsid w:val="00371BCD"/>
    <w:rsid w:val="00372E5A"/>
    <w:rsid w:val="00373385"/>
    <w:rsid w:val="00373453"/>
    <w:rsid w:val="003742DA"/>
    <w:rsid w:val="00374BC0"/>
    <w:rsid w:val="00374D61"/>
    <w:rsid w:val="0037532E"/>
    <w:rsid w:val="00375712"/>
    <w:rsid w:val="0037571A"/>
    <w:rsid w:val="003766CF"/>
    <w:rsid w:val="003769D3"/>
    <w:rsid w:val="00376AD1"/>
    <w:rsid w:val="0037757F"/>
    <w:rsid w:val="00377B36"/>
    <w:rsid w:val="00377E8F"/>
    <w:rsid w:val="003806AC"/>
    <w:rsid w:val="003806F7"/>
    <w:rsid w:val="003809D2"/>
    <w:rsid w:val="003812EB"/>
    <w:rsid w:val="003819F7"/>
    <w:rsid w:val="00381BBA"/>
    <w:rsid w:val="003825A7"/>
    <w:rsid w:val="003825FF"/>
    <w:rsid w:val="00382A7E"/>
    <w:rsid w:val="003831DB"/>
    <w:rsid w:val="003831F1"/>
    <w:rsid w:val="0038391B"/>
    <w:rsid w:val="00383ABE"/>
    <w:rsid w:val="00383BD0"/>
    <w:rsid w:val="00383D3D"/>
    <w:rsid w:val="00383DE8"/>
    <w:rsid w:val="0038485A"/>
    <w:rsid w:val="00385CC5"/>
    <w:rsid w:val="00385FF0"/>
    <w:rsid w:val="0038694B"/>
    <w:rsid w:val="00386B25"/>
    <w:rsid w:val="00386D7C"/>
    <w:rsid w:val="003876E1"/>
    <w:rsid w:val="003878E1"/>
    <w:rsid w:val="00387B23"/>
    <w:rsid w:val="003907AA"/>
    <w:rsid w:val="00390AF3"/>
    <w:rsid w:val="00390F13"/>
    <w:rsid w:val="003910F2"/>
    <w:rsid w:val="0039137D"/>
    <w:rsid w:val="003920A4"/>
    <w:rsid w:val="00392203"/>
    <w:rsid w:val="00392E49"/>
    <w:rsid w:val="00393179"/>
    <w:rsid w:val="00393605"/>
    <w:rsid w:val="00393C32"/>
    <w:rsid w:val="00393D2E"/>
    <w:rsid w:val="003940E3"/>
    <w:rsid w:val="003944F5"/>
    <w:rsid w:val="00394F7C"/>
    <w:rsid w:val="0039571D"/>
    <w:rsid w:val="00396056"/>
    <w:rsid w:val="003968E2"/>
    <w:rsid w:val="00396F8E"/>
    <w:rsid w:val="003975FA"/>
    <w:rsid w:val="0039789D"/>
    <w:rsid w:val="003979CC"/>
    <w:rsid w:val="003A0FDE"/>
    <w:rsid w:val="003A124D"/>
    <w:rsid w:val="003A15F8"/>
    <w:rsid w:val="003A1993"/>
    <w:rsid w:val="003A1D1D"/>
    <w:rsid w:val="003A2A14"/>
    <w:rsid w:val="003A34F4"/>
    <w:rsid w:val="003A355A"/>
    <w:rsid w:val="003A3E8C"/>
    <w:rsid w:val="003A40D8"/>
    <w:rsid w:val="003A40E6"/>
    <w:rsid w:val="003A4248"/>
    <w:rsid w:val="003A4432"/>
    <w:rsid w:val="003A4729"/>
    <w:rsid w:val="003A4BF8"/>
    <w:rsid w:val="003A539E"/>
    <w:rsid w:val="003A5E29"/>
    <w:rsid w:val="003A5FBC"/>
    <w:rsid w:val="003A6EDD"/>
    <w:rsid w:val="003B0A54"/>
    <w:rsid w:val="003B1416"/>
    <w:rsid w:val="003B282E"/>
    <w:rsid w:val="003B2CAF"/>
    <w:rsid w:val="003B2D79"/>
    <w:rsid w:val="003B31D0"/>
    <w:rsid w:val="003B3A16"/>
    <w:rsid w:val="003B40F3"/>
    <w:rsid w:val="003B45B2"/>
    <w:rsid w:val="003B47C2"/>
    <w:rsid w:val="003B4B41"/>
    <w:rsid w:val="003B5493"/>
    <w:rsid w:val="003B551D"/>
    <w:rsid w:val="003B621D"/>
    <w:rsid w:val="003B66D3"/>
    <w:rsid w:val="003B6FD9"/>
    <w:rsid w:val="003B720E"/>
    <w:rsid w:val="003B75D2"/>
    <w:rsid w:val="003C10CE"/>
    <w:rsid w:val="003C171A"/>
    <w:rsid w:val="003C2683"/>
    <w:rsid w:val="003C2903"/>
    <w:rsid w:val="003C2CA9"/>
    <w:rsid w:val="003C3FB2"/>
    <w:rsid w:val="003C436F"/>
    <w:rsid w:val="003C4707"/>
    <w:rsid w:val="003C4A25"/>
    <w:rsid w:val="003C4F2E"/>
    <w:rsid w:val="003C5BE7"/>
    <w:rsid w:val="003C6368"/>
    <w:rsid w:val="003C6A9D"/>
    <w:rsid w:val="003C7872"/>
    <w:rsid w:val="003C7C13"/>
    <w:rsid w:val="003D1CCD"/>
    <w:rsid w:val="003D23AB"/>
    <w:rsid w:val="003D280C"/>
    <w:rsid w:val="003D2B58"/>
    <w:rsid w:val="003D3022"/>
    <w:rsid w:val="003D4950"/>
    <w:rsid w:val="003D4AA7"/>
    <w:rsid w:val="003D5730"/>
    <w:rsid w:val="003D5A8E"/>
    <w:rsid w:val="003D6054"/>
    <w:rsid w:val="003D6087"/>
    <w:rsid w:val="003D6600"/>
    <w:rsid w:val="003D6782"/>
    <w:rsid w:val="003D68B7"/>
    <w:rsid w:val="003D6B17"/>
    <w:rsid w:val="003D6B63"/>
    <w:rsid w:val="003D6CA4"/>
    <w:rsid w:val="003E0E60"/>
    <w:rsid w:val="003E1853"/>
    <w:rsid w:val="003E2436"/>
    <w:rsid w:val="003E26EF"/>
    <w:rsid w:val="003E2DAF"/>
    <w:rsid w:val="003E382E"/>
    <w:rsid w:val="003E3ED3"/>
    <w:rsid w:val="003E3ED6"/>
    <w:rsid w:val="003E4FD5"/>
    <w:rsid w:val="003E5C55"/>
    <w:rsid w:val="003E68E0"/>
    <w:rsid w:val="003E6CEF"/>
    <w:rsid w:val="003E708B"/>
    <w:rsid w:val="003E736D"/>
    <w:rsid w:val="003F079E"/>
    <w:rsid w:val="003F0DD5"/>
    <w:rsid w:val="003F213C"/>
    <w:rsid w:val="003F21E3"/>
    <w:rsid w:val="003F260B"/>
    <w:rsid w:val="003F2960"/>
    <w:rsid w:val="003F3437"/>
    <w:rsid w:val="003F3530"/>
    <w:rsid w:val="003F3588"/>
    <w:rsid w:val="003F36E9"/>
    <w:rsid w:val="003F45BD"/>
    <w:rsid w:val="003F489E"/>
    <w:rsid w:val="003F4DED"/>
    <w:rsid w:val="003F4EEF"/>
    <w:rsid w:val="003F505A"/>
    <w:rsid w:val="003F58AF"/>
    <w:rsid w:val="003F5BA2"/>
    <w:rsid w:val="003F5CDA"/>
    <w:rsid w:val="003F5E6E"/>
    <w:rsid w:val="003F5EB3"/>
    <w:rsid w:val="003F7293"/>
    <w:rsid w:val="003F770E"/>
    <w:rsid w:val="003F7C7F"/>
    <w:rsid w:val="003F7E94"/>
    <w:rsid w:val="004004C4"/>
    <w:rsid w:val="00400A3C"/>
    <w:rsid w:val="00400B32"/>
    <w:rsid w:val="00400DED"/>
    <w:rsid w:val="00402136"/>
    <w:rsid w:val="00402416"/>
    <w:rsid w:val="00402BA0"/>
    <w:rsid w:val="00402EF4"/>
    <w:rsid w:val="00403986"/>
    <w:rsid w:val="0040445A"/>
    <w:rsid w:val="004050FE"/>
    <w:rsid w:val="004057CA"/>
    <w:rsid w:val="0040626E"/>
    <w:rsid w:val="004064AB"/>
    <w:rsid w:val="004068C1"/>
    <w:rsid w:val="004068C9"/>
    <w:rsid w:val="00406CB1"/>
    <w:rsid w:val="0040743C"/>
    <w:rsid w:val="004077E1"/>
    <w:rsid w:val="0040799E"/>
    <w:rsid w:val="0041018A"/>
    <w:rsid w:val="00410BF8"/>
    <w:rsid w:val="00410CAC"/>
    <w:rsid w:val="00411288"/>
    <w:rsid w:val="00411362"/>
    <w:rsid w:val="00411790"/>
    <w:rsid w:val="00411C98"/>
    <w:rsid w:val="0041239D"/>
    <w:rsid w:val="00412C95"/>
    <w:rsid w:val="00412CBA"/>
    <w:rsid w:val="00412D00"/>
    <w:rsid w:val="00413150"/>
    <w:rsid w:val="00413369"/>
    <w:rsid w:val="004134B7"/>
    <w:rsid w:val="00413CE2"/>
    <w:rsid w:val="00414578"/>
    <w:rsid w:val="0041543D"/>
    <w:rsid w:val="0041543F"/>
    <w:rsid w:val="004155A8"/>
    <w:rsid w:val="00416661"/>
    <w:rsid w:val="0041666D"/>
    <w:rsid w:val="00416C01"/>
    <w:rsid w:val="004170CF"/>
    <w:rsid w:val="00417D11"/>
    <w:rsid w:val="004203F0"/>
    <w:rsid w:val="004207E5"/>
    <w:rsid w:val="0042177C"/>
    <w:rsid w:val="0042184F"/>
    <w:rsid w:val="00421DF6"/>
    <w:rsid w:val="00422725"/>
    <w:rsid w:val="00423730"/>
    <w:rsid w:val="00423AF6"/>
    <w:rsid w:val="00423C5B"/>
    <w:rsid w:val="00425712"/>
    <w:rsid w:val="004259D8"/>
    <w:rsid w:val="0042644C"/>
    <w:rsid w:val="0042669E"/>
    <w:rsid w:val="004269BF"/>
    <w:rsid w:val="00426A71"/>
    <w:rsid w:val="004278C2"/>
    <w:rsid w:val="00430058"/>
    <w:rsid w:val="00430759"/>
    <w:rsid w:val="004321C2"/>
    <w:rsid w:val="0043256F"/>
    <w:rsid w:val="004326E6"/>
    <w:rsid w:val="00432799"/>
    <w:rsid w:val="0043292A"/>
    <w:rsid w:val="0043378D"/>
    <w:rsid w:val="00433C88"/>
    <w:rsid w:val="00434036"/>
    <w:rsid w:val="004343B9"/>
    <w:rsid w:val="00434535"/>
    <w:rsid w:val="00434967"/>
    <w:rsid w:val="00434A03"/>
    <w:rsid w:val="00434A74"/>
    <w:rsid w:val="00435798"/>
    <w:rsid w:val="004359A9"/>
    <w:rsid w:val="00435B87"/>
    <w:rsid w:val="00436440"/>
    <w:rsid w:val="0043691C"/>
    <w:rsid w:val="00437976"/>
    <w:rsid w:val="00437E5A"/>
    <w:rsid w:val="00437F25"/>
    <w:rsid w:val="00440961"/>
    <w:rsid w:val="00440BE3"/>
    <w:rsid w:val="00441662"/>
    <w:rsid w:val="00441B92"/>
    <w:rsid w:val="0044225A"/>
    <w:rsid w:val="004429FD"/>
    <w:rsid w:val="004455EB"/>
    <w:rsid w:val="00445C7F"/>
    <w:rsid w:val="00445D21"/>
    <w:rsid w:val="00445E48"/>
    <w:rsid w:val="00445ED1"/>
    <w:rsid w:val="00446162"/>
    <w:rsid w:val="00446B97"/>
    <w:rsid w:val="00446E85"/>
    <w:rsid w:val="004474D8"/>
    <w:rsid w:val="00447E0C"/>
    <w:rsid w:val="00447F08"/>
    <w:rsid w:val="00450466"/>
    <w:rsid w:val="004508ED"/>
    <w:rsid w:val="00450CB0"/>
    <w:rsid w:val="00451228"/>
    <w:rsid w:val="004513F5"/>
    <w:rsid w:val="00452360"/>
    <w:rsid w:val="0045250F"/>
    <w:rsid w:val="00452554"/>
    <w:rsid w:val="004526EC"/>
    <w:rsid w:val="00454209"/>
    <w:rsid w:val="00454DA8"/>
    <w:rsid w:val="00455472"/>
    <w:rsid w:val="00455543"/>
    <w:rsid w:val="00456329"/>
    <w:rsid w:val="00456B86"/>
    <w:rsid w:val="00456C7E"/>
    <w:rsid w:val="00457991"/>
    <w:rsid w:val="00457CD2"/>
    <w:rsid w:val="004607A5"/>
    <w:rsid w:val="00460A8F"/>
    <w:rsid w:val="0046108B"/>
    <w:rsid w:val="00462C6B"/>
    <w:rsid w:val="004631C5"/>
    <w:rsid w:val="0046443E"/>
    <w:rsid w:val="004644B6"/>
    <w:rsid w:val="00464723"/>
    <w:rsid w:val="00464BD8"/>
    <w:rsid w:val="00464E94"/>
    <w:rsid w:val="00465D10"/>
    <w:rsid w:val="00466426"/>
    <w:rsid w:val="004664C5"/>
    <w:rsid w:val="0046693C"/>
    <w:rsid w:val="0046707C"/>
    <w:rsid w:val="00467634"/>
    <w:rsid w:val="00467948"/>
    <w:rsid w:val="004704B7"/>
    <w:rsid w:val="004704E4"/>
    <w:rsid w:val="00470F60"/>
    <w:rsid w:val="00471390"/>
    <w:rsid w:val="00471B5A"/>
    <w:rsid w:val="00472E73"/>
    <w:rsid w:val="004730C1"/>
    <w:rsid w:val="00474868"/>
    <w:rsid w:val="004748F8"/>
    <w:rsid w:val="00474B66"/>
    <w:rsid w:val="004752DD"/>
    <w:rsid w:val="00475E22"/>
    <w:rsid w:val="004760AA"/>
    <w:rsid w:val="00476491"/>
    <w:rsid w:val="00476740"/>
    <w:rsid w:val="00476B4C"/>
    <w:rsid w:val="004779C0"/>
    <w:rsid w:val="004808D1"/>
    <w:rsid w:val="00480AC7"/>
    <w:rsid w:val="00480E6E"/>
    <w:rsid w:val="0048123A"/>
    <w:rsid w:val="004831CD"/>
    <w:rsid w:val="0048325F"/>
    <w:rsid w:val="004858F7"/>
    <w:rsid w:val="004859ED"/>
    <w:rsid w:val="0048611E"/>
    <w:rsid w:val="004867B6"/>
    <w:rsid w:val="00486C86"/>
    <w:rsid w:val="004870EA"/>
    <w:rsid w:val="004872B6"/>
    <w:rsid w:val="00487D0E"/>
    <w:rsid w:val="004908A9"/>
    <w:rsid w:val="004908F5"/>
    <w:rsid w:val="00490946"/>
    <w:rsid w:val="00491681"/>
    <w:rsid w:val="004922CB"/>
    <w:rsid w:val="0049262B"/>
    <w:rsid w:val="00492DEF"/>
    <w:rsid w:val="00492ECA"/>
    <w:rsid w:val="00493032"/>
    <w:rsid w:val="00493641"/>
    <w:rsid w:val="00493688"/>
    <w:rsid w:val="0049397F"/>
    <w:rsid w:val="00493999"/>
    <w:rsid w:val="00493B0C"/>
    <w:rsid w:val="004945D7"/>
    <w:rsid w:val="00494872"/>
    <w:rsid w:val="00494B73"/>
    <w:rsid w:val="00495246"/>
    <w:rsid w:val="00495956"/>
    <w:rsid w:val="0049629E"/>
    <w:rsid w:val="00496D92"/>
    <w:rsid w:val="00497696"/>
    <w:rsid w:val="00497941"/>
    <w:rsid w:val="00497A03"/>
    <w:rsid w:val="00497DEA"/>
    <w:rsid w:val="004A04F3"/>
    <w:rsid w:val="004A0809"/>
    <w:rsid w:val="004A0A7F"/>
    <w:rsid w:val="004A122D"/>
    <w:rsid w:val="004A2004"/>
    <w:rsid w:val="004A2236"/>
    <w:rsid w:val="004A2EB7"/>
    <w:rsid w:val="004A32DC"/>
    <w:rsid w:val="004A3572"/>
    <w:rsid w:val="004A3C65"/>
    <w:rsid w:val="004A5D16"/>
    <w:rsid w:val="004A5FB4"/>
    <w:rsid w:val="004B0ED5"/>
    <w:rsid w:val="004B0F78"/>
    <w:rsid w:val="004B11EC"/>
    <w:rsid w:val="004B1926"/>
    <w:rsid w:val="004B1F68"/>
    <w:rsid w:val="004B229C"/>
    <w:rsid w:val="004B2A0C"/>
    <w:rsid w:val="004B2EB3"/>
    <w:rsid w:val="004B2ECE"/>
    <w:rsid w:val="004B333C"/>
    <w:rsid w:val="004B3E77"/>
    <w:rsid w:val="004B3EF5"/>
    <w:rsid w:val="004B4767"/>
    <w:rsid w:val="004B4CF6"/>
    <w:rsid w:val="004B5149"/>
    <w:rsid w:val="004B5461"/>
    <w:rsid w:val="004B5A3F"/>
    <w:rsid w:val="004B5D7B"/>
    <w:rsid w:val="004B640C"/>
    <w:rsid w:val="004B7E8C"/>
    <w:rsid w:val="004B7F6F"/>
    <w:rsid w:val="004C01CB"/>
    <w:rsid w:val="004C07D0"/>
    <w:rsid w:val="004C12C4"/>
    <w:rsid w:val="004C1610"/>
    <w:rsid w:val="004C165E"/>
    <w:rsid w:val="004C1A68"/>
    <w:rsid w:val="004C1A8F"/>
    <w:rsid w:val="004C1B41"/>
    <w:rsid w:val="004C1D82"/>
    <w:rsid w:val="004C2309"/>
    <w:rsid w:val="004C243D"/>
    <w:rsid w:val="004C2618"/>
    <w:rsid w:val="004C3499"/>
    <w:rsid w:val="004C34B6"/>
    <w:rsid w:val="004C3ED3"/>
    <w:rsid w:val="004C3F37"/>
    <w:rsid w:val="004C46B4"/>
    <w:rsid w:val="004C50C2"/>
    <w:rsid w:val="004C526B"/>
    <w:rsid w:val="004C58BD"/>
    <w:rsid w:val="004C5A14"/>
    <w:rsid w:val="004C601E"/>
    <w:rsid w:val="004C6067"/>
    <w:rsid w:val="004C6756"/>
    <w:rsid w:val="004C6B67"/>
    <w:rsid w:val="004C7D1B"/>
    <w:rsid w:val="004D0401"/>
    <w:rsid w:val="004D0594"/>
    <w:rsid w:val="004D0F68"/>
    <w:rsid w:val="004D127E"/>
    <w:rsid w:val="004D150D"/>
    <w:rsid w:val="004D2488"/>
    <w:rsid w:val="004D2BB4"/>
    <w:rsid w:val="004D3B8A"/>
    <w:rsid w:val="004D3E03"/>
    <w:rsid w:val="004D4515"/>
    <w:rsid w:val="004D477B"/>
    <w:rsid w:val="004D5124"/>
    <w:rsid w:val="004D528B"/>
    <w:rsid w:val="004D5617"/>
    <w:rsid w:val="004D5F7D"/>
    <w:rsid w:val="004D6206"/>
    <w:rsid w:val="004D675E"/>
    <w:rsid w:val="004D6A78"/>
    <w:rsid w:val="004D6B8A"/>
    <w:rsid w:val="004D6DEA"/>
    <w:rsid w:val="004D6F2B"/>
    <w:rsid w:val="004D727A"/>
    <w:rsid w:val="004D7E26"/>
    <w:rsid w:val="004E0E18"/>
    <w:rsid w:val="004E127D"/>
    <w:rsid w:val="004E244A"/>
    <w:rsid w:val="004E276B"/>
    <w:rsid w:val="004E288A"/>
    <w:rsid w:val="004E2AA4"/>
    <w:rsid w:val="004E330D"/>
    <w:rsid w:val="004E337B"/>
    <w:rsid w:val="004E33A3"/>
    <w:rsid w:val="004E352C"/>
    <w:rsid w:val="004E37DF"/>
    <w:rsid w:val="004E3FAE"/>
    <w:rsid w:val="004E46D3"/>
    <w:rsid w:val="004E497C"/>
    <w:rsid w:val="004E4E9B"/>
    <w:rsid w:val="004E52BF"/>
    <w:rsid w:val="004E52F2"/>
    <w:rsid w:val="004E55E5"/>
    <w:rsid w:val="004E5DA6"/>
    <w:rsid w:val="004E5E8A"/>
    <w:rsid w:val="004E69BE"/>
    <w:rsid w:val="004E6ABE"/>
    <w:rsid w:val="004E6F15"/>
    <w:rsid w:val="004E737D"/>
    <w:rsid w:val="004E75A7"/>
    <w:rsid w:val="004E7BE1"/>
    <w:rsid w:val="004E7D9B"/>
    <w:rsid w:val="004F0131"/>
    <w:rsid w:val="004F09DD"/>
    <w:rsid w:val="004F0C2B"/>
    <w:rsid w:val="004F1CAD"/>
    <w:rsid w:val="004F253F"/>
    <w:rsid w:val="004F30A7"/>
    <w:rsid w:val="004F332F"/>
    <w:rsid w:val="004F4017"/>
    <w:rsid w:val="004F423B"/>
    <w:rsid w:val="004F4C2D"/>
    <w:rsid w:val="004F52B4"/>
    <w:rsid w:val="004F5423"/>
    <w:rsid w:val="004F7415"/>
    <w:rsid w:val="004F788A"/>
    <w:rsid w:val="005001B9"/>
    <w:rsid w:val="005009E8"/>
    <w:rsid w:val="00500C57"/>
    <w:rsid w:val="00500C6A"/>
    <w:rsid w:val="005034D2"/>
    <w:rsid w:val="00504B05"/>
    <w:rsid w:val="00504D2D"/>
    <w:rsid w:val="00504D9F"/>
    <w:rsid w:val="00505667"/>
    <w:rsid w:val="00506C8E"/>
    <w:rsid w:val="005071F5"/>
    <w:rsid w:val="005075F8"/>
    <w:rsid w:val="00510500"/>
    <w:rsid w:val="005113EC"/>
    <w:rsid w:val="00511D22"/>
    <w:rsid w:val="00511D2B"/>
    <w:rsid w:val="00511FFE"/>
    <w:rsid w:val="005121A8"/>
    <w:rsid w:val="00512FFB"/>
    <w:rsid w:val="0051388F"/>
    <w:rsid w:val="00513C61"/>
    <w:rsid w:val="00514417"/>
    <w:rsid w:val="00514F49"/>
    <w:rsid w:val="0051523B"/>
    <w:rsid w:val="00516B89"/>
    <w:rsid w:val="00516BE1"/>
    <w:rsid w:val="00516CF2"/>
    <w:rsid w:val="00517346"/>
    <w:rsid w:val="005173F2"/>
    <w:rsid w:val="00517A68"/>
    <w:rsid w:val="00517AA4"/>
    <w:rsid w:val="00517E65"/>
    <w:rsid w:val="00520564"/>
    <w:rsid w:val="005205EF"/>
    <w:rsid w:val="00520795"/>
    <w:rsid w:val="00520EAF"/>
    <w:rsid w:val="0052199F"/>
    <w:rsid w:val="00521AAF"/>
    <w:rsid w:val="00522246"/>
    <w:rsid w:val="005229E1"/>
    <w:rsid w:val="005231E8"/>
    <w:rsid w:val="005232E3"/>
    <w:rsid w:val="0052360C"/>
    <w:rsid w:val="005238D2"/>
    <w:rsid w:val="00524BF2"/>
    <w:rsid w:val="00524D89"/>
    <w:rsid w:val="00524DE9"/>
    <w:rsid w:val="00524FA3"/>
    <w:rsid w:val="005253DF"/>
    <w:rsid w:val="005256C5"/>
    <w:rsid w:val="0052592C"/>
    <w:rsid w:val="00525A6C"/>
    <w:rsid w:val="00530FFC"/>
    <w:rsid w:val="00531016"/>
    <w:rsid w:val="0053138C"/>
    <w:rsid w:val="00531998"/>
    <w:rsid w:val="00531A0A"/>
    <w:rsid w:val="005321EC"/>
    <w:rsid w:val="0053385E"/>
    <w:rsid w:val="005340D6"/>
    <w:rsid w:val="0053433E"/>
    <w:rsid w:val="00534789"/>
    <w:rsid w:val="00535158"/>
    <w:rsid w:val="00535BA8"/>
    <w:rsid w:val="0053623A"/>
    <w:rsid w:val="005367AD"/>
    <w:rsid w:val="00537A8D"/>
    <w:rsid w:val="0054024A"/>
    <w:rsid w:val="00540979"/>
    <w:rsid w:val="005412A1"/>
    <w:rsid w:val="005416CA"/>
    <w:rsid w:val="005419E8"/>
    <w:rsid w:val="00541A75"/>
    <w:rsid w:val="00541E18"/>
    <w:rsid w:val="00541EE5"/>
    <w:rsid w:val="00542091"/>
    <w:rsid w:val="00542BA4"/>
    <w:rsid w:val="00543123"/>
    <w:rsid w:val="00543139"/>
    <w:rsid w:val="005434B9"/>
    <w:rsid w:val="00543C61"/>
    <w:rsid w:val="00543D0F"/>
    <w:rsid w:val="005440AA"/>
    <w:rsid w:val="005440B8"/>
    <w:rsid w:val="005442A8"/>
    <w:rsid w:val="00544719"/>
    <w:rsid w:val="0054475A"/>
    <w:rsid w:val="00544AC2"/>
    <w:rsid w:val="0054568A"/>
    <w:rsid w:val="0054583A"/>
    <w:rsid w:val="00545A71"/>
    <w:rsid w:val="00545D2D"/>
    <w:rsid w:val="0054618B"/>
    <w:rsid w:val="00546EF5"/>
    <w:rsid w:val="005472B7"/>
    <w:rsid w:val="00547493"/>
    <w:rsid w:val="00547806"/>
    <w:rsid w:val="005503A8"/>
    <w:rsid w:val="00550549"/>
    <w:rsid w:val="005506ED"/>
    <w:rsid w:val="00550723"/>
    <w:rsid w:val="0055207C"/>
    <w:rsid w:val="00552CD4"/>
    <w:rsid w:val="00553057"/>
    <w:rsid w:val="00553207"/>
    <w:rsid w:val="00553E23"/>
    <w:rsid w:val="005547CC"/>
    <w:rsid w:val="00554BD9"/>
    <w:rsid w:val="00556390"/>
    <w:rsid w:val="00556604"/>
    <w:rsid w:val="00557365"/>
    <w:rsid w:val="00560847"/>
    <w:rsid w:val="00561FC8"/>
    <w:rsid w:val="0056396B"/>
    <w:rsid w:val="00563DBA"/>
    <w:rsid w:val="005642D2"/>
    <w:rsid w:val="00564852"/>
    <w:rsid w:val="00564B41"/>
    <w:rsid w:val="00564E98"/>
    <w:rsid w:val="0056501E"/>
    <w:rsid w:val="005653BE"/>
    <w:rsid w:val="00566305"/>
    <w:rsid w:val="0056644C"/>
    <w:rsid w:val="00566B0F"/>
    <w:rsid w:val="00566B42"/>
    <w:rsid w:val="00567A7B"/>
    <w:rsid w:val="005715AB"/>
    <w:rsid w:val="0057170C"/>
    <w:rsid w:val="005718B2"/>
    <w:rsid w:val="00572034"/>
    <w:rsid w:val="005731E3"/>
    <w:rsid w:val="0057383C"/>
    <w:rsid w:val="00573FDD"/>
    <w:rsid w:val="005742B4"/>
    <w:rsid w:val="005745C1"/>
    <w:rsid w:val="005746F0"/>
    <w:rsid w:val="00575462"/>
    <w:rsid w:val="005756DF"/>
    <w:rsid w:val="00575881"/>
    <w:rsid w:val="0057693B"/>
    <w:rsid w:val="00576983"/>
    <w:rsid w:val="00576DA1"/>
    <w:rsid w:val="005774BA"/>
    <w:rsid w:val="00577DDE"/>
    <w:rsid w:val="005806F4"/>
    <w:rsid w:val="00580E69"/>
    <w:rsid w:val="00580F8F"/>
    <w:rsid w:val="00581452"/>
    <w:rsid w:val="00581574"/>
    <w:rsid w:val="00581D75"/>
    <w:rsid w:val="00582655"/>
    <w:rsid w:val="00582CAB"/>
    <w:rsid w:val="00582FCE"/>
    <w:rsid w:val="0058324A"/>
    <w:rsid w:val="00583756"/>
    <w:rsid w:val="005839D8"/>
    <w:rsid w:val="00583F46"/>
    <w:rsid w:val="00584463"/>
    <w:rsid w:val="005849D7"/>
    <w:rsid w:val="00584BD5"/>
    <w:rsid w:val="00584FCA"/>
    <w:rsid w:val="005850CC"/>
    <w:rsid w:val="005852AD"/>
    <w:rsid w:val="00585BDB"/>
    <w:rsid w:val="00586A7D"/>
    <w:rsid w:val="00586B67"/>
    <w:rsid w:val="00587A46"/>
    <w:rsid w:val="00587AB2"/>
    <w:rsid w:val="005903A6"/>
    <w:rsid w:val="005912B0"/>
    <w:rsid w:val="00591A1F"/>
    <w:rsid w:val="005924AA"/>
    <w:rsid w:val="00592675"/>
    <w:rsid w:val="00592F05"/>
    <w:rsid w:val="00592FB2"/>
    <w:rsid w:val="00593679"/>
    <w:rsid w:val="005937EE"/>
    <w:rsid w:val="00595A64"/>
    <w:rsid w:val="00596072"/>
    <w:rsid w:val="005964C8"/>
    <w:rsid w:val="005965B7"/>
    <w:rsid w:val="00596C95"/>
    <w:rsid w:val="0059706C"/>
    <w:rsid w:val="0059761B"/>
    <w:rsid w:val="00597AD9"/>
    <w:rsid w:val="00597C4F"/>
    <w:rsid w:val="005A0DFA"/>
    <w:rsid w:val="005A1598"/>
    <w:rsid w:val="005A15E3"/>
    <w:rsid w:val="005A2D02"/>
    <w:rsid w:val="005A37ED"/>
    <w:rsid w:val="005A4CA6"/>
    <w:rsid w:val="005A55F3"/>
    <w:rsid w:val="005A59B5"/>
    <w:rsid w:val="005A59C6"/>
    <w:rsid w:val="005A6223"/>
    <w:rsid w:val="005A6648"/>
    <w:rsid w:val="005A6C7E"/>
    <w:rsid w:val="005A74FD"/>
    <w:rsid w:val="005A7715"/>
    <w:rsid w:val="005A7A04"/>
    <w:rsid w:val="005B05BE"/>
    <w:rsid w:val="005B0748"/>
    <w:rsid w:val="005B11A1"/>
    <w:rsid w:val="005B1568"/>
    <w:rsid w:val="005B1639"/>
    <w:rsid w:val="005B34CB"/>
    <w:rsid w:val="005B42B1"/>
    <w:rsid w:val="005B4AA9"/>
    <w:rsid w:val="005B4CC7"/>
    <w:rsid w:val="005B5167"/>
    <w:rsid w:val="005B5242"/>
    <w:rsid w:val="005B5A9B"/>
    <w:rsid w:val="005B5B8B"/>
    <w:rsid w:val="005B614E"/>
    <w:rsid w:val="005B6469"/>
    <w:rsid w:val="005B6A70"/>
    <w:rsid w:val="005B6FE1"/>
    <w:rsid w:val="005B7CC6"/>
    <w:rsid w:val="005B7CE8"/>
    <w:rsid w:val="005B7EF9"/>
    <w:rsid w:val="005C0248"/>
    <w:rsid w:val="005C0463"/>
    <w:rsid w:val="005C0806"/>
    <w:rsid w:val="005C0ADF"/>
    <w:rsid w:val="005C128F"/>
    <w:rsid w:val="005C1FE3"/>
    <w:rsid w:val="005C2BCA"/>
    <w:rsid w:val="005C2CF3"/>
    <w:rsid w:val="005C3662"/>
    <w:rsid w:val="005C379A"/>
    <w:rsid w:val="005C3DF4"/>
    <w:rsid w:val="005C4C01"/>
    <w:rsid w:val="005C5182"/>
    <w:rsid w:val="005C53F5"/>
    <w:rsid w:val="005C5498"/>
    <w:rsid w:val="005C5DED"/>
    <w:rsid w:val="005C62BD"/>
    <w:rsid w:val="005C6393"/>
    <w:rsid w:val="005C710B"/>
    <w:rsid w:val="005C7152"/>
    <w:rsid w:val="005C7266"/>
    <w:rsid w:val="005C72F2"/>
    <w:rsid w:val="005C7732"/>
    <w:rsid w:val="005D0F66"/>
    <w:rsid w:val="005D15F8"/>
    <w:rsid w:val="005D1641"/>
    <w:rsid w:val="005D168D"/>
    <w:rsid w:val="005D17BB"/>
    <w:rsid w:val="005D255A"/>
    <w:rsid w:val="005D2D80"/>
    <w:rsid w:val="005D2F57"/>
    <w:rsid w:val="005D3D1D"/>
    <w:rsid w:val="005D4267"/>
    <w:rsid w:val="005D5251"/>
    <w:rsid w:val="005D5B45"/>
    <w:rsid w:val="005D6F94"/>
    <w:rsid w:val="005D7846"/>
    <w:rsid w:val="005E0077"/>
    <w:rsid w:val="005E07AA"/>
    <w:rsid w:val="005E0B55"/>
    <w:rsid w:val="005E0CFD"/>
    <w:rsid w:val="005E11E7"/>
    <w:rsid w:val="005E135A"/>
    <w:rsid w:val="005E300D"/>
    <w:rsid w:val="005E3BF1"/>
    <w:rsid w:val="005E4563"/>
    <w:rsid w:val="005E46BB"/>
    <w:rsid w:val="005E47CE"/>
    <w:rsid w:val="005E572C"/>
    <w:rsid w:val="005E689A"/>
    <w:rsid w:val="005E7694"/>
    <w:rsid w:val="005F04FA"/>
    <w:rsid w:val="005F063A"/>
    <w:rsid w:val="005F1298"/>
    <w:rsid w:val="005F228B"/>
    <w:rsid w:val="005F257B"/>
    <w:rsid w:val="005F280C"/>
    <w:rsid w:val="005F34BB"/>
    <w:rsid w:val="005F39FD"/>
    <w:rsid w:val="005F3F5F"/>
    <w:rsid w:val="005F43AA"/>
    <w:rsid w:val="005F44D2"/>
    <w:rsid w:val="005F5106"/>
    <w:rsid w:val="005F5753"/>
    <w:rsid w:val="005F59CD"/>
    <w:rsid w:val="005F59D0"/>
    <w:rsid w:val="005F5A28"/>
    <w:rsid w:val="005F5C18"/>
    <w:rsid w:val="005F671F"/>
    <w:rsid w:val="005F6FAB"/>
    <w:rsid w:val="005F7B5B"/>
    <w:rsid w:val="005F7D25"/>
    <w:rsid w:val="00600AD2"/>
    <w:rsid w:val="00600BE6"/>
    <w:rsid w:val="00600CE2"/>
    <w:rsid w:val="006018DA"/>
    <w:rsid w:val="00601BC6"/>
    <w:rsid w:val="00602A68"/>
    <w:rsid w:val="00602E83"/>
    <w:rsid w:val="0060307A"/>
    <w:rsid w:val="00603457"/>
    <w:rsid w:val="00603F73"/>
    <w:rsid w:val="006044C0"/>
    <w:rsid w:val="00604543"/>
    <w:rsid w:val="00604972"/>
    <w:rsid w:val="006057B7"/>
    <w:rsid w:val="00605B5D"/>
    <w:rsid w:val="00606793"/>
    <w:rsid w:val="006070BB"/>
    <w:rsid w:val="006077BC"/>
    <w:rsid w:val="00607D28"/>
    <w:rsid w:val="006106CC"/>
    <w:rsid w:val="006108F7"/>
    <w:rsid w:val="00610A25"/>
    <w:rsid w:val="00610A9E"/>
    <w:rsid w:val="00611B57"/>
    <w:rsid w:val="0061296B"/>
    <w:rsid w:val="00612AA1"/>
    <w:rsid w:val="006137F3"/>
    <w:rsid w:val="0061459B"/>
    <w:rsid w:val="006153FE"/>
    <w:rsid w:val="00616764"/>
    <w:rsid w:val="00616A0A"/>
    <w:rsid w:val="00616D18"/>
    <w:rsid w:val="00617087"/>
    <w:rsid w:val="0061773C"/>
    <w:rsid w:val="006202A2"/>
    <w:rsid w:val="00620454"/>
    <w:rsid w:val="00620CAD"/>
    <w:rsid w:val="006219EE"/>
    <w:rsid w:val="00621F71"/>
    <w:rsid w:val="006226CA"/>
    <w:rsid w:val="0062360B"/>
    <w:rsid w:val="00624082"/>
    <w:rsid w:val="006244EE"/>
    <w:rsid w:val="006244F0"/>
    <w:rsid w:val="006247FB"/>
    <w:rsid w:val="00624C6E"/>
    <w:rsid w:val="0062521A"/>
    <w:rsid w:val="006253B0"/>
    <w:rsid w:val="00625AFA"/>
    <w:rsid w:val="00626270"/>
    <w:rsid w:val="0062645F"/>
    <w:rsid w:val="00626482"/>
    <w:rsid w:val="006277F3"/>
    <w:rsid w:val="00627867"/>
    <w:rsid w:val="00627AF4"/>
    <w:rsid w:val="00627B29"/>
    <w:rsid w:val="00627C8B"/>
    <w:rsid w:val="006309A9"/>
    <w:rsid w:val="00631520"/>
    <w:rsid w:val="00631532"/>
    <w:rsid w:val="00631BC5"/>
    <w:rsid w:val="006320A7"/>
    <w:rsid w:val="0063240C"/>
    <w:rsid w:val="006327B5"/>
    <w:rsid w:val="00633142"/>
    <w:rsid w:val="006332C3"/>
    <w:rsid w:val="0063393E"/>
    <w:rsid w:val="00634617"/>
    <w:rsid w:val="00634665"/>
    <w:rsid w:val="00634716"/>
    <w:rsid w:val="00634AB4"/>
    <w:rsid w:val="00634CEC"/>
    <w:rsid w:val="006352F5"/>
    <w:rsid w:val="00635369"/>
    <w:rsid w:val="0063576D"/>
    <w:rsid w:val="00635A2C"/>
    <w:rsid w:val="006360CD"/>
    <w:rsid w:val="0063647F"/>
    <w:rsid w:val="006366B4"/>
    <w:rsid w:val="006366C4"/>
    <w:rsid w:val="006374BD"/>
    <w:rsid w:val="00637592"/>
    <w:rsid w:val="00637E10"/>
    <w:rsid w:val="0064040D"/>
    <w:rsid w:val="006406A7"/>
    <w:rsid w:val="00640C97"/>
    <w:rsid w:val="0064180F"/>
    <w:rsid w:val="0064257C"/>
    <w:rsid w:val="006431F8"/>
    <w:rsid w:val="006455C0"/>
    <w:rsid w:val="00645A4A"/>
    <w:rsid w:val="00645AD3"/>
    <w:rsid w:val="00645C6E"/>
    <w:rsid w:val="00646097"/>
    <w:rsid w:val="006461E8"/>
    <w:rsid w:val="006465BA"/>
    <w:rsid w:val="00647FF2"/>
    <w:rsid w:val="00650388"/>
    <w:rsid w:val="00650BDE"/>
    <w:rsid w:val="00651CD7"/>
    <w:rsid w:val="00651FCA"/>
    <w:rsid w:val="00652CA3"/>
    <w:rsid w:val="006531FE"/>
    <w:rsid w:val="006536F8"/>
    <w:rsid w:val="0065372C"/>
    <w:rsid w:val="0065380F"/>
    <w:rsid w:val="0065384C"/>
    <w:rsid w:val="00653DEC"/>
    <w:rsid w:val="0065473E"/>
    <w:rsid w:val="00655DF9"/>
    <w:rsid w:val="006561B4"/>
    <w:rsid w:val="006563E7"/>
    <w:rsid w:val="00656C43"/>
    <w:rsid w:val="00656CFE"/>
    <w:rsid w:val="006574DF"/>
    <w:rsid w:val="00657760"/>
    <w:rsid w:val="006603CE"/>
    <w:rsid w:val="00660736"/>
    <w:rsid w:val="00660F75"/>
    <w:rsid w:val="0066114E"/>
    <w:rsid w:val="006616DD"/>
    <w:rsid w:val="00661E97"/>
    <w:rsid w:val="00661FD8"/>
    <w:rsid w:val="00662B9A"/>
    <w:rsid w:val="00662EBA"/>
    <w:rsid w:val="00663424"/>
    <w:rsid w:val="0066367A"/>
    <w:rsid w:val="00663972"/>
    <w:rsid w:val="006642EE"/>
    <w:rsid w:val="00664C98"/>
    <w:rsid w:val="0066573D"/>
    <w:rsid w:val="00665A48"/>
    <w:rsid w:val="00665E50"/>
    <w:rsid w:val="0066727A"/>
    <w:rsid w:val="00670A14"/>
    <w:rsid w:val="00671F5A"/>
    <w:rsid w:val="00672D40"/>
    <w:rsid w:val="00673084"/>
    <w:rsid w:val="00673631"/>
    <w:rsid w:val="00674DB3"/>
    <w:rsid w:val="00674F24"/>
    <w:rsid w:val="006751DA"/>
    <w:rsid w:val="00675D95"/>
    <w:rsid w:val="00675E14"/>
    <w:rsid w:val="006773B6"/>
    <w:rsid w:val="00677736"/>
    <w:rsid w:val="00677EBC"/>
    <w:rsid w:val="00677F0D"/>
    <w:rsid w:val="0068007E"/>
    <w:rsid w:val="0068029B"/>
    <w:rsid w:val="0068049C"/>
    <w:rsid w:val="00680F4E"/>
    <w:rsid w:val="00681249"/>
    <w:rsid w:val="0068283F"/>
    <w:rsid w:val="00682FB5"/>
    <w:rsid w:val="006832F5"/>
    <w:rsid w:val="00683AE4"/>
    <w:rsid w:val="00683B50"/>
    <w:rsid w:val="00683EC3"/>
    <w:rsid w:val="00684114"/>
    <w:rsid w:val="00685A08"/>
    <w:rsid w:val="00687B1C"/>
    <w:rsid w:val="00687C8C"/>
    <w:rsid w:val="00690731"/>
    <w:rsid w:val="006914B8"/>
    <w:rsid w:val="00691587"/>
    <w:rsid w:val="0069178D"/>
    <w:rsid w:val="00691A44"/>
    <w:rsid w:val="0069301C"/>
    <w:rsid w:val="00693842"/>
    <w:rsid w:val="00693B4F"/>
    <w:rsid w:val="00693FA7"/>
    <w:rsid w:val="00693FC2"/>
    <w:rsid w:val="00694046"/>
    <w:rsid w:val="00695813"/>
    <w:rsid w:val="00695935"/>
    <w:rsid w:val="00695938"/>
    <w:rsid w:val="00695AD4"/>
    <w:rsid w:val="006960B4"/>
    <w:rsid w:val="00696157"/>
    <w:rsid w:val="0069735A"/>
    <w:rsid w:val="00697811"/>
    <w:rsid w:val="00697C5E"/>
    <w:rsid w:val="00697C95"/>
    <w:rsid w:val="006A0148"/>
    <w:rsid w:val="006A0B74"/>
    <w:rsid w:val="006A1802"/>
    <w:rsid w:val="006A1B21"/>
    <w:rsid w:val="006A2026"/>
    <w:rsid w:val="006A2DF2"/>
    <w:rsid w:val="006A2EDF"/>
    <w:rsid w:val="006A333E"/>
    <w:rsid w:val="006A363E"/>
    <w:rsid w:val="006A3929"/>
    <w:rsid w:val="006A3BA7"/>
    <w:rsid w:val="006A3C69"/>
    <w:rsid w:val="006A4424"/>
    <w:rsid w:val="006A482F"/>
    <w:rsid w:val="006A55FF"/>
    <w:rsid w:val="006A5B57"/>
    <w:rsid w:val="006A5B89"/>
    <w:rsid w:val="006A5D62"/>
    <w:rsid w:val="006A6920"/>
    <w:rsid w:val="006A717B"/>
    <w:rsid w:val="006A73AB"/>
    <w:rsid w:val="006A7B3D"/>
    <w:rsid w:val="006B0306"/>
    <w:rsid w:val="006B0795"/>
    <w:rsid w:val="006B0AC3"/>
    <w:rsid w:val="006B1852"/>
    <w:rsid w:val="006B1F26"/>
    <w:rsid w:val="006B3133"/>
    <w:rsid w:val="006B3282"/>
    <w:rsid w:val="006B3D6E"/>
    <w:rsid w:val="006B3DBC"/>
    <w:rsid w:val="006B421E"/>
    <w:rsid w:val="006B452C"/>
    <w:rsid w:val="006B4C8F"/>
    <w:rsid w:val="006B4CB9"/>
    <w:rsid w:val="006B4ED6"/>
    <w:rsid w:val="006B4F45"/>
    <w:rsid w:val="006B52B9"/>
    <w:rsid w:val="006B5B8A"/>
    <w:rsid w:val="006B5C75"/>
    <w:rsid w:val="006B649F"/>
    <w:rsid w:val="006B788C"/>
    <w:rsid w:val="006C1352"/>
    <w:rsid w:val="006C1684"/>
    <w:rsid w:val="006C1DEE"/>
    <w:rsid w:val="006C26AE"/>
    <w:rsid w:val="006C2963"/>
    <w:rsid w:val="006C2F1B"/>
    <w:rsid w:val="006C42BA"/>
    <w:rsid w:val="006C441A"/>
    <w:rsid w:val="006C45E2"/>
    <w:rsid w:val="006C4B52"/>
    <w:rsid w:val="006C4CB6"/>
    <w:rsid w:val="006C67F6"/>
    <w:rsid w:val="006C6F74"/>
    <w:rsid w:val="006C6F7F"/>
    <w:rsid w:val="006C7190"/>
    <w:rsid w:val="006C72D8"/>
    <w:rsid w:val="006C7AAC"/>
    <w:rsid w:val="006D015A"/>
    <w:rsid w:val="006D04A5"/>
    <w:rsid w:val="006D194D"/>
    <w:rsid w:val="006D1FDE"/>
    <w:rsid w:val="006D255D"/>
    <w:rsid w:val="006D314D"/>
    <w:rsid w:val="006D416B"/>
    <w:rsid w:val="006D43EA"/>
    <w:rsid w:val="006D4FDF"/>
    <w:rsid w:val="006D509C"/>
    <w:rsid w:val="006D55C6"/>
    <w:rsid w:val="006D565F"/>
    <w:rsid w:val="006D58FC"/>
    <w:rsid w:val="006D5E9D"/>
    <w:rsid w:val="006D79A4"/>
    <w:rsid w:val="006D7D12"/>
    <w:rsid w:val="006E0A49"/>
    <w:rsid w:val="006E0AED"/>
    <w:rsid w:val="006E19E0"/>
    <w:rsid w:val="006E1B8F"/>
    <w:rsid w:val="006E2406"/>
    <w:rsid w:val="006E2651"/>
    <w:rsid w:val="006E2654"/>
    <w:rsid w:val="006E2816"/>
    <w:rsid w:val="006E2899"/>
    <w:rsid w:val="006E28F1"/>
    <w:rsid w:val="006E2BEC"/>
    <w:rsid w:val="006E3554"/>
    <w:rsid w:val="006E3773"/>
    <w:rsid w:val="006E480F"/>
    <w:rsid w:val="006E4FA1"/>
    <w:rsid w:val="006E7FDE"/>
    <w:rsid w:val="006F0203"/>
    <w:rsid w:val="006F0A4C"/>
    <w:rsid w:val="006F0F35"/>
    <w:rsid w:val="006F18C3"/>
    <w:rsid w:val="006F1D02"/>
    <w:rsid w:val="006F2770"/>
    <w:rsid w:val="006F29D1"/>
    <w:rsid w:val="006F38D3"/>
    <w:rsid w:val="006F3DE1"/>
    <w:rsid w:val="006F3E8D"/>
    <w:rsid w:val="006F4C8F"/>
    <w:rsid w:val="006F5212"/>
    <w:rsid w:val="006F52AB"/>
    <w:rsid w:val="006F5556"/>
    <w:rsid w:val="006F6660"/>
    <w:rsid w:val="006F6B65"/>
    <w:rsid w:val="006F7AE2"/>
    <w:rsid w:val="0070010F"/>
    <w:rsid w:val="00700938"/>
    <w:rsid w:val="00700D18"/>
    <w:rsid w:val="00701168"/>
    <w:rsid w:val="007029F7"/>
    <w:rsid w:val="00703754"/>
    <w:rsid w:val="007039B2"/>
    <w:rsid w:val="00703C27"/>
    <w:rsid w:val="00705032"/>
    <w:rsid w:val="0070594D"/>
    <w:rsid w:val="00706015"/>
    <w:rsid w:val="007060AA"/>
    <w:rsid w:val="0070629A"/>
    <w:rsid w:val="00706383"/>
    <w:rsid w:val="00706CBA"/>
    <w:rsid w:val="00706FB8"/>
    <w:rsid w:val="00707228"/>
    <w:rsid w:val="007076FD"/>
    <w:rsid w:val="00707C30"/>
    <w:rsid w:val="00707F83"/>
    <w:rsid w:val="007104ED"/>
    <w:rsid w:val="007106F3"/>
    <w:rsid w:val="007109FE"/>
    <w:rsid w:val="00710A60"/>
    <w:rsid w:val="007120CC"/>
    <w:rsid w:val="00712110"/>
    <w:rsid w:val="00712E7B"/>
    <w:rsid w:val="0071372E"/>
    <w:rsid w:val="007137B8"/>
    <w:rsid w:val="00713F16"/>
    <w:rsid w:val="00713FFF"/>
    <w:rsid w:val="00714321"/>
    <w:rsid w:val="007152D5"/>
    <w:rsid w:val="00715BA1"/>
    <w:rsid w:val="00715D13"/>
    <w:rsid w:val="00715EFB"/>
    <w:rsid w:val="00716375"/>
    <w:rsid w:val="00716528"/>
    <w:rsid w:val="00717A6F"/>
    <w:rsid w:val="00720F36"/>
    <w:rsid w:val="0072189D"/>
    <w:rsid w:val="00721C36"/>
    <w:rsid w:val="00721DFD"/>
    <w:rsid w:val="007222B8"/>
    <w:rsid w:val="007226FC"/>
    <w:rsid w:val="00722E81"/>
    <w:rsid w:val="0072395C"/>
    <w:rsid w:val="00723A2F"/>
    <w:rsid w:val="00723C9B"/>
    <w:rsid w:val="007243C7"/>
    <w:rsid w:val="0072500E"/>
    <w:rsid w:val="00725C29"/>
    <w:rsid w:val="00725ED3"/>
    <w:rsid w:val="00726325"/>
    <w:rsid w:val="00727750"/>
    <w:rsid w:val="00727F31"/>
    <w:rsid w:val="00730693"/>
    <w:rsid w:val="0073074D"/>
    <w:rsid w:val="0073161B"/>
    <w:rsid w:val="007316D0"/>
    <w:rsid w:val="00731DFB"/>
    <w:rsid w:val="00732F13"/>
    <w:rsid w:val="00733128"/>
    <w:rsid w:val="0073328B"/>
    <w:rsid w:val="00733642"/>
    <w:rsid w:val="007337CA"/>
    <w:rsid w:val="00733A93"/>
    <w:rsid w:val="00733E67"/>
    <w:rsid w:val="0073518B"/>
    <w:rsid w:val="007352B8"/>
    <w:rsid w:val="007353EE"/>
    <w:rsid w:val="00735EC0"/>
    <w:rsid w:val="00735EC4"/>
    <w:rsid w:val="007362C5"/>
    <w:rsid w:val="00737A49"/>
    <w:rsid w:val="007400E7"/>
    <w:rsid w:val="007420C9"/>
    <w:rsid w:val="007420E0"/>
    <w:rsid w:val="007428D3"/>
    <w:rsid w:val="00742B04"/>
    <w:rsid w:val="00742E1D"/>
    <w:rsid w:val="00742EE3"/>
    <w:rsid w:val="00743280"/>
    <w:rsid w:val="00743E0C"/>
    <w:rsid w:val="00743ED0"/>
    <w:rsid w:val="00743F37"/>
    <w:rsid w:val="00744029"/>
    <w:rsid w:val="0074414D"/>
    <w:rsid w:val="007444E9"/>
    <w:rsid w:val="00744583"/>
    <w:rsid w:val="0074595E"/>
    <w:rsid w:val="00746604"/>
    <w:rsid w:val="00746FF5"/>
    <w:rsid w:val="00747C23"/>
    <w:rsid w:val="00750135"/>
    <w:rsid w:val="0075077B"/>
    <w:rsid w:val="007509D7"/>
    <w:rsid w:val="00750C73"/>
    <w:rsid w:val="00751E86"/>
    <w:rsid w:val="0075237B"/>
    <w:rsid w:val="007530C2"/>
    <w:rsid w:val="00753AE6"/>
    <w:rsid w:val="00753CF0"/>
    <w:rsid w:val="0075435B"/>
    <w:rsid w:val="00754A23"/>
    <w:rsid w:val="00754F2D"/>
    <w:rsid w:val="00755A97"/>
    <w:rsid w:val="00755C00"/>
    <w:rsid w:val="00756140"/>
    <w:rsid w:val="007566A9"/>
    <w:rsid w:val="007567A1"/>
    <w:rsid w:val="007567A7"/>
    <w:rsid w:val="007567BF"/>
    <w:rsid w:val="00756BE3"/>
    <w:rsid w:val="00757DCE"/>
    <w:rsid w:val="00757F99"/>
    <w:rsid w:val="00760025"/>
    <w:rsid w:val="00760069"/>
    <w:rsid w:val="007600FB"/>
    <w:rsid w:val="00760CF8"/>
    <w:rsid w:val="007612F5"/>
    <w:rsid w:val="00762A61"/>
    <w:rsid w:val="00762BBF"/>
    <w:rsid w:val="00762E20"/>
    <w:rsid w:val="007630DC"/>
    <w:rsid w:val="00763195"/>
    <w:rsid w:val="00763534"/>
    <w:rsid w:val="0076356A"/>
    <w:rsid w:val="007635E4"/>
    <w:rsid w:val="00763BD6"/>
    <w:rsid w:val="00763E02"/>
    <w:rsid w:val="007643DC"/>
    <w:rsid w:val="00764E78"/>
    <w:rsid w:val="00765133"/>
    <w:rsid w:val="007655C3"/>
    <w:rsid w:val="00765EA1"/>
    <w:rsid w:val="00765EF1"/>
    <w:rsid w:val="00766ABE"/>
    <w:rsid w:val="00766D69"/>
    <w:rsid w:val="007679DD"/>
    <w:rsid w:val="0077052F"/>
    <w:rsid w:val="00770552"/>
    <w:rsid w:val="00770C48"/>
    <w:rsid w:val="007716E2"/>
    <w:rsid w:val="007731BD"/>
    <w:rsid w:val="007734CB"/>
    <w:rsid w:val="007748C3"/>
    <w:rsid w:val="00774D26"/>
    <w:rsid w:val="00774D88"/>
    <w:rsid w:val="0077538D"/>
    <w:rsid w:val="007761F4"/>
    <w:rsid w:val="00776672"/>
    <w:rsid w:val="00776CDC"/>
    <w:rsid w:val="0077706C"/>
    <w:rsid w:val="00777A1E"/>
    <w:rsid w:val="007809D1"/>
    <w:rsid w:val="00781972"/>
    <w:rsid w:val="007821DB"/>
    <w:rsid w:val="007823A9"/>
    <w:rsid w:val="00783FD0"/>
    <w:rsid w:val="0078443D"/>
    <w:rsid w:val="00784DD5"/>
    <w:rsid w:val="0078544A"/>
    <w:rsid w:val="00785485"/>
    <w:rsid w:val="007858D9"/>
    <w:rsid w:val="007859D0"/>
    <w:rsid w:val="00785BF4"/>
    <w:rsid w:val="00785F72"/>
    <w:rsid w:val="00786153"/>
    <w:rsid w:val="00786A6C"/>
    <w:rsid w:val="00786D32"/>
    <w:rsid w:val="007870C6"/>
    <w:rsid w:val="0078772B"/>
    <w:rsid w:val="00787A68"/>
    <w:rsid w:val="00790198"/>
    <w:rsid w:val="00790E86"/>
    <w:rsid w:val="007912A2"/>
    <w:rsid w:val="00791442"/>
    <w:rsid w:val="00791CF9"/>
    <w:rsid w:val="00792400"/>
    <w:rsid w:val="00792BC6"/>
    <w:rsid w:val="00792EBF"/>
    <w:rsid w:val="007935E3"/>
    <w:rsid w:val="00793ABC"/>
    <w:rsid w:val="00793CC6"/>
    <w:rsid w:val="00794C1C"/>
    <w:rsid w:val="007952B7"/>
    <w:rsid w:val="00795744"/>
    <w:rsid w:val="00795AC1"/>
    <w:rsid w:val="00795B38"/>
    <w:rsid w:val="00796E0A"/>
    <w:rsid w:val="00797732"/>
    <w:rsid w:val="00797A06"/>
    <w:rsid w:val="00797CC1"/>
    <w:rsid w:val="007A0FB6"/>
    <w:rsid w:val="007A1018"/>
    <w:rsid w:val="007A138E"/>
    <w:rsid w:val="007A1613"/>
    <w:rsid w:val="007A1766"/>
    <w:rsid w:val="007A1ABC"/>
    <w:rsid w:val="007A1BA4"/>
    <w:rsid w:val="007A1BC7"/>
    <w:rsid w:val="007A1F6F"/>
    <w:rsid w:val="007A2033"/>
    <w:rsid w:val="007A2758"/>
    <w:rsid w:val="007A2C36"/>
    <w:rsid w:val="007A3A9F"/>
    <w:rsid w:val="007A3BD3"/>
    <w:rsid w:val="007A4BA2"/>
    <w:rsid w:val="007A4FFD"/>
    <w:rsid w:val="007A523D"/>
    <w:rsid w:val="007A54E2"/>
    <w:rsid w:val="007A599B"/>
    <w:rsid w:val="007A5D0A"/>
    <w:rsid w:val="007A6CAC"/>
    <w:rsid w:val="007A74AA"/>
    <w:rsid w:val="007A7825"/>
    <w:rsid w:val="007A7E96"/>
    <w:rsid w:val="007B09B4"/>
    <w:rsid w:val="007B0A70"/>
    <w:rsid w:val="007B0DC6"/>
    <w:rsid w:val="007B0E54"/>
    <w:rsid w:val="007B19B9"/>
    <w:rsid w:val="007B1A13"/>
    <w:rsid w:val="007B1D75"/>
    <w:rsid w:val="007B1F8D"/>
    <w:rsid w:val="007B3398"/>
    <w:rsid w:val="007B3C67"/>
    <w:rsid w:val="007B3EA3"/>
    <w:rsid w:val="007B3FC3"/>
    <w:rsid w:val="007B43ED"/>
    <w:rsid w:val="007B4962"/>
    <w:rsid w:val="007B5795"/>
    <w:rsid w:val="007B58D2"/>
    <w:rsid w:val="007B5CB7"/>
    <w:rsid w:val="007B5E62"/>
    <w:rsid w:val="007B5F15"/>
    <w:rsid w:val="007B6780"/>
    <w:rsid w:val="007B7235"/>
    <w:rsid w:val="007B79B9"/>
    <w:rsid w:val="007C1053"/>
    <w:rsid w:val="007C27E1"/>
    <w:rsid w:val="007C3057"/>
    <w:rsid w:val="007C37D0"/>
    <w:rsid w:val="007C3EB7"/>
    <w:rsid w:val="007C4512"/>
    <w:rsid w:val="007C6587"/>
    <w:rsid w:val="007C7432"/>
    <w:rsid w:val="007C777C"/>
    <w:rsid w:val="007D06F0"/>
    <w:rsid w:val="007D0869"/>
    <w:rsid w:val="007D1BBA"/>
    <w:rsid w:val="007D1F47"/>
    <w:rsid w:val="007D21FB"/>
    <w:rsid w:val="007D2739"/>
    <w:rsid w:val="007D30E2"/>
    <w:rsid w:val="007D31B9"/>
    <w:rsid w:val="007D357F"/>
    <w:rsid w:val="007D3BE3"/>
    <w:rsid w:val="007D3C14"/>
    <w:rsid w:val="007D3DFD"/>
    <w:rsid w:val="007D4AFB"/>
    <w:rsid w:val="007D5673"/>
    <w:rsid w:val="007D63B0"/>
    <w:rsid w:val="007D68F5"/>
    <w:rsid w:val="007D6EBB"/>
    <w:rsid w:val="007D786B"/>
    <w:rsid w:val="007D7E94"/>
    <w:rsid w:val="007E07B6"/>
    <w:rsid w:val="007E0920"/>
    <w:rsid w:val="007E15C4"/>
    <w:rsid w:val="007E1713"/>
    <w:rsid w:val="007E1B87"/>
    <w:rsid w:val="007E3AF1"/>
    <w:rsid w:val="007E3FF1"/>
    <w:rsid w:val="007E47A0"/>
    <w:rsid w:val="007E4BCB"/>
    <w:rsid w:val="007E5073"/>
    <w:rsid w:val="007E53AA"/>
    <w:rsid w:val="007E5766"/>
    <w:rsid w:val="007E5EC8"/>
    <w:rsid w:val="007E6729"/>
    <w:rsid w:val="007E6CE3"/>
    <w:rsid w:val="007E786D"/>
    <w:rsid w:val="007E7C05"/>
    <w:rsid w:val="007F0CFE"/>
    <w:rsid w:val="007F1050"/>
    <w:rsid w:val="007F21E1"/>
    <w:rsid w:val="007F233C"/>
    <w:rsid w:val="007F2624"/>
    <w:rsid w:val="007F28AF"/>
    <w:rsid w:val="007F2C24"/>
    <w:rsid w:val="007F329D"/>
    <w:rsid w:val="007F331D"/>
    <w:rsid w:val="007F354B"/>
    <w:rsid w:val="007F3FAD"/>
    <w:rsid w:val="007F4D0D"/>
    <w:rsid w:val="007F5763"/>
    <w:rsid w:val="007F6111"/>
    <w:rsid w:val="007F6D0C"/>
    <w:rsid w:val="007F72B1"/>
    <w:rsid w:val="007F72F1"/>
    <w:rsid w:val="007F7332"/>
    <w:rsid w:val="00800624"/>
    <w:rsid w:val="00800D5F"/>
    <w:rsid w:val="008011C0"/>
    <w:rsid w:val="00801271"/>
    <w:rsid w:val="00801385"/>
    <w:rsid w:val="008015B1"/>
    <w:rsid w:val="008017BC"/>
    <w:rsid w:val="00801C63"/>
    <w:rsid w:val="00801E9D"/>
    <w:rsid w:val="00804497"/>
    <w:rsid w:val="008045E8"/>
    <w:rsid w:val="00804796"/>
    <w:rsid w:val="00804A05"/>
    <w:rsid w:val="00806744"/>
    <w:rsid w:val="0080728C"/>
    <w:rsid w:val="0080773E"/>
    <w:rsid w:val="00807757"/>
    <w:rsid w:val="008112BB"/>
    <w:rsid w:val="00811E3C"/>
    <w:rsid w:val="00812100"/>
    <w:rsid w:val="00812A0A"/>
    <w:rsid w:val="00813485"/>
    <w:rsid w:val="00813706"/>
    <w:rsid w:val="00813E35"/>
    <w:rsid w:val="00814230"/>
    <w:rsid w:val="008144AD"/>
    <w:rsid w:val="00814CD0"/>
    <w:rsid w:val="0081589D"/>
    <w:rsid w:val="008159F6"/>
    <w:rsid w:val="008160F5"/>
    <w:rsid w:val="0081649A"/>
    <w:rsid w:val="008167A3"/>
    <w:rsid w:val="00816AE6"/>
    <w:rsid w:val="0081768A"/>
    <w:rsid w:val="00820503"/>
    <w:rsid w:val="00820643"/>
    <w:rsid w:val="00820F17"/>
    <w:rsid w:val="008215CE"/>
    <w:rsid w:val="00821C39"/>
    <w:rsid w:val="00821CAD"/>
    <w:rsid w:val="00821E5B"/>
    <w:rsid w:val="00821ED7"/>
    <w:rsid w:val="0082228D"/>
    <w:rsid w:val="00822BD0"/>
    <w:rsid w:val="008231EC"/>
    <w:rsid w:val="008232F6"/>
    <w:rsid w:val="00823C98"/>
    <w:rsid w:val="00823FF0"/>
    <w:rsid w:val="00824520"/>
    <w:rsid w:val="00824E06"/>
    <w:rsid w:val="0082501C"/>
    <w:rsid w:val="008255D4"/>
    <w:rsid w:val="0082582D"/>
    <w:rsid w:val="0082594D"/>
    <w:rsid w:val="00825D85"/>
    <w:rsid w:val="00826329"/>
    <w:rsid w:val="008266BB"/>
    <w:rsid w:val="00826B2D"/>
    <w:rsid w:val="00826E3C"/>
    <w:rsid w:val="00826F05"/>
    <w:rsid w:val="00827100"/>
    <w:rsid w:val="00827CB5"/>
    <w:rsid w:val="008307CA"/>
    <w:rsid w:val="0083080D"/>
    <w:rsid w:val="008312B0"/>
    <w:rsid w:val="008326AA"/>
    <w:rsid w:val="00832EAD"/>
    <w:rsid w:val="008336BE"/>
    <w:rsid w:val="008336D1"/>
    <w:rsid w:val="008338F4"/>
    <w:rsid w:val="0083406A"/>
    <w:rsid w:val="008348D6"/>
    <w:rsid w:val="008348FE"/>
    <w:rsid w:val="00834C00"/>
    <w:rsid w:val="00834CE3"/>
    <w:rsid w:val="00835710"/>
    <w:rsid w:val="0083576D"/>
    <w:rsid w:val="0083613D"/>
    <w:rsid w:val="008361DD"/>
    <w:rsid w:val="008372C8"/>
    <w:rsid w:val="00837A7F"/>
    <w:rsid w:val="00837DD8"/>
    <w:rsid w:val="00840784"/>
    <w:rsid w:val="00840F5F"/>
    <w:rsid w:val="008420F9"/>
    <w:rsid w:val="00842521"/>
    <w:rsid w:val="00842723"/>
    <w:rsid w:val="00842DBA"/>
    <w:rsid w:val="00842DEA"/>
    <w:rsid w:val="00842E1C"/>
    <w:rsid w:val="00843903"/>
    <w:rsid w:val="00843EB3"/>
    <w:rsid w:val="008443EB"/>
    <w:rsid w:val="00844748"/>
    <w:rsid w:val="00844FB1"/>
    <w:rsid w:val="00845081"/>
    <w:rsid w:val="008459B3"/>
    <w:rsid w:val="008463AD"/>
    <w:rsid w:val="008474D7"/>
    <w:rsid w:val="00847A94"/>
    <w:rsid w:val="008500EE"/>
    <w:rsid w:val="00850EA0"/>
    <w:rsid w:val="00852321"/>
    <w:rsid w:val="0085240E"/>
    <w:rsid w:val="008531BA"/>
    <w:rsid w:val="00853BA4"/>
    <w:rsid w:val="00854326"/>
    <w:rsid w:val="00854790"/>
    <w:rsid w:val="00855380"/>
    <w:rsid w:val="00855B09"/>
    <w:rsid w:val="00855F78"/>
    <w:rsid w:val="0085614A"/>
    <w:rsid w:val="0085672D"/>
    <w:rsid w:val="00856D01"/>
    <w:rsid w:val="00857274"/>
    <w:rsid w:val="0085774C"/>
    <w:rsid w:val="008604A4"/>
    <w:rsid w:val="00860E3C"/>
    <w:rsid w:val="00860E90"/>
    <w:rsid w:val="008614E0"/>
    <w:rsid w:val="008615FE"/>
    <w:rsid w:val="00861825"/>
    <w:rsid w:val="00861B57"/>
    <w:rsid w:val="00862B41"/>
    <w:rsid w:val="00862D2E"/>
    <w:rsid w:val="008632FF"/>
    <w:rsid w:val="00863330"/>
    <w:rsid w:val="00863337"/>
    <w:rsid w:val="00863ABC"/>
    <w:rsid w:val="00863FCE"/>
    <w:rsid w:val="008641C6"/>
    <w:rsid w:val="0086473A"/>
    <w:rsid w:val="00865ABD"/>
    <w:rsid w:val="00865ED1"/>
    <w:rsid w:val="00866433"/>
    <w:rsid w:val="00866C5F"/>
    <w:rsid w:val="0086729F"/>
    <w:rsid w:val="00867A87"/>
    <w:rsid w:val="00867B5F"/>
    <w:rsid w:val="00871280"/>
    <w:rsid w:val="00871474"/>
    <w:rsid w:val="00871879"/>
    <w:rsid w:val="008722CE"/>
    <w:rsid w:val="0087275B"/>
    <w:rsid w:val="0087304B"/>
    <w:rsid w:val="008733B3"/>
    <w:rsid w:val="00873988"/>
    <w:rsid w:val="00874D7D"/>
    <w:rsid w:val="00876006"/>
    <w:rsid w:val="0087685E"/>
    <w:rsid w:val="00876F1A"/>
    <w:rsid w:val="0087701C"/>
    <w:rsid w:val="008777BF"/>
    <w:rsid w:val="00877D0C"/>
    <w:rsid w:val="008827C6"/>
    <w:rsid w:val="00882DF7"/>
    <w:rsid w:val="0088414D"/>
    <w:rsid w:val="008846D7"/>
    <w:rsid w:val="00885442"/>
    <w:rsid w:val="00885669"/>
    <w:rsid w:val="00885A74"/>
    <w:rsid w:val="00886AFC"/>
    <w:rsid w:val="00886CF7"/>
    <w:rsid w:val="00886FBA"/>
    <w:rsid w:val="0088744F"/>
    <w:rsid w:val="00887501"/>
    <w:rsid w:val="00887647"/>
    <w:rsid w:val="00890018"/>
    <w:rsid w:val="00890E6A"/>
    <w:rsid w:val="00892154"/>
    <w:rsid w:val="00892401"/>
    <w:rsid w:val="00893204"/>
    <w:rsid w:val="0089361C"/>
    <w:rsid w:val="00893A0B"/>
    <w:rsid w:val="00893A81"/>
    <w:rsid w:val="00893BFF"/>
    <w:rsid w:val="008942B0"/>
    <w:rsid w:val="008942E2"/>
    <w:rsid w:val="00894B87"/>
    <w:rsid w:val="008954BC"/>
    <w:rsid w:val="0089793E"/>
    <w:rsid w:val="008A05C5"/>
    <w:rsid w:val="008A0CF2"/>
    <w:rsid w:val="008A1092"/>
    <w:rsid w:val="008A2949"/>
    <w:rsid w:val="008A3130"/>
    <w:rsid w:val="008A3164"/>
    <w:rsid w:val="008A320A"/>
    <w:rsid w:val="008A38EF"/>
    <w:rsid w:val="008A3B87"/>
    <w:rsid w:val="008A3DC6"/>
    <w:rsid w:val="008A55F0"/>
    <w:rsid w:val="008A599F"/>
    <w:rsid w:val="008A5C43"/>
    <w:rsid w:val="008A622A"/>
    <w:rsid w:val="008A67D2"/>
    <w:rsid w:val="008A6B4B"/>
    <w:rsid w:val="008A6E07"/>
    <w:rsid w:val="008A712A"/>
    <w:rsid w:val="008A7A8E"/>
    <w:rsid w:val="008A7CCE"/>
    <w:rsid w:val="008B0FD4"/>
    <w:rsid w:val="008B21C7"/>
    <w:rsid w:val="008B320B"/>
    <w:rsid w:val="008B3718"/>
    <w:rsid w:val="008B4513"/>
    <w:rsid w:val="008B4712"/>
    <w:rsid w:val="008B4D7B"/>
    <w:rsid w:val="008B6151"/>
    <w:rsid w:val="008B6EC1"/>
    <w:rsid w:val="008B6F77"/>
    <w:rsid w:val="008B6F85"/>
    <w:rsid w:val="008B7692"/>
    <w:rsid w:val="008B769B"/>
    <w:rsid w:val="008B7CFF"/>
    <w:rsid w:val="008B7F7D"/>
    <w:rsid w:val="008C0389"/>
    <w:rsid w:val="008C0A15"/>
    <w:rsid w:val="008C19F5"/>
    <w:rsid w:val="008C2052"/>
    <w:rsid w:val="008C22AA"/>
    <w:rsid w:val="008C2A4F"/>
    <w:rsid w:val="008C2EBF"/>
    <w:rsid w:val="008C32F6"/>
    <w:rsid w:val="008C3DC6"/>
    <w:rsid w:val="008C52B7"/>
    <w:rsid w:val="008C541E"/>
    <w:rsid w:val="008C5594"/>
    <w:rsid w:val="008C5BF4"/>
    <w:rsid w:val="008C6311"/>
    <w:rsid w:val="008C65C1"/>
    <w:rsid w:val="008C710A"/>
    <w:rsid w:val="008C71CE"/>
    <w:rsid w:val="008C7FFA"/>
    <w:rsid w:val="008D0114"/>
    <w:rsid w:val="008D035D"/>
    <w:rsid w:val="008D070D"/>
    <w:rsid w:val="008D0C27"/>
    <w:rsid w:val="008D0CA5"/>
    <w:rsid w:val="008D10B3"/>
    <w:rsid w:val="008D1A50"/>
    <w:rsid w:val="008D1B10"/>
    <w:rsid w:val="008D1B53"/>
    <w:rsid w:val="008D30AF"/>
    <w:rsid w:val="008D333A"/>
    <w:rsid w:val="008D3FC3"/>
    <w:rsid w:val="008D47ED"/>
    <w:rsid w:val="008D50FC"/>
    <w:rsid w:val="008D57E0"/>
    <w:rsid w:val="008D5C6C"/>
    <w:rsid w:val="008D6050"/>
    <w:rsid w:val="008D613D"/>
    <w:rsid w:val="008D6203"/>
    <w:rsid w:val="008D6947"/>
    <w:rsid w:val="008D6B4C"/>
    <w:rsid w:val="008E014B"/>
    <w:rsid w:val="008E03A2"/>
    <w:rsid w:val="008E0561"/>
    <w:rsid w:val="008E0C66"/>
    <w:rsid w:val="008E1310"/>
    <w:rsid w:val="008E134A"/>
    <w:rsid w:val="008E2B8E"/>
    <w:rsid w:val="008E2B9A"/>
    <w:rsid w:val="008E367F"/>
    <w:rsid w:val="008E376A"/>
    <w:rsid w:val="008E3F6D"/>
    <w:rsid w:val="008E45FD"/>
    <w:rsid w:val="008E4D9D"/>
    <w:rsid w:val="008E5316"/>
    <w:rsid w:val="008E538C"/>
    <w:rsid w:val="008E552D"/>
    <w:rsid w:val="008E62FB"/>
    <w:rsid w:val="008E70E3"/>
    <w:rsid w:val="008E7A9A"/>
    <w:rsid w:val="008E7CCA"/>
    <w:rsid w:val="008F0AAC"/>
    <w:rsid w:val="008F0E80"/>
    <w:rsid w:val="008F18BA"/>
    <w:rsid w:val="008F1A36"/>
    <w:rsid w:val="008F1A4C"/>
    <w:rsid w:val="008F2312"/>
    <w:rsid w:val="008F2FEC"/>
    <w:rsid w:val="008F35C2"/>
    <w:rsid w:val="008F3BEF"/>
    <w:rsid w:val="008F462D"/>
    <w:rsid w:val="008F4922"/>
    <w:rsid w:val="008F6511"/>
    <w:rsid w:val="008F6790"/>
    <w:rsid w:val="008F7409"/>
    <w:rsid w:val="008F77B5"/>
    <w:rsid w:val="008F7DD1"/>
    <w:rsid w:val="008F7E15"/>
    <w:rsid w:val="009000DA"/>
    <w:rsid w:val="009000E8"/>
    <w:rsid w:val="00900FD5"/>
    <w:rsid w:val="009027A2"/>
    <w:rsid w:val="009027B7"/>
    <w:rsid w:val="00902B0C"/>
    <w:rsid w:val="00903FFE"/>
    <w:rsid w:val="00904266"/>
    <w:rsid w:val="0090470A"/>
    <w:rsid w:val="00904911"/>
    <w:rsid w:val="0090505F"/>
    <w:rsid w:val="009054D6"/>
    <w:rsid w:val="00905C20"/>
    <w:rsid w:val="00905DAB"/>
    <w:rsid w:val="00905F69"/>
    <w:rsid w:val="00906209"/>
    <w:rsid w:val="00906435"/>
    <w:rsid w:val="009064DE"/>
    <w:rsid w:val="0090733C"/>
    <w:rsid w:val="00907642"/>
    <w:rsid w:val="009076AC"/>
    <w:rsid w:val="00907D67"/>
    <w:rsid w:val="009100AC"/>
    <w:rsid w:val="00911924"/>
    <w:rsid w:val="00911BBB"/>
    <w:rsid w:val="00911EBC"/>
    <w:rsid w:val="00912809"/>
    <w:rsid w:val="0091286A"/>
    <w:rsid w:val="00912BF6"/>
    <w:rsid w:val="0091367C"/>
    <w:rsid w:val="009138A2"/>
    <w:rsid w:val="00913C11"/>
    <w:rsid w:val="00913C83"/>
    <w:rsid w:val="00914640"/>
    <w:rsid w:val="00914B3A"/>
    <w:rsid w:val="00915409"/>
    <w:rsid w:val="00916079"/>
    <w:rsid w:val="00916D99"/>
    <w:rsid w:val="00917513"/>
    <w:rsid w:val="00917F11"/>
    <w:rsid w:val="00917FC3"/>
    <w:rsid w:val="009205ED"/>
    <w:rsid w:val="00920807"/>
    <w:rsid w:val="0092088A"/>
    <w:rsid w:val="009208E0"/>
    <w:rsid w:val="00921D9D"/>
    <w:rsid w:val="00922170"/>
    <w:rsid w:val="009221A5"/>
    <w:rsid w:val="009228C2"/>
    <w:rsid w:val="00922988"/>
    <w:rsid w:val="00922C4F"/>
    <w:rsid w:val="00922E12"/>
    <w:rsid w:val="0092394F"/>
    <w:rsid w:val="009250FB"/>
    <w:rsid w:val="0092527A"/>
    <w:rsid w:val="00925440"/>
    <w:rsid w:val="009256E1"/>
    <w:rsid w:val="009256F5"/>
    <w:rsid w:val="0092584C"/>
    <w:rsid w:val="00925BB4"/>
    <w:rsid w:val="00925BE2"/>
    <w:rsid w:val="009260AB"/>
    <w:rsid w:val="009260CA"/>
    <w:rsid w:val="009261F8"/>
    <w:rsid w:val="0092644E"/>
    <w:rsid w:val="00926895"/>
    <w:rsid w:val="00926983"/>
    <w:rsid w:val="009271AF"/>
    <w:rsid w:val="009275E3"/>
    <w:rsid w:val="00927AC0"/>
    <w:rsid w:val="00927C50"/>
    <w:rsid w:val="00927D13"/>
    <w:rsid w:val="0093021D"/>
    <w:rsid w:val="00930E19"/>
    <w:rsid w:val="00930FF6"/>
    <w:rsid w:val="00931B92"/>
    <w:rsid w:val="009320C5"/>
    <w:rsid w:val="0093226D"/>
    <w:rsid w:val="00932408"/>
    <w:rsid w:val="0093278E"/>
    <w:rsid w:val="0093302B"/>
    <w:rsid w:val="0093388D"/>
    <w:rsid w:val="00934FF1"/>
    <w:rsid w:val="009351B2"/>
    <w:rsid w:val="009353FF"/>
    <w:rsid w:val="00935430"/>
    <w:rsid w:val="0093549D"/>
    <w:rsid w:val="00935DBB"/>
    <w:rsid w:val="00936242"/>
    <w:rsid w:val="00936302"/>
    <w:rsid w:val="009363CF"/>
    <w:rsid w:val="009367A8"/>
    <w:rsid w:val="00936C60"/>
    <w:rsid w:val="00936FD6"/>
    <w:rsid w:val="00936FFB"/>
    <w:rsid w:val="00937275"/>
    <w:rsid w:val="009373A8"/>
    <w:rsid w:val="00937809"/>
    <w:rsid w:val="009378E3"/>
    <w:rsid w:val="009402B0"/>
    <w:rsid w:val="009403EF"/>
    <w:rsid w:val="00940711"/>
    <w:rsid w:val="00940985"/>
    <w:rsid w:val="009413E6"/>
    <w:rsid w:val="00941B35"/>
    <w:rsid w:val="00943265"/>
    <w:rsid w:val="00943F11"/>
    <w:rsid w:val="009442E8"/>
    <w:rsid w:val="00944913"/>
    <w:rsid w:val="00944993"/>
    <w:rsid w:val="0094507E"/>
    <w:rsid w:val="00945C80"/>
    <w:rsid w:val="00945D50"/>
    <w:rsid w:val="00946225"/>
    <w:rsid w:val="009464B2"/>
    <w:rsid w:val="00946EB2"/>
    <w:rsid w:val="00947C66"/>
    <w:rsid w:val="00950068"/>
    <w:rsid w:val="009503B3"/>
    <w:rsid w:val="0095088E"/>
    <w:rsid w:val="009510C5"/>
    <w:rsid w:val="00951A4E"/>
    <w:rsid w:val="00951D4C"/>
    <w:rsid w:val="00952A94"/>
    <w:rsid w:val="00953125"/>
    <w:rsid w:val="009539A6"/>
    <w:rsid w:val="00953E8E"/>
    <w:rsid w:val="00954CC3"/>
    <w:rsid w:val="00956158"/>
    <w:rsid w:val="00956C88"/>
    <w:rsid w:val="009578F8"/>
    <w:rsid w:val="009579FE"/>
    <w:rsid w:val="00960478"/>
    <w:rsid w:val="00961185"/>
    <w:rsid w:val="00961889"/>
    <w:rsid w:val="00962002"/>
    <w:rsid w:val="009625DA"/>
    <w:rsid w:val="009637C2"/>
    <w:rsid w:val="0096431C"/>
    <w:rsid w:val="00964765"/>
    <w:rsid w:val="00964C59"/>
    <w:rsid w:val="009657B1"/>
    <w:rsid w:val="00965831"/>
    <w:rsid w:val="009658CA"/>
    <w:rsid w:val="00966612"/>
    <w:rsid w:val="00966C6E"/>
    <w:rsid w:val="00967276"/>
    <w:rsid w:val="00967492"/>
    <w:rsid w:val="00967AD6"/>
    <w:rsid w:val="00967BF8"/>
    <w:rsid w:val="00967D79"/>
    <w:rsid w:val="009707DD"/>
    <w:rsid w:val="00970B26"/>
    <w:rsid w:val="00970D0B"/>
    <w:rsid w:val="00971149"/>
    <w:rsid w:val="009714BD"/>
    <w:rsid w:val="009716F3"/>
    <w:rsid w:val="00971C21"/>
    <w:rsid w:val="00972F80"/>
    <w:rsid w:val="009733BF"/>
    <w:rsid w:val="009738BE"/>
    <w:rsid w:val="00973A06"/>
    <w:rsid w:val="009741E4"/>
    <w:rsid w:val="00975007"/>
    <w:rsid w:val="00975223"/>
    <w:rsid w:val="0097555E"/>
    <w:rsid w:val="009755F6"/>
    <w:rsid w:val="00975CA2"/>
    <w:rsid w:val="00976445"/>
    <w:rsid w:val="0097733E"/>
    <w:rsid w:val="0097734E"/>
    <w:rsid w:val="0097798F"/>
    <w:rsid w:val="00980224"/>
    <w:rsid w:val="009804E2"/>
    <w:rsid w:val="00980707"/>
    <w:rsid w:val="00981279"/>
    <w:rsid w:val="00981CD7"/>
    <w:rsid w:val="00981F0E"/>
    <w:rsid w:val="0098253F"/>
    <w:rsid w:val="0098317A"/>
    <w:rsid w:val="009831BF"/>
    <w:rsid w:val="00983660"/>
    <w:rsid w:val="00983A5B"/>
    <w:rsid w:val="00983B66"/>
    <w:rsid w:val="00983DEE"/>
    <w:rsid w:val="00983F48"/>
    <w:rsid w:val="00984A7C"/>
    <w:rsid w:val="00984C17"/>
    <w:rsid w:val="0098550D"/>
    <w:rsid w:val="00985537"/>
    <w:rsid w:val="009857B2"/>
    <w:rsid w:val="009864AB"/>
    <w:rsid w:val="00986E96"/>
    <w:rsid w:val="00987004"/>
    <w:rsid w:val="00990253"/>
    <w:rsid w:val="00990D6F"/>
    <w:rsid w:val="00990DBD"/>
    <w:rsid w:val="00991D39"/>
    <w:rsid w:val="009923F9"/>
    <w:rsid w:val="009937BE"/>
    <w:rsid w:val="00993F7F"/>
    <w:rsid w:val="00994D1A"/>
    <w:rsid w:val="00995205"/>
    <w:rsid w:val="00995A3F"/>
    <w:rsid w:val="00996228"/>
    <w:rsid w:val="00996A4B"/>
    <w:rsid w:val="00996C84"/>
    <w:rsid w:val="00996FAE"/>
    <w:rsid w:val="009A056A"/>
    <w:rsid w:val="009A06D2"/>
    <w:rsid w:val="009A0969"/>
    <w:rsid w:val="009A0B33"/>
    <w:rsid w:val="009A0E95"/>
    <w:rsid w:val="009A17BB"/>
    <w:rsid w:val="009A1C3A"/>
    <w:rsid w:val="009A1C55"/>
    <w:rsid w:val="009A206E"/>
    <w:rsid w:val="009A27E2"/>
    <w:rsid w:val="009A2DB2"/>
    <w:rsid w:val="009A494E"/>
    <w:rsid w:val="009A4D1C"/>
    <w:rsid w:val="009A59A6"/>
    <w:rsid w:val="009A61CC"/>
    <w:rsid w:val="009A648C"/>
    <w:rsid w:val="009A6D6E"/>
    <w:rsid w:val="009A74DB"/>
    <w:rsid w:val="009A79B2"/>
    <w:rsid w:val="009A7D68"/>
    <w:rsid w:val="009A7DA2"/>
    <w:rsid w:val="009B0509"/>
    <w:rsid w:val="009B07AE"/>
    <w:rsid w:val="009B07C3"/>
    <w:rsid w:val="009B1A20"/>
    <w:rsid w:val="009B21DD"/>
    <w:rsid w:val="009B3BE8"/>
    <w:rsid w:val="009B3E87"/>
    <w:rsid w:val="009B429C"/>
    <w:rsid w:val="009B5933"/>
    <w:rsid w:val="009B5CD6"/>
    <w:rsid w:val="009B5DD6"/>
    <w:rsid w:val="009B60F7"/>
    <w:rsid w:val="009B62A6"/>
    <w:rsid w:val="009B62DE"/>
    <w:rsid w:val="009B6E89"/>
    <w:rsid w:val="009B7058"/>
    <w:rsid w:val="009B74DB"/>
    <w:rsid w:val="009B7CC5"/>
    <w:rsid w:val="009C0322"/>
    <w:rsid w:val="009C0350"/>
    <w:rsid w:val="009C089D"/>
    <w:rsid w:val="009C0D6D"/>
    <w:rsid w:val="009C0D94"/>
    <w:rsid w:val="009C111C"/>
    <w:rsid w:val="009C2534"/>
    <w:rsid w:val="009C273A"/>
    <w:rsid w:val="009C3340"/>
    <w:rsid w:val="009C34A3"/>
    <w:rsid w:val="009C3B2C"/>
    <w:rsid w:val="009C44F5"/>
    <w:rsid w:val="009C4C4F"/>
    <w:rsid w:val="009C4F55"/>
    <w:rsid w:val="009C55DA"/>
    <w:rsid w:val="009C5992"/>
    <w:rsid w:val="009C7BD7"/>
    <w:rsid w:val="009C7BF5"/>
    <w:rsid w:val="009C7D9C"/>
    <w:rsid w:val="009C7EC6"/>
    <w:rsid w:val="009D08E9"/>
    <w:rsid w:val="009D1419"/>
    <w:rsid w:val="009D14EA"/>
    <w:rsid w:val="009D2B05"/>
    <w:rsid w:val="009D2CC5"/>
    <w:rsid w:val="009D43E3"/>
    <w:rsid w:val="009D4CAB"/>
    <w:rsid w:val="009D4D66"/>
    <w:rsid w:val="009D4E22"/>
    <w:rsid w:val="009D5869"/>
    <w:rsid w:val="009D5EEB"/>
    <w:rsid w:val="009D62E2"/>
    <w:rsid w:val="009D633A"/>
    <w:rsid w:val="009D68EE"/>
    <w:rsid w:val="009D6966"/>
    <w:rsid w:val="009D6E7A"/>
    <w:rsid w:val="009D7094"/>
    <w:rsid w:val="009D7CE0"/>
    <w:rsid w:val="009D7FE2"/>
    <w:rsid w:val="009E109C"/>
    <w:rsid w:val="009E1D58"/>
    <w:rsid w:val="009E1F29"/>
    <w:rsid w:val="009E2832"/>
    <w:rsid w:val="009E293C"/>
    <w:rsid w:val="009E2D6C"/>
    <w:rsid w:val="009E2D76"/>
    <w:rsid w:val="009E3176"/>
    <w:rsid w:val="009E38EF"/>
    <w:rsid w:val="009E3BDE"/>
    <w:rsid w:val="009E3D6C"/>
    <w:rsid w:val="009E4140"/>
    <w:rsid w:val="009E47BD"/>
    <w:rsid w:val="009E5404"/>
    <w:rsid w:val="009E6856"/>
    <w:rsid w:val="009E7676"/>
    <w:rsid w:val="009F0390"/>
    <w:rsid w:val="009F0928"/>
    <w:rsid w:val="009F0B1D"/>
    <w:rsid w:val="009F0F3E"/>
    <w:rsid w:val="009F28C6"/>
    <w:rsid w:val="009F34C8"/>
    <w:rsid w:val="009F3AF4"/>
    <w:rsid w:val="009F3CD0"/>
    <w:rsid w:val="009F3E62"/>
    <w:rsid w:val="009F425A"/>
    <w:rsid w:val="009F4392"/>
    <w:rsid w:val="009F49A3"/>
    <w:rsid w:val="009F4A81"/>
    <w:rsid w:val="009F4F80"/>
    <w:rsid w:val="009F53CF"/>
    <w:rsid w:val="009F6B26"/>
    <w:rsid w:val="00A001F9"/>
    <w:rsid w:val="00A00890"/>
    <w:rsid w:val="00A009C9"/>
    <w:rsid w:val="00A00E3D"/>
    <w:rsid w:val="00A02079"/>
    <w:rsid w:val="00A02903"/>
    <w:rsid w:val="00A02D5F"/>
    <w:rsid w:val="00A031C3"/>
    <w:rsid w:val="00A03E2C"/>
    <w:rsid w:val="00A040B7"/>
    <w:rsid w:val="00A04EA6"/>
    <w:rsid w:val="00A04F88"/>
    <w:rsid w:val="00A05235"/>
    <w:rsid w:val="00A05404"/>
    <w:rsid w:val="00A056F6"/>
    <w:rsid w:val="00A06CBA"/>
    <w:rsid w:val="00A06E7B"/>
    <w:rsid w:val="00A07561"/>
    <w:rsid w:val="00A0784E"/>
    <w:rsid w:val="00A07E32"/>
    <w:rsid w:val="00A07FC7"/>
    <w:rsid w:val="00A11292"/>
    <w:rsid w:val="00A11700"/>
    <w:rsid w:val="00A1182E"/>
    <w:rsid w:val="00A11E71"/>
    <w:rsid w:val="00A12639"/>
    <w:rsid w:val="00A127AF"/>
    <w:rsid w:val="00A12C7C"/>
    <w:rsid w:val="00A13801"/>
    <w:rsid w:val="00A139CF"/>
    <w:rsid w:val="00A13E31"/>
    <w:rsid w:val="00A143A7"/>
    <w:rsid w:val="00A14611"/>
    <w:rsid w:val="00A15391"/>
    <w:rsid w:val="00A155EE"/>
    <w:rsid w:val="00A15CB5"/>
    <w:rsid w:val="00A16474"/>
    <w:rsid w:val="00A176CA"/>
    <w:rsid w:val="00A179C4"/>
    <w:rsid w:val="00A17D01"/>
    <w:rsid w:val="00A17EC7"/>
    <w:rsid w:val="00A2022F"/>
    <w:rsid w:val="00A2043B"/>
    <w:rsid w:val="00A20B12"/>
    <w:rsid w:val="00A2102D"/>
    <w:rsid w:val="00A21092"/>
    <w:rsid w:val="00A21382"/>
    <w:rsid w:val="00A219AB"/>
    <w:rsid w:val="00A222B0"/>
    <w:rsid w:val="00A22F15"/>
    <w:rsid w:val="00A23D4D"/>
    <w:rsid w:val="00A2443D"/>
    <w:rsid w:val="00A25F1C"/>
    <w:rsid w:val="00A261EF"/>
    <w:rsid w:val="00A269DE"/>
    <w:rsid w:val="00A26A67"/>
    <w:rsid w:val="00A27DD7"/>
    <w:rsid w:val="00A305CD"/>
    <w:rsid w:val="00A30FAD"/>
    <w:rsid w:val="00A312D9"/>
    <w:rsid w:val="00A31529"/>
    <w:rsid w:val="00A32505"/>
    <w:rsid w:val="00A32A44"/>
    <w:rsid w:val="00A3399E"/>
    <w:rsid w:val="00A33ED5"/>
    <w:rsid w:val="00A33F60"/>
    <w:rsid w:val="00A34477"/>
    <w:rsid w:val="00A344D9"/>
    <w:rsid w:val="00A35A01"/>
    <w:rsid w:val="00A3613C"/>
    <w:rsid w:val="00A361D5"/>
    <w:rsid w:val="00A3650F"/>
    <w:rsid w:val="00A3689C"/>
    <w:rsid w:val="00A3708E"/>
    <w:rsid w:val="00A37640"/>
    <w:rsid w:val="00A406BF"/>
    <w:rsid w:val="00A40DA6"/>
    <w:rsid w:val="00A41752"/>
    <w:rsid w:val="00A420D6"/>
    <w:rsid w:val="00A424BB"/>
    <w:rsid w:val="00A426F8"/>
    <w:rsid w:val="00A427EB"/>
    <w:rsid w:val="00A42A40"/>
    <w:rsid w:val="00A4415D"/>
    <w:rsid w:val="00A4457B"/>
    <w:rsid w:val="00A44CE5"/>
    <w:rsid w:val="00A454E9"/>
    <w:rsid w:val="00A454F8"/>
    <w:rsid w:val="00A45A3E"/>
    <w:rsid w:val="00A45E29"/>
    <w:rsid w:val="00A4634E"/>
    <w:rsid w:val="00A46AD0"/>
    <w:rsid w:val="00A474BA"/>
    <w:rsid w:val="00A47F47"/>
    <w:rsid w:val="00A503CC"/>
    <w:rsid w:val="00A503E9"/>
    <w:rsid w:val="00A50648"/>
    <w:rsid w:val="00A50922"/>
    <w:rsid w:val="00A5102B"/>
    <w:rsid w:val="00A51BCB"/>
    <w:rsid w:val="00A522A6"/>
    <w:rsid w:val="00A52A4E"/>
    <w:rsid w:val="00A52DAE"/>
    <w:rsid w:val="00A5326C"/>
    <w:rsid w:val="00A53271"/>
    <w:rsid w:val="00A533D9"/>
    <w:rsid w:val="00A535B3"/>
    <w:rsid w:val="00A537C3"/>
    <w:rsid w:val="00A53829"/>
    <w:rsid w:val="00A53981"/>
    <w:rsid w:val="00A54187"/>
    <w:rsid w:val="00A54EC7"/>
    <w:rsid w:val="00A5519D"/>
    <w:rsid w:val="00A555A8"/>
    <w:rsid w:val="00A55C75"/>
    <w:rsid w:val="00A562C3"/>
    <w:rsid w:val="00A56634"/>
    <w:rsid w:val="00A5681A"/>
    <w:rsid w:val="00A56EF6"/>
    <w:rsid w:val="00A57F29"/>
    <w:rsid w:val="00A60303"/>
    <w:rsid w:val="00A62731"/>
    <w:rsid w:val="00A62CB8"/>
    <w:rsid w:val="00A62DF8"/>
    <w:rsid w:val="00A63B4D"/>
    <w:rsid w:val="00A63DCB"/>
    <w:rsid w:val="00A63FDD"/>
    <w:rsid w:val="00A642ED"/>
    <w:rsid w:val="00A64383"/>
    <w:rsid w:val="00A6472B"/>
    <w:rsid w:val="00A64801"/>
    <w:rsid w:val="00A64DE2"/>
    <w:rsid w:val="00A6539F"/>
    <w:rsid w:val="00A65C93"/>
    <w:rsid w:val="00A66170"/>
    <w:rsid w:val="00A662B3"/>
    <w:rsid w:val="00A662EA"/>
    <w:rsid w:val="00A66467"/>
    <w:rsid w:val="00A66681"/>
    <w:rsid w:val="00A66792"/>
    <w:rsid w:val="00A66D39"/>
    <w:rsid w:val="00A66F4A"/>
    <w:rsid w:val="00A67B6A"/>
    <w:rsid w:val="00A67B92"/>
    <w:rsid w:val="00A700D4"/>
    <w:rsid w:val="00A70166"/>
    <w:rsid w:val="00A704D6"/>
    <w:rsid w:val="00A707F8"/>
    <w:rsid w:val="00A70832"/>
    <w:rsid w:val="00A71177"/>
    <w:rsid w:val="00A71CE5"/>
    <w:rsid w:val="00A7261F"/>
    <w:rsid w:val="00A72B30"/>
    <w:rsid w:val="00A7364B"/>
    <w:rsid w:val="00A73B54"/>
    <w:rsid w:val="00A73C47"/>
    <w:rsid w:val="00A7417A"/>
    <w:rsid w:val="00A743B8"/>
    <w:rsid w:val="00A75ED3"/>
    <w:rsid w:val="00A76AB2"/>
    <w:rsid w:val="00A80224"/>
    <w:rsid w:val="00A80F64"/>
    <w:rsid w:val="00A81722"/>
    <w:rsid w:val="00A81E0F"/>
    <w:rsid w:val="00A81E56"/>
    <w:rsid w:val="00A82053"/>
    <w:rsid w:val="00A82875"/>
    <w:rsid w:val="00A838DD"/>
    <w:rsid w:val="00A83E96"/>
    <w:rsid w:val="00A8408D"/>
    <w:rsid w:val="00A84933"/>
    <w:rsid w:val="00A8509A"/>
    <w:rsid w:val="00A85372"/>
    <w:rsid w:val="00A85612"/>
    <w:rsid w:val="00A85D43"/>
    <w:rsid w:val="00A8686A"/>
    <w:rsid w:val="00A86C26"/>
    <w:rsid w:val="00A86E9C"/>
    <w:rsid w:val="00A877F2"/>
    <w:rsid w:val="00A90CFA"/>
    <w:rsid w:val="00A91219"/>
    <w:rsid w:val="00A917D9"/>
    <w:rsid w:val="00A92593"/>
    <w:rsid w:val="00A92E0D"/>
    <w:rsid w:val="00A93145"/>
    <w:rsid w:val="00A93CD2"/>
    <w:rsid w:val="00A946DC"/>
    <w:rsid w:val="00A946E9"/>
    <w:rsid w:val="00A94E24"/>
    <w:rsid w:val="00A95646"/>
    <w:rsid w:val="00A95A25"/>
    <w:rsid w:val="00A96298"/>
    <w:rsid w:val="00A96AFB"/>
    <w:rsid w:val="00A96DFB"/>
    <w:rsid w:val="00A970F0"/>
    <w:rsid w:val="00A97BC8"/>
    <w:rsid w:val="00AA0FCB"/>
    <w:rsid w:val="00AA149E"/>
    <w:rsid w:val="00AA2A2D"/>
    <w:rsid w:val="00AA3688"/>
    <w:rsid w:val="00AA45EC"/>
    <w:rsid w:val="00AA55D7"/>
    <w:rsid w:val="00AA58F9"/>
    <w:rsid w:val="00AA5BDC"/>
    <w:rsid w:val="00AA604A"/>
    <w:rsid w:val="00AA6402"/>
    <w:rsid w:val="00AA6AB3"/>
    <w:rsid w:val="00AA6B70"/>
    <w:rsid w:val="00AA6E05"/>
    <w:rsid w:val="00AA6FE6"/>
    <w:rsid w:val="00AA79D0"/>
    <w:rsid w:val="00AB08A8"/>
    <w:rsid w:val="00AB1185"/>
    <w:rsid w:val="00AB1A3C"/>
    <w:rsid w:val="00AB1B82"/>
    <w:rsid w:val="00AB2094"/>
    <w:rsid w:val="00AB22A4"/>
    <w:rsid w:val="00AB24A4"/>
    <w:rsid w:val="00AB3A80"/>
    <w:rsid w:val="00AB3C5C"/>
    <w:rsid w:val="00AB52E1"/>
    <w:rsid w:val="00AB5463"/>
    <w:rsid w:val="00AB55E7"/>
    <w:rsid w:val="00AB6D01"/>
    <w:rsid w:val="00AC018D"/>
    <w:rsid w:val="00AC047F"/>
    <w:rsid w:val="00AC0B67"/>
    <w:rsid w:val="00AC0ECA"/>
    <w:rsid w:val="00AC186B"/>
    <w:rsid w:val="00AC1B8D"/>
    <w:rsid w:val="00AC1DB3"/>
    <w:rsid w:val="00AC228F"/>
    <w:rsid w:val="00AC25CD"/>
    <w:rsid w:val="00AC29F4"/>
    <w:rsid w:val="00AC3902"/>
    <w:rsid w:val="00AC3B61"/>
    <w:rsid w:val="00AC3EC5"/>
    <w:rsid w:val="00AC40F4"/>
    <w:rsid w:val="00AC4133"/>
    <w:rsid w:val="00AC430F"/>
    <w:rsid w:val="00AC4613"/>
    <w:rsid w:val="00AC4B4E"/>
    <w:rsid w:val="00AC537C"/>
    <w:rsid w:val="00AC538E"/>
    <w:rsid w:val="00AC55A2"/>
    <w:rsid w:val="00AC5E05"/>
    <w:rsid w:val="00AC608F"/>
    <w:rsid w:val="00AC65A5"/>
    <w:rsid w:val="00AD0510"/>
    <w:rsid w:val="00AD0C78"/>
    <w:rsid w:val="00AD0F7C"/>
    <w:rsid w:val="00AD1957"/>
    <w:rsid w:val="00AD1BFE"/>
    <w:rsid w:val="00AD29F2"/>
    <w:rsid w:val="00AD2A77"/>
    <w:rsid w:val="00AD2DD0"/>
    <w:rsid w:val="00AD2E31"/>
    <w:rsid w:val="00AD2E69"/>
    <w:rsid w:val="00AD376B"/>
    <w:rsid w:val="00AD38EC"/>
    <w:rsid w:val="00AD3FAE"/>
    <w:rsid w:val="00AD41BC"/>
    <w:rsid w:val="00AD60EF"/>
    <w:rsid w:val="00AD6727"/>
    <w:rsid w:val="00AD6BFD"/>
    <w:rsid w:val="00AD6F0C"/>
    <w:rsid w:val="00AD70CF"/>
    <w:rsid w:val="00AD7717"/>
    <w:rsid w:val="00AE06A6"/>
    <w:rsid w:val="00AE0B74"/>
    <w:rsid w:val="00AE0CEA"/>
    <w:rsid w:val="00AE0D91"/>
    <w:rsid w:val="00AE0EC4"/>
    <w:rsid w:val="00AE0F07"/>
    <w:rsid w:val="00AE1373"/>
    <w:rsid w:val="00AE18CA"/>
    <w:rsid w:val="00AE2DAC"/>
    <w:rsid w:val="00AE30BB"/>
    <w:rsid w:val="00AE3695"/>
    <w:rsid w:val="00AE4ACC"/>
    <w:rsid w:val="00AE4AD5"/>
    <w:rsid w:val="00AE4B9F"/>
    <w:rsid w:val="00AE51F6"/>
    <w:rsid w:val="00AE5968"/>
    <w:rsid w:val="00AE6681"/>
    <w:rsid w:val="00AE68B6"/>
    <w:rsid w:val="00AE6CDF"/>
    <w:rsid w:val="00AE7AA2"/>
    <w:rsid w:val="00AF08BE"/>
    <w:rsid w:val="00AF10DF"/>
    <w:rsid w:val="00AF11FF"/>
    <w:rsid w:val="00AF1393"/>
    <w:rsid w:val="00AF165B"/>
    <w:rsid w:val="00AF1952"/>
    <w:rsid w:val="00AF1987"/>
    <w:rsid w:val="00AF1A30"/>
    <w:rsid w:val="00AF24C2"/>
    <w:rsid w:val="00AF307D"/>
    <w:rsid w:val="00AF31B7"/>
    <w:rsid w:val="00AF3299"/>
    <w:rsid w:val="00AF32BE"/>
    <w:rsid w:val="00AF35B2"/>
    <w:rsid w:val="00AF4B71"/>
    <w:rsid w:val="00AF4E3A"/>
    <w:rsid w:val="00AF6DBF"/>
    <w:rsid w:val="00AF762A"/>
    <w:rsid w:val="00AF7AA7"/>
    <w:rsid w:val="00AF7FDB"/>
    <w:rsid w:val="00B0011A"/>
    <w:rsid w:val="00B001AD"/>
    <w:rsid w:val="00B00659"/>
    <w:rsid w:val="00B01178"/>
    <w:rsid w:val="00B0118C"/>
    <w:rsid w:val="00B018A1"/>
    <w:rsid w:val="00B0230B"/>
    <w:rsid w:val="00B023E2"/>
    <w:rsid w:val="00B03488"/>
    <w:rsid w:val="00B034CB"/>
    <w:rsid w:val="00B03CD9"/>
    <w:rsid w:val="00B04763"/>
    <w:rsid w:val="00B04906"/>
    <w:rsid w:val="00B04B99"/>
    <w:rsid w:val="00B04D40"/>
    <w:rsid w:val="00B05079"/>
    <w:rsid w:val="00B06775"/>
    <w:rsid w:val="00B069E1"/>
    <w:rsid w:val="00B06BEC"/>
    <w:rsid w:val="00B06EF7"/>
    <w:rsid w:val="00B06F29"/>
    <w:rsid w:val="00B07A97"/>
    <w:rsid w:val="00B07D82"/>
    <w:rsid w:val="00B102E0"/>
    <w:rsid w:val="00B105EF"/>
    <w:rsid w:val="00B114A4"/>
    <w:rsid w:val="00B12493"/>
    <w:rsid w:val="00B1250A"/>
    <w:rsid w:val="00B127EB"/>
    <w:rsid w:val="00B14003"/>
    <w:rsid w:val="00B143CE"/>
    <w:rsid w:val="00B14547"/>
    <w:rsid w:val="00B1455D"/>
    <w:rsid w:val="00B14F21"/>
    <w:rsid w:val="00B15680"/>
    <w:rsid w:val="00B15FCC"/>
    <w:rsid w:val="00B164D3"/>
    <w:rsid w:val="00B16A03"/>
    <w:rsid w:val="00B17799"/>
    <w:rsid w:val="00B17F7D"/>
    <w:rsid w:val="00B20B9A"/>
    <w:rsid w:val="00B20F06"/>
    <w:rsid w:val="00B2127E"/>
    <w:rsid w:val="00B21308"/>
    <w:rsid w:val="00B2135B"/>
    <w:rsid w:val="00B2170C"/>
    <w:rsid w:val="00B21A80"/>
    <w:rsid w:val="00B22002"/>
    <w:rsid w:val="00B222E5"/>
    <w:rsid w:val="00B22788"/>
    <w:rsid w:val="00B23257"/>
    <w:rsid w:val="00B245F4"/>
    <w:rsid w:val="00B251F6"/>
    <w:rsid w:val="00B252BB"/>
    <w:rsid w:val="00B25523"/>
    <w:rsid w:val="00B25694"/>
    <w:rsid w:val="00B2592B"/>
    <w:rsid w:val="00B25E57"/>
    <w:rsid w:val="00B274D0"/>
    <w:rsid w:val="00B27AB5"/>
    <w:rsid w:val="00B27B9F"/>
    <w:rsid w:val="00B314B3"/>
    <w:rsid w:val="00B32846"/>
    <w:rsid w:val="00B336F8"/>
    <w:rsid w:val="00B338C5"/>
    <w:rsid w:val="00B355EB"/>
    <w:rsid w:val="00B35719"/>
    <w:rsid w:val="00B3585D"/>
    <w:rsid w:val="00B35978"/>
    <w:rsid w:val="00B35CD0"/>
    <w:rsid w:val="00B368BE"/>
    <w:rsid w:val="00B36D09"/>
    <w:rsid w:val="00B372C0"/>
    <w:rsid w:val="00B37A95"/>
    <w:rsid w:val="00B37BBE"/>
    <w:rsid w:val="00B37C51"/>
    <w:rsid w:val="00B37E10"/>
    <w:rsid w:val="00B40231"/>
    <w:rsid w:val="00B40A8B"/>
    <w:rsid w:val="00B4114F"/>
    <w:rsid w:val="00B41243"/>
    <w:rsid w:val="00B42257"/>
    <w:rsid w:val="00B42566"/>
    <w:rsid w:val="00B426C6"/>
    <w:rsid w:val="00B42714"/>
    <w:rsid w:val="00B42796"/>
    <w:rsid w:val="00B42857"/>
    <w:rsid w:val="00B42E72"/>
    <w:rsid w:val="00B430C3"/>
    <w:rsid w:val="00B431BD"/>
    <w:rsid w:val="00B4351E"/>
    <w:rsid w:val="00B435F6"/>
    <w:rsid w:val="00B445D5"/>
    <w:rsid w:val="00B448E0"/>
    <w:rsid w:val="00B45074"/>
    <w:rsid w:val="00B45A7C"/>
    <w:rsid w:val="00B46195"/>
    <w:rsid w:val="00B46E50"/>
    <w:rsid w:val="00B4727A"/>
    <w:rsid w:val="00B4750E"/>
    <w:rsid w:val="00B47851"/>
    <w:rsid w:val="00B47A0A"/>
    <w:rsid w:val="00B47BF2"/>
    <w:rsid w:val="00B50282"/>
    <w:rsid w:val="00B506DA"/>
    <w:rsid w:val="00B50A3A"/>
    <w:rsid w:val="00B50CAF"/>
    <w:rsid w:val="00B5169F"/>
    <w:rsid w:val="00B516A1"/>
    <w:rsid w:val="00B516FA"/>
    <w:rsid w:val="00B51952"/>
    <w:rsid w:val="00B526EA"/>
    <w:rsid w:val="00B52B60"/>
    <w:rsid w:val="00B53A34"/>
    <w:rsid w:val="00B53E46"/>
    <w:rsid w:val="00B54003"/>
    <w:rsid w:val="00B548C6"/>
    <w:rsid w:val="00B54F93"/>
    <w:rsid w:val="00B553A7"/>
    <w:rsid w:val="00B554AA"/>
    <w:rsid w:val="00B5560D"/>
    <w:rsid w:val="00B55FBC"/>
    <w:rsid w:val="00B55FDD"/>
    <w:rsid w:val="00B5633F"/>
    <w:rsid w:val="00B56780"/>
    <w:rsid w:val="00B56BCF"/>
    <w:rsid w:val="00B5721D"/>
    <w:rsid w:val="00B5750C"/>
    <w:rsid w:val="00B57CF7"/>
    <w:rsid w:val="00B57F4C"/>
    <w:rsid w:val="00B604C9"/>
    <w:rsid w:val="00B6079E"/>
    <w:rsid w:val="00B62175"/>
    <w:rsid w:val="00B630D6"/>
    <w:rsid w:val="00B634CA"/>
    <w:rsid w:val="00B639B0"/>
    <w:rsid w:val="00B645AE"/>
    <w:rsid w:val="00B64E19"/>
    <w:rsid w:val="00B64EC2"/>
    <w:rsid w:val="00B64F87"/>
    <w:rsid w:val="00B65D9A"/>
    <w:rsid w:val="00B65E4A"/>
    <w:rsid w:val="00B663C1"/>
    <w:rsid w:val="00B66628"/>
    <w:rsid w:val="00B66D3B"/>
    <w:rsid w:val="00B66D94"/>
    <w:rsid w:val="00B66EE4"/>
    <w:rsid w:val="00B67A41"/>
    <w:rsid w:val="00B67C9D"/>
    <w:rsid w:val="00B7032B"/>
    <w:rsid w:val="00B7175D"/>
    <w:rsid w:val="00B71961"/>
    <w:rsid w:val="00B72BBD"/>
    <w:rsid w:val="00B72FEF"/>
    <w:rsid w:val="00B7437E"/>
    <w:rsid w:val="00B74826"/>
    <w:rsid w:val="00B754DA"/>
    <w:rsid w:val="00B75C28"/>
    <w:rsid w:val="00B75E52"/>
    <w:rsid w:val="00B7647A"/>
    <w:rsid w:val="00B7719A"/>
    <w:rsid w:val="00B77F84"/>
    <w:rsid w:val="00B807BB"/>
    <w:rsid w:val="00B80BA7"/>
    <w:rsid w:val="00B80DC8"/>
    <w:rsid w:val="00B810A4"/>
    <w:rsid w:val="00B813B0"/>
    <w:rsid w:val="00B815E0"/>
    <w:rsid w:val="00B81782"/>
    <w:rsid w:val="00B817BB"/>
    <w:rsid w:val="00B81C41"/>
    <w:rsid w:val="00B82DA5"/>
    <w:rsid w:val="00B82F24"/>
    <w:rsid w:val="00B8322F"/>
    <w:rsid w:val="00B83AB6"/>
    <w:rsid w:val="00B83F2E"/>
    <w:rsid w:val="00B85121"/>
    <w:rsid w:val="00B85BBA"/>
    <w:rsid w:val="00B86702"/>
    <w:rsid w:val="00B87A36"/>
    <w:rsid w:val="00B904CC"/>
    <w:rsid w:val="00B912DE"/>
    <w:rsid w:val="00B91443"/>
    <w:rsid w:val="00B91767"/>
    <w:rsid w:val="00B930C5"/>
    <w:rsid w:val="00B9390B"/>
    <w:rsid w:val="00B93AC0"/>
    <w:rsid w:val="00B9405B"/>
    <w:rsid w:val="00B947BD"/>
    <w:rsid w:val="00B95C33"/>
    <w:rsid w:val="00B96367"/>
    <w:rsid w:val="00B9653D"/>
    <w:rsid w:val="00B9717A"/>
    <w:rsid w:val="00B97D4F"/>
    <w:rsid w:val="00BA08B5"/>
    <w:rsid w:val="00BA0C5F"/>
    <w:rsid w:val="00BA2584"/>
    <w:rsid w:val="00BA2863"/>
    <w:rsid w:val="00BA4647"/>
    <w:rsid w:val="00BA4F77"/>
    <w:rsid w:val="00BA507B"/>
    <w:rsid w:val="00BA5144"/>
    <w:rsid w:val="00BA5BD2"/>
    <w:rsid w:val="00BA6592"/>
    <w:rsid w:val="00BA7932"/>
    <w:rsid w:val="00BA7CF7"/>
    <w:rsid w:val="00BB057B"/>
    <w:rsid w:val="00BB0C6F"/>
    <w:rsid w:val="00BB0EAA"/>
    <w:rsid w:val="00BB19CA"/>
    <w:rsid w:val="00BB1C6A"/>
    <w:rsid w:val="00BB3B10"/>
    <w:rsid w:val="00BB46D2"/>
    <w:rsid w:val="00BB48D2"/>
    <w:rsid w:val="00BB4AA4"/>
    <w:rsid w:val="00BB52E2"/>
    <w:rsid w:val="00BB5347"/>
    <w:rsid w:val="00BB5446"/>
    <w:rsid w:val="00BB5780"/>
    <w:rsid w:val="00BB57A7"/>
    <w:rsid w:val="00BB5B17"/>
    <w:rsid w:val="00BB5DFD"/>
    <w:rsid w:val="00BB5E1E"/>
    <w:rsid w:val="00BB676A"/>
    <w:rsid w:val="00BB6820"/>
    <w:rsid w:val="00BC0493"/>
    <w:rsid w:val="00BC0793"/>
    <w:rsid w:val="00BC14CF"/>
    <w:rsid w:val="00BC2E41"/>
    <w:rsid w:val="00BC34E7"/>
    <w:rsid w:val="00BC3FFA"/>
    <w:rsid w:val="00BC4712"/>
    <w:rsid w:val="00BC4CA9"/>
    <w:rsid w:val="00BC5189"/>
    <w:rsid w:val="00BC52A2"/>
    <w:rsid w:val="00BC56EB"/>
    <w:rsid w:val="00BC60B5"/>
    <w:rsid w:val="00BC646B"/>
    <w:rsid w:val="00BC69CC"/>
    <w:rsid w:val="00BC6F6B"/>
    <w:rsid w:val="00BC782B"/>
    <w:rsid w:val="00BC78F8"/>
    <w:rsid w:val="00BD0727"/>
    <w:rsid w:val="00BD09FA"/>
    <w:rsid w:val="00BD0AD6"/>
    <w:rsid w:val="00BD0BA5"/>
    <w:rsid w:val="00BD0C08"/>
    <w:rsid w:val="00BD11BF"/>
    <w:rsid w:val="00BD15B6"/>
    <w:rsid w:val="00BD16F3"/>
    <w:rsid w:val="00BD224F"/>
    <w:rsid w:val="00BD285F"/>
    <w:rsid w:val="00BD2FF6"/>
    <w:rsid w:val="00BD3055"/>
    <w:rsid w:val="00BD31B4"/>
    <w:rsid w:val="00BD366A"/>
    <w:rsid w:val="00BD3800"/>
    <w:rsid w:val="00BD394F"/>
    <w:rsid w:val="00BD3CA8"/>
    <w:rsid w:val="00BD3D3F"/>
    <w:rsid w:val="00BD481A"/>
    <w:rsid w:val="00BD558B"/>
    <w:rsid w:val="00BD5657"/>
    <w:rsid w:val="00BD5EE4"/>
    <w:rsid w:val="00BD5F7F"/>
    <w:rsid w:val="00BD6333"/>
    <w:rsid w:val="00BD6339"/>
    <w:rsid w:val="00BD6655"/>
    <w:rsid w:val="00BD7014"/>
    <w:rsid w:val="00BD7238"/>
    <w:rsid w:val="00BD772F"/>
    <w:rsid w:val="00BE0086"/>
    <w:rsid w:val="00BE012D"/>
    <w:rsid w:val="00BE027B"/>
    <w:rsid w:val="00BE0523"/>
    <w:rsid w:val="00BE1981"/>
    <w:rsid w:val="00BE1E8E"/>
    <w:rsid w:val="00BE1EDE"/>
    <w:rsid w:val="00BE241D"/>
    <w:rsid w:val="00BE3655"/>
    <w:rsid w:val="00BE37C1"/>
    <w:rsid w:val="00BE401B"/>
    <w:rsid w:val="00BE4064"/>
    <w:rsid w:val="00BE4403"/>
    <w:rsid w:val="00BE4806"/>
    <w:rsid w:val="00BE495B"/>
    <w:rsid w:val="00BE4DD5"/>
    <w:rsid w:val="00BE4F5A"/>
    <w:rsid w:val="00BE63EB"/>
    <w:rsid w:val="00BE796C"/>
    <w:rsid w:val="00BE79E8"/>
    <w:rsid w:val="00BF0335"/>
    <w:rsid w:val="00BF04F6"/>
    <w:rsid w:val="00BF082A"/>
    <w:rsid w:val="00BF0EA6"/>
    <w:rsid w:val="00BF16E2"/>
    <w:rsid w:val="00BF1DAB"/>
    <w:rsid w:val="00BF20C0"/>
    <w:rsid w:val="00BF2FF9"/>
    <w:rsid w:val="00BF335A"/>
    <w:rsid w:val="00BF34F5"/>
    <w:rsid w:val="00BF4A4C"/>
    <w:rsid w:val="00BF5B4A"/>
    <w:rsid w:val="00BF5B89"/>
    <w:rsid w:val="00BF645F"/>
    <w:rsid w:val="00BF6662"/>
    <w:rsid w:val="00BF673C"/>
    <w:rsid w:val="00BF6948"/>
    <w:rsid w:val="00BF6A9D"/>
    <w:rsid w:val="00C005E6"/>
    <w:rsid w:val="00C00F2F"/>
    <w:rsid w:val="00C0198F"/>
    <w:rsid w:val="00C019BD"/>
    <w:rsid w:val="00C02556"/>
    <w:rsid w:val="00C02E69"/>
    <w:rsid w:val="00C039C4"/>
    <w:rsid w:val="00C03FA3"/>
    <w:rsid w:val="00C0436C"/>
    <w:rsid w:val="00C0441C"/>
    <w:rsid w:val="00C04D02"/>
    <w:rsid w:val="00C0528D"/>
    <w:rsid w:val="00C05675"/>
    <w:rsid w:val="00C05FC1"/>
    <w:rsid w:val="00C06391"/>
    <w:rsid w:val="00C06C5D"/>
    <w:rsid w:val="00C07286"/>
    <w:rsid w:val="00C07B8D"/>
    <w:rsid w:val="00C10137"/>
    <w:rsid w:val="00C10398"/>
    <w:rsid w:val="00C10546"/>
    <w:rsid w:val="00C1068D"/>
    <w:rsid w:val="00C114D3"/>
    <w:rsid w:val="00C116F3"/>
    <w:rsid w:val="00C11B2D"/>
    <w:rsid w:val="00C12133"/>
    <w:rsid w:val="00C12E98"/>
    <w:rsid w:val="00C12EF5"/>
    <w:rsid w:val="00C12F32"/>
    <w:rsid w:val="00C130BD"/>
    <w:rsid w:val="00C13E55"/>
    <w:rsid w:val="00C1575D"/>
    <w:rsid w:val="00C15C93"/>
    <w:rsid w:val="00C16AC7"/>
    <w:rsid w:val="00C171B2"/>
    <w:rsid w:val="00C172F9"/>
    <w:rsid w:val="00C17552"/>
    <w:rsid w:val="00C17577"/>
    <w:rsid w:val="00C17C26"/>
    <w:rsid w:val="00C17FD2"/>
    <w:rsid w:val="00C20180"/>
    <w:rsid w:val="00C2076E"/>
    <w:rsid w:val="00C208F0"/>
    <w:rsid w:val="00C20DC1"/>
    <w:rsid w:val="00C20FC4"/>
    <w:rsid w:val="00C213D4"/>
    <w:rsid w:val="00C21478"/>
    <w:rsid w:val="00C2180C"/>
    <w:rsid w:val="00C21901"/>
    <w:rsid w:val="00C21A6D"/>
    <w:rsid w:val="00C22387"/>
    <w:rsid w:val="00C22520"/>
    <w:rsid w:val="00C22628"/>
    <w:rsid w:val="00C226AB"/>
    <w:rsid w:val="00C22A9B"/>
    <w:rsid w:val="00C22D0B"/>
    <w:rsid w:val="00C232F2"/>
    <w:rsid w:val="00C2331A"/>
    <w:rsid w:val="00C233D1"/>
    <w:rsid w:val="00C23577"/>
    <w:rsid w:val="00C239BA"/>
    <w:rsid w:val="00C24379"/>
    <w:rsid w:val="00C24487"/>
    <w:rsid w:val="00C24A76"/>
    <w:rsid w:val="00C250B0"/>
    <w:rsid w:val="00C2524C"/>
    <w:rsid w:val="00C25458"/>
    <w:rsid w:val="00C264F4"/>
    <w:rsid w:val="00C26700"/>
    <w:rsid w:val="00C26A9F"/>
    <w:rsid w:val="00C273C9"/>
    <w:rsid w:val="00C3043D"/>
    <w:rsid w:val="00C3046C"/>
    <w:rsid w:val="00C318E0"/>
    <w:rsid w:val="00C31B5C"/>
    <w:rsid w:val="00C31E90"/>
    <w:rsid w:val="00C3337A"/>
    <w:rsid w:val="00C3352B"/>
    <w:rsid w:val="00C34371"/>
    <w:rsid w:val="00C34661"/>
    <w:rsid w:val="00C34901"/>
    <w:rsid w:val="00C34FF9"/>
    <w:rsid w:val="00C35128"/>
    <w:rsid w:val="00C35413"/>
    <w:rsid w:val="00C36559"/>
    <w:rsid w:val="00C36722"/>
    <w:rsid w:val="00C36BDC"/>
    <w:rsid w:val="00C37D9F"/>
    <w:rsid w:val="00C37FC9"/>
    <w:rsid w:val="00C40415"/>
    <w:rsid w:val="00C41042"/>
    <w:rsid w:val="00C41292"/>
    <w:rsid w:val="00C41453"/>
    <w:rsid w:val="00C41F6A"/>
    <w:rsid w:val="00C4283C"/>
    <w:rsid w:val="00C428DA"/>
    <w:rsid w:val="00C42BB6"/>
    <w:rsid w:val="00C42E28"/>
    <w:rsid w:val="00C431BC"/>
    <w:rsid w:val="00C432F5"/>
    <w:rsid w:val="00C43838"/>
    <w:rsid w:val="00C43B77"/>
    <w:rsid w:val="00C43EEA"/>
    <w:rsid w:val="00C4435F"/>
    <w:rsid w:val="00C44736"/>
    <w:rsid w:val="00C45690"/>
    <w:rsid w:val="00C4604C"/>
    <w:rsid w:val="00C464BD"/>
    <w:rsid w:val="00C467D0"/>
    <w:rsid w:val="00C46AE4"/>
    <w:rsid w:val="00C47A67"/>
    <w:rsid w:val="00C47C39"/>
    <w:rsid w:val="00C505A6"/>
    <w:rsid w:val="00C507A1"/>
    <w:rsid w:val="00C51089"/>
    <w:rsid w:val="00C51A19"/>
    <w:rsid w:val="00C51C97"/>
    <w:rsid w:val="00C52A3A"/>
    <w:rsid w:val="00C52DD8"/>
    <w:rsid w:val="00C536C5"/>
    <w:rsid w:val="00C53D76"/>
    <w:rsid w:val="00C53DE6"/>
    <w:rsid w:val="00C53EC5"/>
    <w:rsid w:val="00C540C8"/>
    <w:rsid w:val="00C540D9"/>
    <w:rsid w:val="00C54B27"/>
    <w:rsid w:val="00C554C8"/>
    <w:rsid w:val="00C5593B"/>
    <w:rsid w:val="00C55BE8"/>
    <w:rsid w:val="00C55E2D"/>
    <w:rsid w:val="00C56100"/>
    <w:rsid w:val="00C576EF"/>
    <w:rsid w:val="00C57873"/>
    <w:rsid w:val="00C57949"/>
    <w:rsid w:val="00C6015C"/>
    <w:rsid w:val="00C60618"/>
    <w:rsid w:val="00C61007"/>
    <w:rsid w:val="00C614A4"/>
    <w:rsid w:val="00C61A9C"/>
    <w:rsid w:val="00C6296E"/>
    <w:rsid w:val="00C62D1A"/>
    <w:rsid w:val="00C62D85"/>
    <w:rsid w:val="00C631CF"/>
    <w:rsid w:val="00C633ED"/>
    <w:rsid w:val="00C6363E"/>
    <w:rsid w:val="00C63669"/>
    <w:rsid w:val="00C648B1"/>
    <w:rsid w:val="00C65AAB"/>
    <w:rsid w:val="00C65B8C"/>
    <w:rsid w:val="00C65E90"/>
    <w:rsid w:val="00C65F57"/>
    <w:rsid w:val="00C66688"/>
    <w:rsid w:val="00C66C56"/>
    <w:rsid w:val="00C6726C"/>
    <w:rsid w:val="00C6736F"/>
    <w:rsid w:val="00C67912"/>
    <w:rsid w:val="00C7006B"/>
    <w:rsid w:val="00C706FE"/>
    <w:rsid w:val="00C70E22"/>
    <w:rsid w:val="00C70E92"/>
    <w:rsid w:val="00C70FD2"/>
    <w:rsid w:val="00C711DD"/>
    <w:rsid w:val="00C71308"/>
    <w:rsid w:val="00C716A9"/>
    <w:rsid w:val="00C71ACE"/>
    <w:rsid w:val="00C721C2"/>
    <w:rsid w:val="00C7233C"/>
    <w:rsid w:val="00C72632"/>
    <w:rsid w:val="00C72D64"/>
    <w:rsid w:val="00C72E65"/>
    <w:rsid w:val="00C73F08"/>
    <w:rsid w:val="00C744CB"/>
    <w:rsid w:val="00C74E0E"/>
    <w:rsid w:val="00C7504C"/>
    <w:rsid w:val="00C75090"/>
    <w:rsid w:val="00C7560B"/>
    <w:rsid w:val="00C75E7F"/>
    <w:rsid w:val="00C75EEB"/>
    <w:rsid w:val="00C77156"/>
    <w:rsid w:val="00C7716A"/>
    <w:rsid w:val="00C775F9"/>
    <w:rsid w:val="00C80231"/>
    <w:rsid w:val="00C80932"/>
    <w:rsid w:val="00C80C7E"/>
    <w:rsid w:val="00C81329"/>
    <w:rsid w:val="00C81688"/>
    <w:rsid w:val="00C82420"/>
    <w:rsid w:val="00C825DF"/>
    <w:rsid w:val="00C82783"/>
    <w:rsid w:val="00C82F75"/>
    <w:rsid w:val="00C82FC8"/>
    <w:rsid w:val="00C8375C"/>
    <w:rsid w:val="00C8414F"/>
    <w:rsid w:val="00C84C7D"/>
    <w:rsid w:val="00C85010"/>
    <w:rsid w:val="00C85320"/>
    <w:rsid w:val="00C85D7F"/>
    <w:rsid w:val="00C85E71"/>
    <w:rsid w:val="00C867FC"/>
    <w:rsid w:val="00C870FD"/>
    <w:rsid w:val="00C873A9"/>
    <w:rsid w:val="00C87B9F"/>
    <w:rsid w:val="00C90F4A"/>
    <w:rsid w:val="00C91580"/>
    <w:rsid w:val="00C915A6"/>
    <w:rsid w:val="00C929C8"/>
    <w:rsid w:val="00C92C50"/>
    <w:rsid w:val="00C92E42"/>
    <w:rsid w:val="00C93A47"/>
    <w:rsid w:val="00C94C82"/>
    <w:rsid w:val="00C95DBD"/>
    <w:rsid w:val="00C96096"/>
    <w:rsid w:val="00CA0381"/>
    <w:rsid w:val="00CA1077"/>
    <w:rsid w:val="00CA10E0"/>
    <w:rsid w:val="00CA12FA"/>
    <w:rsid w:val="00CA1AE2"/>
    <w:rsid w:val="00CA2983"/>
    <w:rsid w:val="00CA2C45"/>
    <w:rsid w:val="00CA2E6A"/>
    <w:rsid w:val="00CA2E8E"/>
    <w:rsid w:val="00CA2ECE"/>
    <w:rsid w:val="00CA2F80"/>
    <w:rsid w:val="00CA30C5"/>
    <w:rsid w:val="00CA365B"/>
    <w:rsid w:val="00CA3E67"/>
    <w:rsid w:val="00CA4862"/>
    <w:rsid w:val="00CA4B9A"/>
    <w:rsid w:val="00CA4F5C"/>
    <w:rsid w:val="00CA5493"/>
    <w:rsid w:val="00CA7995"/>
    <w:rsid w:val="00CB035C"/>
    <w:rsid w:val="00CB096F"/>
    <w:rsid w:val="00CB099E"/>
    <w:rsid w:val="00CB2394"/>
    <w:rsid w:val="00CB2E83"/>
    <w:rsid w:val="00CB423E"/>
    <w:rsid w:val="00CB61E2"/>
    <w:rsid w:val="00CB630B"/>
    <w:rsid w:val="00CB6F33"/>
    <w:rsid w:val="00CB7726"/>
    <w:rsid w:val="00CB7850"/>
    <w:rsid w:val="00CB78BE"/>
    <w:rsid w:val="00CB7D10"/>
    <w:rsid w:val="00CB7EA3"/>
    <w:rsid w:val="00CC00CE"/>
    <w:rsid w:val="00CC0192"/>
    <w:rsid w:val="00CC031C"/>
    <w:rsid w:val="00CC03CC"/>
    <w:rsid w:val="00CC0544"/>
    <w:rsid w:val="00CC0756"/>
    <w:rsid w:val="00CC07BF"/>
    <w:rsid w:val="00CC12DC"/>
    <w:rsid w:val="00CC1955"/>
    <w:rsid w:val="00CC2674"/>
    <w:rsid w:val="00CC2C9E"/>
    <w:rsid w:val="00CC2D5B"/>
    <w:rsid w:val="00CC301C"/>
    <w:rsid w:val="00CC374E"/>
    <w:rsid w:val="00CC39E7"/>
    <w:rsid w:val="00CC4704"/>
    <w:rsid w:val="00CC4D2A"/>
    <w:rsid w:val="00CC5161"/>
    <w:rsid w:val="00CC6330"/>
    <w:rsid w:val="00CC63B6"/>
    <w:rsid w:val="00CC7639"/>
    <w:rsid w:val="00CC7704"/>
    <w:rsid w:val="00CD0156"/>
    <w:rsid w:val="00CD03BE"/>
    <w:rsid w:val="00CD0544"/>
    <w:rsid w:val="00CD1031"/>
    <w:rsid w:val="00CD1833"/>
    <w:rsid w:val="00CD245D"/>
    <w:rsid w:val="00CD3AE2"/>
    <w:rsid w:val="00CD3F83"/>
    <w:rsid w:val="00CD430D"/>
    <w:rsid w:val="00CD4AA5"/>
    <w:rsid w:val="00CD5CC3"/>
    <w:rsid w:val="00CD718E"/>
    <w:rsid w:val="00CD7C1D"/>
    <w:rsid w:val="00CD7C25"/>
    <w:rsid w:val="00CD7F50"/>
    <w:rsid w:val="00CE0C12"/>
    <w:rsid w:val="00CE0DF4"/>
    <w:rsid w:val="00CE0E7C"/>
    <w:rsid w:val="00CE1247"/>
    <w:rsid w:val="00CE1367"/>
    <w:rsid w:val="00CE1F2E"/>
    <w:rsid w:val="00CE226D"/>
    <w:rsid w:val="00CE3A32"/>
    <w:rsid w:val="00CE3CCF"/>
    <w:rsid w:val="00CE43B7"/>
    <w:rsid w:val="00CE441C"/>
    <w:rsid w:val="00CE49D3"/>
    <w:rsid w:val="00CE58EE"/>
    <w:rsid w:val="00CE594F"/>
    <w:rsid w:val="00CE5F92"/>
    <w:rsid w:val="00CE640B"/>
    <w:rsid w:val="00CE658E"/>
    <w:rsid w:val="00CE6759"/>
    <w:rsid w:val="00CE6C7F"/>
    <w:rsid w:val="00CE6E9D"/>
    <w:rsid w:val="00CE7105"/>
    <w:rsid w:val="00CE7438"/>
    <w:rsid w:val="00CE7465"/>
    <w:rsid w:val="00CE7B6B"/>
    <w:rsid w:val="00CE7C54"/>
    <w:rsid w:val="00CF0133"/>
    <w:rsid w:val="00CF01D0"/>
    <w:rsid w:val="00CF1699"/>
    <w:rsid w:val="00CF174F"/>
    <w:rsid w:val="00CF19DE"/>
    <w:rsid w:val="00CF1F41"/>
    <w:rsid w:val="00CF2720"/>
    <w:rsid w:val="00CF2AF3"/>
    <w:rsid w:val="00CF2E12"/>
    <w:rsid w:val="00CF36E1"/>
    <w:rsid w:val="00CF3E69"/>
    <w:rsid w:val="00CF3FC2"/>
    <w:rsid w:val="00CF51EE"/>
    <w:rsid w:val="00CF5495"/>
    <w:rsid w:val="00CF5F4C"/>
    <w:rsid w:val="00CF6256"/>
    <w:rsid w:val="00CF7156"/>
    <w:rsid w:val="00D00CF4"/>
    <w:rsid w:val="00D00FD9"/>
    <w:rsid w:val="00D02CFA"/>
    <w:rsid w:val="00D02E06"/>
    <w:rsid w:val="00D02EBE"/>
    <w:rsid w:val="00D03744"/>
    <w:rsid w:val="00D03896"/>
    <w:rsid w:val="00D039B7"/>
    <w:rsid w:val="00D047F8"/>
    <w:rsid w:val="00D05350"/>
    <w:rsid w:val="00D05CED"/>
    <w:rsid w:val="00D05F8F"/>
    <w:rsid w:val="00D05FCE"/>
    <w:rsid w:val="00D06B15"/>
    <w:rsid w:val="00D0717E"/>
    <w:rsid w:val="00D07B07"/>
    <w:rsid w:val="00D10342"/>
    <w:rsid w:val="00D103ED"/>
    <w:rsid w:val="00D106F8"/>
    <w:rsid w:val="00D12592"/>
    <w:rsid w:val="00D12D6A"/>
    <w:rsid w:val="00D133CF"/>
    <w:rsid w:val="00D13677"/>
    <w:rsid w:val="00D1388C"/>
    <w:rsid w:val="00D13FC3"/>
    <w:rsid w:val="00D14342"/>
    <w:rsid w:val="00D15169"/>
    <w:rsid w:val="00D15B8B"/>
    <w:rsid w:val="00D15D0C"/>
    <w:rsid w:val="00D166FF"/>
    <w:rsid w:val="00D16C71"/>
    <w:rsid w:val="00D16DDE"/>
    <w:rsid w:val="00D16EAB"/>
    <w:rsid w:val="00D174C7"/>
    <w:rsid w:val="00D17C73"/>
    <w:rsid w:val="00D17D9F"/>
    <w:rsid w:val="00D21616"/>
    <w:rsid w:val="00D2193A"/>
    <w:rsid w:val="00D23462"/>
    <w:rsid w:val="00D237A1"/>
    <w:rsid w:val="00D24DDA"/>
    <w:rsid w:val="00D24EF6"/>
    <w:rsid w:val="00D2500A"/>
    <w:rsid w:val="00D25194"/>
    <w:rsid w:val="00D25AF7"/>
    <w:rsid w:val="00D267AD"/>
    <w:rsid w:val="00D2696F"/>
    <w:rsid w:val="00D271DA"/>
    <w:rsid w:val="00D301B0"/>
    <w:rsid w:val="00D30ED3"/>
    <w:rsid w:val="00D31599"/>
    <w:rsid w:val="00D334D1"/>
    <w:rsid w:val="00D335A8"/>
    <w:rsid w:val="00D3368E"/>
    <w:rsid w:val="00D3413C"/>
    <w:rsid w:val="00D341F7"/>
    <w:rsid w:val="00D34776"/>
    <w:rsid w:val="00D3496B"/>
    <w:rsid w:val="00D34EB5"/>
    <w:rsid w:val="00D3525C"/>
    <w:rsid w:val="00D35A47"/>
    <w:rsid w:val="00D36CB1"/>
    <w:rsid w:val="00D37D0A"/>
    <w:rsid w:val="00D37D96"/>
    <w:rsid w:val="00D37E6C"/>
    <w:rsid w:val="00D37FED"/>
    <w:rsid w:val="00D414D5"/>
    <w:rsid w:val="00D416FE"/>
    <w:rsid w:val="00D418BF"/>
    <w:rsid w:val="00D423B0"/>
    <w:rsid w:val="00D42EB3"/>
    <w:rsid w:val="00D43F47"/>
    <w:rsid w:val="00D44564"/>
    <w:rsid w:val="00D4639E"/>
    <w:rsid w:val="00D46426"/>
    <w:rsid w:val="00D46831"/>
    <w:rsid w:val="00D46F66"/>
    <w:rsid w:val="00D4745A"/>
    <w:rsid w:val="00D47763"/>
    <w:rsid w:val="00D50558"/>
    <w:rsid w:val="00D50AF3"/>
    <w:rsid w:val="00D516A8"/>
    <w:rsid w:val="00D51A02"/>
    <w:rsid w:val="00D51BE9"/>
    <w:rsid w:val="00D52BC4"/>
    <w:rsid w:val="00D52C67"/>
    <w:rsid w:val="00D52DAA"/>
    <w:rsid w:val="00D53050"/>
    <w:rsid w:val="00D531B1"/>
    <w:rsid w:val="00D54534"/>
    <w:rsid w:val="00D54988"/>
    <w:rsid w:val="00D54DCB"/>
    <w:rsid w:val="00D5596E"/>
    <w:rsid w:val="00D55A03"/>
    <w:rsid w:val="00D563CA"/>
    <w:rsid w:val="00D57731"/>
    <w:rsid w:val="00D60EFA"/>
    <w:rsid w:val="00D62128"/>
    <w:rsid w:val="00D629B1"/>
    <w:rsid w:val="00D62E17"/>
    <w:rsid w:val="00D63431"/>
    <w:rsid w:val="00D63847"/>
    <w:rsid w:val="00D63ABD"/>
    <w:rsid w:val="00D640C1"/>
    <w:rsid w:val="00D64EFB"/>
    <w:rsid w:val="00D66094"/>
    <w:rsid w:val="00D663B1"/>
    <w:rsid w:val="00D667F2"/>
    <w:rsid w:val="00D6784D"/>
    <w:rsid w:val="00D70133"/>
    <w:rsid w:val="00D70550"/>
    <w:rsid w:val="00D70825"/>
    <w:rsid w:val="00D71032"/>
    <w:rsid w:val="00D71324"/>
    <w:rsid w:val="00D71A6C"/>
    <w:rsid w:val="00D7202D"/>
    <w:rsid w:val="00D728AD"/>
    <w:rsid w:val="00D72A01"/>
    <w:rsid w:val="00D72CD9"/>
    <w:rsid w:val="00D72D75"/>
    <w:rsid w:val="00D73824"/>
    <w:rsid w:val="00D73FA2"/>
    <w:rsid w:val="00D743D9"/>
    <w:rsid w:val="00D74B73"/>
    <w:rsid w:val="00D75017"/>
    <w:rsid w:val="00D7521E"/>
    <w:rsid w:val="00D756EC"/>
    <w:rsid w:val="00D75765"/>
    <w:rsid w:val="00D759A9"/>
    <w:rsid w:val="00D759B0"/>
    <w:rsid w:val="00D8040D"/>
    <w:rsid w:val="00D80FC0"/>
    <w:rsid w:val="00D810FE"/>
    <w:rsid w:val="00D818A4"/>
    <w:rsid w:val="00D81961"/>
    <w:rsid w:val="00D8217A"/>
    <w:rsid w:val="00D82181"/>
    <w:rsid w:val="00D82347"/>
    <w:rsid w:val="00D823C4"/>
    <w:rsid w:val="00D82561"/>
    <w:rsid w:val="00D8369D"/>
    <w:rsid w:val="00D83C0D"/>
    <w:rsid w:val="00D84FDB"/>
    <w:rsid w:val="00D85280"/>
    <w:rsid w:val="00D856EE"/>
    <w:rsid w:val="00D85C3D"/>
    <w:rsid w:val="00D85E60"/>
    <w:rsid w:val="00D863F3"/>
    <w:rsid w:val="00D86426"/>
    <w:rsid w:val="00D86CCD"/>
    <w:rsid w:val="00D870AC"/>
    <w:rsid w:val="00D871B4"/>
    <w:rsid w:val="00D874B0"/>
    <w:rsid w:val="00D87FEA"/>
    <w:rsid w:val="00D90215"/>
    <w:rsid w:val="00D9034D"/>
    <w:rsid w:val="00D907E2"/>
    <w:rsid w:val="00D90A10"/>
    <w:rsid w:val="00D910F6"/>
    <w:rsid w:val="00D915FF"/>
    <w:rsid w:val="00D9162F"/>
    <w:rsid w:val="00D919B5"/>
    <w:rsid w:val="00D91A22"/>
    <w:rsid w:val="00D922F5"/>
    <w:rsid w:val="00D92CF1"/>
    <w:rsid w:val="00D9314B"/>
    <w:rsid w:val="00D9382D"/>
    <w:rsid w:val="00D93A28"/>
    <w:rsid w:val="00D94C0F"/>
    <w:rsid w:val="00D96143"/>
    <w:rsid w:val="00D963F9"/>
    <w:rsid w:val="00D968EB"/>
    <w:rsid w:val="00D96B41"/>
    <w:rsid w:val="00D96E9E"/>
    <w:rsid w:val="00D9722F"/>
    <w:rsid w:val="00D972A3"/>
    <w:rsid w:val="00D97609"/>
    <w:rsid w:val="00D97675"/>
    <w:rsid w:val="00D97C16"/>
    <w:rsid w:val="00DA074B"/>
    <w:rsid w:val="00DA0EFD"/>
    <w:rsid w:val="00DA1366"/>
    <w:rsid w:val="00DA1471"/>
    <w:rsid w:val="00DA14DE"/>
    <w:rsid w:val="00DA1557"/>
    <w:rsid w:val="00DA174D"/>
    <w:rsid w:val="00DA17AF"/>
    <w:rsid w:val="00DA1B8E"/>
    <w:rsid w:val="00DA23D0"/>
    <w:rsid w:val="00DA25BE"/>
    <w:rsid w:val="00DA29D0"/>
    <w:rsid w:val="00DA3F5E"/>
    <w:rsid w:val="00DA44AB"/>
    <w:rsid w:val="00DA46AE"/>
    <w:rsid w:val="00DA4746"/>
    <w:rsid w:val="00DA5B13"/>
    <w:rsid w:val="00DA5B53"/>
    <w:rsid w:val="00DA5BC2"/>
    <w:rsid w:val="00DA640F"/>
    <w:rsid w:val="00DA64C5"/>
    <w:rsid w:val="00DA6AF7"/>
    <w:rsid w:val="00DA71B3"/>
    <w:rsid w:val="00DA78B5"/>
    <w:rsid w:val="00DA7DB2"/>
    <w:rsid w:val="00DA7F90"/>
    <w:rsid w:val="00DB0750"/>
    <w:rsid w:val="00DB0B6C"/>
    <w:rsid w:val="00DB0D3E"/>
    <w:rsid w:val="00DB15DB"/>
    <w:rsid w:val="00DB1B5B"/>
    <w:rsid w:val="00DB1EC2"/>
    <w:rsid w:val="00DB283E"/>
    <w:rsid w:val="00DB50AB"/>
    <w:rsid w:val="00DB54EC"/>
    <w:rsid w:val="00DB5BB5"/>
    <w:rsid w:val="00DB6D35"/>
    <w:rsid w:val="00DB708E"/>
    <w:rsid w:val="00DB7568"/>
    <w:rsid w:val="00DB7CAA"/>
    <w:rsid w:val="00DB7E35"/>
    <w:rsid w:val="00DC07F9"/>
    <w:rsid w:val="00DC1B25"/>
    <w:rsid w:val="00DC20A1"/>
    <w:rsid w:val="00DC27D3"/>
    <w:rsid w:val="00DC3297"/>
    <w:rsid w:val="00DC3987"/>
    <w:rsid w:val="00DC3B06"/>
    <w:rsid w:val="00DC40BC"/>
    <w:rsid w:val="00DC40CF"/>
    <w:rsid w:val="00DC4605"/>
    <w:rsid w:val="00DC4D3F"/>
    <w:rsid w:val="00DC4D44"/>
    <w:rsid w:val="00DC5107"/>
    <w:rsid w:val="00DC5371"/>
    <w:rsid w:val="00DC53E1"/>
    <w:rsid w:val="00DC5D58"/>
    <w:rsid w:val="00DC6136"/>
    <w:rsid w:val="00DC65C8"/>
    <w:rsid w:val="00DC68B5"/>
    <w:rsid w:val="00DC7A8E"/>
    <w:rsid w:val="00DC7DF3"/>
    <w:rsid w:val="00DD0304"/>
    <w:rsid w:val="00DD0745"/>
    <w:rsid w:val="00DD10C5"/>
    <w:rsid w:val="00DD122F"/>
    <w:rsid w:val="00DD18BE"/>
    <w:rsid w:val="00DD1B93"/>
    <w:rsid w:val="00DD1DC0"/>
    <w:rsid w:val="00DD240A"/>
    <w:rsid w:val="00DD2768"/>
    <w:rsid w:val="00DD3C19"/>
    <w:rsid w:val="00DD3C88"/>
    <w:rsid w:val="00DD4171"/>
    <w:rsid w:val="00DD4628"/>
    <w:rsid w:val="00DD4A75"/>
    <w:rsid w:val="00DD4AB7"/>
    <w:rsid w:val="00DD4D79"/>
    <w:rsid w:val="00DD4E34"/>
    <w:rsid w:val="00DD4E3C"/>
    <w:rsid w:val="00DD501A"/>
    <w:rsid w:val="00DD5C75"/>
    <w:rsid w:val="00DD6392"/>
    <w:rsid w:val="00DD6A27"/>
    <w:rsid w:val="00DD6BC9"/>
    <w:rsid w:val="00DD6CA2"/>
    <w:rsid w:val="00DD750F"/>
    <w:rsid w:val="00DD769F"/>
    <w:rsid w:val="00DD77CA"/>
    <w:rsid w:val="00DD7826"/>
    <w:rsid w:val="00DE00A5"/>
    <w:rsid w:val="00DE00C4"/>
    <w:rsid w:val="00DE0437"/>
    <w:rsid w:val="00DE0ACD"/>
    <w:rsid w:val="00DE0B2B"/>
    <w:rsid w:val="00DE15A8"/>
    <w:rsid w:val="00DE1712"/>
    <w:rsid w:val="00DE28EB"/>
    <w:rsid w:val="00DE2B0D"/>
    <w:rsid w:val="00DE31DC"/>
    <w:rsid w:val="00DE31DD"/>
    <w:rsid w:val="00DE349C"/>
    <w:rsid w:val="00DE46D8"/>
    <w:rsid w:val="00DE4D22"/>
    <w:rsid w:val="00DE53A0"/>
    <w:rsid w:val="00DE5521"/>
    <w:rsid w:val="00DE58ED"/>
    <w:rsid w:val="00DE614B"/>
    <w:rsid w:val="00DE6687"/>
    <w:rsid w:val="00DE6AEE"/>
    <w:rsid w:val="00DE72B3"/>
    <w:rsid w:val="00DE7D01"/>
    <w:rsid w:val="00DF0449"/>
    <w:rsid w:val="00DF0873"/>
    <w:rsid w:val="00DF0F87"/>
    <w:rsid w:val="00DF1D51"/>
    <w:rsid w:val="00DF227E"/>
    <w:rsid w:val="00DF2761"/>
    <w:rsid w:val="00DF2F8A"/>
    <w:rsid w:val="00DF337F"/>
    <w:rsid w:val="00DF362E"/>
    <w:rsid w:val="00DF3BF7"/>
    <w:rsid w:val="00DF403F"/>
    <w:rsid w:val="00DF429D"/>
    <w:rsid w:val="00DF4406"/>
    <w:rsid w:val="00DF5074"/>
    <w:rsid w:val="00DF6099"/>
    <w:rsid w:val="00DF71B9"/>
    <w:rsid w:val="00DF73FE"/>
    <w:rsid w:val="00E008B8"/>
    <w:rsid w:val="00E00A36"/>
    <w:rsid w:val="00E0253C"/>
    <w:rsid w:val="00E0265A"/>
    <w:rsid w:val="00E02FA5"/>
    <w:rsid w:val="00E03519"/>
    <w:rsid w:val="00E0365F"/>
    <w:rsid w:val="00E03861"/>
    <w:rsid w:val="00E03C0F"/>
    <w:rsid w:val="00E045B1"/>
    <w:rsid w:val="00E047F2"/>
    <w:rsid w:val="00E04844"/>
    <w:rsid w:val="00E049C3"/>
    <w:rsid w:val="00E05220"/>
    <w:rsid w:val="00E0583C"/>
    <w:rsid w:val="00E05E2A"/>
    <w:rsid w:val="00E06581"/>
    <w:rsid w:val="00E067D8"/>
    <w:rsid w:val="00E0689E"/>
    <w:rsid w:val="00E06B5C"/>
    <w:rsid w:val="00E06F0E"/>
    <w:rsid w:val="00E0755F"/>
    <w:rsid w:val="00E109F2"/>
    <w:rsid w:val="00E10A57"/>
    <w:rsid w:val="00E10D91"/>
    <w:rsid w:val="00E1135C"/>
    <w:rsid w:val="00E11725"/>
    <w:rsid w:val="00E1192F"/>
    <w:rsid w:val="00E1242E"/>
    <w:rsid w:val="00E12555"/>
    <w:rsid w:val="00E1346E"/>
    <w:rsid w:val="00E136D2"/>
    <w:rsid w:val="00E14C9F"/>
    <w:rsid w:val="00E14CAE"/>
    <w:rsid w:val="00E16769"/>
    <w:rsid w:val="00E16965"/>
    <w:rsid w:val="00E174CF"/>
    <w:rsid w:val="00E17685"/>
    <w:rsid w:val="00E1794D"/>
    <w:rsid w:val="00E17DA5"/>
    <w:rsid w:val="00E20085"/>
    <w:rsid w:val="00E20B3C"/>
    <w:rsid w:val="00E20F63"/>
    <w:rsid w:val="00E210EE"/>
    <w:rsid w:val="00E216C7"/>
    <w:rsid w:val="00E21AC6"/>
    <w:rsid w:val="00E21BA9"/>
    <w:rsid w:val="00E21D36"/>
    <w:rsid w:val="00E22B99"/>
    <w:rsid w:val="00E22DB8"/>
    <w:rsid w:val="00E2334B"/>
    <w:rsid w:val="00E2397F"/>
    <w:rsid w:val="00E246A9"/>
    <w:rsid w:val="00E24860"/>
    <w:rsid w:val="00E24A06"/>
    <w:rsid w:val="00E24FA0"/>
    <w:rsid w:val="00E254E1"/>
    <w:rsid w:val="00E25B1F"/>
    <w:rsid w:val="00E26097"/>
    <w:rsid w:val="00E2736F"/>
    <w:rsid w:val="00E27891"/>
    <w:rsid w:val="00E27BEA"/>
    <w:rsid w:val="00E27C54"/>
    <w:rsid w:val="00E3057D"/>
    <w:rsid w:val="00E31299"/>
    <w:rsid w:val="00E318FE"/>
    <w:rsid w:val="00E322FF"/>
    <w:rsid w:val="00E32D6B"/>
    <w:rsid w:val="00E32F20"/>
    <w:rsid w:val="00E33841"/>
    <w:rsid w:val="00E33A0F"/>
    <w:rsid w:val="00E33DE5"/>
    <w:rsid w:val="00E33E5F"/>
    <w:rsid w:val="00E340E9"/>
    <w:rsid w:val="00E3423A"/>
    <w:rsid w:val="00E34314"/>
    <w:rsid w:val="00E350E2"/>
    <w:rsid w:val="00E36F75"/>
    <w:rsid w:val="00E37D32"/>
    <w:rsid w:val="00E4128F"/>
    <w:rsid w:val="00E42369"/>
    <w:rsid w:val="00E42382"/>
    <w:rsid w:val="00E4254B"/>
    <w:rsid w:val="00E42948"/>
    <w:rsid w:val="00E42BE8"/>
    <w:rsid w:val="00E43079"/>
    <w:rsid w:val="00E43172"/>
    <w:rsid w:val="00E43754"/>
    <w:rsid w:val="00E440D4"/>
    <w:rsid w:val="00E4418B"/>
    <w:rsid w:val="00E444AD"/>
    <w:rsid w:val="00E44689"/>
    <w:rsid w:val="00E473F8"/>
    <w:rsid w:val="00E47645"/>
    <w:rsid w:val="00E47F39"/>
    <w:rsid w:val="00E50C24"/>
    <w:rsid w:val="00E50D97"/>
    <w:rsid w:val="00E51883"/>
    <w:rsid w:val="00E51FC1"/>
    <w:rsid w:val="00E5376F"/>
    <w:rsid w:val="00E53FB7"/>
    <w:rsid w:val="00E540F9"/>
    <w:rsid w:val="00E55502"/>
    <w:rsid w:val="00E55D16"/>
    <w:rsid w:val="00E5600B"/>
    <w:rsid w:val="00E56041"/>
    <w:rsid w:val="00E5660A"/>
    <w:rsid w:val="00E56664"/>
    <w:rsid w:val="00E5708E"/>
    <w:rsid w:val="00E606D4"/>
    <w:rsid w:val="00E60F5D"/>
    <w:rsid w:val="00E6177B"/>
    <w:rsid w:val="00E619C9"/>
    <w:rsid w:val="00E62626"/>
    <w:rsid w:val="00E62AEF"/>
    <w:rsid w:val="00E630E9"/>
    <w:rsid w:val="00E635E3"/>
    <w:rsid w:val="00E63AF1"/>
    <w:rsid w:val="00E63DEA"/>
    <w:rsid w:val="00E642D7"/>
    <w:rsid w:val="00E64B61"/>
    <w:rsid w:val="00E65F23"/>
    <w:rsid w:val="00E661FE"/>
    <w:rsid w:val="00E66C58"/>
    <w:rsid w:val="00E67033"/>
    <w:rsid w:val="00E67211"/>
    <w:rsid w:val="00E67297"/>
    <w:rsid w:val="00E70B85"/>
    <w:rsid w:val="00E70FB2"/>
    <w:rsid w:val="00E713AA"/>
    <w:rsid w:val="00E714A4"/>
    <w:rsid w:val="00E72AB9"/>
    <w:rsid w:val="00E734D4"/>
    <w:rsid w:val="00E7365F"/>
    <w:rsid w:val="00E73679"/>
    <w:rsid w:val="00E7370C"/>
    <w:rsid w:val="00E73C77"/>
    <w:rsid w:val="00E73DBF"/>
    <w:rsid w:val="00E73F46"/>
    <w:rsid w:val="00E744D2"/>
    <w:rsid w:val="00E74738"/>
    <w:rsid w:val="00E74FEC"/>
    <w:rsid w:val="00E750C7"/>
    <w:rsid w:val="00E751E8"/>
    <w:rsid w:val="00E75206"/>
    <w:rsid w:val="00E7679B"/>
    <w:rsid w:val="00E77985"/>
    <w:rsid w:val="00E80FE6"/>
    <w:rsid w:val="00E816E3"/>
    <w:rsid w:val="00E81827"/>
    <w:rsid w:val="00E81A25"/>
    <w:rsid w:val="00E81AF2"/>
    <w:rsid w:val="00E8227C"/>
    <w:rsid w:val="00E823D1"/>
    <w:rsid w:val="00E8348A"/>
    <w:rsid w:val="00E83535"/>
    <w:rsid w:val="00E83AEB"/>
    <w:rsid w:val="00E83AF1"/>
    <w:rsid w:val="00E8489D"/>
    <w:rsid w:val="00E84A31"/>
    <w:rsid w:val="00E84D15"/>
    <w:rsid w:val="00E85912"/>
    <w:rsid w:val="00E86EFB"/>
    <w:rsid w:val="00E875D8"/>
    <w:rsid w:val="00E87E21"/>
    <w:rsid w:val="00E87F4A"/>
    <w:rsid w:val="00E90838"/>
    <w:rsid w:val="00E90A50"/>
    <w:rsid w:val="00E90EAC"/>
    <w:rsid w:val="00E91669"/>
    <w:rsid w:val="00E91D92"/>
    <w:rsid w:val="00E92D28"/>
    <w:rsid w:val="00E93C9D"/>
    <w:rsid w:val="00E94E9F"/>
    <w:rsid w:val="00E95170"/>
    <w:rsid w:val="00E951F9"/>
    <w:rsid w:val="00E95275"/>
    <w:rsid w:val="00E95399"/>
    <w:rsid w:val="00E953FC"/>
    <w:rsid w:val="00E957DD"/>
    <w:rsid w:val="00E962F2"/>
    <w:rsid w:val="00E966B2"/>
    <w:rsid w:val="00E9678A"/>
    <w:rsid w:val="00E96982"/>
    <w:rsid w:val="00E96E13"/>
    <w:rsid w:val="00E9736B"/>
    <w:rsid w:val="00E9750B"/>
    <w:rsid w:val="00E97799"/>
    <w:rsid w:val="00E97838"/>
    <w:rsid w:val="00E97C16"/>
    <w:rsid w:val="00EA013A"/>
    <w:rsid w:val="00EA04C9"/>
    <w:rsid w:val="00EA06F7"/>
    <w:rsid w:val="00EA1936"/>
    <w:rsid w:val="00EA2A6B"/>
    <w:rsid w:val="00EA2DA1"/>
    <w:rsid w:val="00EA2E19"/>
    <w:rsid w:val="00EA446D"/>
    <w:rsid w:val="00EA51F1"/>
    <w:rsid w:val="00EA5640"/>
    <w:rsid w:val="00EA5740"/>
    <w:rsid w:val="00EA57C9"/>
    <w:rsid w:val="00EA6061"/>
    <w:rsid w:val="00EA6200"/>
    <w:rsid w:val="00EA624B"/>
    <w:rsid w:val="00EA66E1"/>
    <w:rsid w:val="00EA78D6"/>
    <w:rsid w:val="00EA7B6F"/>
    <w:rsid w:val="00EB00D4"/>
    <w:rsid w:val="00EB0776"/>
    <w:rsid w:val="00EB15A0"/>
    <w:rsid w:val="00EB1B96"/>
    <w:rsid w:val="00EB1E9C"/>
    <w:rsid w:val="00EB22CC"/>
    <w:rsid w:val="00EB2B65"/>
    <w:rsid w:val="00EB32BE"/>
    <w:rsid w:val="00EB33D5"/>
    <w:rsid w:val="00EB387F"/>
    <w:rsid w:val="00EB3AD5"/>
    <w:rsid w:val="00EB457F"/>
    <w:rsid w:val="00EB4BF8"/>
    <w:rsid w:val="00EB4F8E"/>
    <w:rsid w:val="00EB5722"/>
    <w:rsid w:val="00EB616A"/>
    <w:rsid w:val="00EB67EE"/>
    <w:rsid w:val="00EB6EE6"/>
    <w:rsid w:val="00EB70FA"/>
    <w:rsid w:val="00EB7487"/>
    <w:rsid w:val="00EB78A5"/>
    <w:rsid w:val="00EC06D5"/>
    <w:rsid w:val="00EC0D17"/>
    <w:rsid w:val="00EC0D60"/>
    <w:rsid w:val="00EC1A93"/>
    <w:rsid w:val="00EC1C62"/>
    <w:rsid w:val="00EC2C95"/>
    <w:rsid w:val="00EC2DCB"/>
    <w:rsid w:val="00EC2F08"/>
    <w:rsid w:val="00EC33EC"/>
    <w:rsid w:val="00EC5141"/>
    <w:rsid w:val="00EC53DD"/>
    <w:rsid w:val="00EC578E"/>
    <w:rsid w:val="00EC619A"/>
    <w:rsid w:val="00EC7010"/>
    <w:rsid w:val="00EC710F"/>
    <w:rsid w:val="00ED0602"/>
    <w:rsid w:val="00ED0D7A"/>
    <w:rsid w:val="00ED0E99"/>
    <w:rsid w:val="00ED100B"/>
    <w:rsid w:val="00ED1907"/>
    <w:rsid w:val="00ED20B1"/>
    <w:rsid w:val="00ED267F"/>
    <w:rsid w:val="00ED269B"/>
    <w:rsid w:val="00ED2A0F"/>
    <w:rsid w:val="00ED2C9D"/>
    <w:rsid w:val="00ED402F"/>
    <w:rsid w:val="00ED43C7"/>
    <w:rsid w:val="00ED4CE2"/>
    <w:rsid w:val="00ED5253"/>
    <w:rsid w:val="00ED5F81"/>
    <w:rsid w:val="00ED6873"/>
    <w:rsid w:val="00ED6AEB"/>
    <w:rsid w:val="00ED6CA9"/>
    <w:rsid w:val="00ED6F76"/>
    <w:rsid w:val="00EE0948"/>
    <w:rsid w:val="00EE0977"/>
    <w:rsid w:val="00EE10FD"/>
    <w:rsid w:val="00EE144C"/>
    <w:rsid w:val="00EE1908"/>
    <w:rsid w:val="00EE1A6C"/>
    <w:rsid w:val="00EE1D8C"/>
    <w:rsid w:val="00EE3BE7"/>
    <w:rsid w:val="00EE403B"/>
    <w:rsid w:val="00EE4773"/>
    <w:rsid w:val="00EE4FA5"/>
    <w:rsid w:val="00EE517D"/>
    <w:rsid w:val="00EE5F50"/>
    <w:rsid w:val="00EE66BB"/>
    <w:rsid w:val="00EE6DF6"/>
    <w:rsid w:val="00EE7664"/>
    <w:rsid w:val="00EE7AD8"/>
    <w:rsid w:val="00EF0467"/>
    <w:rsid w:val="00EF0859"/>
    <w:rsid w:val="00EF0E93"/>
    <w:rsid w:val="00EF183C"/>
    <w:rsid w:val="00EF1E56"/>
    <w:rsid w:val="00EF2237"/>
    <w:rsid w:val="00EF2FAE"/>
    <w:rsid w:val="00EF4B30"/>
    <w:rsid w:val="00EF5FEB"/>
    <w:rsid w:val="00EF6C1A"/>
    <w:rsid w:val="00EF704A"/>
    <w:rsid w:val="00EF723E"/>
    <w:rsid w:val="00EF7DAB"/>
    <w:rsid w:val="00F000AD"/>
    <w:rsid w:val="00F00454"/>
    <w:rsid w:val="00F010E3"/>
    <w:rsid w:val="00F01D90"/>
    <w:rsid w:val="00F0203C"/>
    <w:rsid w:val="00F0230A"/>
    <w:rsid w:val="00F03F4C"/>
    <w:rsid w:val="00F04234"/>
    <w:rsid w:val="00F047B9"/>
    <w:rsid w:val="00F04D9A"/>
    <w:rsid w:val="00F04EF8"/>
    <w:rsid w:val="00F04FF9"/>
    <w:rsid w:val="00F06ED1"/>
    <w:rsid w:val="00F07CB0"/>
    <w:rsid w:val="00F105FA"/>
    <w:rsid w:val="00F10CA2"/>
    <w:rsid w:val="00F11114"/>
    <w:rsid w:val="00F115BE"/>
    <w:rsid w:val="00F11AAF"/>
    <w:rsid w:val="00F121D6"/>
    <w:rsid w:val="00F12303"/>
    <w:rsid w:val="00F1233C"/>
    <w:rsid w:val="00F128BC"/>
    <w:rsid w:val="00F12CAF"/>
    <w:rsid w:val="00F137B7"/>
    <w:rsid w:val="00F13E47"/>
    <w:rsid w:val="00F13EAB"/>
    <w:rsid w:val="00F13FFD"/>
    <w:rsid w:val="00F146CA"/>
    <w:rsid w:val="00F147D4"/>
    <w:rsid w:val="00F14F0C"/>
    <w:rsid w:val="00F156E5"/>
    <w:rsid w:val="00F1587B"/>
    <w:rsid w:val="00F15B4F"/>
    <w:rsid w:val="00F16DA1"/>
    <w:rsid w:val="00F16E33"/>
    <w:rsid w:val="00F17463"/>
    <w:rsid w:val="00F174A3"/>
    <w:rsid w:val="00F17604"/>
    <w:rsid w:val="00F17F6C"/>
    <w:rsid w:val="00F20E1C"/>
    <w:rsid w:val="00F22E14"/>
    <w:rsid w:val="00F251DB"/>
    <w:rsid w:val="00F26015"/>
    <w:rsid w:val="00F269D9"/>
    <w:rsid w:val="00F26B60"/>
    <w:rsid w:val="00F26C0C"/>
    <w:rsid w:val="00F27672"/>
    <w:rsid w:val="00F278DC"/>
    <w:rsid w:val="00F27C17"/>
    <w:rsid w:val="00F30A87"/>
    <w:rsid w:val="00F311E3"/>
    <w:rsid w:val="00F32276"/>
    <w:rsid w:val="00F32DD5"/>
    <w:rsid w:val="00F35260"/>
    <w:rsid w:val="00F35EB3"/>
    <w:rsid w:val="00F3606A"/>
    <w:rsid w:val="00F3677A"/>
    <w:rsid w:val="00F372DB"/>
    <w:rsid w:val="00F3765D"/>
    <w:rsid w:val="00F37FEB"/>
    <w:rsid w:val="00F40946"/>
    <w:rsid w:val="00F40E94"/>
    <w:rsid w:val="00F42153"/>
    <w:rsid w:val="00F42973"/>
    <w:rsid w:val="00F4308D"/>
    <w:rsid w:val="00F4311F"/>
    <w:rsid w:val="00F436B5"/>
    <w:rsid w:val="00F44539"/>
    <w:rsid w:val="00F44833"/>
    <w:rsid w:val="00F449D8"/>
    <w:rsid w:val="00F44AAF"/>
    <w:rsid w:val="00F44B28"/>
    <w:rsid w:val="00F45381"/>
    <w:rsid w:val="00F458A9"/>
    <w:rsid w:val="00F459F4"/>
    <w:rsid w:val="00F466C9"/>
    <w:rsid w:val="00F46F6E"/>
    <w:rsid w:val="00F47B54"/>
    <w:rsid w:val="00F50387"/>
    <w:rsid w:val="00F50C11"/>
    <w:rsid w:val="00F511DF"/>
    <w:rsid w:val="00F512D4"/>
    <w:rsid w:val="00F514F9"/>
    <w:rsid w:val="00F515F0"/>
    <w:rsid w:val="00F519AA"/>
    <w:rsid w:val="00F52365"/>
    <w:rsid w:val="00F527F5"/>
    <w:rsid w:val="00F52A52"/>
    <w:rsid w:val="00F531E8"/>
    <w:rsid w:val="00F53232"/>
    <w:rsid w:val="00F53315"/>
    <w:rsid w:val="00F53B50"/>
    <w:rsid w:val="00F54F07"/>
    <w:rsid w:val="00F57CEC"/>
    <w:rsid w:val="00F603AA"/>
    <w:rsid w:val="00F603D1"/>
    <w:rsid w:val="00F60542"/>
    <w:rsid w:val="00F607C3"/>
    <w:rsid w:val="00F60B8D"/>
    <w:rsid w:val="00F611D0"/>
    <w:rsid w:val="00F6141D"/>
    <w:rsid w:val="00F61511"/>
    <w:rsid w:val="00F61806"/>
    <w:rsid w:val="00F62104"/>
    <w:rsid w:val="00F62F6C"/>
    <w:rsid w:val="00F637FA"/>
    <w:rsid w:val="00F643C2"/>
    <w:rsid w:val="00F64872"/>
    <w:rsid w:val="00F65129"/>
    <w:rsid w:val="00F653FA"/>
    <w:rsid w:val="00F65668"/>
    <w:rsid w:val="00F65C0E"/>
    <w:rsid w:val="00F65D1A"/>
    <w:rsid w:val="00F661E4"/>
    <w:rsid w:val="00F66E43"/>
    <w:rsid w:val="00F675CA"/>
    <w:rsid w:val="00F7028F"/>
    <w:rsid w:val="00F71157"/>
    <w:rsid w:val="00F71B41"/>
    <w:rsid w:val="00F71B90"/>
    <w:rsid w:val="00F71BB2"/>
    <w:rsid w:val="00F73500"/>
    <w:rsid w:val="00F73D33"/>
    <w:rsid w:val="00F73ED8"/>
    <w:rsid w:val="00F741F6"/>
    <w:rsid w:val="00F745BE"/>
    <w:rsid w:val="00F7471A"/>
    <w:rsid w:val="00F7473C"/>
    <w:rsid w:val="00F749E2"/>
    <w:rsid w:val="00F759E8"/>
    <w:rsid w:val="00F762C7"/>
    <w:rsid w:val="00F7656B"/>
    <w:rsid w:val="00F767ED"/>
    <w:rsid w:val="00F76EC1"/>
    <w:rsid w:val="00F771B7"/>
    <w:rsid w:val="00F775C6"/>
    <w:rsid w:val="00F80207"/>
    <w:rsid w:val="00F80297"/>
    <w:rsid w:val="00F80A0D"/>
    <w:rsid w:val="00F80B3B"/>
    <w:rsid w:val="00F81557"/>
    <w:rsid w:val="00F816CB"/>
    <w:rsid w:val="00F81C7E"/>
    <w:rsid w:val="00F8380C"/>
    <w:rsid w:val="00F83F9F"/>
    <w:rsid w:val="00F850B7"/>
    <w:rsid w:val="00F85205"/>
    <w:rsid w:val="00F854CB"/>
    <w:rsid w:val="00F85EB4"/>
    <w:rsid w:val="00F85EC0"/>
    <w:rsid w:val="00F86242"/>
    <w:rsid w:val="00F868BA"/>
    <w:rsid w:val="00F871B9"/>
    <w:rsid w:val="00F87348"/>
    <w:rsid w:val="00F87901"/>
    <w:rsid w:val="00F909A6"/>
    <w:rsid w:val="00F90AF0"/>
    <w:rsid w:val="00F9150F"/>
    <w:rsid w:val="00F917F4"/>
    <w:rsid w:val="00F93A25"/>
    <w:rsid w:val="00F93FE9"/>
    <w:rsid w:val="00F94033"/>
    <w:rsid w:val="00F945AF"/>
    <w:rsid w:val="00F95227"/>
    <w:rsid w:val="00F9571C"/>
    <w:rsid w:val="00F9579C"/>
    <w:rsid w:val="00F9592D"/>
    <w:rsid w:val="00F95D2B"/>
    <w:rsid w:val="00F96009"/>
    <w:rsid w:val="00F9655D"/>
    <w:rsid w:val="00F9669E"/>
    <w:rsid w:val="00F969A7"/>
    <w:rsid w:val="00F9790C"/>
    <w:rsid w:val="00FA03C6"/>
    <w:rsid w:val="00FA084B"/>
    <w:rsid w:val="00FA09EA"/>
    <w:rsid w:val="00FA1108"/>
    <w:rsid w:val="00FA1444"/>
    <w:rsid w:val="00FA1611"/>
    <w:rsid w:val="00FA17EF"/>
    <w:rsid w:val="00FA23EC"/>
    <w:rsid w:val="00FA253A"/>
    <w:rsid w:val="00FA326F"/>
    <w:rsid w:val="00FA34DF"/>
    <w:rsid w:val="00FA34EF"/>
    <w:rsid w:val="00FA386D"/>
    <w:rsid w:val="00FA3E38"/>
    <w:rsid w:val="00FA3FAA"/>
    <w:rsid w:val="00FA40B6"/>
    <w:rsid w:val="00FA4177"/>
    <w:rsid w:val="00FA4DAF"/>
    <w:rsid w:val="00FA4E95"/>
    <w:rsid w:val="00FA4F6F"/>
    <w:rsid w:val="00FA5584"/>
    <w:rsid w:val="00FA5717"/>
    <w:rsid w:val="00FA5946"/>
    <w:rsid w:val="00FA63DA"/>
    <w:rsid w:val="00FA65F9"/>
    <w:rsid w:val="00FA67CC"/>
    <w:rsid w:val="00FA6A91"/>
    <w:rsid w:val="00FA7444"/>
    <w:rsid w:val="00FA7A89"/>
    <w:rsid w:val="00FA7F30"/>
    <w:rsid w:val="00FB0ABB"/>
    <w:rsid w:val="00FB0B9B"/>
    <w:rsid w:val="00FB0FC3"/>
    <w:rsid w:val="00FB1A3E"/>
    <w:rsid w:val="00FB201D"/>
    <w:rsid w:val="00FB22CE"/>
    <w:rsid w:val="00FB25A8"/>
    <w:rsid w:val="00FB2B51"/>
    <w:rsid w:val="00FB2BCE"/>
    <w:rsid w:val="00FB4945"/>
    <w:rsid w:val="00FB59E7"/>
    <w:rsid w:val="00FB612F"/>
    <w:rsid w:val="00FB6572"/>
    <w:rsid w:val="00FB7045"/>
    <w:rsid w:val="00FB72EC"/>
    <w:rsid w:val="00FC1295"/>
    <w:rsid w:val="00FC148E"/>
    <w:rsid w:val="00FC19A7"/>
    <w:rsid w:val="00FC1D51"/>
    <w:rsid w:val="00FC3DCA"/>
    <w:rsid w:val="00FC3E62"/>
    <w:rsid w:val="00FC4253"/>
    <w:rsid w:val="00FC4B22"/>
    <w:rsid w:val="00FC4ED4"/>
    <w:rsid w:val="00FC5391"/>
    <w:rsid w:val="00FC55C0"/>
    <w:rsid w:val="00FC5619"/>
    <w:rsid w:val="00FC63A2"/>
    <w:rsid w:val="00FC6872"/>
    <w:rsid w:val="00FD047D"/>
    <w:rsid w:val="00FD10B0"/>
    <w:rsid w:val="00FD1B84"/>
    <w:rsid w:val="00FD1D8E"/>
    <w:rsid w:val="00FD24C2"/>
    <w:rsid w:val="00FD2869"/>
    <w:rsid w:val="00FD2AC1"/>
    <w:rsid w:val="00FD2EAD"/>
    <w:rsid w:val="00FD3218"/>
    <w:rsid w:val="00FD368C"/>
    <w:rsid w:val="00FD3DB6"/>
    <w:rsid w:val="00FD4AD4"/>
    <w:rsid w:val="00FD4BD6"/>
    <w:rsid w:val="00FD5009"/>
    <w:rsid w:val="00FD598B"/>
    <w:rsid w:val="00FD59E8"/>
    <w:rsid w:val="00FD6496"/>
    <w:rsid w:val="00FD6BB7"/>
    <w:rsid w:val="00FD6CE5"/>
    <w:rsid w:val="00FD6ECD"/>
    <w:rsid w:val="00FD7209"/>
    <w:rsid w:val="00FD7A4A"/>
    <w:rsid w:val="00FD7DBC"/>
    <w:rsid w:val="00FD7DC4"/>
    <w:rsid w:val="00FE0276"/>
    <w:rsid w:val="00FE0A31"/>
    <w:rsid w:val="00FE0C38"/>
    <w:rsid w:val="00FE1985"/>
    <w:rsid w:val="00FE1D14"/>
    <w:rsid w:val="00FE238B"/>
    <w:rsid w:val="00FE24C9"/>
    <w:rsid w:val="00FE315E"/>
    <w:rsid w:val="00FE3B37"/>
    <w:rsid w:val="00FE3E79"/>
    <w:rsid w:val="00FE3F1E"/>
    <w:rsid w:val="00FE402E"/>
    <w:rsid w:val="00FE4C2D"/>
    <w:rsid w:val="00FE4D4D"/>
    <w:rsid w:val="00FE5A4E"/>
    <w:rsid w:val="00FE5DFA"/>
    <w:rsid w:val="00FE5EAB"/>
    <w:rsid w:val="00FE652C"/>
    <w:rsid w:val="00FE6F3B"/>
    <w:rsid w:val="00FE7979"/>
    <w:rsid w:val="00FE7A12"/>
    <w:rsid w:val="00FE7ACB"/>
    <w:rsid w:val="00FF0F35"/>
    <w:rsid w:val="00FF1630"/>
    <w:rsid w:val="00FF1A0B"/>
    <w:rsid w:val="00FF1A7B"/>
    <w:rsid w:val="00FF1C3A"/>
    <w:rsid w:val="00FF242C"/>
    <w:rsid w:val="00FF2A20"/>
    <w:rsid w:val="00FF2DF3"/>
    <w:rsid w:val="00FF37E3"/>
    <w:rsid w:val="00FF4FD3"/>
    <w:rsid w:val="00FF5695"/>
    <w:rsid w:val="00FF5C59"/>
    <w:rsid w:val="00FF6AA2"/>
    <w:rsid w:val="00FF6C7A"/>
    <w:rsid w:val="00FF79E5"/>
    <w:rsid w:val="00FF7E8C"/>
    <w:rsid w:val="00FF7F6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f8f8f8"/>
    </o:shapedefaults>
    <o:shapelayout v:ext="edit">
      <o:idmap v:ext="edit" data="2"/>
    </o:shapelayout>
  </w:shapeDefaults>
  <w:doNotEmbedSmartTags/>
  <w:decimalSymbol w:val=","/>
  <w:listSeparator w:val=";"/>
  <w14:docId w14:val="6ACED3F4"/>
  <w15:docId w15:val="{4BD3E92E-00FB-4557-9E2D-C4714DFCE2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semiHidden="1" w:uiPriority="99"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9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iPriority="99"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4908F5"/>
    <w:pPr>
      <w:suppressAutoHyphens/>
    </w:pPr>
    <w:rPr>
      <w:sz w:val="24"/>
      <w:szCs w:val="24"/>
      <w:lang w:eastAsia="ar-SA"/>
    </w:rPr>
  </w:style>
  <w:style w:type="paragraph" w:styleId="10">
    <w:name w:val="heading 1"/>
    <w:aliases w:val="q1"/>
    <w:basedOn w:val="a0"/>
    <w:next w:val="a0"/>
    <w:link w:val="11"/>
    <w:qFormat/>
    <w:rsid w:val="007C1053"/>
    <w:pPr>
      <w:keepNext/>
      <w:spacing w:before="240" w:after="60"/>
      <w:outlineLvl w:val="0"/>
    </w:pPr>
    <w:rPr>
      <w:rFonts w:ascii="Arial" w:hAnsi="Arial" w:cs="Arial"/>
      <w:b/>
      <w:bCs/>
      <w:kern w:val="32"/>
      <w:sz w:val="32"/>
      <w:szCs w:val="32"/>
    </w:rPr>
  </w:style>
  <w:style w:type="paragraph" w:styleId="2">
    <w:name w:val="heading 2"/>
    <w:basedOn w:val="a0"/>
    <w:next w:val="a0"/>
    <w:link w:val="20"/>
    <w:qFormat/>
    <w:rsid w:val="00A33ED5"/>
    <w:pPr>
      <w:keepNext/>
      <w:spacing w:before="240" w:after="60"/>
      <w:outlineLvl w:val="1"/>
    </w:pPr>
    <w:rPr>
      <w:rFonts w:ascii="Arial" w:hAnsi="Arial" w:cs="Arial"/>
      <w:b/>
      <w:bCs/>
      <w:i/>
      <w:iCs/>
      <w:sz w:val="28"/>
      <w:szCs w:val="28"/>
    </w:rPr>
  </w:style>
  <w:style w:type="paragraph" w:styleId="3">
    <w:name w:val="heading 3"/>
    <w:aliases w:val="Знак3,Знак3 Знак Знак Знак"/>
    <w:basedOn w:val="a0"/>
    <w:next w:val="a0"/>
    <w:link w:val="30"/>
    <w:uiPriority w:val="9"/>
    <w:qFormat/>
    <w:rsid w:val="00191946"/>
    <w:pPr>
      <w:keepNext/>
      <w:tabs>
        <w:tab w:val="left" w:pos="0"/>
      </w:tabs>
      <w:spacing w:before="240" w:after="60"/>
      <w:outlineLvl w:val="2"/>
    </w:pPr>
    <w:rPr>
      <w:rFonts w:ascii="Arial" w:hAnsi="Arial" w:cs="Arial"/>
      <w:b/>
      <w:bCs/>
      <w:sz w:val="26"/>
      <w:szCs w:val="26"/>
    </w:rPr>
  </w:style>
  <w:style w:type="paragraph" w:styleId="4">
    <w:name w:val="heading 4"/>
    <w:basedOn w:val="a0"/>
    <w:next w:val="a0"/>
    <w:link w:val="40"/>
    <w:qFormat/>
    <w:rsid w:val="00D70550"/>
    <w:pPr>
      <w:keepNext/>
      <w:suppressAutoHyphens w:val="0"/>
      <w:spacing w:before="240" w:after="60" w:line="360" w:lineRule="auto"/>
      <w:ind w:left="284" w:right="284" w:firstLine="851"/>
      <w:outlineLvl w:val="3"/>
    </w:pPr>
    <w:rPr>
      <w:b/>
      <w:bCs/>
      <w:i/>
      <w:sz w:val="28"/>
      <w:szCs w:val="28"/>
      <w:lang w:eastAsia="ru-RU"/>
    </w:rPr>
  </w:style>
  <w:style w:type="paragraph" w:styleId="5">
    <w:name w:val="heading 5"/>
    <w:basedOn w:val="a0"/>
    <w:next w:val="a0"/>
    <w:link w:val="50"/>
    <w:qFormat/>
    <w:rsid w:val="00BE4064"/>
    <w:pPr>
      <w:spacing w:before="240" w:after="60"/>
      <w:outlineLvl w:val="4"/>
    </w:pPr>
    <w:rPr>
      <w:b/>
      <w:bCs/>
      <w:i/>
      <w:iCs/>
      <w:sz w:val="26"/>
      <w:szCs w:val="26"/>
    </w:rPr>
  </w:style>
  <w:style w:type="paragraph" w:styleId="6">
    <w:name w:val="heading 6"/>
    <w:basedOn w:val="a0"/>
    <w:next w:val="a0"/>
    <w:link w:val="60"/>
    <w:qFormat/>
    <w:rsid w:val="00D70550"/>
    <w:pPr>
      <w:suppressAutoHyphens w:val="0"/>
      <w:overflowPunct w:val="0"/>
      <w:autoSpaceDE w:val="0"/>
      <w:autoSpaceDN w:val="0"/>
      <w:adjustRightInd w:val="0"/>
      <w:spacing w:before="240" w:after="60"/>
      <w:textAlignment w:val="baseline"/>
      <w:outlineLvl w:val="5"/>
    </w:pPr>
    <w:rPr>
      <w:b/>
      <w:bCs/>
      <w:sz w:val="22"/>
      <w:szCs w:val="22"/>
      <w:lang w:eastAsia="ru-RU"/>
    </w:rPr>
  </w:style>
  <w:style w:type="paragraph" w:styleId="7">
    <w:name w:val="heading 7"/>
    <w:basedOn w:val="a0"/>
    <w:next w:val="a0"/>
    <w:link w:val="70"/>
    <w:uiPriority w:val="99"/>
    <w:qFormat/>
    <w:rsid w:val="00191946"/>
    <w:pPr>
      <w:tabs>
        <w:tab w:val="left" w:pos="0"/>
      </w:tabs>
      <w:spacing w:before="240" w:after="60"/>
      <w:outlineLvl w:val="6"/>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Absatz-Standardschriftart">
    <w:name w:val="Absatz-Standardschriftart"/>
    <w:rsid w:val="00191946"/>
  </w:style>
  <w:style w:type="character" w:customStyle="1" w:styleId="WW-Absatz-Standardschriftart">
    <w:name w:val="WW-Absatz-Standardschriftart"/>
    <w:rsid w:val="00191946"/>
  </w:style>
  <w:style w:type="character" w:customStyle="1" w:styleId="WW-Absatz-Standardschriftart1">
    <w:name w:val="WW-Absatz-Standardschriftart1"/>
    <w:rsid w:val="00191946"/>
  </w:style>
  <w:style w:type="character" w:customStyle="1" w:styleId="WW-Absatz-Standardschriftart11">
    <w:name w:val="WW-Absatz-Standardschriftart11"/>
    <w:rsid w:val="00191946"/>
  </w:style>
  <w:style w:type="character" w:customStyle="1" w:styleId="WW-Absatz-Standardschriftart111">
    <w:name w:val="WW-Absatz-Standardschriftart111"/>
    <w:rsid w:val="00191946"/>
  </w:style>
  <w:style w:type="character" w:customStyle="1" w:styleId="WW-Absatz-Standardschriftart1111">
    <w:name w:val="WW-Absatz-Standardschriftart1111"/>
    <w:rsid w:val="00191946"/>
  </w:style>
  <w:style w:type="character" w:customStyle="1" w:styleId="WW-Absatz-Standardschriftart11111">
    <w:name w:val="WW-Absatz-Standardschriftart11111"/>
    <w:rsid w:val="00191946"/>
  </w:style>
  <w:style w:type="character" w:customStyle="1" w:styleId="WW-Absatz-Standardschriftart111111">
    <w:name w:val="WW-Absatz-Standardschriftart111111"/>
    <w:rsid w:val="00191946"/>
  </w:style>
  <w:style w:type="character" w:customStyle="1" w:styleId="WW-Absatz-Standardschriftart1111111">
    <w:name w:val="WW-Absatz-Standardschriftart1111111"/>
    <w:rsid w:val="00191946"/>
  </w:style>
  <w:style w:type="character" w:customStyle="1" w:styleId="WW-Absatz-Standardschriftart11111111">
    <w:name w:val="WW-Absatz-Standardschriftart11111111"/>
    <w:rsid w:val="00191946"/>
  </w:style>
  <w:style w:type="character" w:customStyle="1" w:styleId="WW-Absatz-Standardschriftart111111111">
    <w:name w:val="WW-Absatz-Standardschriftart111111111"/>
    <w:rsid w:val="00191946"/>
  </w:style>
  <w:style w:type="character" w:customStyle="1" w:styleId="WW-Absatz-Standardschriftart1111111111">
    <w:name w:val="WW-Absatz-Standardschriftart1111111111"/>
    <w:rsid w:val="00191946"/>
  </w:style>
  <w:style w:type="character" w:customStyle="1" w:styleId="WW-Absatz-Standardschriftart11111111111">
    <w:name w:val="WW-Absatz-Standardschriftart11111111111"/>
    <w:rsid w:val="00191946"/>
  </w:style>
  <w:style w:type="character" w:customStyle="1" w:styleId="WW-Absatz-Standardschriftart111111111111">
    <w:name w:val="WW-Absatz-Standardschriftart111111111111"/>
    <w:rsid w:val="00191946"/>
  </w:style>
  <w:style w:type="character" w:customStyle="1" w:styleId="WW-Absatz-Standardschriftart1111111111111">
    <w:name w:val="WW-Absatz-Standardschriftart1111111111111"/>
    <w:rsid w:val="00191946"/>
  </w:style>
  <w:style w:type="character" w:customStyle="1" w:styleId="21">
    <w:name w:val="Основной шрифт абзаца2"/>
    <w:rsid w:val="00191946"/>
  </w:style>
  <w:style w:type="character" w:customStyle="1" w:styleId="WW8Num1z0">
    <w:name w:val="WW8Num1z0"/>
    <w:rsid w:val="00191946"/>
    <w:rPr>
      <w:rFonts w:ascii="Symbol" w:hAnsi="Symbol"/>
    </w:rPr>
  </w:style>
  <w:style w:type="character" w:customStyle="1" w:styleId="WW8Num5z0">
    <w:name w:val="WW8Num5z0"/>
    <w:rsid w:val="00191946"/>
    <w:rPr>
      <w:rFonts w:ascii="Symbol" w:hAnsi="Symbol"/>
    </w:rPr>
  </w:style>
  <w:style w:type="character" w:customStyle="1" w:styleId="12">
    <w:name w:val="Основной шрифт абзаца1"/>
    <w:rsid w:val="00191946"/>
  </w:style>
  <w:style w:type="character" w:styleId="a4">
    <w:name w:val="page number"/>
    <w:basedOn w:val="12"/>
    <w:rsid w:val="00191946"/>
  </w:style>
  <w:style w:type="character" w:customStyle="1" w:styleId="a5">
    <w:name w:val="Символ нумерации"/>
    <w:rsid w:val="00191946"/>
  </w:style>
  <w:style w:type="paragraph" w:customStyle="1" w:styleId="13">
    <w:name w:val="Заголовок1"/>
    <w:basedOn w:val="a0"/>
    <w:next w:val="a6"/>
    <w:uiPriority w:val="99"/>
    <w:rsid w:val="00191946"/>
    <w:pPr>
      <w:keepNext/>
      <w:spacing w:before="240" w:after="120"/>
    </w:pPr>
    <w:rPr>
      <w:rFonts w:ascii="Arial" w:eastAsia="Lucida Sans Unicode" w:hAnsi="Arial" w:cs="Tahoma"/>
      <w:sz w:val="28"/>
      <w:szCs w:val="28"/>
    </w:rPr>
  </w:style>
  <w:style w:type="paragraph" w:styleId="a6">
    <w:name w:val="Body Text"/>
    <w:aliases w:val="Знак1 Знак,Основной текст Знак Знак Знак,Основной текст Знак Знак Знак  Знак Знак,Основной текст Знак Знак Знак  Знак Знак Знак Знак Знак Знак Знак Знак Знак Знак Знак Знак,Основной текст таблицы,Основной текст таблицы1"/>
    <w:basedOn w:val="a0"/>
    <w:link w:val="a7"/>
    <w:rsid w:val="00191946"/>
    <w:pPr>
      <w:spacing w:after="120"/>
    </w:pPr>
  </w:style>
  <w:style w:type="paragraph" w:styleId="a8">
    <w:name w:val="List"/>
    <w:basedOn w:val="a6"/>
    <w:uiPriority w:val="99"/>
    <w:rsid w:val="00191946"/>
    <w:rPr>
      <w:rFonts w:cs="Tahoma"/>
    </w:rPr>
  </w:style>
  <w:style w:type="paragraph" w:customStyle="1" w:styleId="22">
    <w:name w:val="Название2"/>
    <w:basedOn w:val="a0"/>
    <w:uiPriority w:val="99"/>
    <w:rsid w:val="00191946"/>
    <w:pPr>
      <w:suppressLineNumbers/>
      <w:spacing w:before="120" w:after="120"/>
    </w:pPr>
    <w:rPr>
      <w:rFonts w:ascii="Arial" w:hAnsi="Arial" w:cs="Tahoma"/>
      <w:i/>
      <w:iCs/>
      <w:sz w:val="20"/>
    </w:rPr>
  </w:style>
  <w:style w:type="paragraph" w:customStyle="1" w:styleId="23">
    <w:name w:val="Указатель2"/>
    <w:basedOn w:val="a0"/>
    <w:uiPriority w:val="99"/>
    <w:rsid w:val="00191946"/>
    <w:pPr>
      <w:suppressLineNumbers/>
    </w:pPr>
    <w:rPr>
      <w:rFonts w:ascii="Arial" w:hAnsi="Arial" w:cs="Tahoma"/>
    </w:rPr>
  </w:style>
  <w:style w:type="paragraph" w:customStyle="1" w:styleId="14">
    <w:name w:val="Название1"/>
    <w:basedOn w:val="a0"/>
    <w:uiPriority w:val="99"/>
    <w:rsid w:val="00191946"/>
    <w:pPr>
      <w:suppressLineNumbers/>
      <w:spacing w:before="120" w:after="120"/>
    </w:pPr>
    <w:rPr>
      <w:rFonts w:cs="Tahoma"/>
      <w:i/>
      <w:iCs/>
    </w:rPr>
  </w:style>
  <w:style w:type="paragraph" w:customStyle="1" w:styleId="15">
    <w:name w:val="Указатель1"/>
    <w:basedOn w:val="a0"/>
    <w:uiPriority w:val="99"/>
    <w:rsid w:val="00191946"/>
    <w:pPr>
      <w:suppressLineNumbers/>
    </w:pPr>
    <w:rPr>
      <w:rFonts w:cs="Tahoma"/>
    </w:rPr>
  </w:style>
  <w:style w:type="paragraph" w:styleId="a9">
    <w:name w:val="header"/>
    <w:aliases w:val="Верхний колонтитул Знак1 Знак,Верхний колонтитул Знак Знак Знак,Верхний колонтитул Знак1 Знак Знак Знак,Верхний колонтитул Знак Знак Знак Знак Знак,Знак Знак Знак Знак Знак Знак,Знак1 Знак Знак Знак1 Знак,ВерхКолонтитул,header-first,h"/>
    <w:basedOn w:val="a0"/>
    <w:link w:val="aa"/>
    <w:uiPriority w:val="99"/>
    <w:rsid w:val="00191946"/>
    <w:pPr>
      <w:tabs>
        <w:tab w:val="center" w:pos="4153"/>
        <w:tab w:val="right" w:pos="8306"/>
      </w:tabs>
    </w:pPr>
    <w:rPr>
      <w:sz w:val="20"/>
      <w:szCs w:val="20"/>
    </w:rPr>
  </w:style>
  <w:style w:type="paragraph" w:styleId="ab">
    <w:name w:val="footer"/>
    <w:basedOn w:val="a0"/>
    <w:link w:val="ac"/>
    <w:uiPriority w:val="99"/>
    <w:rsid w:val="00191946"/>
    <w:pPr>
      <w:tabs>
        <w:tab w:val="center" w:pos="4153"/>
        <w:tab w:val="right" w:pos="8306"/>
      </w:tabs>
    </w:pPr>
    <w:rPr>
      <w:sz w:val="20"/>
      <w:szCs w:val="20"/>
    </w:rPr>
  </w:style>
  <w:style w:type="paragraph" w:customStyle="1" w:styleId="ad">
    <w:name w:val="Заголовок КД"/>
    <w:basedOn w:val="a0"/>
    <w:next w:val="a0"/>
    <w:uiPriority w:val="99"/>
    <w:rsid w:val="00191946"/>
    <w:pPr>
      <w:ind w:left="284" w:right="284"/>
      <w:jc w:val="center"/>
    </w:pPr>
    <w:rPr>
      <w:b/>
      <w:sz w:val="28"/>
      <w:szCs w:val="20"/>
    </w:rPr>
  </w:style>
  <w:style w:type="paragraph" w:customStyle="1" w:styleId="210">
    <w:name w:val="Основной текст 21"/>
    <w:basedOn w:val="a0"/>
    <w:uiPriority w:val="99"/>
    <w:rsid w:val="00191946"/>
    <w:pPr>
      <w:snapToGrid w:val="0"/>
      <w:spacing w:before="120"/>
      <w:ind w:firstLine="709"/>
      <w:jc w:val="both"/>
    </w:pPr>
    <w:rPr>
      <w:rFonts w:ascii="Arial" w:hAnsi="Arial"/>
      <w:szCs w:val="20"/>
    </w:rPr>
  </w:style>
  <w:style w:type="paragraph" w:customStyle="1" w:styleId="Iauiueiniiaiieoaeno">
    <w:name w:val="Iau?iue.iniiaiie oaeno"/>
    <w:uiPriority w:val="99"/>
    <w:rsid w:val="00191946"/>
    <w:pPr>
      <w:suppressAutoHyphens/>
      <w:snapToGrid w:val="0"/>
    </w:pPr>
    <w:rPr>
      <w:rFonts w:eastAsia="Arial"/>
      <w:lang w:eastAsia="ar-SA"/>
    </w:rPr>
  </w:style>
  <w:style w:type="paragraph" w:customStyle="1" w:styleId="31">
    <w:name w:val="Основной текст 31"/>
    <w:basedOn w:val="a0"/>
    <w:uiPriority w:val="99"/>
    <w:rsid w:val="00191946"/>
    <w:pPr>
      <w:spacing w:after="120"/>
    </w:pPr>
    <w:rPr>
      <w:b/>
      <w:bCs/>
      <w:sz w:val="16"/>
      <w:szCs w:val="16"/>
    </w:rPr>
  </w:style>
  <w:style w:type="paragraph" w:customStyle="1" w:styleId="ae">
    <w:name w:val="Содержимое врезки"/>
    <w:basedOn w:val="a6"/>
    <w:uiPriority w:val="99"/>
    <w:rsid w:val="00191946"/>
  </w:style>
  <w:style w:type="paragraph" w:customStyle="1" w:styleId="af">
    <w:name w:val="Содержимое таблицы"/>
    <w:basedOn w:val="a0"/>
    <w:uiPriority w:val="99"/>
    <w:rsid w:val="00191946"/>
    <w:pPr>
      <w:suppressLineNumbers/>
    </w:pPr>
  </w:style>
  <w:style w:type="paragraph" w:customStyle="1" w:styleId="af0">
    <w:name w:val="Заголовок таблицы"/>
    <w:basedOn w:val="af"/>
    <w:uiPriority w:val="99"/>
    <w:rsid w:val="00191946"/>
    <w:pPr>
      <w:jc w:val="center"/>
    </w:pPr>
    <w:rPr>
      <w:b/>
      <w:bCs/>
    </w:rPr>
  </w:style>
  <w:style w:type="table" w:styleId="af1">
    <w:name w:val="Table Grid"/>
    <w:basedOn w:val="a2"/>
    <w:uiPriority w:val="39"/>
    <w:rsid w:val="00383DE8"/>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16">
    <w:name w:val="toc 1"/>
    <w:basedOn w:val="a0"/>
    <w:next w:val="a0"/>
    <w:autoRedefine/>
    <w:uiPriority w:val="39"/>
    <w:rsid w:val="002663DD"/>
    <w:pPr>
      <w:widowControl w:val="0"/>
      <w:tabs>
        <w:tab w:val="left" w:pos="426"/>
        <w:tab w:val="right" w:leader="dot" w:pos="9639"/>
      </w:tabs>
      <w:suppressAutoHyphens w:val="0"/>
      <w:adjustRightInd w:val="0"/>
      <w:jc w:val="both"/>
      <w:textAlignment w:val="baseline"/>
    </w:pPr>
    <w:rPr>
      <w:rFonts w:eastAsia="GOST Type AU"/>
      <w:noProof/>
      <w:sz w:val="28"/>
      <w:szCs w:val="28"/>
      <w:lang w:eastAsia="ru-RU"/>
    </w:rPr>
  </w:style>
  <w:style w:type="paragraph" w:styleId="24">
    <w:name w:val="toc 2"/>
    <w:basedOn w:val="a0"/>
    <w:next w:val="a0"/>
    <w:autoRedefine/>
    <w:uiPriority w:val="39"/>
    <w:rsid w:val="00A16474"/>
    <w:pPr>
      <w:widowControl w:val="0"/>
      <w:tabs>
        <w:tab w:val="left" w:pos="284"/>
        <w:tab w:val="left" w:pos="426"/>
        <w:tab w:val="right" w:leader="dot" w:pos="9627"/>
      </w:tabs>
      <w:suppressAutoHyphens w:val="0"/>
      <w:adjustRightInd w:val="0"/>
      <w:jc w:val="both"/>
      <w:textAlignment w:val="baseline"/>
    </w:pPr>
    <w:rPr>
      <w:sz w:val="20"/>
      <w:szCs w:val="20"/>
      <w:lang w:eastAsia="ru-RU"/>
    </w:rPr>
  </w:style>
  <w:style w:type="character" w:styleId="af2">
    <w:name w:val="Hyperlink"/>
    <w:uiPriority w:val="99"/>
    <w:rsid w:val="00383DE8"/>
    <w:rPr>
      <w:color w:val="0000FF"/>
      <w:u w:val="single"/>
    </w:rPr>
  </w:style>
  <w:style w:type="paragraph" w:customStyle="1" w:styleId="27">
    <w:name w:val="Стиль27"/>
    <w:basedOn w:val="a0"/>
    <w:uiPriority w:val="99"/>
    <w:rsid w:val="00383DE8"/>
    <w:pPr>
      <w:widowControl w:val="0"/>
      <w:numPr>
        <w:numId w:val="1"/>
      </w:numPr>
      <w:autoSpaceDE w:val="0"/>
      <w:adjustRightInd w:val="0"/>
      <w:spacing w:line="360" w:lineRule="auto"/>
      <w:jc w:val="center"/>
      <w:textAlignment w:val="baseline"/>
      <w:outlineLvl w:val="0"/>
    </w:pPr>
    <w:rPr>
      <w:rFonts w:eastAsia="GOST Type AU"/>
      <w:b/>
      <w:color w:val="000000"/>
      <w:kern w:val="24"/>
      <w:sz w:val="28"/>
      <w:szCs w:val="28"/>
    </w:rPr>
  </w:style>
  <w:style w:type="paragraph" w:styleId="af3">
    <w:name w:val="Normal (Web)"/>
    <w:basedOn w:val="a0"/>
    <w:uiPriority w:val="99"/>
    <w:rsid w:val="002376CF"/>
    <w:pPr>
      <w:suppressAutoHyphens w:val="0"/>
      <w:spacing w:before="100" w:beforeAutospacing="1" w:after="100" w:afterAutospacing="1"/>
    </w:pPr>
    <w:rPr>
      <w:lang w:eastAsia="ru-RU"/>
    </w:rPr>
  </w:style>
  <w:style w:type="character" w:customStyle="1" w:styleId="fts-hit">
    <w:name w:val="fts-hit"/>
    <w:rsid w:val="007E6CE3"/>
    <w:rPr>
      <w:shd w:val="clear" w:color="auto" w:fill="FFC0CB"/>
    </w:rPr>
  </w:style>
  <w:style w:type="paragraph" w:styleId="a">
    <w:name w:val="List Bullet"/>
    <w:basedOn w:val="a0"/>
    <w:uiPriority w:val="99"/>
    <w:rsid w:val="00A02079"/>
    <w:pPr>
      <w:numPr>
        <w:numId w:val="2"/>
      </w:numPr>
    </w:pPr>
  </w:style>
  <w:style w:type="paragraph" w:styleId="af4">
    <w:name w:val="Balloon Text"/>
    <w:basedOn w:val="a0"/>
    <w:link w:val="af5"/>
    <w:uiPriority w:val="99"/>
    <w:semiHidden/>
    <w:rsid w:val="0039571D"/>
    <w:rPr>
      <w:rFonts w:ascii="Tahoma" w:hAnsi="Tahoma" w:cs="Tahoma"/>
      <w:sz w:val="16"/>
      <w:szCs w:val="16"/>
    </w:rPr>
  </w:style>
  <w:style w:type="paragraph" w:customStyle="1" w:styleId="ConsNormal">
    <w:name w:val="ConsNormal"/>
    <w:uiPriority w:val="99"/>
    <w:rsid w:val="00A33ED5"/>
    <w:pPr>
      <w:widowControl w:val="0"/>
      <w:suppressAutoHyphens/>
      <w:autoSpaceDE w:val="0"/>
      <w:ind w:right="19772" w:firstLine="720"/>
    </w:pPr>
    <w:rPr>
      <w:rFonts w:ascii="Arial" w:eastAsia="Arial" w:hAnsi="Arial" w:cs="Arial"/>
      <w:lang w:eastAsia="ar-SA"/>
    </w:rPr>
  </w:style>
  <w:style w:type="paragraph" w:customStyle="1" w:styleId="af6">
    <w:name w:val="основной"/>
    <w:basedOn w:val="a0"/>
    <w:uiPriority w:val="99"/>
    <w:rsid w:val="00A33ED5"/>
    <w:pPr>
      <w:keepNext/>
    </w:pPr>
    <w:rPr>
      <w:szCs w:val="20"/>
    </w:rPr>
  </w:style>
  <w:style w:type="paragraph" w:customStyle="1" w:styleId="Iauiue">
    <w:name w:val="Iau?iue"/>
    <w:uiPriority w:val="99"/>
    <w:rsid w:val="00BE4064"/>
    <w:pPr>
      <w:widowControl w:val="0"/>
      <w:suppressAutoHyphens/>
    </w:pPr>
    <w:rPr>
      <w:rFonts w:eastAsia="Arial"/>
      <w:lang w:eastAsia="ar-SA"/>
    </w:rPr>
  </w:style>
  <w:style w:type="paragraph" w:customStyle="1" w:styleId="nienie">
    <w:name w:val="nienie"/>
    <w:basedOn w:val="Iauiue"/>
    <w:uiPriority w:val="99"/>
    <w:rsid w:val="00BE4064"/>
    <w:pPr>
      <w:keepLines/>
      <w:tabs>
        <w:tab w:val="num" w:pos="851"/>
      </w:tabs>
      <w:ind w:left="709" w:hanging="284"/>
      <w:jc w:val="both"/>
    </w:pPr>
    <w:rPr>
      <w:rFonts w:ascii="Peterburg" w:hAnsi="Peterburg"/>
      <w:sz w:val="24"/>
    </w:rPr>
  </w:style>
  <w:style w:type="paragraph" w:customStyle="1" w:styleId="211">
    <w:name w:val="Основной текст с отступом 21"/>
    <w:basedOn w:val="a0"/>
    <w:uiPriority w:val="99"/>
    <w:rsid w:val="00BE4064"/>
    <w:pPr>
      <w:spacing w:after="120" w:line="480" w:lineRule="auto"/>
      <w:ind w:left="283"/>
    </w:pPr>
  </w:style>
  <w:style w:type="paragraph" w:customStyle="1" w:styleId="310">
    <w:name w:val="Основной текст с отступом 31"/>
    <w:basedOn w:val="a0"/>
    <w:uiPriority w:val="99"/>
    <w:rsid w:val="00BE4064"/>
    <w:pPr>
      <w:spacing w:after="120"/>
      <w:ind w:left="283"/>
    </w:pPr>
    <w:rPr>
      <w:sz w:val="16"/>
      <w:szCs w:val="16"/>
    </w:rPr>
  </w:style>
  <w:style w:type="paragraph" w:customStyle="1" w:styleId="25">
    <w:name w:val="Îñíîâíîé òåêñò 2"/>
    <w:basedOn w:val="a0"/>
    <w:uiPriority w:val="99"/>
    <w:rsid w:val="00BE4064"/>
    <w:pPr>
      <w:widowControl w:val="0"/>
      <w:ind w:firstLine="720"/>
      <w:jc w:val="both"/>
    </w:pPr>
    <w:rPr>
      <w:rFonts w:eastAsia="Arial"/>
      <w:b/>
      <w:color w:val="000000"/>
      <w:szCs w:val="20"/>
      <w:lang w:val="en-US"/>
    </w:rPr>
  </w:style>
  <w:style w:type="paragraph" w:styleId="af7">
    <w:name w:val="Body Text Indent"/>
    <w:basedOn w:val="a0"/>
    <w:link w:val="af8"/>
    <w:uiPriority w:val="99"/>
    <w:rsid w:val="00BE4064"/>
    <w:pPr>
      <w:spacing w:after="120"/>
      <w:ind w:left="283"/>
    </w:pPr>
  </w:style>
  <w:style w:type="character" w:styleId="af9">
    <w:name w:val="Strong"/>
    <w:uiPriority w:val="22"/>
    <w:qFormat/>
    <w:rsid w:val="001F51A3"/>
    <w:rPr>
      <w:b/>
      <w:bCs/>
    </w:rPr>
  </w:style>
  <w:style w:type="paragraph" w:customStyle="1" w:styleId="ConsTitle">
    <w:name w:val="ConsTitle"/>
    <w:uiPriority w:val="99"/>
    <w:rsid w:val="00606793"/>
    <w:pPr>
      <w:widowControl w:val="0"/>
      <w:suppressAutoHyphens/>
      <w:autoSpaceDE w:val="0"/>
    </w:pPr>
    <w:rPr>
      <w:rFonts w:ascii="Arial" w:eastAsia="Arial" w:hAnsi="Arial" w:cs="Arial"/>
      <w:b/>
      <w:bCs/>
      <w:sz w:val="16"/>
      <w:szCs w:val="16"/>
      <w:lang w:eastAsia="ar-SA"/>
    </w:rPr>
  </w:style>
  <w:style w:type="paragraph" w:customStyle="1" w:styleId="32">
    <w:name w:val="Îñíîâíîé òåêñò ñ îòñòóïîì 3"/>
    <w:basedOn w:val="a0"/>
    <w:uiPriority w:val="99"/>
    <w:rsid w:val="00E95399"/>
    <w:pPr>
      <w:widowControl w:val="0"/>
      <w:ind w:firstLine="567"/>
      <w:jc w:val="both"/>
    </w:pPr>
    <w:rPr>
      <w:rFonts w:ascii="Peterburg" w:eastAsia="Arial" w:hAnsi="Peterburg"/>
      <w:b/>
      <w:i/>
      <w:szCs w:val="20"/>
    </w:rPr>
  </w:style>
  <w:style w:type="paragraph" w:customStyle="1" w:styleId="afa">
    <w:name w:val="Îáû÷íûé"/>
    <w:uiPriority w:val="99"/>
    <w:rsid w:val="00B65D9A"/>
    <w:pPr>
      <w:widowControl w:val="0"/>
      <w:suppressAutoHyphens/>
    </w:pPr>
    <w:rPr>
      <w:rFonts w:eastAsia="Arial"/>
      <w:sz w:val="28"/>
      <w:lang w:eastAsia="ar-SA"/>
    </w:rPr>
  </w:style>
  <w:style w:type="paragraph" w:customStyle="1" w:styleId="Iniiaiieoaeno2">
    <w:name w:val="Iniiaiie oaeno 2"/>
    <w:basedOn w:val="a0"/>
    <w:uiPriority w:val="99"/>
    <w:rsid w:val="00B65D9A"/>
    <w:pPr>
      <w:widowControl w:val="0"/>
      <w:ind w:firstLine="567"/>
      <w:jc w:val="both"/>
    </w:pPr>
    <w:rPr>
      <w:b/>
      <w:color w:val="000000"/>
      <w:szCs w:val="20"/>
    </w:rPr>
  </w:style>
  <w:style w:type="paragraph" w:customStyle="1" w:styleId="-2">
    <w:name w:val="Нормальный-2"/>
    <w:basedOn w:val="a0"/>
    <w:link w:val="-20"/>
    <w:rsid w:val="00E14CAE"/>
    <w:pPr>
      <w:spacing w:before="120"/>
      <w:ind w:left="284" w:right="170" w:firstLine="851"/>
      <w:jc w:val="both"/>
    </w:pPr>
    <w:rPr>
      <w:sz w:val="26"/>
      <w:szCs w:val="20"/>
    </w:rPr>
  </w:style>
  <w:style w:type="character" w:customStyle="1" w:styleId="-20">
    <w:name w:val="Нормальный-2 Знак"/>
    <w:link w:val="-2"/>
    <w:rsid w:val="00E14CAE"/>
    <w:rPr>
      <w:sz w:val="26"/>
      <w:lang w:val="ru-RU" w:eastAsia="ar-SA" w:bidi="ar-SA"/>
    </w:rPr>
  </w:style>
  <w:style w:type="paragraph" w:customStyle="1" w:styleId="OEM">
    <w:name w:val="Нормальный (OEM)"/>
    <w:basedOn w:val="a0"/>
    <w:next w:val="a0"/>
    <w:uiPriority w:val="99"/>
    <w:rsid w:val="00385CC5"/>
    <w:pPr>
      <w:widowControl w:val="0"/>
      <w:suppressAutoHyphens w:val="0"/>
      <w:autoSpaceDE w:val="0"/>
      <w:autoSpaceDN w:val="0"/>
      <w:adjustRightInd w:val="0"/>
      <w:jc w:val="both"/>
    </w:pPr>
    <w:rPr>
      <w:rFonts w:ascii="Courier New" w:hAnsi="Courier New" w:cs="Courier New"/>
      <w:sz w:val="20"/>
      <w:szCs w:val="20"/>
      <w:lang w:eastAsia="ru-RU"/>
    </w:rPr>
  </w:style>
  <w:style w:type="paragraph" w:customStyle="1" w:styleId="afb">
    <w:name w:val="Основной шрифт абзаца Знак"/>
    <w:aliases w:val="Знак Знак"/>
    <w:basedOn w:val="a0"/>
    <w:uiPriority w:val="99"/>
    <w:rsid w:val="00C81688"/>
    <w:pPr>
      <w:widowControl w:val="0"/>
      <w:suppressAutoHyphens w:val="0"/>
      <w:adjustRightInd w:val="0"/>
      <w:spacing w:after="160" w:line="240" w:lineRule="exact"/>
      <w:jc w:val="right"/>
    </w:pPr>
    <w:rPr>
      <w:sz w:val="20"/>
      <w:szCs w:val="20"/>
      <w:lang w:val="en-GB" w:eastAsia="en-US"/>
    </w:rPr>
  </w:style>
  <w:style w:type="character" w:customStyle="1" w:styleId="40">
    <w:name w:val="Заголовок 4 Знак"/>
    <w:link w:val="4"/>
    <w:rsid w:val="00D70550"/>
    <w:rPr>
      <w:b/>
      <w:bCs/>
      <w:i/>
      <w:sz w:val="28"/>
      <w:szCs w:val="28"/>
    </w:rPr>
  </w:style>
  <w:style w:type="character" w:customStyle="1" w:styleId="60">
    <w:name w:val="Заголовок 6 Знак"/>
    <w:link w:val="6"/>
    <w:rsid w:val="00D70550"/>
    <w:rPr>
      <w:b/>
      <w:bCs/>
      <w:sz w:val="22"/>
      <w:szCs w:val="22"/>
    </w:rPr>
  </w:style>
  <w:style w:type="paragraph" w:customStyle="1" w:styleId="afc">
    <w:name w:val="Стиль"/>
    <w:basedOn w:val="ab"/>
    <w:uiPriority w:val="99"/>
    <w:rsid w:val="00D70550"/>
    <w:pPr>
      <w:framePr w:hSpace="181" w:wrap="around" w:hAnchor="margin" w:xAlign="right" w:yAlign="bottom"/>
      <w:tabs>
        <w:tab w:val="clear" w:pos="4153"/>
        <w:tab w:val="clear" w:pos="8306"/>
        <w:tab w:val="center" w:pos="4677"/>
        <w:tab w:val="right" w:pos="9355"/>
      </w:tabs>
      <w:suppressAutoHyphens w:val="0"/>
      <w:spacing w:line="360" w:lineRule="auto"/>
      <w:ind w:left="284" w:right="284" w:firstLine="851"/>
      <w:suppressOverlap/>
      <w:jc w:val="center"/>
    </w:pPr>
    <w:rPr>
      <w:rFonts w:ascii="GOST type A" w:hAnsi="GOST type A"/>
      <w:szCs w:val="24"/>
      <w:lang w:eastAsia="ru-RU"/>
    </w:rPr>
  </w:style>
  <w:style w:type="character" w:customStyle="1" w:styleId="ac">
    <w:name w:val="Нижний колонтитул Знак"/>
    <w:link w:val="ab"/>
    <w:uiPriority w:val="99"/>
    <w:rsid w:val="00D70550"/>
    <w:rPr>
      <w:lang w:eastAsia="ar-SA"/>
    </w:rPr>
  </w:style>
  <w:style w:type="paragraph" w:customStyle="1" w:styleId="17">
    <w:name w:val="ПЗ1"/>
    <w:basedOn w:val="-2"/>
    <w:next w:val="-2"/>
    <w:uiPriority w:val="99"/>
    <w:rsid w:val="00D70550"/>
    <w:pPr>
      <w:keepNext/>
      <w:overflowPunct w:val="0"/>
      <w:autoSpaceDE w:val="0"/>
      <w:autoSpaceDN w:val="0"/>
      <w:adjustRightInd w:val="0"/>
      <w:spacing w:before="720" w:after="480"/>
      <w:textAlignment w:val="baseline"/>
    </w:pPr>
    <w:rPr>
      <w:b/>
      <w:caps/>
      <w:lang w:eastAsia="ru-RU"/>
    </w:rPr>
  </w:style>
  <w:style w:type="character" w:customStyle="1" w:styleId="a7">
    <w:name w:val="Основной текст Знак"/>
    <w:aliases w:val="Знак1 Знак Знак,Основной текст Знак Знак Знак Знак,Основной текст Знак Знак Знак  Знак Знак Знак,Основной текст Знак Знак Знак  Знак Знак Знак Знак Знак Знак Знак Знак Знак Знак Знак Знак Знак,Основной текст таблицы Знак"/>
    <w:link w:val="a6"/>
    <w:rsid w:val="00D70550"/>
    <w:rPr>
      <w:sz w:val="24"/>
      <w:szCs w:val="24"/>
      <w:lang w:eastAsia="ar-SA"/>
    </w:rPr>
  </w:style>
  <w:style w:type="paragraph" w:styleId="26">
    <w:name w:val="Body Text Indent 2"/>
    <w:basedOn w:val="a0"/>
    <w:link w:val="28"/>
    <w:uiPriority w:val="99"/>
    <w:rsid w:val="00D70550"/>
    <w:pPr>
      <w:suppressAutoHyphens w:val="0"/>
      <w:overflowPunct w:val="0"/>
      <w:autoSpaceDE w:val="0"/>
      <w:autoSpaceDN w:val="0"/>
      <w:adjustRightInd w:val="0"/>
      <w:spacing w:after="120" w:line="480" w:lineRule="auto"/>
      <w:ind w:left="283"/>
      <w:textAlignment w:val="baseline"/>
    </w:pPr>
    <w:rPr>
      <w:rFonts w:ascii="Arial" w:hAnsi="Arial"/>
      <w:sz w:val="20"/>
      <w:szCs w:val="20"/>
      <w:lang w:eastAsia="ru-RU"/>
    </w:rPr>
  </w:style>
  <w:style w:type="character" w:customStyle="1" w:styleId="28">
    <w:name w:val="Основной текст с отступом 2 Знак"/>
    <w:link w:val="26"/>
    <w:uiPriority w:val="99"/>
    <w:rsid w:val="00D70550"/>
    <w:rPr>
      <w:rFonts w:ascii="Arial" w:hAnsi="Arial"/>
    </w:rPr>
  </w:style>
  <w:style w:type="paragraph" w:styleId="33">
    <w:name w:val="Body Text 3"/>
    <w:basedOn w:val="a0"/>
    <w:link w:val="34"/>
    <w:uiPriority w:val="99"/>
    <w:rsid w:val="00D70550"/>
    <w:pPr>
      <w:suppressAutoHyphens w:val="0"/>
      <w:spacing w:after="120" w:line="360" w:lineRule="auto"/>
      <w:ind w:left="284" w:right="284" w:firstLine="851"/>
    </w:pPr>
    <w:rPr>
      <w:rFonts w:ascii="GOST type A" w:hAnsi="GOST type A"/>
      <w:i/>
      <w:sz w:val="16"/>
      <w:szCs w:val="16"/>
      <w:lang w:eastAsia="ru-RU"/>
    </w:rPr>
  </w:style>
  <w:style w:type="character" w:customStyle="1" w:styleId="34">
    <w:name w:val="Основной текст 3 Знак"/>
    <w:link w:val="33"/>
    <w:uiPriority w:val="99"/>
    <w:rsid w:val="00D70550"/>
    <w:rPr>
      <w:rFonts w:ascii="GOST type A" w:hAnsi="GOST type A"/>
      <w:i/>
      <w:sz w:val="16"/>
      <w:szCs w:val="16"/>
    </w:rPr>
  </w:style>
  <w:style w:type="paragraph" w:styleId="afd">
    <w:name w:val="List Paragraph"/>
    <w:aliases w:val="Варианты ответов,Абзац списка11,Bullet List,FooterText,numbered,Мой стиль!"/>
    <w:basedOn w:val="a0"/>
    <w:link w:val="afe"/>
    <w:uiPriority w:val="34"/>
    <w:qFormat/>
    <w:rsid w:val="00D70550"/>
    <w:pPr>
      <w:suppressAutoHyphens w:val="0"/>
      <w:spacing w:after="200" w:line="276" w:lineRule="auto"/>
      <w:ind w:left="720"/>
    </w:pPr>
    <w:rPr>
      <w:rFonts w:ascii="Calibri" w:eastAsia="Calibri" w:hAnsi="Calibri"/>
      <w:sz w:val="22"/>
      <w:szCs w:val="22"/>
    </w:rPr>
  </w:style>
  <w:style w:type="paragraph" w:customStyle="1" w:styleId="18">
    <w:name w:val="Заголовок 1ПЗ"/>
    <w:basedOn w:val="a0"/>
    <w:next w:val="a0"/>
    <w:uiPriority w:val="99"/>
    <w:rsid w:val="00D70550"/>
    <w:pPr>
      <w:suppressAutoHyphens w:val="0"/>
      <w:overflowPunct w:val="0"/>
      <w:autoSpaceDE w:val="0"/>
      <w:autoSpaceDN w:val="0"/>
      <w:adjustRightInd w:val="0"/>
      <w:spacing w:after="840"/>
      <w:ind w:left="284" w:right="170" w:firstLine="851"/>
      <w:jc w:val="both"/>
      <w:textAlignment w:val="baseline"/>
    </w:pPr>
    <w:rPr>
      <w:b/>
      <w:caps/>
      <w:sz w:val="28"/>
      <w:szCs w:val="20"/>
      <w:lang w:eastAsia="ru-RU"/>
    </w:rPr>
  </w:style>
  <w:style w:type="paragraph" w:customStyle="1" w:styleId="29">
    <w:name w:val="ПЗ2"/>
    <w:basedOn w:val="-2"/>
    <w:next w:val="-2"/>
    <w:uiPriority w:val="99"/>
    <w:rsid w:val="00D70550"/>
    <w:pPr>
      <w:keepNext/>
      <w:suppressAutoHyphens w:val="0"/>
      <w:overflowPunct w:val="0"/>
      <w:autoSpaceDE w:val="0"/>
      <w:autoSpaceDN w:val="0"/>
      <w:adjustRightInd w:val="0"/>
      <w:spacing w:before="360" w:after="240"/>
      <w:textAlignment w:val="baseline"/>
    </w:pPr>
    <w:rPr>
      <w:b/>
      <w:lang w:eastAsia="ru-RU"/>
    </w:rPr>
  </w:style>
  <w:style w:type="paragraph" w:styleId="41">
    <w:name w:val="toc 4"/>
    <w:basedOn w:val="a0"/>
    <w:next w:val="a0"/>
    <w:uiPriority w:val="99"/>
    <w:rsid w:val="00D70550"/>
    <w:pPr>
      <w:tabs>
        <w:tab w:val="right" w:leader="dot" w:pos="10376"/>
      </w:tabs>
      <w:suppressAutoHyphens w:val="0"/>
      <w:overflowPunct w:val="0"/>
      <w:autoSpaceDE w:val="0"/>
      <w:autoSpaceDN w:val="0"/>
      <w:adjustRightInd w:val="0"/>
      <w:ind w:left="600"/>
      <w:textAlignment w:val="baseline"/>
    </w:pPr>
    <w:rPr>
      <w:rFonts w:ascii="Arial" w:hAnsi="Arial"/>
      <w:sz w:val="20"/>
      <w:szCs w:val="20"/>
      <w:lang w:eastAsia="ru-RU"/>
    </w:rPr>
  </w:style>
  <w:style w:type="paragraph" w:customStyle="1" w:styleId="Style10">
    <w:name w:val="Style10"/>
    <w:basedOn w:val="a0"/>
    <w:uiPriority w:val="99"/>
    <w:rsid w:val="00D70550"/>
    <w:pPr>
      <w:widowControl w:val="0"/>
      <w:suppressAutoHyphens w:val="0"/>
      <w:autoSpaceDE w:val="0"/>
      <w:autoSpaceDN w:val="0"/>
      <w:adjustRightInd w:val="0"/>
    </w:pPr>
    <w:rPr>
      <w:rFonts w:ascii="Arial" w:hAnsi="Arial" w:cs="Arial"/>
      <w:lang w:eastAsia="ru-RU"/>
    </w:rPr>
  </w:style>
  <w:style w:type="paragraph" w:customStyle="1" w:styleId="Style12">
    <w:name w:val="Style12"/>
    <w:basedOn w:val="a0"/>
    <w:uiPriority w:val="99"/>
    <w:rsid w:val="00D70550"/>
    <w:pPr>
      <w:widowControl w:val="0"/>
      <w:suppressAutoHyphens w:val="0"/>
      <w:autoSpaceDE w:val="0"/>
      <w:autoSpaceDN w:val="0"/>
      <w:adjustRightInd w:val="0"/>
    </w:pPr>
    <w:rPr>
      <w:rFonts w:ascii="Arial" w:hAnsi="Arial" w:cs="Arial"/>
      <w:lang w:eastAsia="ru-RU"/>
    </w:rPr>
  </w:style>
  <w:style w:type="character" w:customStyle="1" w:styleId="FontStyle20">
    <w:name w:val="Font Style20"/>
    <w:rsid w:val="00D70550"/>
    <w:rPr>
      <w:rFonts w:ascii="Arial" w:hAnsi="Arial" w:cs="Arial"/>
      <w:b/>
      <w:bCs/>
      <w:i/>
      <w:iCs/>
      <w:sz w:val="22"/>
      <w:szCs w:val="22"/>
    </w:rPr>
  </w:style>
  <w:style w:type="character" w:customStyle="1" w:styleId="FontStyle22">
    <w:name w:val="Font Style22"/>
    <w:rsid w:val="00D70550"/>
    <w:rPr>
      <w:rFonts w:ascii="Arial" w:hAnsi="Arial" w:cs="Arial"/>
      <w:sz w:val="22"/>
      <w:szCs w:val="22"/>
    </w:rPr>
  </w:style>
  <w:style w:type="paragraph" w:styleId="aff">
    <w:name w:val="Title"/>
    <w:basedOn w:val="a0"/>
    <w:link w:val="aff0"/>
    <w:uiPriority w:val="99"/>
    <w:qFormat/>
    <w:rsid w:val="00D70550"/>
    <w:pPr>
      <w:suppressAutoHyphens w:val="0"/>
      <w:jc w:val="center"/>
    </w:pPr>
    <w:rPr>
      <w:b/>
      <w:bCs/>
      <w:sz w:val="28"/>
      <w:lang w:eastAsia="ru-RU"/>
    </w:rPr>
  </w:style>
  <w:style w:type="character" w:customStyle="1" w:styleId="aff0">
    <w:name w:val="Заголовок Знак"/>
    <w:link w:val="aff"/>
    <w:uiPriority w:val="99"/>
    <w:rsid w:val="00D70550"/>
    <w:rPr>
      <w:b/>
      <w:bCs/>
      <w:sz w:val="28"/>
      <w:szCs w:val="24"/>
    </w:rPr>
  </w:style>
  <w:style w:type="character" w:styleId="aff1">
    <w:name w:val="line number"/>
    <w:basedOn w:val="a1"/>
    <w:rsid w:val="00F3765D"/>
  </w:style>
  <w:style w:type="character" w:styleId="aff2">
    <w:name w:val="annotation reference"/>
    <w:rsid w:val="00F3765D"/>
    <w:rPr>
      <w:sz w:val="16"/>
      <w:szCs w:val="16"/>
    </w:rPr>
  </w:style>
  <w:style w:type="paragraph" w:styleId="aff3">
    <w:name w:val="annotation text"/>
    <w:basedOn w:val="a0"/>
    <w:link w:val="aff4"/>
    <w:uiPriority w:val="99"/>
    <w:rsid w:val="00F3765D"/>
    <w:rPr>
      <w:sz w:val="20"/>
      <w:szCs w:val="20"/>
    </w:rPr>
  </w:style>
  <w:style w:type="character" w:customStyle="1" w:styleId="aff4">
    <w:name w:val="Текст примечания Знак"/>
    <w:link w:val="aff3"/>
    <w:uiPriority w:val="99"/>
    <w:rsid w:val="00F3765D"/>
    <w:rPr>
      <w:lang w:eastAsia="ar-SA"/>
    </w:rPr>
  </w:style>
  <w:style w:type="paragraph" w:styleId="aff5">
    <w:name w:val="annotation subject"/>
    <w:basedOn w:val="aff3"/>
    <w:next w:val="aff3"/>
    <w:link w:val="aff6"/>
    <w:uiPriority w:val="99"/>
    <w:rsid w:val="00F3765D"/>
    <w:rPr>
      <w:b/>
      <w:bCs/>
    </w:rPr>
  </w:style>
  <w:style w:type="character" w:customStyle="1" w:styleId="aff6">
    <w:name w:val="Тема примечания Знак"/>
    <w:link w:val="aff5"/>
    <w:uiPriority w:val="99"/>
    <w:rsid w:val="00F3765D"/>
    <w:rPr>
      <w:b/>
      <w:bCs/>
      <w:lang w:eastAsia="ar-SA"/>
    </w:rPr>
  </w:style>
  <w:style w:type="paragraph" w:customStyle="1" w:styleId="320">
    <w:name w:val="Основной текст 32"/>
    <w:basedOn w:val="a0"/>
    <w:uiPriority w:val="99"/>
    <w:rsid w:val="00DB15DB"/>
    <w:pPr>
      <w:tabs>
        <w:tab w:val="left" w:pos="5670"/>
        <w:tab w:val="left" w:pos="8931"/>
      </w:tabs>
      <w:suppressAutoHyphens w:val="0"/>
      <w:jc w:val="center"/>
    </w:pPr>
    <w:rPr>
      <w:szCs w:val="20"/>
    </w:rPr>
  </w:style>
  <w:style w:type="paragraph" w:customStyle="1" w:styleId="Style4">
    <w:name w:val="Style4"/>
    <w:basedOn w:val="a0"/>
    <w:uiPriority w:val="99"/>
    <w:rsid w:val="000A639B"/>
    <w:pPr>
      <w:widowControl w:val="0"/>
      <w:autoSpaceDE w:val="0"/>
      <w:spacing w:line="413" w:lineRule="exact"/>
      <w:ind w:firstLine="134"/>
      <w:jc w:val="both"/>
    </w:pPr>
    <w:rPr>
      <w:rFonts w:ascii="Arial" w:hAnsi="Arial" w:cs="Arial"/>
    </w:rPr>
  </w:style>
  <w:style w:type="paragraph" w:customStyle="1" w:styleId="Standard">
    <w:name w:val="Standard"/>
    <w:basedOn w:val="a0"/>
    <w:uiPriority w:val="99"/>
    <w:rsid w:val="008215CE"/>
    <w:pPr>
      <w:widowControl w:val="0"/>
      <w:suppressAutoHyphens w:val="0"/>
    </w:pPr>
    <w:rPr>
      <w:rFonts w:eastAsia="Lucida Sans Unicode" w:cs="Tahoma"/>
      <w:szCs w:val="20"/>
    </w:rPr>
  </w:style>
  <w:style w:type="paragraph" w:styleId="35">
    <w:name w:val="toc 3"/>
    <w:basedOn w:val="a0"/>
    <w:next w:val="a0"/>
    <w:autoRedefine/>
    <w:uiPriority w:val="39"/>
    <w:rsid w:val="004C1610"/>
    <w:pPr>
      <w:ind w:left="480"/>
    </w:pPr>
  </w:style>
  <w:style w:type="paragraph" w:customStyle="1" w:styleId="rvps5">
    <w:name w:val="rvps5"/>
    <w:basedOn w:val="a0"/>
    <w:uiPriority w:val="99"/>
    <w:rsid w:val="00AC0ECA"/>
    <w:pPr>
      <w:suppressAutoHyphens w:val="0"/>
      <w:spacing w:before="100" w:beforeAutospacing="1" w:after="100" w:afterAutospacing="1"/>
    </w:pPr>
    <w:rPr>
      <w:lang w:eastAsia="ru-RU"/>
    </w:rPr>
  </w:style>
  <w:style w:type="character" w:customStyle="1" w:styleId="rvts6">
    <w:name w:val="rvts6"/>
    <w:basedOn w:val="a1"/>
    <w:rsid w:val="00AC0ECA"/>
  </w:style>
  <w:style w:type="table" w:styleId="19">
    <w:name w:val="Table Grid 1"/>
    <w:basedOn w:val="a2"/>
    <w:rsid w:val="00E43172"/>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apple-converted-space">
    <w:name w:val="apple-converted-space"/>
    <w:basedOn w:val="a1"/>
    <w:rsid w:val="009C7BD7"/>
  </w:style>
  <w:style w:type="paragraph" w:customStyle="1" w:styleId="ConsPlusNormal">
    <w:name w:val="ConsPlusNormal"/>
    <w:link w:val="ConsPlusNormal0"/>
    <w:rsid w:val="00C34661"/>
    <w:pPr>
      <w:widowControl w:val="0"/>
      <w:autoSpaceDE w:val="0"/>
      <w:autoSpaceDN w:val="0"/>
      <w:adjustRightInd w:val="0"/>
      <w:ind w:firstLine="720"/>
    </w:pPr>
    <w:rPr>
      <w:rFonts w:ascii="Arial" w:hAnsi="Arial" w:cs="Arial"/>
    </w:rPr>
  </w:style>
  <w:style w:type="character" w:customStyle="1" w:styleId="Bodytext">
    <w:name w:val="Body text_"/>
    <w:link w:val="1a"/>
    <w:locked/>
    <w:rsid w:val="00661E97"/>
    <w:rPr>
      <w:sz w:val="19"/>
      <w:szCs w:val="19"/>
      <w:shd w:val="clear" w:color="auto" w:fill="FFFFFF"/>
    </w:rPr>
  </w:style>
  <w:style w:type="paragraph" w:customStyle="1" w:styleId="1a">
    <w:name w:val="Основной текст1"/>
    <w:basedOn w:val="a0"/>
    <w:link w:val="Bodytext"/>
    <w:rsid w:val="00661E97"/>
    <w:pPr>
      <w:widowControl w:val="0"/>
      <w:shd w:val="clear" w:color="auto" w:fill="FFFFFF"/>
      <w:suppressAutoHyphens w:val="0"/>
      <w:spacing w:before="600" w:after="420" w:line="0" w:lineRule="atLeast"/>
    </w:pPr>
    <w:rPr>
      <w:sz w:val="19"/>
      <w:szCs w:val="19"/>
      <w:lang w:eastAsia="ru-RU"/>
    </w:rPr>
  </w:style>
  <w:style w:type="paragraph" w:customStyle="1" w:styleId="aff7">
    <w:name w:val="Знак"/>
    <w:basedOn w:val="a0"/>
    <w:uiPriority w:val="99"/>
    <w:rsid w:val="004C01CB"/>
    <w:pPr>
      <w:suppressAutoHyphens w:val="0"/>
      <w:spacing w:after="160" w:line="240" w:lineRule="exact"/>
    </w:pPr>
    <w:rPr>
      <w:rFonts w:ascii="Verdana" w:hAnsi="Verdana"/>
      <w:sz w:val="20"/>
      <w:szCs w:val="20"/>
      <w:lang w:val="en-US" w:eastAsia="en-US"/>
    </w:rPr>
  </w:style>
  <w:style w:type="paragraph" w:customStyle="1" w:styleId="Default">
    <w:name w:val="Default"/>
    <w:rsid w:val="000E29A2"/>
    <w:pPr>
      <w:autoSpaceDE w:val="0"/>
      <w:autoSpaceDN w:val="0"/>
      <w:adjustRightInd w:val="0"/>
    </w:pPr>
    <w:rPr>
      <w:color w:val="000000"/>
      <w:sz w:val="24"/>
      <w:szCs w:val="24"/>
    </w:rPr>
  </w:style>
  <w:style w:type="paragraph" w:customStyle="1" w:styleId="Style3">
    <w:name w:val="Style3"/>
    <w:basedOn w:val="a0"/>
    <w:uiPriority w:val="99"/>
    <w:rsid w:val="007D1BBA"/>
    <w:pPr>
      <w:widowControl w:val="0"/>
      <w:autoSpaceDE w:val="0"/>
      <w:spacing w:line="413" w:lineRule="exact"/>
    </w:pPr>
    <w:rPr>
      <w:rFonts w:ascii="Arial" w:hAnsi="Arial" w:cs="Arial"/>
    </w:rPr>
  </w:style>
  <w:style w:type="paragraph" w:customStyle="1" w:styleId="Style5">
    <w:name w:val="Style5"/>
    <w:basedOn w:val="a0"/>
    <w:uiPriority w:val="99"/>
    <w:rsid w:val="007D1BBA"/>
    <w:pPr>
      <w:widowControl w:val="0"/>
      <w:autoSpaceDE w:val="0"/>
      <w:spacing w:line="418" w:lineRule="exact"/>
      <w:jc w:val="both"/>
    </w:pPr>
    <w:rPr>
      <w:rFonts w:ascii="Arial" w:hAnsi="Arial" w:cs="Arial"/>
    </w:rPr>
  </w:style>
  <w:style w:type="paragraph" w:customStyle="1" w:styleId="Style15">
    <w:name w:val="Style15"/>
    <w:basedOn w:val="a0"/>
    <w:uiPriority w:val="99"/>
    <w:rsid w:val="007D1BBA"/>
    <w:pPr>
      <w:widowControl w:val="0"/>
      <w:autoSpaceDE w:val="0"/>
      <w:spacing w:line="274" w:lineRule="exact"/>
      <w:ind w:firstLine="701"/>
    </w:pPr>
    <w:rPr>
      <w:rFonts w:ascii="Arial" w:hAnsi="Arial" w:cs="Arial"/>
    </w:rPr>
  </w:style>
  <w:style w:type="character" w:customStyle="1" w:styleId="20">
    <w:name w:val="Заголовок 2 Знак"/>
    <w:link w:val="2"/>
    <w:rsid w:val="00056E40"/>
    <w:rPr>
      <w:rFonts w:ascii="Arial" w:hAnsi="Arial" w:cs="Arial"/>
      <w:b/>
      <w:bCs/>
      <w:i/>
      <w:iCs/>
      <w:sz w:val="28"/>
      <w:szCs w:val="28"/>
      <w:lang w:eastAsia="ar-SA"/>
    </w:rPr>
  </w:style>
  <w:style w:type="paragraph" w:customStyle="1" w:styleId="1b">
    <w:name w:val="Основной текст с отступом1"/>
    <w:basedOn w:val="a0"/>
    <w:uiPriority w:val="99"/>
    <w:rsid w:val="00C53EC5"/>
    <w:pPr>
      <w:suppressAutoHyphens w:val="0"/>
      <w:ind w:firstLine="567"/>
      <w:jc w:val="both"/>
    </w:pPr>
    <w:rPr>
      <w:szCs w:val="20"/>
      <w:lang w:eastAsia="ru-RU"/>
    </w:rPr>
  </w:style>
  <w:style w:type="character" w:customStyle="1" w:styleId="aa">
    <w:name w:val="Верхний колонтитул Знак"/>
    <w:aliases w:val="Верхний колонтитул Знак1 Знак Знак,Верхний колонтитул Знак Знак Знак Знак,Верхний колонтитул Знак1 Знак Знак Знак Знак,Верхний колонтитул Знак Знак Знак Знак Знак Знак,Знак Знак Знак Знак Знак Знак Знак,ВерхКолонтитул Знак,h Знак"/>
    <w:link w:val="a9"/>
    <w:uiPriority w:val="99"/>
    <w:rsid w:val="004A0809"/>
    <w:rPr>
      <w:lang w:eastAsia="ar-SA"/>
    </w:rPr>
  </w:style>
  <w:style w:type="character" w:customStyle="1" w:styleId="aff8">
    <w:name w:val="Гипертекстовая ссылка"/>
    <w:uiPriority w:val="99"/>
    <w:rsid w:val="00EE4773"/>
    <w:rPr>
      <w:rFonts w:cs="Times New Roman"/>
      <w:b/>
      <w:color w:val="008000"/>
    </w:rPr>
  </w:style>
  <w:style w:type="paragraph" w:customStyle="1" w:styleId="ConsPlusNonformat">
    <w:name w:val="ConsPlusNonformat"/>
    <w:uiPriority w:val="99"/>
    <w:rsid w:val="00EE4773"/>
    <w:pPr>
      <w:autoSpaceDE w:val="0"/>
      <w:autoSpaceDN w:val="0"/>
      <w:adjustRightInd w:val="0"/>
    </w:pPr>
    <w:rPr>
      <w:rFonts w:ascii="Courier New" w:hAnsi="Courier New" w:cs="Courier New"/>
      <w:lang w:eastAsia="en-US"/>
    </w:rPr>
  </w:style>
  <w:style w:type="paragraph" w:customStyle="1" w:styleId="FORMATTEXT">
    <w:name w:val=".FORMATTEXT"/>
    <w:uiPriority w:val="99"/>
    <w:rsid w:val="00373453"/>
    <w:pPr>
      <w:widowControl w:val="0"/>
      <w:autoSpaceDE w:val="0"/>
      <w:autoSpaceDN w:val="0"/>
      <w:adjustRightInd w:val="0"/>
    </w:pPr>
    <w:rPr>
      <w:sz w:val="24"/>
      <w:szCs w:val="24"/>
    </w:rPr>
  </w:style>
  <w:style w:type="paragraph" w:customStyle="1" w:styleId="HEADERTEXT">
    <w:name w:val=".HEADERTEXT"/>
    <w:uiPriority w:val="99"/>
    <w:rsid w:val="00373453"/>
    <w:pPr>
      <w:widowControl w:val="0"/>
      <w:autoSpaceDE w:val="0"/>
      <w:autoSpaceDN w:val="0"/>
      <w:adjustRightInd w:val="0"/>
    </w:pPr>
    <w:rPr>
      <w:rFonts w:ascii="Arial" w:hAnsi="Arial" w:cs="Arial"/>
      <w:color w:val="2B4279"/>
      <w:sz w:val="22"/>
      <w:szCs w:val="22"/>
    </w:rPr>
  </w:style>
  <w:style w:type="paragraph" w:customStyle="1" w:styleId="aff9">
    <w:name w:val="Заголовок статьи"/>
    <w:basedOn w:val="a0"/>
    <w:next w:val="a0"/>
    <w:uiPriority w:val="99"/>
    <w:rsid w:val="00E51883"/>
    <w:pPr>
      <w:widowControl w:val="0"/>
      <w:suppressAutoHyphens w:val="0"/>
      <w:autoSpaceDE w:val="0"/>
      <w:autoSpaceDN w:val="0"/>
      <w:adjustRightInd w:val="0"/>
      <w:ind w:left="1612" w:hanging="892"/>
      <w:jc w:val="both"/>
    </w:pPr>
    <w:rPr>
      <w:rFonts w:ascii="Arial" w:hAnsi="Arial"/>
      <w:lang w:eastAsia="ru-RU"/>
    </w:rPr>
  </w:style>
  <w:style w:type="character" w:customStyle="1" w:styleId="S">
    <w:name w:val="S_Обычный Знак"/>
    <w:link w:val="S0"/>
    <w:locked/>
    <w:rsid w:val="00F7471A"/>
    <w:rPr>
      <w:sz w:val="24"/>
      <w:szCs w:val="24"/>
    </w:rPr>
  </w:style>
  <w:style w:type="paragraph" w:customStyle="1" w:styleId="S0">
    <w:name w:val="S_Обычный"/>
    <w:basedOn w:val="a0"/>
    <w:link w:val="S"/>
    <w:qFormat/>
    <w:rsid w:val="00F7471A"/>
    <w:pPr>
      <w:suppressAutoHyphens w:val="0"/>
      <w:spacing w:line="360" w:lineRule="auto"/>
      <w:ind w:firstLine="709"/>
      <w:jc w:val="both"/>
    </w:pPr>
    <w:rPr>
      <w:lang w:eastAsia="ru-RU"/>
    </w:rPr>
  </w:style>
  <w:style w:type="numbering" w:customStyle="1" w:styleId="1c">
    <w:name w:val="Нет списка1"/>
    <w:next w:val="a3"/>
    <w:uiPriority w:val="99"/>
    <w:semiHidden/>
    <w:unhideWhenUsed/>
    <w:rsid w:val="00352FAF"/>
  </w:style>
  <w:style w:type="character" w:customStyle="1" w:styleId="11">
    <w:name w:val="Заголовок 1 Знак"/>
    <w:aliases w:val="q1 Знак"/>
    <w:link w:val="10"/>
    <w:rsid w:val="00352FAF"/>
    <w:rPr>
      <w:rFonts w:ascii="Arial" w:hAnsi="Arial" w:cs="Arial"/>
      <w:b/>
      <w:bCs/>
      <w:kern w:val="32"/>
      <w:sz w:val="32"/>
      <w:szCs w:val="32"/>
      <w:lang w:eastAsia="ar-SA"/>
    </w:rPr>
  </w:style>
  <w:style w:type="character" w:customStyle="1" w:styleId="70">
    <w:name w:val="Заголовок 7 Знак"/>
    <w:link w:val="7"/>
    <w:uiPriority w:val="99"/>
    <w:rsid w:val="00352FAF"/>
    <w:rPr>
      <w:sz w:val="24"/>
      <w:szCs w:val="24"/>
      <w:lang w:eastAsia="ar-SA"/>
    </w:rPr>
  </w:style>
  <w:style w:type="character" w:customStyle="1" w:styleId="af5">
    <w:name w:val="Текст выноски Знак"/>
    <w:link w:val="af4"/>
    <w:uiPriority w:val="99"/>
    <w:semiHidden/>
    <w:rsid w:val="00352FAF"/>
    <w:rPr>
      <w:rFonts w:ascii="Tahoma" w:hAnsi="Tahoma" w:cs="Tahoma"/>
      <w:sz w:val="16"/>
      <w:szCs w:val="16"/>
      <w:lang w:eastAsia="ar-SA"/>
    </w:rPr>
  </w:style>
  <w:style w:type="table" w:customStyle="1" w:styleId="1d">
    <w:name w:val="Сетка таблицы1"/>
    <w:basedOn w:val="a2"/>
    <w:next w:val="af1"/>
    <w:uiPriority w:val="59"/>
    <w:rsid w:val="00352FAF"/>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a">
    <w:name w:val="Document Map"/>
    <w:basedOn w:val="a0"/>
    <w:link w:val="affb"/>
    <w:uiPriority w:val="99"/>
    <w:semiHidden/>
    <w:unhideWhenUsed/>
    <w:rsid w:val="0006088C"/>
    <w:rPr>
      <w:rFonts w:ascii="Tahoma" w:hAnsi="Tahoma" w:cs="Tahoma"/>
      <w:sz w:val="16"/>
      <w:szCs w:val="16"/>
    </w:rPr>
  </w:style>
  <w:style w:type="character" w:customStyle="1" w:styleId="affb">
    <w:name w:val="Схема документа Знак"/>
    <w:basedOn w:val="a1"/>
    <w:link w:val="affa"/>
    <w:uiPriority w:val="99"/>
    <w:semiHidden/>
    <w:rsid w:val="0006088C"/>
    <w:rPr>
      <w:rFonts w:ascii="Tahoma" w:hAnsi="Tahoma" w:cs="Tahoma"/>
      <w:sz w:val="16"/>
      <w:szCs w:val="16"/>
      <w:lang w:eastAsia="ar-SA"/>
    </w:rPr>
  </w:style>
  <w:style w:type="numbering" w:customStyle="1" w:styleId="2a">
    <w:name w:val="Нет списка2"/>
    <w:next w:val="a3"/>
    <w:uiPriority w:val="99"/>
    <w:semiHidden/>
    <w:unhideWhenUsed/>
    <w:rsid w:val="009B21DD"/>
  </w:style>
  <w:style w:type="table" w:customStyle="1" w:styleId="2b">
    <w:name w:val="Сетка таблицы2"/>
    <w:basedOn w:val="a2"/>
    <w:next w:val="af1"/>
    <w:uiPriority w:val="59"/>
    <w:rsid w:val="009B21DD"/>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
    <w:name w:val="Нет списка11"/>
    <w:next w:val="a3"/>
    <w:uiPriority w:val="99"/>
    <w:semiHidden/>
    <w:unhideWhenUsed/>
    <w:rsid w:val="009B21DD"/>
  </w:style>
  <w:style w:type="table" w:customStyle="1" w:styleId="111">
    <w:name w:val="Сетка таблицы11"/>
    <w:basedOn w:val="a2"/>
    <w:next w:val="af1"/>
    <w:uiPriority w:val="59"/>
    <w:rsid w:val="009B21DD"/>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c">
    <w:name w:val="Note Heading"/>
    <w:basedOn w:val="a0"/>
    <w:next w:val="a0"/>
    <w:link w:val="affd"/>
    <w:uiPriority w:val="99"/>
    <w:rsid w:val="00AD2E69"/>
    <w:pPr>
      <w:suppressAutoHyphens w:val="0"/>
      <w:jc w:val="center"/>
    </w:pPr>
    <w:rPr>
      <w:rFonts w:ascii="Arial" w:hAnsi="Arial"/>
      <w:b/>
      <w:sz w:val="32"/>
      <w:lang w:eastAsia="ru-RU"/>
    </w:rPr>
  </w:style>
  <w:style w:type="character" w:customStyle="1" w:styleId="affd">
    <w:name w:val="Заголовок записки Знак"/>
    <w:basedOn w:val="a1"/>
    <w:link w:val="affc"/>
    <w:uiPriority w:val="99"/>
    <w:rsid w:val="00AD2E69"/>
    <w:rPr>
      <w:rFonts w:ascii="Arial" w:hAnsi="Arial"/>
      <w:b/>
      <w:sz w:val="32"/>
      <w:szCs w:val="24"/>
    </w:rPr>
  </w:style>
  <w:style w:type="table" w:customStyle="1" w:styleId="36">
    <w:name w:val="Сетка таблицы3"/>
    <w:basedOn w:val="a2"/>
    <w:next w:val="af1"/>
    <w:uiPriority w:val="39"/>
    <w:rsid w:val="008C541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2"/>
    <w:uiPriority w:val="59"/>
    <w:rsid w:val="008C541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Сетка таблицы21"/>
    <w:basedOn w:val="a2"/>
    <w:uiPriority w:val="59"/>
    <w:rsid w:val="008C541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2"/>
    <w:uiPriority w:val="59"/>
    <w:rsid w:val="008C541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Сетка таблицы4"/>
    <w:basedOn w:val="a2"/>
    <w:next w:val="af1"/>
    <w:uiPriority w:val="39"/>
    <w:rsid w:val="00680F4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2"/>
    <w:uiPriority w:val="59"/>
    <w:rsid w:val="00680F4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2"/>
    <w:uiPriority w:val="59"/>
    <w:rsid w:val="00680F4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Сетка таблицы112"/>
    <w:basedOn w:val="a2"/>
    <w:uiPriority w:val="59"/>
    <w:rsid w:val="00680F4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Сетка таблицы5"/>
    <w:basedOn w:val="a2"/>
    <w:next w:val="af1"/>
    <w:rsid w:val="002E6448"/>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2"/>
    <w:uiPriority w:val="59"/>
    <w:rsid w:val="002E6448"/>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2"/>
    <w:uiPriority w:val="59"/>
    <w:rsid w:val="002E6448"/>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Сетка таблицы113"/>
    <w:basedOn w:val="a2"/>
    <w:uiPriority w:val="59"/>
    <w:rsid w:val="002E6448"/>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Сетка таблицы6"/>
    <w:basedOn w:val="a2"/>
    <w:next w:val="af1"/>
    <w:uiPriority w:val="39"/>
    <w:rsid w:val="00E0253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2"/>
    <w:uiPriority w:val="59"/>
    <w:rsid w:val="00E0253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2"/>
    <w:uiPriority w:val="59"/>
    <w:rsid w:val="00E0253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Сетка таблицы114"/>
    <w:basedOn w:val="a2"/>
    <w:uiPriority w:val="59"/>
    <w:rsid w:val="00E0253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Title">
    <w:name w:val="ConsPlusTitle"/>
    <w:uiPriority w:val="99"/>
    <w:rsid w:val="00BA7932"/>
    <w:pPr>
      <w:widowControl w:val="0"/>
      <w:autoSpaceDE w:val="0"/>
      <w:autoSpaceDN w:val="0"/>
      <w:adjustRightInd w:val="0"/>
    </w:pPr>
    <w:rPr>
      <w:rFonts w:ascii="Arial" w:hAnsi="Arial" w:cs="Arial"/>
      <w:b/>
      <w:bCs/>
    </w:rPr>
  </w:style>
  <w:style w:type="character" w:customStyle="1" w:styleId="30">
    <w:name w:val="Заголовок 3 Знак"/>
    <w:aliases w:val="Знак3 Знак,Знак3 Знак Знак Знак Знак"/>
    <w:basedOn w:val="a1"/>
    <w:link w:val="3"/>
    <w:uiPriority w:val="9"/>
    <w:rsid w:val="00662B9A"/>
    <w:rPr>
      <w:rFonts w:ascii="Arial" w:hAnsi="Arial" w:cs="Arial"/>
      <w:b/>
      <w:bCs/>
      <w:sz w:val="26"/>
      <w:szCs w:val="26"/>
      <w:lang w:eastAsia="ar-SA"/>
    </w:rPr>
  </w:style>
  <w:style w:type="character" w:customStyle="1" w:styleId="50">
    <w:name w:val="Заголовок 5 Знак"/>
    <w:basedOn w:val="a1"/>
    <w:link w:val="5"/>
    <w:rsid w:val="00662B9A"/>
    <w:rPr>
      <w:b/>
      <w:bCs/>
      <w:i/>
      <w:iCs/>
      <w:sz w:val="26"/>
      <w:szCs w:val="26"/>
      <w:lang w:eastAsia="ar-SA"/>
    </w:rPr>
  </w:style>
  <w:style w:type="character" w:customStyle="1" w:styleId="af8">
    <w:name w:val="Основной текст с отступом Знак"/>
    <w:basedOn w:val="a1"/>
    <w:link w:val="af7"/>
    <w:uiPriority w:val="99"/>
    <w:rsid w:val="00662B9A"/>
    <w:rPr>
      <w:sz w:val="24"/>
      <w:szCs w:val="24"/>
      <w:lang w:eastAsia="ar-SA"/>
    </w:rPr>
  </w:style>
  <w:style w:type="paragraph" w:styleId="2c">
    <w:name w:val="Body Text 2"/>
    <w:basedOn w:val="a0"/>
    <w:link w:val="2d"/>
    <w:uiPriority w:val="99"/>
    <w:semiHidden/>
    <w:unhideWhenUsed/>
    <w:rsid w:val="00D82561"/>
    <w:pPr>
      <w:spacing w:after="120" w:line="480" w:lineRule="auto"/>
    </w:pPr>
  </w:style>
  <w:style w:type="character" w:customStyle="1" w:styleId="2d">
    <w:name w:val="Основной текст 2 Знак"/>
    <w:basedOn w:val="a1"/>
    <w:link w:val="2c"/>
    <w:uiPriority w:val="99"/>
    <w:semiHidden/>
    <w:rsid w:val="00D82561"/>
    <w:rPr>
      <w:sz w:val="24"/>
      <w:szCs w:val="24"/>
      <w:lang w:eastAsia="ar-SA"/>
    </w:rPr>
  </w:style>
  <w:style w:type="paragraph" w:customStyle="1" w:styleId="affe">
    <w:name w:val="Базовый"/>
    <w:uiPriority w:val="99"/>
    <w:rsid w:val="00D82561"/>
    <w:pPr>
      <w:tabs>
        <w:tab w:val="left" w:pos="709"/>
      </w:tabs>
      <w:suppressAutoHyphens/>
      <w:spacing w:after="60" w:line="276" w:lineRule="auto"/>
      <w:jc w:val="both"/>
    </w:pPr>
    <w:rPr>
      <w:sz w:val="24"/>
      <w:szCs w:val="24"/>
      <w:lang w:eastAsia="ar-SA"/>
    </w:rPr>
  </w:style>
  <w:style w:type="character" w:styleId="afff">
    <w:name w:val="FollowedHyperlink"/>
    <w:basedOn w:val="a1"/>
    <w:uiPriority w:val="99"/>
    <w:semiHidden/>
    <w:unhideWhenUsed/>
    <w:rsid w:val="00BB46D2"/>
    <w:rPr>
      <w:color w:val="800080" w:themeColor="followedHyperlink"/>
      <w:u w:val="single"/>
    </w:rPr>
  </w:style>
  <w:style w:type="numbering" w:customStyle="1" w:styleId="37">
    <w:name w:val="Нет списка3"/>
    <w:next w:val="a3"/>
    <w:uiPriority w:val="99"/>
    <w:semiHidden/>
    <w:unhideWhenUsed/>
    <w:rsid w:val="008B3718"/>
  </w:style>
  <w:style w:type="numbering" w:customStyle="1" w:styleId="43">
    <w:name w:val="Нет списка4"/>
    <w:next w:val="a3"/>
    <w:uiPriority w:val="99"/>
    <w:semiHidden/>
    <w:unhideWhenUsed/>
    <w:rsid w:val="00A222B0"/>
  </w:style>
  <w:style w:type="numbering" w:customStyle="1" w:styleId="121">
    <w:name w:val="Нет списка12"/>
    <w:next w:val="a3"/>
    <w:uiPriority w:val="99"/>
    <w:semiHidden/>
    <w:unhideWhenUsed/>
    <w:rsid w:val="00A222B0"/>
  </w:style>
  <w:style w:type="table" w:customStyle="1" w:styleId="71">
    <w:name w:val="Сетка таблицы7"/>
    <w:basedOn w:val="a2"/>
    <w:next w:val="af1"/>
    <w:uiPriority w:val="59"/>
    <w:rsid w:val="00A222B0"/>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Сетка таблицы 11"/>
    <w:basedOn w:val="a2"/>
    <w:next w:val="19"/>
    <w:rsid w:val="00A222B0"/>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1">
    <w:name w:val="Нет списка111"/>
    <w:next w:val="a3"/>
    <w:uiPriority w:val="99"/>
    <w:semiHidden/>
    <w:unhideWhenUsed/>
    <w:rsid w:val="00A222B0"/>
  </w:style>
  <w:style w:type="table" w:customStyle="1" w:styleId="160">
    <w:name w:val="Сетка таблицы16"/>
    <w:basedOn w:val="a2"/>
    <w:next w:val="af1"/>
    <w:uiPriority w:val="59"/>
    <w:rsid w:val="00A222B0"/>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3">
    <w:name w:val="Нет списка21"/>
    <w:next w:val="a3"/>
    <w:uiPriority w:val="99"/>
    <w:semiHidden/>
    <w:unhideWhenUsed/>
    <w:rsid w:val="00A222B0"/>
  </w:style>
  <w:style w:type="table" w:customStyle="1" w:styleId="250">
    <w:name w:val="Сетка таблицы25"/>
    <w:basedOn w:val="a2"/>
    <w:next w:val="af1"/>
    <w:uiPriority w:val="59"/>
    <w:rsid w:val="00A222B0"/>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Нет списка1111"/>
    <w:next w:val="a3"/>
    <w:uiPriority w:val="99"/>
    <w:semiHidden/>
    <w:unhideWhenUsed/>
    <w:rsid w:val="00A222B0"/>
  </w:style>
  <w:style w:type="table" w:customStyle="1" w:styleId="1150">
    <w:name w:val="Сетка таблицы115"/>
    <w:basedOn w:val="a2"/>
    <w:next w:val="af1"/>
    <w:uiPriority w:val="59"/>
    <w:rsid w:val="00A222B0"/>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Сетка таблицы31"/>
    <w:basedOn w:val="a2"/>
    <w:next w:val="af1"/>
    <w:uiPriority w:val="3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2"/>
    <w:next w:val="af1"/>
    <w:uiPriority w:val="3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Сетка таблицы22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51"/>
    <w:basedOn w:val="a2"/>
    <w:next w:val="af1"/>
    <w:uiPriority w:val="3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2"/>
    <w:next w:val="af1"/>
    <w:uiPriority w:val="3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Сетка таблицы114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
    <w:name w:val="Нет списка31"/>
    <w:next w:val="a3"/>
    <w:uiPriority w:val="99"/>
    <w:semiHidden/>
    <w:unhideWhenUsed/>
    <w:rsid w:val="00A222B0"/>
  </w:style>
  <w:style w:type="paragraph" w:customStyle="1" w:styleId="14660">
    <w:name w:val="14660"/>
    <w:basedOn w:val="a0"/>
    <w:uiPriority w:val="99"/>
    <w:rsid w:val="00C039C4"/>
    <w:pPr>
      <w:suppressAutoHyphens w:val="0"/>
      <w:autoSpaceDE w:val="0"/>
      <w:autoSpaceDN w:val="0"/>
      <w:spacing w:before="120" w:after="120"/>
      <w:jc w:val="center"/>
    </w:pPr>
    <w:rPr>
      <w:b/>
      <w:bCs/>
      <w:color w:val="000000"/>
      <w:sz w:val="28"/>
      <w:szCs w:val="28"/>
      <w:lang w:eastAsia="ru-RU"/>
    </w:rPr>
  </w:style>
  <w:style w:type="table" w:customStyle="1" w:styleId="8">
    <w:name w:val="Сетка таблицы8"/>
    <w:basedOn w:val="a2"/>
    <w:next w:val="af1"/>
    <w:uiPriority w:val="59"/>
    <w:rsid w:val="00C039C4"/>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2"/>
    <w:next w:val="af1"/>
    <w:uiPriority w:val="59"/>
    <w:rsid w:val="00055DD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3E3ED6"/>
    <w:rPr>
      <w:rFonts w:ascii="Arial" w:hAnsi="Arial" w:cs="Arial"/>
    </w:rPr>
  </w:style>
  <w:style w:type="paragraph" w:styleId="52">
    <w:name w:val="toc 5"/>
    <w:basedOn w:val="a0"/>
    <w:next w:val="a0"/>
    <w:autoRedefine/>
    <w:uiPriority w:val="39"/>
    <w:unhideWhenUsed/>
    <w:rsid w:val="003E3ED6"/>
    <w:pPr>
      <w:suppressAutoHyphens w:val="0"/>
      <w:spacing w:after="100" w:line="276" w:lineRule="auto"/>
      <w:ind w:left="880"/>
    </w:pPr>
    <w:rPr>
      <w:rFonts w:asciiTheme="minorHAnsi" w:eastAsiaTheme="minorEastAsia" w:hAnsiTheme="minorHAnsi" w:cstheme="minorBidi"/>
      <w:sz w:val="22"/>
      <w:szCs w:val="22"/>
      <w:lang w:eastAsia="ru-RU"/>
    </w:rPr>
  </w:style>
  <w:style w:type="paragraph" w:styleId="62">
    <w:name w:val="toc 6"/>
    <w:basedOn w:val="a0"/>
    <w:next w:val="a0"/>
    <w:autoRedefine/>
    <w:uiPriority w:val="39"/>
    <w:unhideWhenUsed/>
    <w:rsid w:val="003E3ED6"/>
    <w:pPr>
      <w:suppressAutoHyphens w:val="0"/>
      <w:spacing w:after="100" w:line="276" w:lineRule="auto"/>
      <w:ind w:left="1100"/>
    </w:pPr>
    <w:rPr>
      <w:rFonts w:asciiTheme="minorHAnsi" w:eastAsiaTheme="minorEastAsia" w:hAnsiTheme="minorHAnsi" w:cstheme="minorBidi"/>
      <w:sz w:val="22"/>
      <w:szCs w:val="22"/>
      <w:lang w:eastAsia="ru-RU"/>
    </w:rPr>
  </w:style>
  <w:style w:type="paragraph" w:styleId="72">
    <w:name w:val="toc 7"/>
    <w:basedOn w:val="a0"/>
    <w:next w:val="a0"/>
    <w:autoRedefine/>
    <w:uiPriority w:val="39"/>
    <w:unhideWhenUsed/>
    <w:rsid w:val="003E3ED6"/>
    <w:pPr>
      <w:suppressAutoHyphens w:val="0"/>
      <w:spacing w:after="100" w:line="276" w:lineRule="auto"/>
      <w:ind w:left="1320"/>
    </w:pPr>
    <w:rPr>
      <w:rFonts w:asciiTheme="minorHAnsi" w:eastAsiaTheme="minorEastAsia" w:hAnsiTheme="minorHAnsi" w:cstheme="minorBidi"/>
      <w:sz w:val="22"/>
      <w:szCs w:val="22"/>
      <w:lang w:eastAsia="ru-RU"/>
    </w:rPr>
  </w:style>
  <w:style w:type="paragraph" w:styleId="80">
    <w:name w:val="toc 8"/>
    <w:basedOn w:val="a0"/>
    <w:next w:val="a0"/>
    <w:autoRedefine/>
    <w:uiPriority w:val="39"/>
    <w:unhideWhenUsed/>
    <w:rsid w:val="003E3ED6"/>
    <w:pPr>
      <w:suppressAutoHyphens w:val="0"/>
      <w:spacing w:after="100" w:line="276" w:lineRule="auto"/>
      <w:ind w:left="1540"/>
    </w:pPr>
    <w:rPr>
      <w:rFonts w:asciiTheme="minorHAnsi" w:eastAsiaTheme="minorEastAsia" w:hAnsiTheme="minorHAnsi" w:cstheme="minorBidi"/>
      <w:sz w:val="22"/>
      <w:szCs w:val="22"/>
      <w:lang w:eastAsia="ru-RU"/>
    </w:rPr>
  </w:style>
  <w:style w:type="paragraph" w:styleId="9">
    <w:name w:val="toc 9"/>
    <w:basedOn w:val="a0"/>
    <w:next w:val="a0"/>
    <w:autoRedefine/>
    <w:uiPriority w:val="39"/>
    <w:unhideWhenUsed/>
    <w:rsid w:val="003E3ED6"/>
    <w:pPr>
      <w:suppressAutoHyphens w:val="0"/>
      <w:spacing w:after="100" w:line="276" w:lineRule="auto"/>
      <w:ind w:left="1760"/>
    </w:pPr>
    <w:rPr>
      <w:rFonts w:asciiTheme="minorHAnsi" w:eastAsiaTheme="minorEastAsia" w:hAnsiTheme="minorHAnsi" w:cstheme="minorBidi"/>
      <w:sz w:val="22"/>
      <w:szCs w:val="22"/>
      <w:lang w:eastAsia="ru-RU"/>
    </w:rPr>
  </w:style>
  <w:style w:type="paragraph" w:customStyle="1" w:styleId="ConsNonformat">
    <w:name w:val="ConsNonformat"/>
    <w:uiPriority w:val="99"/>
    <w:rsid w:val="003E3ED6"/>
    <w:pPr>
      <w:widowControl w:val="0"/>
      <w:numPr>
        <w:numId w:val="4"/>
      </w:numPr>
      <w:suppressAutoHyphens/>
      <w:autoSpaceDE w:val="0"/>
      <w:autoSpaceDN w:val="0"/>
      <w:ind w:right="19772"/>
      <w:textAlignment w:val="baseline"/>
    </w:pPr>
    <w:rPr>
      <w:rFonts w:ascii="Courier New" w:eastAsia="SimSun" w:hAnsi="Courier New" w:cs="Courier New"/>
      <w:kern w:val="3"/>
      <w:lang w:eastAsia="zh-CN"/>
    </w:rPr>
  </w:style>
  <w:style w:type="numbering" w:customStyle="1" w:styleId="WW8Num16">
    <w:name w:val="WW8Num16"/>
    <w:rsid w:val="003E3ED6"/>
    <w:pPr>
      <w:numPr>
        <w:numId w:val="4"/>
      </w:numPr>
    </w:pPr>
  </w:style>
  <w:style w:type="character" w:customStyle="1" w:styleId="Calibri9pt">
    <w:name w:val="Основной текст + Calibri;9 pt"/>
    <w:basedOn w:val="a1"/>
    <w:rsid w:val="00B93AC0"/>
    <w:rPr>
      <w:rFonts w:ascii="Calibri" w:eastAsia="Calibri" w:hAnsi="Calibri" w:cs="Calibri"/>
      <w:b w:val="0"/>
      <w:bCs w:val="0"/>
      <w:i w:val="0"/>
      <w:iCs w:val="0"/>
      <w:smallCaps w:val="0"/>
      <w:strike w:val="0"/>
      <w:color w:val="000000"/>
      <w:spacing w:val="0"/>
      <w:w w:val="100"/>
      <w:position w:val="0"/>
      <w:sz w:val="18"/>
      <w:szCs w:val="18"/>
      <w:u w:val="none"/>
      <w:lang w:val="ru-RU"/>
    </w:rPr>
  </w:style>
  <w:style w:type="character" w:customStyle="1" w:styleId="afff0">
    <w:name w:val="Основной текст_"/>
    <w:basedOn w:val="a1"/>
    <w:rsid w:val="00B93AC0"/>
    <w:rPr>
      <w:rFonts w:ascii="Times New Roman" w:eastAsia="Times New Roman" w:hAnsi="Times New Roman" w:cs="Times New Roman"/>
      <w:sz w:val="20"/>
      <w:szCs w:val="20"/>
      <w:shd w:val="clear" w:color="auto" w:fill="FFFFFF"/>
    </w:rPr>
  </w:style>
  <w:style w:type="character" w:customStyle="1" w:styleId="Calibri85pt">
    <w:name w:val="Основной текст + Calibri;8.5 pt"/>
    <w:basedOn w:val="afff0"/>
    <w:rsid w:val="00B93AC0"/>
    <w:rPr>
      <w:rFonts w:ascii="Calibri" w:eastAsia="Calibri" w:hAnsi="Calibri" w:cs="Calibri"/>
      <w:b w:val="0"/>
      <w:bCs w:val="0"/>
      <w:i w:val="0"/>
      <w:iCs w:val="0"/>
      <w:smallCaps w:val="0"/>
      <w:strike w:val="0"/>
      <w:color w:val="000000"/>
      <w:spacing w:val="0"/>
      <w:w w:val="100"/>
      <w:position w:val="0"/>
      <w:sz w:val="17"/>
      <w:szCs w:val="17"/>
      <w:u w:val="none"/>
      <w:shd w:val="clear" w:color="auto" w:fill="FFFFFF"/>
      <w:lang w:val="ru-RU"/>
    </w:rPr>
  </w:style>
  <w:style w:type="character" w:customStyle="1" w:styleId="afff1">
    <w:name w:val="Колонтитул_"/>
    <w:link w:val="afff2"/>
    <w:locked/>
    <w:rsid w:val="000A6511"/>
    <w:rPr>
      <w:shd w:val="clear" w:color="auto" w:fill="FFFFFF"/>
    </w:rPr>
  </w:style>
  <w:style w:type="character" w:customStyle="1" w:styleId="90">
    <w:name w:val="Колонтитул + 9"/>
    <w:aliases w:val="5 pt1"/>
    <w:rsid w:val="000A6511"/>
    <w:rPr>
      <w:rFonts w:ascii="Times New Roman" w:hAnsi="Times New Roman" w:cs="Times New Roman"/>
      <w:sz w:val="19"/>
      <w:szCs w:val="19"/>
      <w:shd w:val="clear" w:color="auto" w:fill="FFFFFF"/>
    </w:rPr>
  </w:style>
  <w:style w:type="paragraph" w:customStyle="1" w:styleId="afff2">
    <w:name w:val="Колонтитул"/>
    <w:basedOn w:val="a0"/>
    <w:link w:val="afff1"/>
    <w:rsid w:val="000A6511"/>
    <w:pPr>
      <w:shd w:val="clear" w:color="auto" w:fill="FFFFFF"/>
      <w:suppressAutoHyphens w:val="0"/>
    </w:pPr>
    <w:rPr>
      <w:sz w:val="20"/>
      <w:szCs w:val="20"/>
      <w:lang w:eastAsia="ru-RU"/>
    </w:rPr>
  </w:style>
  <w:style w:type="paragraph" w:styleId="afff3">
    <w:name w:val="No Spacing"/>
    <w:uiPriority w:val="1"/>
    <w:qFormat/>
    <w:rsid w:val="00CD7C25"/>
    <w:pPr>
      <w:widowControl w:val="0"/>
      <w:autoSpaceDE w:val="0"/>
      <w:autoSpaceDN w:val="0"/>
      <w:adjustRightInd w:val="0"/>
    </w:pPr>
  </w:style>
  <w:style w:type="paragraph" w:customStyle="1" w:styleId="44">
    <w:name w:val="Без интервала4"/>
    <w:uiPriority w:val="99"/>
    <w:rsid w:val="00CD7C25"/>
    <w:rPr>
      <w:rFonts w:ascii="Calibri" w:hAnsi="Calibri"/>
      <w:sz w:val="22"/>
      <w:szCs w:val="22"/>
      <w:lang w:eastAsia="en-US"/>
    </w:rPr>
  </w:style>
  <w:style w:type="character" w:customStyle="1" w:styleId="FontStyle12">
    <w:name w:val="Font Style12"/>
    <w:rsid w:val="00CD7C25"/>
    <w:rPr>
      <w:rFonts w:ascii="Times New Roman" w:hAnsi="Times New Roman"/>
      <w:b/>
      <w:spacing w:val="10"/>
      <w:sz w:val="24"/>
    </w:rPr>
  </w:style>
  <w:style w:type="paragraph" w:customStyle="1" w:styleId="afff4">
    <w:name w:val="Прижатый влево"/>
    <w:basedOn w:val="a0"/>
    <w:next w:val="a0"/>
    <w:uiPriority w:val="99"/>
    <w:rsid w:val="00DD0304"/>
    <w:pPr>
      <w:widowControl w:val="0"/>
      <w:suppressAutoHyphens w:val="0"/>
      <w:autoSpaceDE w:val="0"/>
      <w:autoSpaceDN w:val="0"/>
      <w:adjustRightInd w:val="0"/>
    </w:pPr>
    <w:rPr>
      <w:rFonts w:ascii="Arial" w:eastAsiaTheme="minorEastAsia" w:hAnsi="Arial" w:cs="Arial"/>
      <w:sz w:val="26"/>
      <w:szCs w:val="26"/>
      <w:lang w:eastAsia="ru-RU"/>
    </w:rPr>
  </w:style>
  <w:style w:type="paragraph" w:customStyle="1" w:styleId="ConsPlusCell">
    <w:name w:val="ConsPlusCell"/>
    <w:uiPriority w:val="99"/>
    <w:rsid w:val="009B1A20"/>
    <w:pPr>
      <w:widowControl w:val="0"/>
      <w:autoSpaceDE w:val="0"/>
      <w:autoSpaceDN w:val="0"/>
      <w:adjustRightInd w:val="0"/>
    </w:pPr>
    <w:rPr>
      <w:rFonts w:ascii="Arial" w:hAnsi="Arial" w:cs="Arial"/>
    </w:rPr>
  </w:style>
  <w:style w:type="paragraph" w:customStyle="1" w:styleId="1">
    <w:name w:val="Список маркированный 1"/>
    <w:basedOn w:val="a0"/>
    <w:uiPriority w:val="99"/>
    <w:rsid w:val="001B6E05"/>
    <w:pPr>
      <w:numPr>
        <w:numId w:val="3"/>
      </w:numPr>
      <w:tabs>
        <w:tab w:val="left" w:pos="1276"/>
      </w:tabs>
      <w:jc w:val="both"/>
    </w:pPr>
  </w:style>
  <w:style w:type="character" w:customStyle="1" w:styleId="b-message-headname">
    <w:name w:val="b-message-head__name"/>
    <w:basedOn w:val="a1"/>
    <w:rsid w:val="00A6539F"/>
  </w:style>
  <w:style w:type="character" w:customStyle="1" w:styleId="b-message-heademail">
    <w:name w:val="b-message-head__email"/>
    <w:basedOn w:val="a1"/>
    <w:rsid w:val="00A6539F"/>
  </w:style>
  <w:style w:type="paragraph" w:customStyle="1" w:styleId="afff5">
    <w:name w:val="Таблицы (моноширинный)"/>
    <w:basedOn w:val="a0"/>
    <w:next w:val="a0"/>
    <w:uiPriority w:val="99"/>
    <w:rsid w:val="00863337"/>
    <w:pPr>
      <w:widowControl w:val="0"/>
      <w:suppressAutoHyphens w:val="0"/>
      <w:autoSpaceDE w:val="0"/>
      <w:autoSpaceDN w:val="0"/>
      <w:adjustRightInd w:val="0"/>
    </w:pPr>
    <w:rPr>
      <w:rFonts w:ascii="Courier New" w:hAnsi="Courier New" w:cs="Courier New"/>
      <w:sz w:val="26"/>
      <w:szCs w:val="26"/>
      <w:lang w:eastAsia="ru-RU"/>
    </w:rPr>
  </w:style>
  <w:style w:type="character" w:customStyle="1" w:styleId="afe">
    <w:name w:val="Абзац списка Знак"/>
    <w:aliases w:val="Варианты ответов Знак,Абзац списка11 Знак,Bullet List Знак,FooterText Знак,numbered Знак,Мой стиль! Знак"/>
    <w:link w:val="afd"/>
    <w:uiPriority w:val="34"/>
    <w:locked/>
    <w:rsid w:val="00E53FB7"/>
    <w:rPr>
      <w:rFonts w:ascii="Calibri" w:eastAsia="Calibri" w:hAnsi="Calibri"/>
      <w:sz w:val="22"/>
      <w:szCs w:val="22"/>
      <w:lang w:eastAsia="ar-SA"/>
    </w:rPr>
  </w:style>
  <w:style w:type="paragraph" w:styleId="afff6">
    <w:name w:val="Plain Text"/>
    <w:basedOn w:val="a0"/>
    <w:link w:val="afff7"/>
    <w:uiPriority w:val="99"/>
    <w:unhideWhenUsed/>
    <w:rsid w:val="005852AD"/>
    <w:pPr>
      <w:suppressAutoHyphens w:val="0"/>
    </w:pPr>
    <w:rPr>
      <w:rFonts w:ascii="Consolas" w:eastAsiaTheme="minorHAnsi" w:hAnsi="Consolas" w:cstheme="minorBidi"/>
      <w:sz w:val="21"/>
      <w:szCs w:val="21"/>
      <w:lang w:eastAsia="en-US"/>
    </w:rPr>
  </w:style>
  <w:style w:type="character" w:customStyle="1" w:styleId="afff7">
    <w:name w:val="Текст Знак"/>
    <w:basedOn w:val="a1"/>
    <w:link w:val="afff6"/>
    <w:uiPriority w:val="99"/>
    <w:rsid w:val="005852AD"/>
    <w:rPr>
      <w:rFonts w:ascii="Consolas" w:eastAsiaTheme="minorHAnsi" w:hAnsi="Consolas" w:cstheme="minorBidi"/>
      <w:sz w:val="21"/>
      <w:szCs w:val="21"/>
      <w:lang w:eastAsia="en-US"/>
    </w:rPr>
  </w:style>
  <w:style w:type="paragraph" w:customStyle="1" w:styleId="afff8">
    <w:name w:val="Нормальный (таблица)"/>
    <w:basedOn w:val="a0"/>
    <w:next w:val="a0"/>
    <w:uiPriority w:val="99"/>
    <w:rsid w:val="00743E0C"/>
    <w:pPr>
      <w:widowControl w:val="0"/>
      <w:suppressAutoHyphens w:val="0"/>
      <w:autoSpaceDE w:val="0"/>
      <w:autoSpaceDN w:val="0"/>
      <w:adjustRightInd w:val="0"/>
      <w:jc w:val="both"/>
    </w:pPr>
    <w:rPr>
      <w:rFonts w:ascii="Arial" w:eastAsiaTheme="minorEastAsia" w:hAnsi="Arial" w:cs="Arial"/>
      <w:sz w:val="26"/>
      <w:szCs w:val="26"/>
      <w:lang w:eastAsia="ru-RU"/>
    </w:rPr>
  </w:style>
  <w:style w:type="character" w:customStyle="1" w:styleId="116">
    <w:name w:val="Заголовок 1 Знак1"/>
    <w:aliases w:val="q1 Знак1"/>
    <w:basedOn w:val="a1"/>
    <w:rsid w:val="005F39FD"/>
    <w:rPr>
      <w:rFonts w:asciiTheme="majorHAnsi" w:eastAsiaTheme="majorEastAsia" w:hAnsiTheme="majorHAnsi" w:cstheme="majorBidi"/>
      <w:color w:val="365F91" w:themeColor="accent1" w:themeShade="BF"/>
      <w:sz w:val="32"/>
      <w:szCs w:val="32"/>
      <w:lang w:eastAsia="ar-SA"/>
    </w:rPr>
  </w:style>
  <w:style w:type="table" w:customStyle="1" w:styleId="91">
    <w:name w:val="Сетка таблицы9"/>
    <w:basedOn w:val="a2"/>
    <w:next w:val="af1"/>
    <w:rsid w:val="007B6780"/>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2"/>
    <w:next w:val="af1"/>
    <w:rsid w:val="007B6780"/>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
    <w:name w:val="Нет списка5"/>
    <w:next w:val="a3"/>
    <w:uiPriority w:val="99"/>
    <w:semiHidden/>
    <w:unhideWhenUsed/>
    <w:rsid w:val="00524FA3"/>
  </w:style>
  <w:style w:type="paragraph" w:customStyle="1" w:styleId="2e">
    <w:name w:val="Заголовок2"/>
    <w:basedOn w:val="a0"/>
    <w:next w:val="a6"/>
    <w:uiPriority w:val="99"/>
    <w:rsid w:val="00524FA3"/>
    <w:pPr>
      <w:keepNext/>
      <w:spacing w:before="240" w:after="120"/>
    </w:pPr>
    <w:rPr>
      <w:rFonts w:ascii="Arial" w:eastAsia="Lucida Sans Unicode" w:hAnsi="Arial" w:cs="Tahoma"/>
      <w:sz w:val="28"/>
      <w:szCs w:val="28"/>
    </w:rPr>
  </w:style>
  <w:style w:type="table" w:customStyle="1" w:styleId="100">
    <w:name w:val="Сетка таблицы10"/>
    <w:basedOn w:val="a2"/>
    <w:next w:val="af1"/>
    <w:uiPriority w:val="59"/>
    <w:rsid w:val="00524FA3"/>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 12"/>
    <w:basedOn w:val="a2"/>
    <w:next w:val="19"/>
    <w:rsid w:val="00524FA3"/>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3">
    <w:name w:val="Нет списка13"/>
    <w:next w:val="a3"/>
    <w:uiPriority w:val="99"/>
    <w:semiHidden/>
    <w:unhideWhenUsed/>
    <w:rsid w:val="00524FA3"/>
  </w:style>
  <w:style w:type="table" w:customStyle="1" w:styleId="170">
    <w:name w:val="Сетка таблицы17"/>
    <w:basedOn w:val="a2"/>
    <w:next w:val="af1"/>
    <w:uiPriority w:val="59"/>
    <w:rsid w:val="00524FA3"/>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
    <w:name w:val="Нет списка22"/>
    <w:next w:val="a3"/>
    <w:uiPriority w:val="99"/>
    <w:semiHidden/>
    <w:unhideWhenUsed/>
    <w:rsid w:val="00524FA3"/>
  </w:style>
  <w:style w:type="table" w:customStyle="1" w:styleId="260">
    <w:name w:val="Сетка таблицы26"/>
    <w:basedOn w:val="a2"/>
    <w:next w:val="af1"/>
    <w:uiPriority w:val="59"/>
    <w:rsid w:val="00524FA3"/>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Нет списка112"/>
    <w:next w:val="a3"/>
    <w:uiPriority w:val="99"/>
    <w:semiHidden/>
    <w:unhideWhenUsed/>
    <w:rsid w:val="00524FA3"/>
  </w:style>
  <w:style w:type="table" w:customStyle="1" w:styleId="1160">
    <w:name w:val="Сетка таблицы116"/>
    <w:basedOn w:val="a2"/>
    <w:next w:val="af1"/>
    <w:uiPriority w:val="59"/>
    <w:rsid w:val="00524FA3"/>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2"/>
    <w:next w:val="af1"/>
    <w:uiPriority w:val="3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2"/>
    <w:next w:val="af1"/>
    <w:uiPriority w:val="3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2"/>
    <w:next w:val="af1"/>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Сетка таблицы14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Сетка таблицы113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2"/>
    <w:next w:val="af1"/>
    <w:uiPriority w:val="3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етка таблицы15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Сетка таблицы114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
    <w:name w:val="Нет списка32"/>
    <w:next w:val="a3"/>
    <w:uiPriority w:val="99"/>
    <w:semiHidden/>
    <w:unhideWhenUsed/>
    <w:rsid w:val="00524FA3"/>
  </w:style>
  <w:style w:type="numbering" w:customStyle="1" w:styleId="411">
    <w:name w:val="Нет списка41"/>
    <w:next w:val="a3"/>
    <w:uiPriority w:val="99"/>
    <w:semiHidden/>
    <w:unhideWhenUsed/>
    <w:rsid w:val="00524FA3"/>
  </w:style>
  <w:style w:type="numbering" w:customStyle="1" w:styleId="1211">
    <w:name w:val="Нет списка121"/>
    <w:next w:val="a3"/>
    <w:uiPriority w:val="99"/>
    <w:semiHidden/>
    <w:unhideWhenUsed/>
    <w:rsid w:val="00524FA3"/>
  </w:style>
  <w:style w:type="table" w:customStyle="1" w:styleId="720">
    <w:name w:val="Сетка таблицы72"/>
    <w:basedOn w:val="a2"/>
    <w:next w:val="af1"/>
    <w:uiPriority w:val="59"/>
    <w:rsid w:val="00524FA3"/>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Сетка таблицы 111"/>
    <w:basedOn w:val="a2"/>
    <w:next w:val="19"/>
    <w:rsid w:val="00524FA3"/>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20">
    <w:name w:val="Нет списка1112"/>
    <w:next w:val="a3"/>
    <w:uiPriority w:val="99"/>
    <w:semiHidden/>
    <w:unhideWhenUsed/>
    <w:rsid w:val="00524FA3"/>
  </w:style>
  <w:style w:type="table" w:customStyle="1" w:styleId="161">
    <w:name w:val="Сетка таблицы161"/>
    <w:basedOn w:val="a2"/>
    <w:next w:val="af1"/>
    <w:uiPriority w:val="59"/>
    <w:rsid w:val="00524FA3"/>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1">
    <w:name w:val="Нет списка211"/>
    <w:next w:val="a3"/>
    <w:uiPriority w:val="99"/>
    <w:semiHidden/>
    <w:unhideWhenUsed/>
    <w:rsid w:val="00524FA3"/>
  </w:style>
  <w:style w:type="table" w:customStyle="1" w:styleId="251">
    <w:name w:val="Сетка таблицы251"/>
    <w:basedOn w:val="a2"/>
    <w:next w:val="af1"/>
    <w:uiPriority w:val="59"/>
    <w:rsid w:val="00524FA3"/>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0">
    <w:name w:val="Нет списка11111"/>
    <w:next w:val="a3"/>
    <w:uiPriority w:val="99"/>
    <w:semiHidden/>
    <w:unhideWhenUsed/>
    <w:rsid w:val="00524FA3"/>
  </w:style>
  <w:style w:type="table" w:customStyle="1" w:styleId="1151">
    <w:name w:val="Сетка таблицы1151"/>
    <w:basedOn w:val="a2"/>
    <w:next w:val="af1"/>
    <w:uiPriority w:val="59"/>
    <w:rsid w:val="00524FA3"/>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2"/>
    <w:next w:val="af1"/>
    <w:uiPriority w:val="3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Сетка таблицы12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Сетка таблицы21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Сетка таблицы111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2"/>
    <w:next w:val="af1"/>
    <w:uiPriority w:val="3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1"/>
    <w:basedOn w:val="a2"/>
    <w:next w:val="af1"/>
    <w:uiPriority w:val="3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Сетка таблицы14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Сетка таблицы113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2"/>
    <w:next w:val="af1"/>
    <w:uiPriority w:val="3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етка таблицы24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
    <w:name w:val="Нет списка311"/>
    <w:next w:val="a3"/>
    <w:uiPriority w:val="99"/>
    <w:semiHidden/>
    <w:unhideWhenUsed/>
    <w:rsid w:val="00524FA3"/>
  </w:style>
  <w:style w:type="table" w:customStyle="1" w:styleId="81">
    <w:name w:val="Сетка таблицы81"/>
    <w:basedOn w:val="a2"/>
    <w:next w:val="af1"/>
    <w:uiPriority w:val="59"/>
    <w:rsid w:val="00524FA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2"/>
    <w:next w:val="af1"/>
    <w:uiPriority w:val="59"/>
    <w:rsid w:val="00524FA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
    <w:name w:val="Нет списка6"/>
    <w:next w:val="a3"/>
    <w:uiPriority w:val="99"/>
    <w:semiHidden/>
    <w:unhideWhenUsed/>
    <w:rsid w:val="003A4248"/>
  </w:style>
  <w:style w:type="character" w:customStyle="1" w:styleId="Calibri">
    <w:name w:val="Основной текст + Calibri"/>
    <w:aliases w:val="9 pt"/>
    <w:basedOn w:val="afff0"/>
    <w:rsid w:val="00611B57"/>
    <w:rPr>
      <w:rFonts w:ascii="Calibri" w:eastAsia="Calibri" w:hAnsi="Calibri" w:cs="Calibri" w:hint="default"/>
      <w:b w:val="0"/>
      <w:bCs w:val="0"/>
      <w:i w:val="0"/>
      <w:iCs w:val="0"/>
      <w:smallCaps w:val="0"/>
      <w:strike w:val="0"/>
      <w:dstrike w:val="0"/>
      <w:color w:val="000000"/>
      <w:spacing w:val="0"/>
      <w:w w:val="100"/>
      <w:position w:val="0"/>
      <w:sz w:val="17"/>
      <w:szCs w:val="17"/>
      <w:u w:val="none"/>
      <w:effect w:val="none"/>
      <w:shd w:val="clear" w:color="auto" w:fill="FFFFFF"/>
      <w:lang w:val="ru-RU"/>
    </w:rPr>
  </w:style>
  <w:style w:type="paragraph" w:customStyle="1" w:styleId="msonormal0">
    <w:name w:val="msonormal"/>
    <w:basedOn w:val="a0"/>
    <w:rsid w:val="00300834"/>
    <w:pPr>
      <w:suppressAutoHyphens w:val="0"/>
      <w:spacing w:before="100" w:beforeAutospacing="1" w:after="100" w:afterAutospacing="1"/>
    </w:pPr>
    <w:rPr>
      <w:lang w:eastAsia="ru-RU"/>
    </w:rPr>
  </w:style>
  <w:style w:type="paragraph" w:customStyle="1" w:styleId="--">
    <w:name w:val="-=Основной текс=- для СП"/>
    <w:basedOn w:val="a0"/>
    <w:link w:val="--0"/>
    <w:qFormat/>
    <w:rsid w:val="00B27B9F"/>
    <w:pPr>
      <w:suppressAutoHyphens w:val="0"/>
      <w:ind w:right="34"/>
    </w:pPr>
    <w:rPr>
      <w:kern w:val="28"/>
      <w:lang w:eastAsia="en-US"/>
    </w:rPr>
  </w:style>
  <w:style w:type="character" w:customStyle="1" w:styleId="--0">
    <w:name w:val="-=Основной текс=- для СП Знак"/>
    <w:link w:val="--"/>
    <w:rsid w:val="00B27B9F"/>
    <w:rPr>
      <w:kern w:val="28"/>
      <w:sz w:val="24"/>
      <w:szCs w:val="24"/>
      <w:lang w:eastAsia="en-US"/>
    </w:rPr>
  </w:style>
  <w:style w:type="paragraph" w:customStyle="1" w:styleId="afff9">
    <w:name w:val="Заполнение таблицы"/>
    <w:rsid w:val="00B27B9F"/>
    <w:pPr>
      <w:framePr w:hSpace="180" w:wrap="around" w:vAnchor="text" w:hAnchor="margin" w:xAlign="center" w:y="-67"/>
      <w:widowControl w:val="0"/>
    </w:pPr>
    <w:rPr>
      <w:b/>
      <w:sz w:val="24"/>
      <w:szCs w:val="28"/>
    </w:rPr>
  </w:style>
  <w:style w:type="paragraph" w:customStyle="1" w:styleId="afffa">
    <w:name w:val="Обычный рис.табл."/>
    <w:basedOn w:val="a0"/>
    <w:rsid w:val="00B27B9F"/>
    <w:pPr>
      <w:suppressAutoHyphens w:val="0"/>
      <w:spacing w:line="288" w:lineRule="auto"/>
    </w:pPr>
    <w:rPr>
      <w:sz w:val="22"/>
      <w:szCs w:val="22"/>
      <w:lang w:eastAsia="ru-RU"/>
    </w:rPr>
  </w:style>
  <w:style w:type="paragraph" w:customStyle="1" w:styleId="font5">
    <w:name w:val="font5"/>
    <w:basedOn w:val="a0"/>
    <w:rsid w:val="006E2899"/>
    <w:pPr>
      <w:suppressAutoHyphens w:val="0"/>
      <w:spacing w:before="100" w:beforeAutospacing="1" w:after="100" w:afterAutospacing="1"/>
    </w:pPr>
    <w:rPr>
      <w:b/>
      <w:bCs/>
      <w:sz w:val="20"/>
      <w:szCs w:val="20"/>
      <w:lang w:eastAsia="ru-RU"/>
    </w:rPr>
  </w:style>
  <w:style w:type="paragraph" w:customStyle="1" w:styleId="xl66">
    <w:name w:val="xl66"/>
    <w:basedOn w:val="a0"/>
    <w:rsid w:val="006E289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sz w:val="20"/>
      <w:szCs w:val="20"/>
      <w:lang w:eastAsia="ru-RU"/>
    </w:rPr>
  </w:style>
  <w:style w:type="paragraph" w:customStyle="1" w:styleId="xl67">
    <w:name w:val="xl67"/>
    <w:basedOn w:val="a0"/>
    <w:rsid w:val="006E289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sz w:val="20"/>
      <w:szCs w:val="20"/>
      <w:lang w:eastAsia="ru-RU"/>
    </w:rPr>
  </w:style>
  <w:style w:type="paragraph" w:customStyle="1" w:styleId="xl68">
    <w:name w:val="xl68"/>
    <w:basedOn w:val="a0"/>
    <w:rsid w:val="006E289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sz w:val="20"/>
      <w:szCs w:val="20"/>
      <w:lang w:eastAsia="ru-RU"/>
    </w:rPr>
  </w:style>
  <w:style w:type="paragraph" w:customStyle="1" w:styleId="xl69">
    <w:name w:val="xl69"/>
    <w:basedOn w:val="a0"/>
    <w:rsid w:val="006E289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sz w:val="20"/>
      <w:szCs w:val="20"/>
      <w:lang w:eastAsia="ru-RU"/>
    </w:rPr>
  </w:style>
  <w:style w:type="paragraph" w:customStyle="1" w:styleId="xl70">
    <w:name w:val="xl70"/>
    <w:basedOn w:val="a0"/>
    <w:rsid w:val="006E289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sz w:val="20"/>
      <w:szCs w:val="20"/>
      <w:lang w:eastAsia="ru-RU"/>
    </w:rPr>
  </w:style>
  <w:style w:type="paragraph" w:customStyle="1" w:styleId="xl65">
    <w:name w:val="xl65"/>
    <w:basedOn w:val="a0"/>
    <w:rsid w:val="005A0DFA"/>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styleId="afffb">
    <w:name w:val="Unresolved Mention"/>
    <w:basedOn w:val="a1"/>
    <w:uiPriority w:val="99"/>
    <w:semiHidden/>
    <w:unhideWhenUsed/>
    <w:rsid w:val="007B5CB7"/>
    <w:rPr>
      <w:color w:val="605E5C"/>
      <w:shd w:val="clear" w:color="auto" w:fill="E1DFDD"/>
    </w:rPr>
  </w:style>
  <w:style w:type="paragraph" w:styleId="afffc">
    <w:name w:val="TOC Heading"/>
    <w:basedOn w:val="10"/>
    <w:next w:val="a0"/>
    <w:uiPriority w:val="39"/>
    <w:unhideWhenUsed/>
    <w:qFormat/>
    <w:rsid w:val="00627867"/>
    <w:pPr>
      <w:keepLines/>
      <w:suppressAutoHyphens w:val="0"/>
      <w:spacing w:after="0" w:line="259" w:lineRule="auto"/>
      <w:outlineLvl w:val="9"/>
    </w:pPr>
    <w:rPr>
      <w:rFonts w:asciiTheme="majorHAnsi" w:eastAsiaTheme="majorEastAsia" w:hAnsiTheme="majorHAnsi" w:cstheme="majorBidi"/>
      <w:b w:val="0"/>
      <w:bCs w:val="0"/>
      <w:color w:val="365F91" w:themeColor="accent1" w:themeShade="BF"/>
      <w:kern w:val="0"/>
      <w:lang w:eastAsia="ru-RU"/>
    </w:rPr>
  </w:style>
  <w:style w:type="paragraph" w:customStyle="1" w:styleId="xl63">
    <w:name w:val="xl63"/>
    <w:basedOn w:val="a0"/>
    <w:rsid w:val="00A94E2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sz w:val="20"/>
      <w:szCs w:val="20"/>
      <w:lang w:eastAsia="ru-RU"/>
    </w:rPr>
  </w:style>
  <w:style w:type="paragraph" w:customStyle="1" w:styleId="xl64">
    <w:name w:val="xl64"/>
    <w:basedOn w:val="a0"/>
    <w:rsid w:val="00A94E24"/>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1">
    <w:name w:val="xl71"/>
    <w:basedOn w:val="a0"/>
    <w:rsid w:val="009B3E87"/>
    <w:pPr>
      <w:pBdr>
        <w:left w:val="single" w:sz="8" w:space="0" w:color="auto"/>
        <w:bottom w:val="single" w:sz="8" w:space="0" w:color="auto"/>
        <w:right w:val="single" w:sz="8" w:space="0" w:color="auto"/>
      </w:pBdr>
      <w:suppressAutoHyphens w:val="0"/>
      <w:spacing w:before="100" w:beforeAutospacing="1" w:after="100" w:afterAutospacing="1"/>
      <w:jc w:val="center"/>
      <w:textAlignment w:val="center"/>
    </w:pPr>
    <w:rPr>
      <w:color w:val="000000"/>
      <w:sz w:val="20"/>
      <w:szCs w:val="20"/>
      <w:lang w:eastAsia="ru-RU"/>
    </w:rPr>
  </w:style>
  <w:style w:type="paragraph" w:customStyle="1" w:styleId="xl72">
    <w:name w:val="xl72"/>
    <w:basedOn w:val="a0"/>
    <w:rsid w:val="009B3E87"/>
    <w:pPr>
      <w:pBdr>
        <w:bottom w:val="single" w:sz="8" w:space="0" w:color="auto"/>
        <w:right w:val="single" w:sz="8" w:space="0" w:color="auto"/>
      </w:pBdr>
      <w:suppressAutoHyphens w:val="0"/>
      <w:spacing w:before="100" w:beforeAutospacing="1" w:after="100" w:afterAutospacing="1"/>
      <w:jc w:val="center"/>
      <w:textAlignment w:val="center"/>
    </w:pPr>
    <w:rPr>
      <w:color w:val="000000"/>
      <w:sz w:val="20"/>
      <w:szCs w:val="20"/>
      <w:lang w:eastAsia="ru-RU"/>
    </w:rPr>
  </w:style>
  <w:style w:type="paragraph" w:customStyle="1" w:styleId="xl73">
    <w:name w:val="xl73"/>
    <w:basedOn w:val="a0"/>
    <w:rsid w:val="009B3E87"/>
    <w:pPr>
      <w:pBdr>
        <w:top w:val="single" w:sz="8" w:space="0" w:color="auto"/>
        <w:bottom w:val="single" w:sz="8" w:space="0" w:color="auto"/>
      </w:pBdr>
      <w:suppressAutoHyphens w:val="0"/>
      <w:spacing w:before="100" w:beforeAutospacing="1" w:after="100" w:afterAutospacing="1"/>
      <w:jc w:val="center"/>
      <w:textAlignment w:val="center"/>
    </w:pPr>
    <w:rPr>
      <w:b/>
      <w:bCs/>
      <w:color w:val="000000"/>
      <w:sz w:val="20"/>
      <w:szCs w:val="20"/>
      <w:lang w:eastAsia="ru-RU"/>
    </w:rPr>
  </w:style>
  <w:style w:type="paragraph" w:customStyle="1" w:styleId="xl74">
    <w:name w:val="xl74"/>
    <w:basedOn w:val="a0"/>
    <w:rsid w:val="009B3E87"/>
    <w:pPr>
      <w:pBdr>
        <w:top w:val="single" w:sz="8" w:space="0" w:color="auto"/>
        <w:left w:val="single" w:sz="8" w:space="0" w:color="auto"/>
        <w:bottom w:val="single" w:sz="8" w:space="0" w:color="auto"/>
      </w:pBdr>
      <w:suppressAutoHyphens w:val="0"/>
      <w:spacing w:before="100" w:beforeAutospacing="1" w:after="100" w:afterAutospacing="1"/>
      <w:jc w:val="center"/>
      <w:textAlignment w:val="center"/>
    </w:pPr>
    <w:rPr>
      <w:b/>
      <w:bCs/>
      <w:color w:val="000000"/>
      <w:sz w:val="20"/>
      <w:szCs w:val="20"/>
      <w:lang w:eastAsia="ru-RU"/>
    </w:rPr>
  </w:style>
  <w:style w:type="paragraph" w:customStyle="1" w:styleId="xl75">
    <w:name w:val="xl75"/>
    <w:basedOn w:val="a0"/>
    <w:rsid w:val="009B3E87"/>
    <w:pPr>
      <w:pBdr>
        <w:top w:val="single" w:sz="8" w:space="0" w:color="auto"/>
        <w:bottom w:val="single" w:sz="8" w:space="0" w:color="auto"/>
        <w:right w:val="single" w:sz="8" w:space="0" w:color="auto"/>
      </w:pBdr>
      <w:suppressAutoHyphens w:val="0"/>
      <w:spacing w:before="100" w:beforeAutospacing="1" w:after="100" w:afterAutospacing="1"/>
      <w:jc w:val="center"/>
      <w:textAlignment w:val="center"/>
    </w:pPr>
    <w:rPr>
      <w:b/>
      <w:bCs/>
      <w:color w:val="000000"/>
      <w:sz w:val="20"/>
      <w:szCs w:val="20"/>
      <w:lang w:eastAsia="ru-RU"/>
    </w:rPr>
  </w:style>
  <w:style w:type="paragraph" w:customStyle="1" w:styleId="xl76">
    <w:name w:val="xl76"/>
    <w:basedOn w:val="a0"/>
    <w:rsid w:val="009B3E87"/>
    <w:pPr>
      <w:suppressAutoHyphens w:val="0"/>
      <w:spacing w:before="100" w:beforeAutospacing="1" w:after="100" w:afterAutospacing="1"/>
      <w:jc w:val="center"/>
      <w:textAlignment w:val="center"/>
    </w:pPr>
    <w:rPr>
      <w:lang w:eastAsia="ru-RU"/>
    </w:rPr>
  </w:style>
  <w:style w:type="paragraph" w:customStyle="1" w:styleId="xl77">
    <w:name w:val="xl77"/>
    <w:basedOn w:val="a0"/>
    <w:rsid w:val="009B3E87"/>
    <w:pPr>
      <w:pBdr>
        <w:bottom w:val="single" w:sz="4" w:space="0" w:color="auto"/>
      </w:pBdr>
      <w:suppressAutoHyphens w:val="0"/>
      <w:spacing w:before="100" w:beforeAutospacing="1" w:after="100" w:afterAutospacing="1"/>
      <w:jc w:val="center"/>
      <w:textAlignment w:val="center"/>
    </w:pPr>
    <w:rPr>
      <w:lang w:eastAsia="ru-RU"/>
    </w:rPr>
  </w:style>
  <w:style w:type="paragraph" w:customStyle="1" w:styleId="afffd">
    <w:name w:val="Текст отчета"/>
    <w:basedOn w:val="a0"/>
    <w:link w:val="Char"/>
    <w:qFormat/>
    <w:rsid w:val="00C51A19"/>
    <w:pPr>
      <w:suppressAutoHyphens w:val="0"/>
      <w:spacing w:before="40"/>
      <w:ind w:firstLine="709"/>
      <w:jc w:val="both"/>
    </w:pPr>
    <w:rPr>
      <w:lang w:val="x-none" w:eastAsia="x-none"/>
    </w:rPr>
  </w:style>
  <w:style w:type="character" w:customStyle="1" w:styleId="Char">
    <w:name w:val="Текст отчета Char"/>
    <w:link w:val="afffd"/>
    <w:rsid w:val="00C51A19"/>
    <w:rPr>
      <w:sz w:val="24"/>
      <w:szCs w:val="24"/>
      <w:lang w:val="x-none" w:eastAsia="x-none"/>
    </w:rPr>
  </w:style>
  <w:style w:type="paragraph" w:styleId="afffe">
    <w:name w:val="caption"/>
    <w:basedOn w:val="a0"/>
    <w:next w:val="a0"/>
    <w:uiPriority w:val="35"/>
    <w:unhideWhenUsed/>
    <w:qFormat/>
    <w:rsid w:val="005839D8"/>
    <w:pPr>
      <w:suppressAutoHyphens w:val="0"/>
    </w:pPr>
    <w:rPr>
      <w:rFonts w:eastAsia="SimSun"/>
      <w:b/>
      <w:bCs/>
      <w:sz w:val="20"/>
      <w:szCs w:val="20"/>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755675">
      <w:bodyDiv w:val="1"/>
      <w:marLeft w:val="0"/>
      <w:marRight w:val="0"/>
      <w:marTop w:val="0"/>
      <w:marBottom w:val="0"/>
      <w:divBdr>
        <w:top w:val="none" w:sz="0" w:space="0" w:color="auto"/>
        <w:left w:val="none" w:sz="0" w:space="0" w:color="auto"/>
        <w:bottom w:val="none" w:sz="0" w:space="0" w:color="auto"/>
        <w:right w:val="none" w:sz="0" w:space="0" w:color="auto"/>
      </w:divBdr>
    </w:div>
    <w:div w:id="18513858">
      <w:bodyDiv w:val="1"/>
      <w:marLeft w:val="0"/>
      <w:marRight w:val="0"/>
      <w:marTop w:val="0"/>
      <w:marBottom w:val="0"/>
      <w:divBdr>
        <w:top w:val="none" w:sz="0" w:space="0" w:color="auto"/>
        <w:left w:val="none" w:sz="0" w:space="0" w:color="auto"/>
        <w:bottom w:val="none" w:sz="0" w:space="0" w:color="auto"/>
        <w:right w:val="none" w:sz="0" w:space="0" w:color="auto"/>
      </w:divBdr>
    </w:div>
    <w:div w:id="23604494">
      <w:bodyDiv w:val="1"/>
      <w:marLeft w:val="0"/>
      <w:marRight w:val="0"/>
      <w:marTop w:val="0"/>
      <w:marBottom w:val="0"/>
      <w:divBdr>
        <w:top w:val="none" w:sz="0" w:space="0" w:color="auto"/>
        <w:left w:val="none" w:sz="0" w:space="0" w:color="auto"/>
        <w:bottom w:val="none" w:sz="0" w:space="0" w:color="auto"/>
        <w:right w:val="none" w:sz="0" w:space="0" w:color="auto"/>
      </w:divBdr>
    </w:div>
    <w:div w:id="57439828">
      <w:bodyDiv w:val="1"/>
      <w:marLeft w:val="0"/>
      <w:marRight w:val="0"/>
      <w:marTop w:val="0"/>
      <w:marBottom w:val="0"/>
      <w:divBdr>
        <w:top w:val="none" w:sz="0" w:space="0" w:color="auto"/>
        <w:left w:val="none" w:sz="0" w:space="0" w:color="auto"/>
        <w:bottom w:val="none" w:sz="0" w:space="0" w:color="auto"/>
        <w:right w:val="none" w:sz="0" w:space="0" w:color="auto"/>
      </w:divBdr>
    </w:div>
    <w:div w:id="89662798">
      <w:bodyDiv w:val="1"/>
      <w:marLeft w:val="0"/>
      <w:marRight w:val="0"/>
      <w:marTop w:val="0"/>
      <w:marBottom w:val="0"/>
      <w:divBdr>
        <w:top w:val="none" w:sz="0" w:space="0" w:color="auto"/>
        <w:left w:val="none" w:sz="0" w:space="0" w:color="auto"/>
        <w:bottom w:val="none" w:sz="0" w:space="0" w:color="auto"/>
        <w:right w:val="none" w:sz="0" w:space="0" w:color="auto"/>
      </w:divBdr>
    </w:div>
    <w:div w:id="91822286">
      <w:bodyDiv w:val="1"/>
      <w:marLeft w:val="0"/>
      <w:marRight w:val="0"/>
      <w:marTop w:val="0"/>
      <w:marBottom w:val="0"/>
      <w:divBdr>
        <w:top w:val="none" w:sz="0" w:space="0" w:color="auto"/>
        <w:left w:val="none" w:sz="0" w:space="0" w:color="auto"/>
        <w:bottom w:val="none" w:sz="0" w:space="0" w:color="auto"/>
        <w:right w:val="none" w:sz="0" w:space="0" w:color="auto"/>
      </w:divBdr>
    </w:div>
    <w:div w:id="118113706">
      <w:bodyDiv w:val="1"/>
      <w:marLeft w:val="0"/>
      <w:marRight w:val="0"/>
      <w:marTop w:val="0"/>
      <w:marBottom w:val="0"/>
      <w:divBdr>
        <w:top w:val="none" w:sz="0" w:space="0" w:color="auto"/>
        <w:left w:val="none" w:sz="0" w:space="0" w:color="auto"/>
        <w:bottom w:val="none" w:sz="0" w:space="0" w:color="auto"/>
        <w:right w:val="none" w:sz="0" w:space="0" w:color="auto"/>
      </w:divBdr>
    </w:div>
    <w:div w:id="142436071">
      <w:bodyDiv w:val="1"/>
      <w:marLeft w:val="0"/>
      <w:marRight w:val="0"/>
      <w:marTop w:val="0"/>
      <w:marBottom w:val="0"/>
      <w:divBdr>
        <w:top w:val="none" w:sz="0" w:space="0" w:color="auto"/>
        <w:left w:val="none" w:sz="0" w:space="0" w:color="auto"/>
        <w:bottom w:val="none" w:sz="0" w:space="0" w:color="auto"/>
        <w:right w:val="none" w:sz="0" w:space="0" w:color="auto"/>
      </w:divBdr>
    </w:div>
    <w:div w:id="169881105">
      <w:bodyDiv w:val="1"/>
      <w:marLeft w:val="0"/>
      <w:marRight w:val="0"/>
      <w:marTop w:val="0"/>
      <w:marBottom w:val="0"/>
      <w:divBdr>
        <w:top w:val="none" w:sz="0" w:space="0" w:color="auto"/>
        <w:left w:val="none" w:sz="0" w:space="0" w:color="auto"/>
        <w:bottom w:val="none" w:sz="0" w:space="0" w:color="auto"/>
        <w:right w:val="none" w:sz="0" w:space="0" w:color="auto"/>
      </w:divBdr>
    </w:div>
    <w:div w:id="171653339">
      <w:bodyDiv w:val="1"/>
      <w:marLeft w:val="0"/>
      <w:marRight w:val="0"/>
      <w:marTop w:val="0"/>
      <w:marBottom w:val="0"/>
      <w:divBdr>
        <w:top w:val="none" w:sz="0" w:space="0" w:color="auto"/>
        <w:left w:val="none" w:sz="0" w:space="0" w:color="auto"/>
        <w:bottom w:val="none" w:sz="0" w:space="0" w:color="auto"/>
        <w:right w:val="none" w:sz="0" w:space="0" w:color="auto"/>
      </w:divBdr>
    </w:div>
    <w:div w:id="175005161">
      <w:bodyDiv w:val="1"/>
      <w:marLeft w:val="0"/>
      <w:marRight w:val="0"/>
      <w:marTop w:val="0"/>
      <w:marBottom w:val="0"/>
      <w:divBdr>
        <w:top w:val="none" w:sz="0" w:space="0" w:color="auto"/>
        <w:left w:val="none" w:sz="0" w:space="0" w:color="auto"/>
        <w:bottom w:val="none" w:sz="0" w:space="0" w:color="auto"/>
        <w:right w:val="none" w:sz="0" w:space="0" w:color="auto"/>
      </w:divBdr>
    </w:div>
    <w:div w:id="181407808">
      <w:bodyDiv w:val="1"/>
      <w:marLeft w:val="0"/>
      <w:marRight w:val="0"/>
      <w:marTop w:val="0"/>
      <w:marBottom w:val="0"/>
      <w:divBdr>
        <w:top w:val="none" w:sz="0" w:space="0" w:color="auto"/>
        <w:left w:val="none" w:sz="0" w:space="0" w:color="auto"/>
        <w:bottom w:val="none" w:sz="0" w:space="0" w:color="auto"/>
        <w:right w:val="none" w:sz="0" w:space="0" w:color="auto"/>
      </w:divBdr>
    </w:div>
    <w:div w:id="183831526">
      <w:bodyDiv w:val="1"/>
      <w:marLeft w:val="0"/>
      <w:marRight w:val="0"/>
      <w:marTop w:val="0"/>
      <w:marBottom w:val="0"/>
      <w:divBdr>
        <w:top w:val="none" w:sz="0" w:space="0" w:color="auto"/>
        <w:left w:val="none" w:sz="0" w:space="0" w:color="auto"/>
        <w:bottom w:val="none" w:sz="0" w:space="0" w:color="auto"/>
        <w:right w:val="none" w:sz="0" w:space="0" w:color="auto"/>
      </w:divBdr>
    </w:div>
    <w:div w:id="196044708">
      <w:bodyDiv w:val="1"/>
      <w:marLeft w:val="0"/>
      <w:marRight w:val="0"/>
      <w:marTop w:val="0"/>
      <w:marBottom w:val="0"/>
      <w:divBdr>
        <w:top w:val="none" w:sz="0" w:space="0" w:color="auto"/>
        <w:left w:val="none" w:sz="0" w:space="0" w:color="auto"/>
        <w:bottom w:val="none" w:sz="0" w:space="0" w:color="auto"/>
        <w:right w:val="none" w:sz="0" w:space="0" w:color="auto"/>
      </w:divBdr>
    </w:div>
    <w:div w:id="210964449">
      <w:bodyDiv w:val="1"/>
      <w:marLeft w:val="0"/>
      <w:marRight w:val="0"/>
      <w:marTop w:val="0"/>
      <w:marBottom w:val="0"/>
      <w:divBdr>
        <w:top w:val="none" w:sz="0" w:space="0" w:color="auto"/>
        <w:left w:val="none" w:sz="0" w:space="0" w:color="auto"/>
        <w:bottom w:val="none" w:sz="0" w:space="0" w:color="auto"/>
        <w:right w:val="none" w:sz="0" w:space="0" w:color="auto"/>
      </w:divBdr>
    </w:div>
    <w:div w:id="213273591">
      <w:bodyDiv w:val="1"/>
      <w:marLeft w:val="0"/>
      <w:marRight w:val="0"/>
      <w:marTop w:val="0"/>
      <w:marBottom w:val="0"/>
      <w:divBdr>
        <w:top w:val="none" w:sz="0" w:space="0" w:color="auto"/>
        <w:left w:val="none" w:sz="0" w:space="0" w:color="auto"/>
        <w:bottom w:val="none" w:sz="0" w:space="0" w:color="auto"/>
        <w:right w:val="none" w:sz="0" w:space="0" w:color="auto"/>
      </w:divBdr>
    </w:div>
    <w:div w:id="218053139">
      <w:bodyDiv w:val="1"/>
      <w:marLeft w:val="0"/>
      <w:marRight w:val="0"/>
      <w:marTop w:val="0"/>
      <w:marBottom w:val="0"/>
      <w:divBdr>
        <w:top w:val="none" w:sz="0" w:space="0" w:color="auto"/>
        <w:left w:val="none" w:sz="0" w:space="0" w:color="auto"/>
        <w:bottom w:val="none" w:sz="0" w:space="0" w:color="auto"/>
        <w:right w:val="none" w:sz="0" w:space="0" w:color="auto"/>
      </w:divBdr>
    </w:div>
    <w:div w:id="223101743">
      <w:bodyDiv w:val="1"/>
      <w:marLeft w:val="0"/>
      <w:marRight w:val="0"/>
      <w:marTop w:val="0"/>
      <w:marBottom w:val="0"/>
      <w:divBdr>
        <w:top w:val="none" w:sz="0" w:space="0" w:color="auto"/>
        <w:left w:val="none" w:sz="0" w:space="0" w:color="auto"/>
        <w:bottom w:val="none" w:sz="0" w:space="0" w:color="auto"/>
        <w:right w:val="none" w:sz="0" w:space="0" w:color="auto"/>
      </w:divBdr>
    </w:div>
    <w:div w:id="227737687">
      <w:bodyDiv w:val="1"/>
      <w:marLeft w:val="0"/>
      <w:marRight w:val="0"/>
      <w:marTop w:val="0"/>
      <w:marBottom w:val="0"/>
      <w:divBdr>
        <w:top w:val="none" w:sz="0" w:space="0" w:color="auto"/>
        <w:left w:val="none" w:sz="0" w:space="0" w:color="auto"/>
        <w:bottom w:val="none" w:sz="0" w:space="0" w:color="auto"/>
        <w:right w:val="none" w:sz="0" w:space="0" w:color="auto"/>
      </w:divBdr>
    </w:div>
    <w:div w:id="237255467">
      <w:bodyDiv w:val="1"/>
      <w:marLeft w:val="0"/>
      <w:marRight w:val="0"/>
      <w:marTop w:val="0"/>
      <w:marBottom w:val="0"/>
      <w:divBdr>
        <w:top w:val="none" w:sz="0" w:space="0" w:color="auto"/>
        <w:left w:val="none" w:sz="0" w:space="0" w:color="auto"/>
        <w:bottom w:val="none" w:sz="0" w:space="0" w:color="auto"/>
        <w:right w:val="none" w:sz="0" w:space="0" w:color="auto"/>
      </w:divBdr>
    </w:div>
    <w:div w:id="241571937">
      <w:bodyDiv w:val="1"/>
      <w:marLeft w:val="0"/>
      <w:marRight w:val="0"/>
      <w:marTop w:val="0"/>
      <w:marBottom w:val="0"/>
      <w:divBdr>
        <w:top w:val="none" w:sz="0" w:space="0" w:color="auto"/>
        <w:left w:val="none" w:sz="0" w:space="0" w:color="auto"/>
        <w:bottom w:val="none" w:sz="0" w:space="0" w:color="auto"/>
        <w:right w:val="none" w:sz="0" w:space="0" w:color="auto"/>
      </w:divBdr>
    </w:div>
    <w:div w:id="262080607">
      <w:bodyDiv w:val="1"/>
      <w:marLeft w:val="0"/>
      <w:marRight w:val="0"/>
      <w:marTop w:val="0"/>
      <w:marBottom w:val="0"/>
      <w:divBdr>
        <w:top w:val="none" w:sz="0" w:space="0" w:color="auto"/>
        <w:left w:val="none" w:sz="0" w:space="0" w:color="auto"/>
        <w:bottom w:val="none" w:sz="0" w:space="0" w:color="auto"/>
        <w:right w:val="none" w:sz="0" w:space="0" w:color="auto"/>
      </w:divBdr>
    </w:div>
    <w:div w:id="266280461">
      <w:bodyDiv w:val="1"/>
      <w:marLeft w:val="0"/>
      <w:marRight w:val="0"/>
      <w:marTop w:val="0"/>
      <w:marBottom w:val="0"/>
      <w:divBdr>
        <w:top w:val="none" w:sz="0" w:space="0" w:color="auto"/>
        <w:left w:val="none" w:sz="0" w:space="0" w:color="auto"/>
        <w:bottom w:val="none" w:sz="0" w:space="0" w:color="auto"/>
        <w:right w:val="none" w:sz="0" w:space="0" w:color="auto"/>
      </w:divBdr>
    </w:div>
    <w:div w:id="268396273">
      <w:bodyDiv w:val="1"/>
      <w:marLeft w:val="0"/>
      <w:marRight w:val="0"/>
      <w:marTop w:val="0"/>
      <w:marBottom w:val="0"/>
      <w:divBdr>
        <w:top w:val="none" w:sz="0" w:space="0" w:color="auto"/>
        <w:left w:val="none" w:sz="0" w:space="0" w:color="auto"/>
        <w:bottom w:val="none" w:sz="0" w:space="0" w:color="auto"/>
        <w:right w:val="none" w:sz="0" w:space="0" w:color="auto"/>
      </w:divBdr>
    </w:div>
    <w:div w:id="284237260">
      <w:bodyDiv w:val="1"/>
      <w:marLeft w:val="0"/>
      <w:marRight w:val="0"/>
      <w:marTop w:val="0"/>
      <w:marBottom w:val="0"/>
      <w:divBdr>
        <w:top w:val="none" w:sz="0" w:space="0" w:color="auto"/>
        <w:left w:val="none" w:sz="0" w:space="0" w:color="auto"/>
        <w:bottom w:val="none" w:sz="0" w:space="0" w:color="auto"/>
        <w:right w:val="none" w:sz="0" w:space="0" w:color="auto"/>
      </w:divBdr>
    </w:div>
    <w:div w:id="284776157">
      <w:bodyDiv w:val="1"/>
      <w:marLeft w:val="0"/>
      <w:marRight w:val="0"/>
      <w:marTop w:val="0"/>
      <w:marBottom w:val="0"/>
      <w:divBdr>
        <w:top w:val="none" w:sz="0" w:space="0" w:color="auto"/>
        <w:left w:val="none" w:sz="0" w:space="0" w:color="auto"/>
        <w:bottom w:val="none" w:sz="0" w:space="0" w:color="auto"/>
        <w:right w:val="none" w:sz="0" w:space="0" w:color="auto"/>
      </w:divBdr>
    </w:div>
    <w:div w:id="303588574">
      <w:bodyDiv w:val="1"/>
      <w:marLeft w:val="0"/>
      <w:marRight w:val="0"/>
      <w:marTop w:val="0"/>
      <w:marBottom w:val="0"/>
      <w:divBdr>
        <w:top w:val="none" w:sz="0" w:space="0" w:color="auto"/>
        <w:left w:val="none" w:sz="0" w:space="0" w:color="auto"/>
        <w:bottom w:val="none" w:sz="0" w:space="0" w:color="auto"/>
        <w:right w:val="none" w:sz="0" w:space="0" w:color="auto"/>
      </w:divBdr>
    </w:div>
    <w:div w:id="304437525">
      <w:bodyDiv w:val="1"/>
      <w:marLeft w:val="0"/>
      <w:marRight w:val="0"/>
      <w:marTop w:val="0"/>
      <w:marBottom w:val="0"/>
      <w:divBdr>
        <w:top w:val="none" w:sz="0" w:space="0" w:color="auto"/>
        <w:left w:val="none" w:sz="0" w:space="0" w:color="auto"/>
        <w:bottom w:val="none" w:sz="0" w:space="0" w:color="auto"/>
        <w:right w:val="none" w:sz="0" w:space="0" w:color="auto"/>
      </w:divBdr>
    </w:div>
    <w:div w:id="320737386">
      <w:bodyDiv w:val="1"/>
      <w:marLeft w:val="0"/>
      <w:marRight w:val="0"/>
      <w:marTop w:val="0"/>
      <w:marBottom w:val="0"/>
      <w:divBdr>
        <w:top w:val="none" w:sz="0" w:space="0" w:color="auto"/>
        <w:left w:val="none" w:sz="0" w:space="0" w:color="auto"/>
        <w:bottom w:val="none" w:sz="0" w:space="0" w:color="auto"/>
        <w:right w:val="none" w:sz="0" w:space="0" w:color="auto"/>
      </w:divBdr>
    </w:div>
    <w:div w:id="323046087">
      <w:bodyDiv w:val="1"/>
      <w:marLeft w:val="0"/>
      <w:marRight w:val="0"/>
      <w:marTop w:val="0"/>
      <w:marBottom w:val="0"/>
      <w:divBdr>
        <w:top w:val="none" w:sz="0" w:space="0" w:color="auto"/>
        <w:left w:val="none" w:sz="0" w:space="0" w:color="auto"/>
        <w:bottom w:val="none" w:sz="0" w:space="0" w:color="auto"/>
        <w:right w:val="none" w:sz="0" w:space="0" w:color="auto"/>
      </w:divBdr>
    </w:div>
    <w:div w:id="328598286">
      <w:bodyDiv w:val="1"/>
      <w:marLeft w:val="0"/>
      <w:marRight w:val="0"/>
      <w:marTop w:val="0"/>
      <w:marBottom w:val="0"/>
      <w:divBdr>
        <w:top w:val="none" w:sz="0" w:space="0" w:color="auto"/>
        <w:left w:val="none" w:sz="0" w:space="0" w:color="auto"/>
        <w:bottom w:val="none" w:sz="0" w:space="0" w:color="auto"/>
        <w:right w:val="none" w:sz="0" w:space="0" w:color="auto"/>
      </w:divBdr>
    </w:div>
    <w:div w:id="330645586">
      <w:bodyDiv w:val="1"/>
      <w:marLeft w:val="0"/>
      <w:marRight w:val="0"/>
      <w:marTop w:val="0"/>
      <w:marBottom w:val="0"/>
      <w:divBdr>
        <w:top w:val="none" w:sz="0" w:space="0" w:color="auto"/>
        <w:left w:val="none" w:sz="0" w:space="0" w:color="auto"/>
        <w:bottom w:val="none" w:sz="0" w:space="0" w:color="auto"/>
        <w:right w:val="none" w:sz="0" w:space="0" w:color="auto"/>
      </w:divBdr>
    </w:div>
    <w:div w:id="330987118">
      <w:bodyDiv w:val="1"/>
      <w:marLeft w:val="0"/>
      <w:marRight w:val="0"/>
      <w:marTop w:val="0"/>
      <w:marBottom w:val="0"/>
      <w:divBdr>
        <w:top w:val="none" w:sz="0" w:space="0" w:color="auto"/>
        <w:left w:val="none" w:sz="0" w:space="0" w:color="auto"/>
        <w:bottom w:val="none" w:sz="0" w:space="0" w:color="auto"/>
        <w:right w:val="none" w:sz="0" w:space="0" w:color="auto"/>
      </w:divBdr>
    </w:div>
    <w:div w:id="335806964">
      <w:bodyDiv w:val="1"/>
      <w:marLeft w:val="0"/>
      <w:marRight w:val="0"/>
      <w:marTop w:val="0"/>
      <w:marBottom w:val="0"/>
      <w:divBdr>
        <w:top w:val="none" w:sz="0" w:space="0" w:color="auto"/>
        <w:left w:val="none" w:sz="0" w:space="0" w:color="auto"/>
        <w:bottom w:val="none" w:sz="0" w:space="0" w:color="auto"/>
        <w:right w:val="none" w:sz="0" w:space="0" w:color="auto"/>
      </w:divBdr>
    </w:div>
    <w:div w:id="340283684">
      <w:bodyDiv w:val="1"/>
      <w:marLeft w:val="0"/>
      <w:marRight w:val="0"/>
      <w:marTop w:val="0"/>
      <w:marBottom w:val="0"/>
      <w:divBdr>
        <w:top w:val="none" w:sz="0" w:space="0" w:color="auto"/>
        <w:left w:val="none" w:sz="0" w:space="0" w:color="auto"/>
        <w:bottom w:val="none" w:sz="0" w:space="0" w:color="auto"/>
        <w:right w:val="none" w:sz="0" w:space="0" w:color="auto"/>
      </w:divBdr>
    </w:div>
    <w:div w:id="357436294">
      <w:bodyDiv w:val="1"/>
      <w:marLeft w:val="0"/>
      <w:marRight w:val="0"/>
      <w:marTop w:val="0"/>
      <w:marBottom w:val="0"/>
      <w:divBdr>
        <w:top w:val="none" w:sz="0" w:space="0" w:color="auto"/>
        <w:left w:val="none" w:sz="0" w:space="0" w:color="auto"/>
        <w:bottom w:val="none" w:sz="0" w:space="0" w:color="auto"/>
        <w:right w:val="none" w:sz="0" w:space="0" w:color="auto"/>
      </w:divBdr>
    </w:div>
    <w:div w:id="367334607">
      <w:bodyDiv w:val="1"/>
      <w:marLeft w:val="0"/>
      <w:marRight w:val="0"/>
      <w:marTop w:val="0"/>
      <w:marBottom w:val="0"/>
      <w:divBdr>
        <w:top w:val="none" w:sz="0" w:space="0" w:color="auto"/>
        <w:left w:val="none" w:sz="0" w:space="0" w:color="auto"/>
        <w:bottom w:val="none" w:sz="0" w:space="0" w:color="auto"/>
        <w:right w:val="none" w:sz="0" w:space="0" w:color="auto"/>
      </w:divBdr>
    </w:div>
    <w:div w:id="369183109">
      <w:bodyDiv w:val="1"/>
      <w:marLeft w:val="0"/>
      <w:marRight w:val="0"/>
      <w:marTop w:val="0"/>
      <w:marBottom w:val="0"/>
      <w:divBdr>
        <w:top w:val="none" w:sz="0" w:space="0" w:color="auto"/>
        <w:left w:val="none" w:sz="0" w:space="0" w:color="auto"/>
        <w:bottom w:val="none" w:sz="0" w:space="0" w:color="auto"/>
        <w:right w:val="none" w:sz="0" w:space="0" w:color="auto"/>
      </w:divBdr>
    </w:div>
    <w:div w:id="370111937">
      <w:bodyDiv w:val="1"/>
      <w:marLeft w:val="0"/>
      <w:marRight w:val="0"/>
      <w:marTop w:val="0"/>
      <w:marBottom w:val="0"/>
      <w:divBdr>
        <w:top w:val="none" w:sz="0" w:space="0" w:color="auto"/>
        <w:left w:val="none" w:sz="0" w:space="0" w:color="auto"/>
        <w:bottom w:val="none" w:sz="0" w:space="0" w:color="auto"/>
        <w:right w:val="none" w:sz="0" w:space="0" w:color="auto"/>
      </w:divBdr>
    </w:div>
    <w:div w:id="399718706">
      <w:bodyDiv w:val="1"/>
      <w:marLeft w:val="0"/>
      <w:marRight w:val="0"/>
      <w:marTop w:val="0"/>
      <w:marBottom w:val="0"/>
      <w:divBdr>
        <w:top w:val="none" w:sz="0" w:space="0" w:color="auto"/>
        <w:left w:val="none" w:sz="0" w:space="0" w:color="auto"/>
        <w:bottom w:val="none" w:sz="0" w:space="0" w:color="auto"/>
        <w:right w:val="none" w:sz="0" w:space="0" w:color="auto"/>
      </w:divBdr>
    </w:div>
    <w:div w:id="404958224">
      <w:bodyDiv w:val="1"/>
      <w:marLeft w:val="0"/>
      <w:marRight w:val="0"/>
      <w:marTop w:val="0"/>
      <w:marBottom w:val="0"/>
      <w:divBdr>
        <w:top w:val="none" w:sz="0" w:space="0" w:color="auto"/>
        <w:left w:val="none" w:sz="0" w:space="0" w:color="auto"/>
        <w:bottom w:val="none" w:sz="0" w:space="0" w:color="auto"/>
        <w:right w:val="none" w:sz="0" w:space="0" w:color="auto"/>
      </w:divBdr>
    </w:div>
    <w:div w:id="414134547">
      <w:bodyDiv w:val="1"/>
      <w:marLeft w:val="0"/>
      <w:marRight w:val="0"/>
      <w:marTop w:val="0"/>
      <w:marBottom w:val="0"/>
      <w:divBdr>
        <w:top w:val="none" w:sz="0" w:space="0" w:color="auto"/>
        <w:left w:val="none" w:sz="0" w:space="0" w:color="auto"/>
        <w:bottom w:val="none" w:sz="0" w:space="0" w:color="auto"/>
        <w:right w:val="none" w:sz="0" w:space="0" w:color="auto"/>
      </w:divBdr>
    </w:div>
    <w:div w:id="415784220">
      <w:bodyDiv w:val="1"/>
      <w:marLeft w:val="0"/>
      <w:marRight w:val="0"/>
      <w:marTop w:val="0"/>
      <w:marBottom w:val="0"/>
      <w:divBdr>
        <w:top w:val="none" w:sz="0" w:space="0" w:color="auto"/>
        <w:left w:val="none" w:sz="0" w:space="0" w:color="auto"/>
        <w:bottom w:val="none" w:sz="0" w:space="0" w:color="auto"/>
        <w:right w:val="none" w:sz="0" w:space="0" w:color="auto"/>
      </w:divBdr>
    </w:div>
    <w:div w:id="416443107">
      <w:bodyDiv w:val="1"/>
      <w:marLeft w:val="0"/>
      <w:marRight w:val="0"/>
      <w:marTop w:val="0"/>
      <w:marBottom w:val="0"/>
      <w:divBdr>
        <w:top w:val="none" w:sz="0" w:space="0" w:color="auto"/>
        <w:left w:val="none" w:sz="0" w:space="0" w:color="auto"/>
        <w:bottom w:val="none" w:sz="0" w:space="0" w:color="auto"/>
        <w:right w:val="none" w:sz="0" w:space="0" w:color="auto"/>
      </w:divBdr>
    </w:div>
    <w:div w:id="463159945">
      <w:bodyDiv w:val="1"/>
      <w:marLeft w:val="0"/>
      <w:marRight w:val="0"/>
      <w:marTop w:val="0"/>
      <w:marBottom w:val="0"/>
      <w:divBdr>
        <w:top w:val="none" w:sz="0" w:space="0" w:color="auto"/>
        <w:left w:val="none" w:sz="0" w:space="0" w:color="auto"/>
        <w:bottom w:val="none" w:sz="0" w:space="0" w:color="auto"/>
        <w:right w:val="none" w:sz="0" w:space="0" w:color="auto"/>
      </w:divBdr>
    </w:div>
    <w:div w:id="485435354">
      <w:bodyDiv w:val="1"/>
      <w:marLeft w:val="0"/>
      <w:marRight w:val="0"/>
      <w:marTop w:val="0"/>
      <w:marBottom w:val="0"/>
      <w:divBdr>
        <w:top w:val="none" w:sz="0" w:space="0" w:color="auto"/>
        <w:left w:val="none" w:sz="0" w:space="0" w:color="auto"/>
        <w:bottom w:val="none" w:sz="0" w:space="0" w:color="auto"/>
        <w:right w:val="none" w:sz="0" w:space="0" w:color="auto"/>
      </w:divBdr>
    </w:div>
    <w:div w:id="491219076">
      <w:bodyDiv w:val="1"/>
      <w:marLeft w:val="0"/>
      <w:marRight w:val="0"/>
      <w:marTop w:val="0"/>
      <w:marBottom w:val="0"/>
      <w:divBdr>
        <w:top w:val="none" w:sz="0" w:space="0" w:color="auto"/>
        <w:left w:val="none" w:sz="0" w:space="0" w:color="auto"/>
        <w:bottom w:val="none" w:sz="0" w:space="0" w:color="auto"/>
        <w:right w:val="none" w:sz="0" w:space="0" w:color="auto"/>
      </w:divBdr>
    </w:div>
    <w:div w:id="491602366">
      <w:bodyDiv w:val="1"/>
      <w:marLeft w:val="0"/>
      <w:marRight w:val="0"/>
      <w:marTop w:val="0"/>
      <w:marBottom w:val="0"/>
      <w:divBdr>
        <w:top w:val="none" w:sz="0" w:space="0" w:color="auto"/>
        <w:left w:val="none" w:sz="0" w:space="0" w:color="auto"/>
        <w:bottom w:val="none" w:sz="0" w:space="0" w:color="auto"/>
        <w:right w:val="none" w:sz="0" w:space="0" w:color="auto"/>
      </w:divBdr>
    </w:div>
    <w:div w:id="499854920">
      <w:bodyDiv w:val="1"/>
      <w:marLeft w:val="0"/>
      <w:marRight w:val="0"/>
      <w:marTop w:val="0"/>
      <w:marBottom w:val="0"/>
      <w:divBdr>
        <w:top w:val="none" w:sz="0" w:space="0" w:color="auto"/>
        <w:left w:val="none" w:sz="0" w:space="0" w:color="auto"/>
        <w:bottom w:val="none" w:sz="0" w:space="0" w:color="auto"/>
        <w:right w:val="none" w:sz="0" w:space="0" w:color="auto"/>
      </w:divBdr>
    </w:div>
    <w:div w:id="501046844">
      <w:bodyDiv w:val="1"/>
      <w:marLeft w:val="0"/>
      <w:marRight w:val="0"/>
      <w:marTop w:val="0"/>
      <w:marBottom w:val="0"/>
      <w:divBdr>
        <w:top w:val="none" w:sz="0" w:space="0" w:color="auto"/>
        <w:left w:val="none" w:sz="0" w:space="0" w:color="auto"/>
        <w:bottom w:val="none" w:sz="0" w:space="0" w:color="auto"/>
        <w:right w:val="none" w:sz="0" w:space="0" w:color="auto"/>
      </w:divBdr>
    </w:div>
    <w:div w:id="505482787">
      <w:bodyDiv w:val="1"/>
      <w:marLeft w:val="0"/>
      <w:marRight w:val="0"/>
      <w:marTop w:val="0"/>
      <w:marBottom w:val="0"/>
      <w:divBdr>
        <w:top w:val="none" w:sz="0" w:space="0" w:color="auto"/>
        <w:left w:val="none" w:sz="0" w:space="0" w:color="auto"/>
        <w:bottom w:val="none" w:sz="0" w:space="0" w:color="auto"/>
        <w:right w:val="none" w:sz="0" w:space="0" w:color="auto"/>
      </w:divBdr>
    </w:div>
    <w:div w:id="521746675">
      <w:bodyDiv w:val="1"/>
      <w:marLeft w:val="0"/>
      <w:marRight w:val="0"/>
      <w:marTop w:val="0"/>
      <w:marBottom w:val="0"/>
      <w:divBdr>
        <w:top w:val="none" w:sz="0" w:space="0" w:color="auto"/>
        <w:left w:val="none" w:sz="0" w:space="0" w:color="auto"/>
        <w:bottom w:val="none" w:sz="0" w:space="0" w:color="auto"/>
        <w:right w:val="none" w:sz="0" w:space="0" w:color="auto"/>
      </w:divBdr>
    </w:div>
    <w:div w:id="524827796">
      <w:bodyDiv w:val="1"/>
      <w:marLeft w:val="0"/>
      <w:marRight w:val="0"/>
      <w:marTop w:val="0"/>
      <w:marBottom w:val="0"/>
      <w:divBdr>
        <w:top w:val="none" w:sz="0" w:space="0" w:color="auto"/>
        <w:left w:val="none" w:sz="0" w:space="0" w:color="auto"/>
        <w:bottom w:val="none" w:sz="0" w:space="0" w:color="auto"/>
        <w:right w:val="none" w:sz="0" w:space="0" w:color="auto"/>
      </w:divBdr>
    </w:div>
    <w:div w:id="533733816">
      <w:bodyDiv w:val="1"/>
      <w:marLeft w:val="0"/>
      <w:marRight w:val="0"/>
      <w:marTop w:val="0"/>
      <w:marBottom w:val="0"/>
      <w:divBdr>
        <w:top w:val="none" w:sz="0" w:space="0" w:color="auto"/>
        <w:left w:val="none" w:sz="0" w:space="0" w:color="auto"/>
        <w:bottom w:val="none" w:sz="0" w:space="0" w:color="auto"/>
        <w:right w:val="none" w:sz="0" w:space="0" w:color="auto"/>
      </w:divBdr>
    </w:div>
    <w:div w:id="540099250">
      <w:bodyDiv w:val="1"/>
      <w:marLeft w:val="0"/>
      <w:marRight w:val="0"/>
      <w:marTop w:val="0"/>
      <w:marBottom w:val="0"/>
      <w:divBdr>
        <w:top w:val="none" w:sz="0" w:space="0" w:color="auto"/>
        <w:left w:val="none" w:sz="0" w:space="0" w:color="auto"/>
        <w:bottom w:val="none" w:sz="0" w:space="0" w:color="auto"/>
        <w:right w:val="none" w:sz="0" w:space="0" w:color="auto"/>
      </w:divBdr>
    </w:div>
    <w:div w:id="541598519">
      <w:bodyDiv w:val="1"/>
      <w:marLeft w:val="0"/>
      <w:marRight w:val="0"/>
      <w:marTop w:val="0"/>
      <w:marBottom w:val="0"/>
      <w:divBdr>
        <w:top w:val="none" w:sz="0" w:space="0" w:color="auto"/>
        <w:left w:val="none" w:sz="0" w:space="0" w:color="auto"/>
        <w:bottom w:val="none" w:sz="0" w:space="0" w:color="auto"/>
        <w:right w:val="none" w:sz="0" w:space="0" w:color="auto"/>
      </w:divBdr>
    </w:div>
    <w:div w:id="548612757">
      <w:bodyDiv w:val="1"/>
      <w:marLeft w:val="0"/>
      <w:marRight w:val="0"/>
      <w:marTop w:val="0"/>
      <w:marBottom w:val="0"/>
      <w:divBdr>
        <w:top w:val="none" w:sz="0" w:space="0" w:color="auto"/>
        <w:left w:val="none" w:sz="0" w:space="0" w:color="auto"/>
        <w:bottom w:val="none" w:sz="0" w:space="0" w:color="auto"/>
        <w:right w:val="none" w:sz="0" w:space="0" w:color="auto"/>
      </w:divBdr>
    </w:div>
    <w:div w:id="576984315">
      <w:bodyDiv w:val="1"/>
      <w:marLeft w:val="0"/>
      <w:marRight w:val="0"/>
      <w:marTop w:val="0"/>
      <w:marBottom w:val="0"/>
      <w:divBdr>
        <w:top w:val="none" w:sz="0" w:space="0" w:color="auto"/>
        <w:left w:val="none" w:sz="0" w:space="0" w:color="auto"/>
        <w:bottom w:val="none" w:sz="0" w:space="0" w:color="auto"/>
        <w:right w:val="none" w:sz="0" w:space="0" w:color="auto"/>
      </w:divBdr>
    </w:div>
    <w:div w:id="579798808">
      <w:bodyDiv w:val="1"/>
      <w:marLeft w:val="0"/>
      <w:marRight w:val="0"/>
      <w:marTop w:val="0"/>
      <w:marBottom w:val="0"/>
      <w:divBdr>
        <w:top w:val="none" w:sz="0" w:space="0" w:color="auto"/>
        <w:left w:val="none" w:sz="0" w:space="0" w:color="auto"/>
        <w:bottom w:val="none" w:sz="0" w:space="0" w:color="auto"/>
        <w:right w:val="none" w:sz="0" w:space="0" w:color="auto"/>
      </w:divBdr>
    </w:div>
    <w:div w:id="582643736">
      <w:bodyDiv w:val="1"/>
      <w:marLeft w:val="0"/>
      <w:marRight w:val="0"/>
      <w:marTop w:val="0"/>
      <w:marBottom w:val="0"/>
      <w:divBdr>
        <w:top w:val="none" w:sz="0" w:space="0" w:color="auto"/>
        <w:left w:val="none" w:sz="0" w:space="0" w:color="auto"/>
        <w:bottom w:val="none" w:sz="0" w:space="0" w:color="auto"/>
        <w:right w:val="none" w:sz="0" w:space="0" w:color="auto"/>
      </w:divBdr>
    </w:div>
    <w:div w:id="583491167">
      <w:bodyDiv w:val="1"/>
      <w:marLeft w:val="0"/>
      <w:marRight w:val="0"/>
      <w:marTop w:val="0"/>
      <w:marBottom w:val="0"/>
      <w:divBdr>
        <w:top w:val="none" w:sz="0" w:space="0" w:color="auto"/>
        <w:left w:val="none" w:sz="0" w:space="0" w:color="auto"/>
        <w:bottom w:val="none" w:sz="0" w:space="0" w:color="auto"/>
        <w:right w:val="none" w:sz="0" w:space="0" w:color="auto"/>
      </w:divBdr>
    </w:div>
    <w:div w:id="587885132">
      <w:bodyDiv w:val="1"/>
      <w:marLeft w:val="0"/>
      <w:marRight w:val="0"/>
      <w:marTop w:val="0"/>
      <w:marBottom w:val="0"/>
      <w:divBdr>
        <w:top w:val="none" w:sz="0" w:space="0" w:color="auto"/>
        <w:left w:val="none" w:sz="0" w:space="0" w:color="auto"/>
        <w:bottom w:val="none" w:sz="0" w:space="0" w:color="auto"/>
        <w:right w:val="none" w:sz="0" w:space="0" w:color="auto"/>
      </w:divBdr>
    </w:div>
    <w:div w:id="612203462">
      <w:bodyDiv w:val="1"/>
      <w:marLeft w:val="0"/>
      <w:marRight w:val="0"/>
      <w:marTop w:val="0"/>
      <w:marBottom w:val="0"/>
      <w:divBdr>
        <w:top w:val="none" w:sz="0" w:space="0" w:color="auto"/>
        <w:left w:val="none" w:sz="0" w:space="0" w:color="auto"/>
        <w:bottom w:val="none" w:sz="0" w:space="0" w:color="auto"/>
        <w:right w:val="none" w:sz="0" w:space="0" w:color="auto"/>
      </w:divBdr>
    </w:div>
    <w:div w:id="636034383">
      <w:bodyDiv w:val="1"/>
      <w:marLeft w:val="0"/>
      <w:marRight w:val="0"/>
      <w:marTop w:val="0"/>
      <w:marBottom w:val="0"/>
      <w:divBdr>
        <w:top w:val="none" w:sz="0" w:space="0" w:color="auto"/>
        <w:left w:val="none" w:sz="0" w:space="0" w:color="auto"/>
        <w:bottom w:val="none" w:sz="0" w:space="0" w:color="auto"/>
        <w:right w:val="none" w:sz="0" w:space="0" w:color="auto"/>
      </w:divBdr>
    </w:div>
    <w:div w:id="644119063">
      <w:bodyDiv w:val="1"/>
      <w:marLeft w:val="0"/>
      <w:marRight w:val="0"/>
      <w:marTop w:val="0"/>
      <w:marBottom w:val="0"/>
      <w:divBdr>
        <w:top w:val="none" w:sz="0" w:space="0" w:color="auto"/>
        <w:left w:val="none" w:sz="0" w:space="0" w:color="auto"/>
        <w:bottom w:val="none" w:sz="0" w:space="0" w:color="auto"/>
        <w:right w:val="none" w:sz="0" w:space="0" w:color="auto"/>
      </w:divBdr>
    </w:div>
    <w:div w:id="649942379">
      <w:bodyDiv w:val="1"/>
      <w:marLeft w:val="0"/>
      <w:marRight w:val="0"/>
      <w:marTop w:val="0"/>
      <w:marBottom w:val="0"/>
      <w:divBdr>
        <w:top w:val="none" w:sz="0" w:space="0" w:color="auto"/>
        <w:left w:val="none" w:sz="0" w:space="0" w:color="auto"/>
        <w:bottom w:val="none" w:sz="0" w:space="0" w:color="auto"/>
        <w:right w:val="none" w:sz="0" w:space="0" w:color="auto"/>
      </w:divBdr>
    </w:div>
    <w:div w:id="700084562">
      <w:bodyDiv w:val="1"/>
      <w:marLeft w:val="0"/>
      <w:marRight w:val="0"/>
      <w:marTop w:val="0"/>
      <w:marBottom w:val="0"/>
      <w:divBdr>
        <w:top w:val="none" w:sz="0" w:space="0" w:color="auto"/>
        <w:left w:val="none" w:sz="0" w:space="0" w:color="auto"/>
        <w:bottom w:val="none" w:sz="0" w:space="0" w:color="auto"/>
        <w:right w:val="none" w:sz="0" w:space="0" w:color="auto"/>
      </w:divBdr>
    </w:div>
    <w:div w:id="712732605">
      <w:bodyDiv w:val="1"/>
      <w:marLeft w:val="0"/>
      <w:marRight w:val="0"/>
      <w:marTop w:val="0"/>
      <w:marBottom w:val="0"/>
      <w:divBdr>
        <w:top w:val="none" w:sz="0" w:space="0" w:color="auto"/>
        <w:left w:val="none" w:sz="0" w:space="0" w:color="auto"/>
        <w:bottom w:val="none" w:sz="0" w:space="0" w:color="auto"/>
        <w:right w:val="none" w:sz="0" w:space="0" w:color="auto"/>
      </w:divBdr>
    </w:div>
    <w:div w:id="733621764">
      <w:bodyDiv w:val="1"/>
      <w:marLeft w:val="0"/>
      <w:marRight w:val="0"/>
      <w:marTop w:val="0"/>
      <w:marBottom w:val="0"/>
      <w:divBdr>
        <w:top w:val="none" w:sz="0" w:space="0" w:color="auto"/>
        <w:left w:val="none" w:sz="0" w:space="0" w:color="auto"/>
        <w:bottom w:val="none" w:sz="0" w:space="0" w:color="auto"/>
        <w:right w:val="none" w:sz="0" w:space="0" w:color="auto"/>
      </w:divBdr>
    </w:div>
    <w:div w:id="735863461">
      <w:bodyDiv w:val="1"/>
      <w:marLeft w:val="0"/>
      <w:marRight w:val="0"/>
      <w:marTop w:val="0"/>
      <w:marBottom w:val="0"/>
      <w:divBdr>
        <w:top w:val="none" w:sz="0" w:space="0" w:color="auto"/>
        <w:left w:val="none" w:sz="0" w:space="0" w:color="auto"/>
        <w:bottom w:val="none" w:sz="0" w:space="0" w:color="auto"/>
        <w:right w:val="none" w:sz="0" w:space="0" w:color="auto"/>
      </w:divBdr>
    </w:div>
    <w:div w:id="766192677">
      <w:bodyDiv w:val="1"/>
      <w:marLeft w:val="0"/>
      <w:marRight w:val="0"/>
      <w:marTop w:val="0"/>
      <w:marBottom w:val="0"/>
      <w:divBdr>
        <w:top w:val="none" w:sz="0" w:space="0" w:color="auto"/>
        <w:left w:val="none" w:sz="0" w:space="0" w:color="auto"/>
        <w:bottom w:val="none" w:sz="0" w:space="0" w:color="auto"/>
        <w:right w:val="none" w:sz="0" w:space="0" w:color="auto"/>
      </w:divBdr>
    </w:div>
    <w:div w:id="786780348">
      <w:bodyDiv w:val="1"/>
      <w:marLeft w:val="0"/>
      <w:marRight w:val="0"/>
      <w:marTop w:val="0"/>
      <w:marBottom w:val="0"/>
      <w:divBdr>
        <w:top w:val="none" w:sz="0" w:space="0" w:color="auto"/>
        <w:left w:val="none" w:sz="0" w:space="0" w:color="auto"/>
        <w:bottom w:val="none" w:sz="0" w:space="0" w:color="auto"/>
        <w:right w:val="none" w:sz="0" w:space="0" w:color="auto"/>
      </w:divBdr>
    </w:div>
    <w:div w:id="795757583">
      <w:bodyDiv w:val="1"/>
      <w:marLeft w:val="0"/>
      <w:marRight w:val="0"/>
      <w:marTop w:val="0"/>
      <w:marBottom w:val="0"/>
      <w:divBdr>
        <w:top w:val="none" w:sz="0" w:space="0" w:color="auto"/>
        <w:left w:val="none" w:sz="0" w:space="0" w:color="auto"/>
        <w:bottom w:val="none" w:sz="0" w:space="0" w:color="auto"/>
        <w:right w:val="none" w:sz="0" w:space="0" w:color="auto"/>
      </w:divBdr>
    </w:div>
    <w:div w:id="799111583">
      <w:bodyDiv w:val="1"/>
      <w:marLeft w:val="0"/>
      <w:marRight w:val="0"/>
      <w:marTop w:val="0"/>
      <w:marBottom w:val="0"/>
      <w:divBdr>
        <w:top w:val="none" w:sz="0" w:space="0" w:color="auto"/>
        <w:left w:val="none" w:sz="0" w:space="0" w:color="auto"/>
        <w:bottom w:val="none" w:sz="0" w:space="0" w:color="auto"/>
        <w:right w:val="none" w:sz="0" w:space="0" w:color="auto"/>
      </w:divBdr>
    </w:div>
    <w:div w:id="827748574">
      <w:bodyDiv w:val="1"/>
      <w:marLeft w:val="0"/>
      <w:marRight w:val="0"/>
      <w:marTop w:val="0"/>
      <w:marBottom w:val="0"/>
      <w:divBdr>
        <w:top w:val="none" w:sz="0" w:space="0" w:color="auto"/>
        <w:left w:val="none" w:sz="0" w:space="0" w:color="auto"/>
        <w:bottom w:val="none" w:sz="0" w:space="0" w:color="auto"/>
        <w:right w:val="none" w:sz="0" w:space="0" w:color="auto"/>
      </w:divBdr>
    </w:div>
    <w:div w:id="847910698">
      <w:bodyDiv w:val="1"/>
      <w:marLeft w:val="0"/>
      <w:marRight w:val="0"/>
      <w:marTop w:val="0"/>
      <w:marBottom w:val="0"/>
      <w:divBdr>
        <w:top w:val="none" w:sz="0" w:space="0" w:color="auto"/>
        <w:left w:val="none" w:sz="0" w:space="0" w:color="auto"/>
        <w:bottom w:val="none" w:sz="0" w:space="0" w:color="auto"/>
        <w:right w:val="none" w:sz="0" w:space="0" w:color="auto"/>
      </w:divBdr>
    </w:div>
    <w:div w:id="857281355">
      <w:bodyDiv w:val="1"/>
      <w:marLeft w:val="0"/>
      <w:marRight w:val="0"/>
      <w:marTop w:val="0"/>
      <w:marBottom w:val="0"/>
      <w:divBdr>
        <w:top w:val="none" w:sz="0" w:space="0" w:color="auto"/>
        <w:left w:val="none" w:sz="0" w:space="0" w:color="auto"/>
        <w:bottom w:val="none" w:sz="0" w:space="0" w:color="auto"/>
        <w:right w:val="none" w:sz="0" w:space="0" w:color="auto"/>
      </w:divBdr>
    </w:div>
    <w:div w:id="862090245">
      <w:bodyDiv w:val="1"/>
      <w:marLeft w:val="0"/>
      <w:marRight w:val="0"/>
      <w:marTop w:val="0"/>
      <w:marBottom w:val="0"/>
      <w:divBdr>
        <w:top w:val="none" w:sz="0" w:space="0" w:color="auto"/>
        <w:left w:val="none" w:sz="0" w:space="0" w:color="auto"/>
        <w:bottom w:val="none" w:sz="0" w:space="0" w:color="auto"/>
        <w:right w:val="none" w:sz="0" w:space="0" w:color="auto"/>
      </w:divBdr>
    </w:div>
    <w:div w:id="862133777">
      <w:bodyDiv w:val="1"/>
      <w:marLeft w:val="0"/>
      <w:marRight w:val="0"/>
      <w:marTop w:val="0"/>
      <w:marBottom w:val="0"/>
      <w:divBdr>
        <w:top w:val="none" w:sz="0" w:space="0" w:color="auto"/>
        <w:left w:val="none" w:sz="0" w:space="0" w:color="auto"/>
        <w:bottom w:val="none" w:sz="0" w:space="0" w:color="auto"/>
        <w:right w:val="none" w:sz="0" w:space="0" w:color="auto"/>
      </w:divBdr>
    </w:div>
    <w:div w:id="864365103">
      <w:bodyDiv w:val="1"/>
      <w:marLeft w:val="0"/>
      <w:marRight w:val="0"/>
      <w:marTop w:val="0"/>
      <w:marBottom w:val="0"/>
      <w:divBdr>
        <w:top w:val="none" w:sz="0" w:space="0" w:color="auto"/>
        <w:left w:val="none" w:sz="0" w:space="0" w:color="auto"/>
        <w:bottom w:val="none" w:sz="0" w:space="0" w:color="auto"/>
        <w:right w:val="none" w:sz="0" w:space="0" w:color="auto"/>
      </w:divBdr>
    </w:div>
    <w:div w:id="870724686">
      <w:bodyDiv w:val="1"/>
      <w:marLeft w:val="0"/>
      <w:marRight w:val="0"/>
      <w:marTop w:val="0"/>
      <w:marBottom w:val="0"/>
      <w:divBdr>
        <w:top w:val="none" w:sz="0" w:space="0" w:color="auto"/>
        <w:left w:val="none" w:sz="0" w:space="0" w:color="auto"/>
        <w:bottom w:val="none" w:sz="0" w:space="0" w:color="auto"/>
        <w:right w:val="none" w:sz="0" w:space="0" w:color="auto"/>
      </w:divBdr>
    </w:div>
    <w:div w:id="873927200">
      <w:bodyDiv w:val="1"/>
      <w:marLeft w:val="0"/>
      <w:marRight w:val="0"/>
      <w:marTop w:val="0"/>
      <w:marBottom w:val="0"/>
      <w:divBdr>
        <w:top w:val="none" w:sz="0" w:space="0" w:color="auto"/>
        <w:left w:val="none" w:sz="0" w:space="0" w:color="auto"/>
        <w:bottom w:val="none" w:sz="0" w:space="0" w:color="auto"/>
        <w:right w:val="none" w:sz="0" w:space="0" w:color="auto"/>
      </w:divBdr>
    </w:div>
    <w:div w:id="879631212">
      <w:bodyDiv w:val="1"/>
      <w:marLeft w:val="0"/>
      <w:marRight w:val="0"/>
      <w:marTop w:val="0"/>
      <w:marBottom w:val="0"/>
      <w:divBdr>
        <w:top w:val="none" w:sz="0" w:space="0" w:color="auto"/>
        <w:left w:val="none" w:sz="0" w:space="0" w:color="auto"/>
        <w:bottom w:val="none" w:sz="0" w:space="0" w:color="auto"/>
        <w:right w:val="none" w:sz="0" w:space="0" w:color="auto"/>
      </w:divBdr>
    </w:div>
    <w:div w:id="883520283">
      <w:bodyDiv w:val="1"/>
      <w:marLeft w:val="0"/>
      <w:marRight w:val="0"/>
      <w:marTop w:val="0"/>
      <w:marBottom w:val="0"/>
      <w:divBdr>
        <w:top w:val="none" w:sz="0" w:space="0" w:color="auto"/>
        <w:left w:val="none" w:sz="0" w:space="0" w:color="auto"/>
        <w:bottom w:val="none" w:sz="0" w:space="0" w:color="auto"/>
        <w:right w:val="none" w:sz="0" w:space="0" w:color="auto"/>
      </w:divBdr>
    </w:div>
    <w:div w:id="910315536">
      <w:bodyDiv w:val="1"/>
      <w:marLeft w:val="0"/>
      <w:marRight w:val="0"/>
      <w:marTop w:val="0"/>
      <w:marBottom w:val="0"/>
      <w:divBdr>
        <w:top w:val="none" w:sz="0" w:space="0" w:color="auto"/>
        <w:left w:val="none" w:sz="0" w:space="0" w:color="auto"/>
        <w:bottom w:val="none" w:sz="0" w:space="0" w:color="auto"/>
        <w:right w:val="none" w:sz="0" w:space="0" w:color="auto"/>
      </w:divBdr>
    </w:div>
    <w:div w:id="911621084">
      <w:bodyDiv w:val="1"/>
      <w:marLeft w:val="0"/>
      <w:marRight w:val="0"/>
      <w:marTop w:val="0"/>
      <w:marBottom w:val="0"/>
      <w:divBdr>
        <w:top w:val="none" w:sz="0" w:space="0" w:color="auto"/>
        <w:left w:val="none" w:sz="0" w:space="0" w:color="auto"/>
        <w:bottom w:val="none" w:sz="0" w:space="0" w:color="auto"/>
        <w:right w:val="none" w:sz="0" w:space="0" w:color="auto"/>
      </w:divBdr>
    </w:div>
    <w:div w:id="916521401">
      <w:bodyDiv w:val="1"/>
      <w:marLeft w:val="0"/>
      <w:marRight w:val="0"/>
      <w:marTop w:val="0"/>
      <w:marBottom w:val="0"/>
      <w:divBdr>
        <w:top w:val="none" w:sz="0" w:space="0" w:color="auto"/>
        <w:left w:val="none" w:sz="0" w:space="0" w:color="auto"/>
        <w:bottom w:val="none" w:sz="0" w:space="0" w:color="auto"/>
        <w:right w:val="none" w:sz="0" w:space="0" w:color="auto"/>
      </w:divBdr>
    </w:div>
    <w:div w:id="933316733">
      <w:bodyDiv w:val="1"/>
      <w:marLeft w:val="0"/>
      <w:marRight w:val="0"/>
      <w:marTop w:val="0"/>
      <w:marBottom w:val="0"/>
      <w:divBdr>
        <w:top w:val="none" w:sz="0" w:space="0" w:color="auto"/>
        <w:left w:val="none" w:sz="0" w:space="0" w:color="auto"/>
        <w:bottom w:val="none" w:sz="0" w:space="0" w:color="auto"/>
        <w:right w:val="none" w:sz="0" w:space="0" w:color="auto"/>
      </w:divBdr>
    </w:div>
    <w:div w:id="939071739">
      <w:bodyDiv w:val="1"/>
      <w:marLeft w:val="0"/>
      <w:marRight w:val="0"/>
      <w:marTop w:val="0"/>
      <w:marBottom w:val="0"/>
      <w:divBdr>
        <w:top w:val="none" w:sz="0" w:space="0" w:color="auto"/>
        <w:left w:val="none" w:sz="0" w:space="0" w:color="auto"/>
        <w:bottom w:val="none" w:sz="0" w:space="0" w:color="auto"/>
        <w:right w:val="none" w:sz="0" w:space="0" w:color="auto"/>
      </w:divBdr>
    </w:div>
    <w:div w:id="949626377">
      <w:bodyDiv w:val="1"/>
      <w:marLeft w:val="0"/>
      <w:marRight w:val="0"/>
      <w:marTop w:val="0"/>
      <w:marBottom w:val="0"/>
      <w:divBdr>
        <w:top w:val="none" w:sz="0" w:space="0" w:color="auto"/>
        <w:left w:val="none" w:sz="0" w:space="0" w:color="auto"/>
        <w:bottom w:val="none" w:sz="0" w:space="0" w:color="auto"/>
        <w:right w:val="none" w:sz="0" w:space="0" w:color="auto"/>
      </w:divBdr>
    </w:div>
    <w:div w:id="954100365">
      <w:bodyDiv w:val="1"/>
      <w:marLeft w:val="0"/>
      <w:marRight w:val="0"/>
      <w:marTop w:val="0"/>
      <w:marBottom w:val="0"/>
      <w:divBdr>
        <w:top w:val="none" w:sz="0" w:space="0" w:color="auto"/>
        <w:left w:val="none" w:sz="0" w:space="0" w:color="auto"/>
        <w:bottom w:val="none" w:sz="0" w:space="0" w:color="auto"/>
        <w:right w:val="none" w:sz="0" w:space="0" w:color="auto"/>
      </w:divBdr>
    </w:div>
    <w:div w:id="997883808">
      <w:bodyDiv w:val="1"/>
      <w:marLeft w:val="0"/>
      <w:marRight w:val="0"/>
      <w:marTop w:val="0"/>
      <w:marBottom w:val="0"/>
      <w:divBdr>
        <w:top w:val="none" w:sz="0" w:space="0" w:color="auto"/>
        <w:left w:val="none" w:sz="0" w:space="0" w:color="auto"/>
        <w:bottom w:val="none" w:sz="0" w:space="0" w:color="auto"/>
        <w:right w:val="none" w:sz="0" w:space="0" w:color="auto"/>
      </w:divBdr>
    </w:div>
    <w:div w:id="1001810183">
      <w:bodyDiv w:val="1"/>
      <w:marLeft w:val="0"/>
      <w:marRight w:val="0"/>
      <w:marTop w:val="0"/>
      <w:marBottom w:val="0"/>
      <w:divBdr>
        <w:top w:val="none" w:sz="0" w:space="0" w:color="auto"/>
        <w:left w:val="none" w:sz="0" w:space="0" w:color="auto"/>
        <w:bottom w:val="none" w:sz="0" w:space="0" w:color="auto"/>
        <w:right w:val="none" w:sz="0" w:space="0" w:color="auto"/>
      </w:divBdr>
    </w:div>
    <w:div w:id="1002243089">
      <w:bodyDiv w:val="1"/>
      <w:marLeft w:val="0"/>
      <w:marRight w:val="0"/>
      <w:marTop w:val="0"/>
      <w:marBottom w:val="0"/>
      <w:divBdr>
        <w:top w:val="none" w:sz="0" w:space="0" w:color="auto"/>
        <w:left w:val="none" w:sz="0" w:space="0" w:color="auto"/>
        <w:bottom w:val="none" w:sz="0" w:space="0" w:color="auto"/>
        <w:right w:val="none" w:sz="0" w:space="0" w:color="auto"/>
      </w:divBdr>
    </w:div>
    <w:div w:id="1006129963">
      <w:bodyDiv w:val="1"/>
      <w:marLeft w:val="0"/>
      <w:marRight w:val="0"/>
      <w:marTop w:val="0"/>
      <w:marBottom w:val="0"/>
      <w:divBdr>
        <w:top w:val="none" w:sz="0" w:space="0" w:color="auto"/>
        <w:left w:val="none" w:sz="0" w:space="0" w:color="auto"/>
        <w:bottom w:val="none" w:sz="0" w:space="0" w:color="auto"/>
        <w:right w:val="none" w:sz="0" w:space="0" w:color="auto"/>
      </w:divBdr>
    </w:div>
    <w:div w:id="1006904585">
      <w:bodyDiv w:val="1"/>
      <w:marLeft w:val="0"/>
      <w:marRight w:val="0"/>
      <w:marTop w:val="0"/>
      <w:marBottom w:val="0"/>
      <w:divBdr>
        <w:top w:val="none" w:sz="0" w:space="0" w:color="auto"/>
        <w:left w:val="none" w:sz="0" w:space="0" w:color="auto"/>
        <w:bottom w:val="none" w:sz="0" w:space="0" w:color="auto"/>
        <w:right w:val="none" w:sz="0" w:space="0" w:color="auto"/>
      </w:divBdr>
    </w:div>
    <w:div w:id="1036542241">
      <w:bodyDiv w:val="1"/>
      <w:marLeft w:val="0"/>
      <w:marRight w:val="0"/>
      <w:marTop w:val="0"/>
      <w:marBottom w:val="0"/>
      <w:divBdr>
        <w:top w:val="none" w:sz="0" w:space="0" w:color="auto"/>
        <w:left w:val="none" w:sz="0" w:space="0" w:color="auto"/>
        <w:bottom w:val="none" w:sz="0" w:space="0" w:color="auto"/>
        <w:right w:val="none" w:sz="0" w:space="0" w:color="auto"/>
      </w:divBdr>
    </w:div>
    <w:div w:id="1042899334">
      <w:bodyDiv w:val="1"/>
      <w:marLeft w:val="0"/>
      <w:marRight w:val="0"/>
      <w:marTop w:val="0"/>
      <w:marBottom w:val="0"/>
      <w:divBdr>
        <w:top w:val="none" w:sz="0" w:space="0" w:color="auto"/>
        <w:left w:val="none" w:sz="0" w:space="0" w:color="auto"/>
        <w:bottom w:val="none" w:sz="0" w:space="0" w:color="auto"/>
        <w:right w:val="none" w:sz="0" w:space="0" w:color="auto"/>
      </w:divBdr>
    </w:div>
    <w:div w:id="1049376262">
      <w:bodyDiv w:val="1"/>
      <w:marLeft w:val="0"/>
      <w:marRight w:val="0"/>
      <w:marTop w:val="0"/>
      <w:marBottom w:val="0"/>
      <w:divBdr>
        <w:top w:val="none" w:sz="0" w:space="0" w:color="auto"/>
        <w:left w:val="none" w:sz="0" w:space="0" w:color="auto"/>
        <w:bottom w:val="none" w:sz="0" w:space="0" w:color="auto"/>
        <w:right w:val="none" w:sz="0" w:space="0" w:color="auto"/>
      </w:divBdr>
    </w:div>
    <w:div w:id="1059859646">
      <w:bodyDiv w:val="1"/>
      <w:marLeft w:val="0"/>
      <w:marRight w:val="0"/>
      <w:marTop w:val="0"/>
      <w:marBottom w:val="0"/>
      <w:divBdr>
        <w:top w:val="none" w:sz="0" w:space="0" w:color="auto"/>
        <w:left w:val="none" w:sz="0" w:space="0" w:color="auto"/>
        <w:bottom w:val="none" w:sz="0" w:space="0" w:color="auto"/>
        <w:right w:val="none" w:sz="0" w:space="0" w:color="auto"/>
      </w:divBdr>
    </w:div>
    <w:div w:id="1069810437">
      <w:bodyDiv w:val="1"/>
      <w:marLeft w:val="0"/>
      <w:marRight w:val="0"/>
      <w:marTop w:val="0"/>
      <w:marBottom w:val="0"/>
      <w:divBdr>
        <w:top w:val="none" w:sz="0" w:space="0" w:color="auto"/>
        <w:left w:val="none" w:sz="0" w:space="0" w:color="auto"/>
        <w:bottom w:val="none" w:sz="0" w:space="0" w:color="auto"/>
        <w:right w:val="none" w:sz="0" w:space="0" w:color="auto"/>
      </w:divBdr>
    </w:div>
    <w:div w:id="1101343502">
      <w:bodyDiv w:val="1"/>
      <w:marLeft w:val="0"/>
      <w:marRight w:val="0"/>
      <w:marTop w:val="0"/>
      <w:marBottom w:val="0"/>
      <w:divBdr>
        <w:top w:val="none" w:sz="0" w:space="0" w:color="auto"/>
        <w:left w:val="none" w:sz="0" w:space="0" w:color="auto"/>
        <w:bottom w:val="none" w:sz="0" w:space="0" w:color="auto"/>
        <w:right w:val="none" w:sz="0" w:space="0" w:color="auto"/>
      </w:divBdr>
    </w:div>
    <w:div w:id="1103497159">
      <w:bodyDiv w:val="1"/>
      <w:marLeft w:val="0"/>
      <w:marRight w:val="0"/>
      <w:marTop w:val="0"/>
      <w:marBottom w:val="0"/>
      <w:divBdr>
        <w:top w:val="none" w:sz="0" w:space="0" w:color="auto"/>
        <w:left w:val="none" w:sz="0" w:space="0" w:color="auto"/>
        <w:bottom w:val="none" w:sz="0" w:space="0" w:color="auto"/>
        <w:right w:val="none" w:sz="0" w:space="0" w:color="auto"/>
      </w:divBdr>
    </w:div>
    <w:div w:id="1128814404">
      <w:bodyDiv w:val="1"/>
      <w:marLeft w:val="0"/>
      <w:marRight w:val="0"/>
      <w:marTop w:val="0"/>
      <w:marBottom w:val="0"/>
      <w:divBdr>
        <w:top w:val="none" w:sz="0" w:space="0" w:color="auto"/>
        <w:left w:val="none" w:sz="0" w:space="0" w:color="auto"/>
        <w:bottom w:val="none" w:sz="0" w:space="0" w:color="auto"/>
        <w:right w:val="none" w:sz="0" w:space="0" w:color="auto"/>
      </w:divBdr>
    </w:div>
    <w:div w:id="1137720746">
      <w:bodyDiv w:val="1"/>
      <w:marLeft w:val="0"/>
      <w:marRight w:val="0"/>
      <w:marTop w:val="0"/>
      <w:marBottom w:val="0"/>
      <w:divBdr>
        <w:top w:val="none" w:sz="0" w:space="0" w:color="auto"/>
        <w:left w:val="none" w:sz="0" w:space="0" w:color="auto"/>
        <w:bottom w:val="none" w:sz="0" w:space="0" w:color="auto"/>
        <w:right w:val="none" w:sz="0" w:space="0" w:color="auto"/>
      </w:divBdr>
    </w:div>
    <w:div w:id="1142045073">
      <w:bodyDiv w:val="1"/>
      <w:marLeft w:val="0"/>
      <w:marRight w:val="0"/>
      <w:marTop w:val="0"/>
      <w:marBottom w:val="0"/>
      <w:divBdr>
        <w:top w:val="none" w:sz="0" w:space="0" w:color="auto"/>
        <w:left w:val="none" w:sz="0" w:space="0" w:color="auto"/>
        <w:bottom w:val="none" w:sz="0" w:space="0" w:color="auto"/>
        <w:right w:val="none" w:sz="0" w:space="0" w:color="auto"/>
      </w:divBdr>
    </w:div>
    <w:div w:id="1143737900">
      <w:bodyDiv w:val="1"/>
      <w:marLeft w:val="0"/>
      <w:marRight w:val="0"/>
      <w:marTop w:val="0"/>
      <w:marBottom w:val="0"/>
      <w:divBdr>
        <w:top w:val="none" w:sz="0" w:space="0" w:color="auto"/>
        <w:left w:val="none" w:sz="0" w:space="0" w:color="auto"/>
        <w:bottom w:val="none" w:sz="0" w:space="0" w:color="auto"/>
        <w:right w:val="none" w:sz="0" w:space="0" w:color="auto"/>
      </w:divBdr>
    </w:div>
    <w:div w:id="1162426983">
      <w:bodyDiv w:val="1"/>
      <w:marLeft w:val="0"/>
      <w:marRight w:val="0"/>
      <w:marTop w:val="0"/>
      <w:marBottom w:val="0"/>
      <w:divBdr>
        <w:top w:val="none" w:sz="0" w:space="0" w:color="auto"/>
        <w:left w:val="none" w:sz="0" w:space="0" w:color="auto"/>
        <w:bottom w:val="none" w:sz="0" w:space="0" w:color="auto"/>
        <w:right w:val="none" w:sz="0" w:space="0" w:color="auto"/>
      </w:divBdr>
      <w:divsChild>
        <w:div w:id="369231604">
          <w:marLeft w:val="0"/>
          <w:marRight w:val="0"/>
          <w:marTop w:val="0"/>
          <w:marBottom w:val="0"/>
          <w:divBdr>
            <w:top w:val="none" w:sz="0" w:space="0" w:color="auto"/>
            <w:left w:val="none" w:sz="0" w:space="0" w:color="auto"/>
            <w:bottom w:val="none" w:sz="0" w:space="0" w:color="auto"/>
            <w:right w:val="none" w:sz="0" w:space="0" w:color="auto"/>
          </w:divBdr>
          <w:divsChild>
            <w:div w:id="1500390516">
              <w:marLeft w:val="0"/>
              <w:marRight w:val="0"/>
              <w:marTop w:val="0"/>
              <w:marBottom w:val="0"/>
              <w:divBdr>
                <w:top w:val="none" w:sz="0" w:space="0" w:color="auto"/>
                <w:left w:val="none" w:sz="0" w:space="0" w:color="auto"/>
                <w:bottom w:val="none" w:sz="0" w:space="0" w:color="auto"/>
                <w:right w:val="none" w:sz="0" w:space="0" w:color="auto"/>
              </w:divBdr>
              <w:divsChild>
                <w:div w:id="2003460862">
                  <w:marLeft w:val="0"/>
                  <w:marRight w:val="0"/>
                  <w:marTop w:val="0"/>
                  <w:marBottom w:val="0"/>
                  <w:divBdr>
                    <w:top w:val="none" w:sz="0" w:space="0" w:color="auto"/>
                    <w:left w:val="none" w:sz="0" w:space="0" w:color="auto"/>
                    <w:bottom w:val="none" w:sz="0" w:space="0" w:color="auto"/>
                    <w:right w:val="none" w:sz="0" w:space="0" w:color="auto"/>
                  </w:divBdr>
                  <w:divsChild>
                    <w:div w:id="48775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4586713">
      <w:bodyDiv w:val="1"/>
      <w:marLeft w:val="0"/>
      <w:marRight w:val="0"/>
      <w:marTop w:val="0"/>
      <w:marBottom w:val="0"/>
      <w:divBdr>
        <w:top w:val="none" w:sz="0" w:space="0" w:color="auto"/>
        <w:left w:val="none" w:sz="0" w:space="0" w:color="auto"/>
        <w:bottom w:val="none" w:sz="0" w:space="0" w:color="auto"/>
        <w:right w:val="none" w:sz="0" w:space="0" w:color="auto"/>
      </w:divBdr>
    </w:div>
    <w:div w:id="1166625192">
      <w:bodyDiv w:val="1"/>
      <w:marLeft w:val="0"/>
      <w:marRight w:val="0"/>
      <w:marTop w:val="0"/>
      <w:marBottom w:val="0"/>
      <w:divBdr>
        <w:top w:val="none" w:sz="0" w:space="0" w:color="auto"/>
        <w:left w:val="none" w:sz="0" w:space="0" w:color="auto"/>
        <w:bottom w:val="none" w:sz="0" w:space="0" w:color="auto"/>
        <w:right w:val="none" w:sz="0" w:space="0" w:color="auto"/>
      </w:divBdr>
    </w:div>
    <w:div w:id="1179807296">
      <w:bodyDiv w:val="1"/>
      <w:marLeft w:val="0"/>
      <w:marRight w:val="0"/>
      <w:marTop w:val="0"/>
      <w:marBottom w:val="0"/>
      <w:divBdr>
        <w:top w:val="none" w:sz="0" w:space="0" w:color="auto"/>
        <w:left w:val="none" w:sz="0" w:space="0" w:color="auto"/>
        <w:bottom w:val="none" w:sz="0" w:space="0" w:color="auto"/>
        <w:right w:val="none" w:sz="0" w:space="0" w:color="auto"/>
      </w:divBdr>
    </w:div>
    <w:div w:id="1184587078">
      <w:bodyDiv w:val="1"/>
      <w:marLeft w:val="0"/>
      <w:marRight w:val="0"/>
      <w:marTop w:val="0"/>
      <w:marBottom w:val="0"/>
      <w:divBdr>
        <w:top w:val="none" w:sz="0" w:space="0" w:color="auto"/>
        <w:left w:val="none" w:sz="0" w:space="0" w:color="auto"/>
        <w:bottom w:val="none" w:sz="0" w:space="0" w:color="auto"/>
        <w:right w:val="none" w:sz="0" w:space="0" w:color="auto"/>
      </w:divBdr>
      <w:divsChild>
        <w:div w:id="1189954046">
          <w:marLeft w:val="0"/>
          <w:marRight w:val="0"/>
          <w:marTop w:val="0"/>
          <w:marBottom w:val="0"/>
          <w:divBdr>
            <w:top w:val="none" w:sz="0" w:space="0" w:color="auto"/>
            <w:left w:val="none" w:sz="0" w:space="0" w:color="auto"/>
            <w:bottom w:val="none" w:sz="0" w:space="0" w:color="auto"/>
            <w:right w:val="none" w:sz="0" w:space="0" w:color="auto"/>
          </w:divBdr>
          <w:divsChild>
            <w:div w:id="1768305135">
              <w:marLeft w:val="0"/>
              <w:marRight w:val="0"/>
              <w:marTop w:val="0"/>
              <w:marBottom w:val="0"/>
              <w:divBdr>
                <w:top w:val="none" w:sz="0" w:space="0" w:color="auto"/>
                <w:left w:val="none" w:sz="0" w:space="0" w:color="auto"/>
                <w:bottom w:val="none" w:sz="0" w:space="0" w:color="auto"/>
                <w:right w:val="none" w:sz="0" w:space="0" w:color="auto"/>
              </w:divBdr>
            </w:div>
          </w:divsChild>
        </w:div>
        <w:div w:id="1455060456">
          <w:marLeft w:val="0"/>
          <w:marRight w:val="0"/>
          <w:marTop w:val="0"/>
          <w:marBottom w:val="0"/>
          <w:divBdr>
            <w:top w:val="none" w:sz="0" w:space="0" w:color="auto"/>
            <w:left w:val="none" w:sz="0" w:space="0" w:color="auto"/>
            <w:bottom w:val="none" w:sz="0" w:space="0" w:color="auto"/>
            <w:right w:val="none" w:sz="0" w:space="0" w:color="auto"/>
          </w:divBdr>
          <w:divsChild>
            <w:div w:id="1445804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645236">
      <w:bodyDiv w:val="1"/>
      <w:marLeft w:val="0"/>
      <w:marRight w:val="0"/>
      <w:marTop w:val="0"/>
      <w:marBottom w:val="0"/>
      <w:divBdr>
        <w:top w:val="none" w:sz="0" w:space="0" w:color="auto"/>
        <w:left w:val="none" w:sz="0" w:space="0" w:color="auto"/>
        <w:bottom w:val="none" w:sz="0" w:space="0" w:color="auto"/>
        <w:right w:val="none" w:sz="0" w:space="0" w:color="auto"/>
      </w:divBdr>
    </w:div>
    <w:div w:id="1188447471">
      <w:bodyDiv w:val="1"/>
      <w:marLeft w:val="0"/>
      <w:marRight w:val="0"/>
      <w:marTop w:val="0"/>
      <w:marBottom w:val="0"/>
      <w:divBdr>
        <w:top w:val="none" w:sz="0" w:space="0" w:color="auto"/>
        <w:left w:val="none" w:sz="0" w:space="0" w:color="auto"/>
        <w:bottom w:val="none" w:sz="0" w:space="0" w:color="auto"/>
        <w:right w:val="none" w:sz="0" w:space="0" w:color="auto"/>
      </w:divBdr>
    </w:div>
    <w:div w:id="1199199255">
      <w:bodyDiv w:val="1"/>
      <w:marLeft w:val="0"/>
      <w:marRight w:val="0"/>
      <w:marTop w:val="0"/>
      <w:marBottom w:val="0"/>
      <w:divBdr>
        <w:top w:val="none" w:sz="0" w:space="0" w:color="auto"/>
        <w:left w:val="none" w:sz="0" w:space="0" w:color="auto"/>
        <w:bottom w:val="none" w:sz="0" w:space="0" w:color="auto"/>
        <w:right w:val="none" w:sz="0" w:space="0" w:color="auto"/>
      </w:divBdr>
    </w:div>
    <w:div w:id="1217819763">
      <w:bodyDiv w:val="1"/>
      <w:marLeft w:val="0"/>
      <w:marRight w:val="0"/>
      <w:marTop w:val="0"/>
      <w:marBottom w:val="0"/>
      <w:divBdr>
        <w:top w:val="none" w:sz="0" w:space="0" w:color="auto"/>
        <w:left w:val="none" w:sz="0" w:space="0" w:color="auto"/>
        <w:bottom w:val="none" w:sz="0" w:space="0" w:color="auto"/>
        <w:right w:val="none" w:sz="0" w:space="0" w:color="auto"/>
      </w:divBdr>
    </w:div>
    <w:div w:id="1241059470">
      <w:bodyDiv w:val="1"/>
      <w:marLeft w:val="0"/>
      <w:marRight w:val="0"/>
      <w:marTop w:val="0"/>
      <w:marBottom w:val="0"/>
      <w:divBdr>
        <w:top w:val="none" w:sz="0" w:space="0" w:color="auto"/>
        <w:left w:val="none" w:sz="0" w:space="0" w:color="auto"/>
        <w:bottom w:val="none" w:sz="0" w:space="0" w:color="auto"/>
        <w:right w:val="none" w:sz="0" w:space="0" w:color="auto"/>
      </w:divBdr>
    </w:div>
    <w:div w:id="1242254196">
      <w:bodyDiv w:val="1"/>
      <w:marLeft w:val="0"/>
      <w:marRight w:val="0"/>
      <w:marTop w:val="0"/>
      <w:marBottom w:val="0"/>
      <w:divBdr>
        <w:top w:val="none" w:sz="0" w:space="0" w:color="auto"/>
        <w:left w:val="none" w:sz="0" w:space="0" w:color="auto"/>
        <w:bottom w:val="none" w:sz="0" w:space="0" w:color="auto"/>
        <w:right w:val="none" w:sz="0" w:space="0" w:color="auto"/>
      </w:divBdr>
    </w:div>
    <w:div w:id="1296445173">
      <w:bodyDiv w:val="1"/>
      <w:marLeft w:val="0"/>
      <w:marRight w:val="0"/>
      <w:marTop w:val="0"/>
      <w:marBottom w:val="0"/>
      <w:divBdr>
        <w:top w:val="none" w:sz="0" w:space="0" w:color="auto"/>
        <w:left w:val="none" w:sz="0" w:space="0" w:color="auto"/>
        <w:bottom w:val="none" w:sz="0" w:space="0" w:color="auto"/>
        <w:right w:val="none" w:sz="0" w:space="0" w:color="auto"/>
      </w:divBdr>
    </w:div>
    <w:div w:id="1296830299">
      <w:bodyDiv w:val="1"/>
      <w:marLeft w:val="0"/>
      <w:marRight w:val="0"/>
      <w:marTop w:val="0"/>
      <w:marBottom w:val="0"/>
      <w:divBdr>
        <w:top w:val="none" w:sz="0" w:space="0" w:color="auto"/>
        <w:left w:val="none" w:sz="0" w:space="0" w:color="auto"/>
        <w:bottom w:val="none" w:sz="0" w:space="0" w:color="auto"/>
        <w:right w:val="none" w:sz="0" w:space="0" w:color="auto"/>
      </w:divBdr>
    </w:div>
    <w:div w:id="1306819425">
      <w:bodyDiv w:val="1"/>
      <w:marLeft w:val="0"/>
      <w:marRight w:val="0"/>
      <w:marTop w:val="0"/>
      <w:marBottom w:val="0"/>
      <w:divBdr>
        <w:top w:val="none" w:sz="0" w:space="0" w:color="auto"/>
        <w:left w:val="none" w:sz="0" w:space="0" w:color="auto"/>
        <w:bottom w:val="none" w:sz="0" w:space="0" w:color="auto"/>
        <w:right w:val="none" w:sz="0" w:space="0" w:color="auto"/>
      </w:divBdr>
    </w:div>
    <w:div w:id="1310748434">
      <w:bodyDiv w:val="1"/>
      <w:marLeft w:val="0"/>
      <w:marRight w:val="0"/>
      <w:marTop w:val="0"/>
      <w:marBottom w:val="0"/>
      <w:divBdr>
        <w:top w:val="none" w:sz="0" w:space="0" w:color="auto"/>
        <w:left w:val="none" w:sz="0" w:space="0" w:color="auto"/>
        <w:bottom w:val="none" w:sz="0" w:space="0" w:color="auto"/>
        <w:right w:val="none" w:sz="0" w:space="0" w:color="auto"/>
      </w:divBdr>
    </w:div>
    <w:div w:id="1311522748">
      <w:bodyDiv w:val="1"/>
      <w:marLeft w:val="0"/>
      <w:marRight w:val="0"/>
      <w:marTop w:val="0"/>
      <w:marBottom w:val="0"/>
      <w:divBdr>
        <w:top w:val="none" w:sz="0" w:space="0" w:color="auto"/>
        <w:left w:val="none" w:sz="0" w:space="0" w:color="auto"/>
        <w:bottom w:val="none" w:sz="0" w:space="0" w:color="auto"/>
        <w:right w:val="none" w:sz="0" w:space="0" w:color="auto"/>
      </w:divBdr>
    </w:div>
    <w:div w:id="1314286790">
      <w:bodyDiv w:val="1"/>
      <w:marLeft w:val="0"/>
      <w:marRight w:val="0"/>
      <w:marTop w:val="0"/>
      <w:marBottom w:val="0"/>
      <w:divBdr>
        <w:top w:val="none" w:sz="0" w:space="0" w:color="auto"/>
        <w:left w:val="none" w:sz="0" w:space="0" w:color="auto"/>
        <w:bottom w:val="none" w:sz="0" w:space="0" w:color="auto"/>
        <w:right w:val="none" w:sz="0" w:space="0" w:color="auto"/>
      </w:divBdr>
    </w:div>
    <w:div w:id="1322583271">
      <w:bodyDiv w:val="1"/>
      <w:marLeft w:val="0"/>
      <w:marRight w:val="0"/>
      <w:marTop w:val="0"/>
      <w:marBottom w:val="0"/>
      <w:divBdr>
        <w:top w:val="none" w:sz="0" w:space="0" w:color="auto"/>
        <w:left w:val="none" w:sz="0" w:space="0" w:color="auto"/>
        <w:bottom w:val="none" w:sz="0" w:space="0" w:color="auto"/>
        <w:right w:val="none" w:sz="0" w:space="0" w:color="auto"/>
      </w:divBdr>
    </w:div>
    <w:div w:id="1324117948">
      <w:bodyDiv w:val="1"/>
      <w:marLeft w:val="0"/>
      <w:marRight w:val="0"/>
      <w:marTop w:val="0"/>
      <w:marBottom w:val="0"/>
      <w:divBdr>
        <w:top w:val="none" w:sz="0" w:space="0" w:color="auto"/>
        <w:left w:val="none" w:sz="0" w:space="0" w:color="auto"/>
        <w:bottom w:val="none" w:sz="0" w:space="0" w:color="auto"/>
        <w:right w:val="none" w:sz="0" w:space="0" w:color="auto"/>
      </w:divBdr>
    </w:div>
    <w:div w:id="1332641650">
      <w:bodyDiv w:val="1"/>
      <w:marLeft w:val="0"/>
      <w:marRight w:val="0"/>
      <w:marTop w:val="0"/>
      <w:marBottom w:val="0"/>
      <w:divBdr>
        <w:top w:val="none" w:sz="0" w:space="0" w:color="auto"/>
        <w:left w:val="none" w:sz="0" w:space="0" w:color="auto"/>
        <w:bottom w:val="none" w:sz="0" w:space="0" w:color="auto"/>
        <w:right w:val="none" w:sz="0" w:space="0" w:color="auto"/>
      </w:divBdr>
    </w:div>
    <w:div w:id="1352486470">
      <w:bodyDiv w:val="1"/>
      <w:marLeft w:val="0"/>
      <w:marRight w:val="0"/>
      <w:marTop w:val="0"/>
      <w:marBottom w:val="0"/>
      <w:divBdr>
        <w:top w:val="none" w:sz="0" w:space="0" w:color="auto"/>
        <w:left w:val="none" w:sz="0" w:space="0" w:color="auto"/>
        <w:bottom w:val="none" w:sz="0" w:space="0" w:color="auto"/>
        <w:right w:val="none" w:sz="0" w:space="0" w:color="auto"/>
      </w:divBdr>
    </w:div>
    <w:div w:id="1355350126">
      <w:bodyDiv w:val="1"/>
      <w:marLeft w:val="0"/>
      <w:marRight w:val="0"/>
      <w:marTop w:val="0"/>
      <w:marBottom w:val="0"/>
      <w:divBdr>
        <w:top w:val="none" w:sz="0" w:space="0" w:color="auto"/>
        <w:left w:val="none" w:sz="0" w:space="0" w:color="auto"/>
        <w:bottom w:val="none" w:sz="0" w:space="0" w:color="auto"/>
        <w:right w:val="none" w:sz="0" w:space="0" w:color="auto"/>
      </w:divBdr>
    </w:div>
    <w:div w:id="1359160849">
      <w:bodyDiv w:val="1"/>
      <w:marLeft w:val="0"/>
      <w:marRight w:val="0"/>
      <w:marTop w:val="0"/>
      <w:marBottom w:val="0"/>
      <w:divBdr>
        <w:top w:val="none" w:sz="0" w:space="0" w:color="auto"/>
        <w:left w:val="none" w:sz="0" w:space="0" w:color="auto"/>
        <w:bottom w:val="none" w:sz="0" w:space="0" w:color="auto"/>
        <w:right w:val="none" w:sz="0" w:space="0" w:color="auto"/>
      </w:divBdr>
    </w:div>
    <w:div w:id="1363942282">
      <w:bodyDiv w:val="1"/>
      <w:marLeft w:val="0"/>
      <w:marRight w:val="0"/>
      <w:marTop w:val="0"/>
      <w:marBottom w:val="0"/>
      <w:divBdr>
        <w:top w:val="none" w:sz="0" w:space="0" w:color="auto"/>
        <w:left w:val="none" w:sz="0" w:space="0" w:color="auto"/>
        <w:bottom w:val="none" w:sz="0" w:space="0" w:color="auto"/>
        <w:right w:val="none" w:sz="0" w:space="0" w:color="auto"/>
      </w:divBdr>
    </w:div>
    <w:div w:id="1373384221">
      <w:bodyDiv w:val="1"/>
      <w:marLeft w:val="0"/>
      <w:marRight w:val="0"/>
      <w:marTop w:val="0"/>
      <w:marBottom w:val="0"/>
      <w:divBdr>
        <w:top w:val="none" w:sz="0" w:space="0" w:color="auto"/>
        <w:left w:val="none" w:sz="0" w:space="0" w:color="auto"/>
        <w:bottom w:val="none" w:sz="0" w:space="0" w:color="auto"/>
        <w:right w:val="none" w:sz="0" w:space="0" w:color="auto"/>
      </w:divBdr>
    </w:div>
    <w:div w:id="1383670321">
      <w:bodyDiv w:val="1"/>
      <w:marLeft w:val="0"/>
      <w:marRight w:val="0"/>
      <w:marTop w:val="0"/>
      <w:marBottom w:val="0"/>
      <w:divBdr>
        <w:top w:val="none" w:sz="0" w:space="0" w:color="auto"/>
        <w:left w:val="none" w:sz="0" w:space="0" w:color="auto"/>
        <w:bottom w:val="none" w:sz="0" w:space="0" w:color="auto"/>
        <w:right w:val="none" w:sz="0" w:space="0" w:color="auto"/>
      </w:divBdr>
    </w:div>
    <w:div w:id="1389037037">
      <w:bodyDiv w:val="1"/>
      <w:marLeft w:val="0"/>
      <w:marRight w:val="0"/>
      <w:marTop w:val="0"/>
      <w:marBottom w:val="0"/>
      <w:divBdr>
        <w:top w:val="none" w:sz="0" w:space="0" w:color="auto"/>
        <w:left w:val="none" w:sz="0" w:space="0" w:color="auto"/>
        <w:bottom w:val="none" w:sz="0" w:space="0" w:color="auto"/>
        <w:right w:val="none" w:sz="0" w:space="0" w:color="auto"/>
      </w:divBdr>
    </w:div>
    <w:div w:id="1401558065">
      <w:bodyDiv w:val="1"/>
      <w:marLeft w:val="0"/>
      <w:marRight w:val="0"/>
      <w:marTop w:val="0"/>
      <w:marBottom w:val="0"/>
      <w:divBdr>
        <w:top w:val="none" w:sz="0" w:space="0" w:color="auto"/>
        <w:left w:val="none" w:sz="0" w:space="0" w:color="auto"/>
        <w:bottom w:val="none" w:sz="0" w:space="0" w:color="auto"/>
        <w:right w:val="none" w:sz="0" w:space="0" w:color="auto"/>
      </w:divBdr>
    </w:div>
    <w:div w:id="1425036266">
      <w:bodyDiv w:val="1"/>
      <w:marLeft w:val="0"/>
      <w:marRight w:val="0"/>
      <w:marTop w:val="0"/>
      <w:marBottom w:val="0"/>
      <w:divBdr>
        <w:top w:val="none" w:sz="0" w:space="0" w:color="auto"/>
        <w:left w:val="none" w:sz="0" w:space="0" w:color="auto"/>
        <w:bottom w:val="none" w:sz="0" w:space="0" w:color="auto"/>
        <w:right w:val="none" w:sz="0" w:space="0" w:color="auto"/>
      </w:divBdr>
    </w:div>
    <w:div w:id="1431001719">
      <w:bodyDiv w:val="1"/>
      <w:marLeft w:val="0"/>
      <w:marRight w:val="0"/>
      <w:marTop w:val="0"/>
      <w:marBottom w:val="0"/>
      <w:divBdr>
        <w:top w:val="none" w:sz="0" w:space="0" w:color="auto"/>
        <w:left w:val="none" w:sz="0" w:space="0" w:color="auto"/>
        <w:bottom w:val="none" w:sz="0" w:space="0" w:color="auto"/>
        <w:right w:val="none" w:sz="0" w:space="0" w:color="auto"/>
      </w:divBdr>
    </w:div>
    <w:div w:id="1435517629">
      <w:bodyDiv w:val="1"/>
      <w:marLeft w:val="0"/>
      <w:marRight w:val="0"/>
      <w:marTop w:val="0"/>
      <w:marBottom w:val="0"/>
      <w:divBdr>
        <w:top w:val="none" w:sz="0" w:space="0" w:color="auto"/>
        <w:left w:val="none" w:sz="0" w:space="0" w:color="auto"/>
        <w:bottom w:val="none" w:sz="0" w:space="0" w:color="auto"/>
        <w:right w:val="none" w:sz="0" w:space="0" w:color="auto"/>
      </w:divBdr>
    </w:div>
    <w:div w:id="1440224746">
      <w:bodyDiv w:val="1"/>
      <w:marLeft w:val="0"/>
      <w:marRight w:val="0"/>
      <w:marTop w:val="0"/>
      <w:marBottom w:val="0"/>
      <w:divBdr>
        <w:top w:val="none" w:sz="0" w:space="0" w:color="auto"/>
        <w:left w:val="none" w:sz="0" w:space="0" w:color="auto"/>
        <w:bottom w:val="none" w:sz="0" w:space="0" w:color="auto"/>
        <w:right w:val="none" w:sz="0" w:space="0" w:color="auto"/>
      </w:divBdr>
      <w:divsChild>
        <w:div w:id="136264212">
          <w:marLeft w:val="0"/>
          <w:marRight w:val="0"/>
          <w:marTop w:val="0"/>
          <w:marBottom w:val="0"/>
          <w:divBdr>
            <w:top w:val="none" w:sz="0" w:space="0" w:color="auto"/>
            <w:left w:val="none" w:sz="0" w:space="0" w:color="auto"/>
            <w:bottom w:val="none" w:sz="0" w:space="0" w:color="auto"/>
            <w:right w:val="none" w:sz="0" w:space="0" w:color="auto"/>
          </w:divBdr>
          <w:divsChild>
            <w:div w:id="1737434819">
              <w:marLeft w:val="0"/>
              <w:marRight w:val="0"/>
              <w:marTop w:val="0"/>
              <w:marBottom w:val="0"/>
              <w:divBdr>
                <w:top w:val="none" w:sz="0" w:space="0" w:color="auto"/>
                <w:left w:val="none" w:sz="0" w:space="0" w:color="auto"/>
                <w:bottom w:val="none" w:sz="0" w:space="0" w:color="auto"/>
                <w:right w:val="none" w:sz="0" w:space="0" w:color="auto"/>
              </w:divBdr>
              <w:divsChild>
                <w:div w:id="1744991406">
                  <w:marLeft w:val="0"/>
                  <w:marRight w:val="0"/>
                  <w:marTop w:val="0"/>
                  <w:marBottom w:val="0"/>
                  <w:divBdr>
                    <w:top w:val="none" w:sz="0" w:space="0" w:color="auto"/>
                    <w:left w:val="none" w:sz="0" w:space="0" w:color="auto"/>
                    <w:bottom w:val="none" w:sz="0" w:space="0" w:color="auto"/>
                    <w:right w:val="none" w:sz="0" w:space="0" w:color="auto"/>
                  </w:divBdr>
                  <w:divsChild>
                    <w:div w:id="1702052945">
                      <w:marLeft w:val="0"/>
                      <w:marRight w:val="0"/>
                      <w:marTop w:val="0"/>
                      <w:marBottom w:val="0"/>
                      <w:divBdr>
                        <w:top w:val="none" w:sz="0" w:space="0" w:color="auto"/>
                        <w:left w:val="none" w:sz="0" w:space="0" w:color="auto"/>
                        <w:bottom w:val="none" w:sz="0" w:space="0" w:color="auto"/>
                        <w:right w:val="none" w:sz="0" w:space="0" w:color="auto"/>
                      </w:divBdr>
                      <w:divsChild>
                        <w:div w:id="1626499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2721929">
      <w:bodyDiv w:val="1"/>
      <w:marLeft w:val="0"/>
      <w:marRight w:val="0"/>
      <w:marTop w:val="0"/>
      <w:marBottom w:val="0"/>
      <w:divBdr>
        <w:top w:val="none" w:sz="0" w:space="0" w:color="auto"/>
        <w:left w:val="none" w:sz="0" w:space="0" w:color="auto"/>
        <w:bottom w:val="none" w:sz="0" w:space="0" w:color="auto"/>
        <w:right w:val="none" w:sz="0" w:space="0" w:color="auto"/>
      </w:divBdr>
    </w:div>
    <w:div w:id="1467696786">
      <w:bodyDiv w:val="1"/>
      <w:marLeft w:val="0"/>
      <w:marRight w:val="0"/>
      <w:marTop w:val="0"/>
      <w:marBottom w:val="0"/>
      <w:divBdr>
        <w:top w:val="none" w:sz="0" w:space="0" w:color="auto"/>
        <w:left w:val="none" w:sz="0" w:space="0" w:color="auto"/>
        <w:bottom w:val="none" w:sz="0" w:space="0" w:color="auto"/>
        <w:right w:val="none" w:sz="0" w:space="0" w:color="auto"/>
      </w:divBdr>
    </w:div>
    <w:div w:id="1533493083">
      <w:bodyDiv w:val="1"/>
      <w:marLeft w:val="0"/>
      <w:marRight w:val="0"/>
      <w:marTop w:val="0"/>
      <w:marBottom w:val="0"/>
      <w:divBdr>
        <w:top w:val="none" w:sz="0" w:space="0" w:color="auto"/>
        <w:left w:val="none" w:sz="0" w:space="0" w:color="auto"/>
        <w:bottom w:val="none" w:sz="0" w:space="0" w:color="auto"/>
        <w:right w:val="none" w:sz="0" w:space="0" w:color="auto"/>
      </w:divBdr>
    </w:div>
    <w:div w:id="1535339679">
      <w:bodyDiv w:val="1"/>
      <w:marLeft w:val="0"/>
      <w:marRight w:val="0"/>
      <w:marTop w:val="0"/>
      <w:marBottom w:val="0"/>
      <w:divBdr>
        <w:top w:val="none" w:sz="0" w:space="0" w:color="auto"/>
        <w:left w:val="none" w:sz="0" w:space="0" w:color="auto"/>
        <w:bottom w:val="none" w:sz="0" w:space="0" w:color="auto"/>
        <w:right w:val="none" w:sz="0" w:space="0" w:color="auto"/>
      </w:divBdr>
    </w:div>
    <w:div w:id="1541093302">
      <w:bodyDiv w:val="1"/>
      <w:marLeft w:val="0"/>
      <w:marRight w:val="0"/>
      <w:marTop w:val="0"/>
      <w:marBottom w:val="0"/>
      <w:divBdr>
        <w:top w:val="none" w:sz="0" w:space="0" w:color="auto"/>
        <w:left w:val="none" w:sz="0" w:space="0" w:color="auto"/>
        <w:bottom w:val="none" w:sz="0" w:space="0" w:color="auto"/>
        <w:right w:val="none" w:sz="0" w:space="0" w:color="auto"/>
      </w:divBdr>
    </w:div>
    <w:div w:id="1542981016">
      <w:bodyDiv w:val="1"/>
      <w:marLeft w:val="0"/>
      <w:marRight w:val="0"/>
      <w:marTop w:val="0"/>
      <w:marBottom w:val="0"/>
      <w:divBdr>
        <w:top w:val="none" w:sz="0" w:space="0" w:color="auto"/>
        <w:left w:val="none" w:sz="0" w:space="0" w:color="auto"/>
        <w:bottom w:val="none" w:sz="0" w:space="0" w:color="auto"/>
        <w:right w:val="none" w:sz="0" w:space="0" w:color="auto"/>
      </w:divBdr>
    </w:div>
    <w:div w:id="1552309438">
      <w:bodyDiv w:val="1"/>
      <w:marLeft w:val="0"/>
      <w:marRight w:val="0"/>
      <w:marTop w:val="0"/>
      <w:marBottom w:val="0"/>
      <w:divBdr>
        <w:top w:val="none" w:sz="0" w:space="0" w:color="auto"/>
        <w:left w:val="none" w:sz="0" w:space="0" w:color="auto"/>
        <w:bottom w:val="none" w:sz="0" w:space="0" w:color="auto"/>
        <w:right w:val="none" w:sz="0" w:space="0" w:color="auto"/>
      </w:divBdr>
    </w:div>
    <w:div w:id="1570187680">
      <w:bodyDiv w:val="1"/>
      <w:marLeft w:val="0"/>
      <w:marRight w:val="0"/>
      <w:marTop w:val="0"/>
      <w:marBottom w:val="0"/>
      <w:divBdr>
        <w:top w:val="none" w:sz="0" w:space="0" w:color="auto"/>
        <w:left w:val="none" w:sz="0" w:space="0" w:color="auto"/>
        <w:bottom w:val="none" w:sz="0" w:space="0" w:color="auto"/>
        <w:right w:val="none" w:sz="0" w:space="0" w:color="auto"/>
      </w:divBdr>
    </w:div>
    <w:div w:id="1598976739">
      <w:bodyDiv w:val="1"/>
      <w:marLeft w:val="0"/>
      <w:marRight w:val="0"/>
      <w:marTop w:val="0"/>
      <w:marBottom w:val="0"/>
      <w:divBdr>
        <w:top w:val="none" w:sz="0" w:space="0" w:color="auto"/>
        <w:left w:val="none" w:sz="0" w:space="0" w:color="auto"/>
        <w:bottom w:val="none" w:sz="0" w:space="0" w:color="auto"/>
        <w:right w:val="none" w:sz="0" w:space="0" w:color="auto"/>
      </w:divBdr>
    </w:div>
    <w:div w:id="1618831853">
      <w:bodyDiv w:val="1"/>
      <w:marLeft w:val="0"/>
      <w:marRight w:val="0"/>
      <w:marTop w:val="0"/>
      <w:marBottom w:val="0"/>
      <w:divBdr>
        <w:top w:val="none" w:sz="0" w:space="0" w:color="auto"/>
        <w:left w:val="none" w:sz="0" w:space="0" w:color="auto"/>
        <w:bottom w:val="none" w:sz="0" w:space="0" w:color="auto"/>
        <w:right w:val="none" w:sz="0" w:space="0" w:color="auto"/>
      </w:divBdr>
    </w:div>
    <w:div w:id="1627850544">
      <w:bodyDiv w:val="1"/>
      <w:marLeft w:val="0"/>
      <w:marRight w:val="0"/>
      <w:marTop w:val="0"/>
      <w:marBottom w:val="0"/>
      <w:divBdr>
        <w:top w:val="none" w:sz="0" w:space="0" w:color="auto"/>
        <w:left w:val="none" w:sz="0" w:space="0" w:color="auto"/>
        <w:bottom w:val="none" w:sz="0" w:space="0" w:color="auto"/>
        <w:right w:val="none" w:sz="0" w:space="0" w:color="auto"/>
      </w:divBdr>
    </w:div>
    <w:div w:id="1638995294">
      <w:bodyDiv w:val="1"/>
      <w:marLeft w:val="0"/>
      <w:marRight w:val="0"/>
      <w:marTop w:val="0"/>
      <w:marBottom w:val="0"/>
      <w:divBdr>
        <w:top w:val="none" w:sz="0" w:space="0" w:color="auto"/>
        <w:left w:val="none" w:sz="0" w:space="0" w:color="auto"/>
        <w:bottom w:val="none" w:sz="0" w:space="0" w:color="auto"/>
        <w:right w:val="none" w:sz="0" w:space="0" w:color="auto"/>
      </w:divBdr>
    </w:div>
    <w:div w:id="1647664614">
      <w:bodyDiv w:val="1"/>
      <w:marLeft w:val="0"/>
      <w:marRight w:val="0"/>
      <w:marTop w:val="0"/>
      <w:marBottom w:val="0"/>
      <w:divBdr>
        <w:top w:val="none" w:sz="0" w:space="0" w:color="auto"/>
        <w:left w:val="none" w:sz="0" w:space="0" w:color="auto"/>
        <w:bottom w:val="none" w:sz="0" w:space="0" w:color="auto"/>
        <w:right w:val="none" w:sz="0" w:space="0" w:color="auto"/>
      </w:divBdr>
    </w:div>
    <w:div w:id="1685934441">
      <w:bodyDiv w:val="1"/>
      <w:marLeft w:val="0"/>
      <w:marRight w:val="0"/>
      <w:marTop w:val="0"/>
      <w:marBottom w:val="0"/>
      <w:divBdr>
        <w:top w:val="none" w:sz="0" w:space="0" w:color="auto"/>
        <w:left w:val="none" w:sz="0" w:space="0" w:color="auto"/>
        <w:bottom w:val="none" w:sz="0" w:space="0" w:color="auto"/>
        <w:right w:val="none" w:sz="0" w:space="0" w:color="auto"/>
      </w:divBdr>
    </w:div>
    <w:div w:id="1691686251">
      <w:bodyDiv w:val="1"/>
      <w:marLeft w:val="0"/>
      <w:marRight w:val="0"/>
      <w:marTop w:val="0"/>
      <w:marBottom w:val="0"/>
      <w:divBdr>
        <w:top w:val="none" w:sz="0" w:space="0" w:color="auto"/>
        <w:left w:val="none" w:sz="0" w:space="0" w:color="auto"/>
        <w:bottom w:val="none" w:sz="0" w:space="0" w:color="auto"/>
        <w:right w:val="none" w:sz="0" w:space="0" w:color="auto"/>
      </w:divBdr>
    </w:div>
    <w:div w:id="1700665305">
      <w:bodyDiv w:val="1"/>
      <w:marLeft w:val="0"/>
      <w:marRight w:val="0"/>
      <w:marTop w:val="0"/>
      <w:marBottom w:val="0"/>
      <w:divBdr>
        <w:top w:val="none" w:sz="0" w:space="0" w:color="auto"/>
        <w:left w:val="none" w:sz="0" w:space="0" w:color="auto"/>
        <w:bottom w:val="none" w:sz="0" w:space="0" w:color="auto"/>
        <w:right w:val="none" w:sz="0" w:space="0" w:color="auto"/>
      </w:divBdr>
    </w:div>
    <w:div w:id="1701782020">
      <w:bodyDiv w:val="1"/>
      <w:marLeft w:val="0"/>
      <w:marRight w:val="0"/>
      <w:marTop w:val="0"/>
      <w:marBottom w:val="0"/>
      <w:divBdr>
        <w:top w:val="none" w:sz="0" w:space="0" w:color="auto"/>
        <w:left w:val="none" w:sz="0" w:space="0" w:color="auto"/>
        <w:bottom w:val="none" w:sz="0" w:space="0" w:color="auto"/>
        <w:right w:val="none" w:sz="0" w:space="0" w:color="auto"/>
      </w:divBdr>
    </w:div>
    <w:div w:id="1737043734">
      <w:bodyDiv w:val="1"/>
      <w:marLeft w:val="0"/>
      <w:marRight w:val="0"/>
      <w:marTop w:val="0"/>
      <w:marBottom w:val="0"/>
      <w:divBdr>
        <w:top w:val="none" w:sz="0" w:space="0" w:color="auto"/>
        <w:left w:val="none" w:sz="0" w:space="0" w:color="auto"/>
        <w:bottom w:val="none" w:sz="0" w:space="0" w:color="auto"/>
        <w:right w:val="none" w:sz="0" w:space="0" w:color="auto"/>
      </w:divBdr>
    </w:div>
    <w:div w:id="1738015668">
      <w:bodyDiv w:val="1"/>
      <w:marLeft w:val="0"/>
      <w:marRight w:val="0"/>
      <w:marTop w:val="0"/>
      <w:marBottom w:val="0"/>
      <w:divBdr>
        <w:top w:val="none" w:sz="0" w:space="0" w:color="auto"/>
        <w:left w:val="none" w:sz="0" w:space="0" w:color="auto"/>
        <w:bottom w:val="none" w:sz="0" w:space="0" w:color="auto"/>
        <w:right w:val="none" w:sz="0" w:space="0" w:color="auto"/>
      </w:divBdr>
    </w:div>
    <w:div w:id="1751655481">
      <w:bodyDiv w:val="1"/>
      <w:marLeft w:val="0"/>
      <w:marRight w:val="0"/>
      <w:marTop w:val="0"/>
      <w:marBottom w:val="0"/>
      <w:divBdr>
        <w:top w:val="none" w:sz="0" w:space="0" w:color="auto"/>
        <w:left w:val="none" w:sz="0" w:space="0" w:color="auto"/>
        <w:bottom w:val="none" w:sz="0" w:space="0" w:color="auto"/>
        <w:right w:val="none" w:sz="0" w:space="0" w:color="auto"/>
      </w:divBdr>
    </w:div>
    <w:div w:id="1765881288">
      <w:bodyDiv w:val="1"/>
      <w:marLeft w:val="0"/>
      <w:marRight w:val="0"/>
      <w:marTop w:val="0"/>
      <w:marBottom w:val="0"/>
      <w:divBdr>
        <w:top w:val="none" w:sz="0" w:space="0" w:color="auto"/>
        <w:left w:val="none" w:sz="0" w:space="0" w:color="auto"/>
        <w:bottom w:val="none" w:sz="0" w:space="0" w:color="auto"/>
        <w:right w:val="none" w:sz="0" w:space="0" w:color="auto"/>
      </w:divBdr>
    </w:div>
    <w:div w:id="1769499766">
      <w:bodyDiv w:val="1"/>
      <w:marLeft w:val="0"/>
      <w:marRight w:val="0"/>
      <w:marTop w:val="0"/>
      <w:marBottom w:val="0"/>
      <w:divBdr>
        <w:top w:val="none" w:sz="0" w:space="0" w:color="auto"/>
        <w:left w:val="none" w:sz="0" w:space="0" w:color="auto"/>
        <w:bottom w:val="none" w:sz="0" w:space="0" w:color="auto"/>
        <w:right w:val="none" w:sz="0" w:space="0" w:color="auto"/>
      </w:divBdr>
    </w:div>
    <w:div w:id="1775856977">
      <w:bodyDiv w:val="1"/>
      <w:marLeft w:val="0"/>
      <w:marRight w:val="0"/>
      <w:marTop w:val="0"/>
      <w:marBottom w:val="0"/>
      <w:divBdr>
        <w:top w:val="none" w:sz="0" w:space="0" w:color="auto"/>
        <w:left w:val="none" w:sz="0" w:space="0" w:color="auto"/>
        <w:bottom w:val="none" w:sz="0" w:space="0" w:color="auto"/>
        <w:right w:val="none" w:sz="0" w:space="0" w:color="auto"/>
      </w:divBdr>
    </w:div>
    <w:div w:id="1783264922">
      <w:bodyDiv w:val="1"/>
      <w:marLeft w:val="0"/>
      <w:marRight w:val="0"/>
      <w:marTop w:val="0"/>
      <w:marBottom w:val="0"/>
      <w:divBdr>
        <w:top w:val="none" w:sz="0" w:space="0" w:color="auto"/>
        <w:left w:val="none" w:sz="0" w:space="0" w:color="auto"/>
        <w:bottom w:val="none" w:sz="0" w:space="0" w:color="auto"/>
        <w:right w:val="none" w:sz="0" w:space="0" w:color="auto"/>
      </w:divBdr>
    </w:div>
    <w:div w:id="1801872405">
      <w:bodyDiv w:val="1"/>
      <w:marLeft w:val="0"/>
      <w:marRight w:val="0"/>
      <w:marTop w:val="0"/>
      <w:marBottom w:val="0"/>
      <w:divBdr>
        <w:top w:val="none" w:sz="0" w:space="0" w:color="auto"/>
        <w:left w:val="none" w:sz="0" w:space="0" w:color="auto"/>
        <w:bottom w:val="none" w:sz="0" w:space="0" w:color="auto"/>
        <w:right w:val="none" w:sz="0" w:space="0" w:color="auto"/>
      </w:divBdr>
    </w:div>
    <w:div w:id="1809740205">
      <w:bodyDiv w:val="1"/>
      <w:marLeft w:val="0"/>
      <w:marRight w:val="0"/>
      <w:marTop w:val="0"/>
      <w:marBottom w:val="0"/>
      <w:divBdr>
        <w:top w:val="none" w:sz="0" w:space="0" w:color="auto"/>
        <w:left w:val="none" w:sz="0" w:space="0" w:color="auto"/>
        <w:bottom w:val="none" w:sz="0" w:space="0" w:color="auto"/>
        <w:right w:val="none" w:sz="0" w:space="0" w:color="auto"/>
      </w:divBdr>
    </w:div>
    <w:div w:id="1812865918">
      <w:bodyDiv w:val="1"/>
      <w:marLeft w:val="0"/>
      <w:marRight w:val="0"/>
      <w:marTop w:val="0"/>
      <w:marBottom w:val="0"/>
      <w:divBdr>
        <w:top w:val="none" w:sz="0" w:space="0" w:color="auto"/>
        <w:left w:val="none" w:sz="0" w:space="0" w:color="auto"/>
        <w:bottom w:val="none" w:sz="0" w:space="0" w:color="auto"/>
        <w:right w:val="none" w:sz="0" w:space="0" w:color="auto"/>
      </w:divBdr>
    </w:div>
    <w:div w:id="1816725987">
      <w:bodyDiv w:val="1"/>
      <w:marLeft w:val="0"/>
      <w:marRight w:val="0"/>
      <w:marTop w:val="0"/>
      <w:marBottom w:val="0"/>
      <w:divBdr>
        <w:top w:val="none" w:sz="0" w:space="0" w:color="auto"/>
        <w:left w:val="none" w:sz="0" w:space="0" w:color="auto"/>
        <w:bottom w:val="none" w:sz="0" w:space="0" w:color="auto"/>
        <w:right w:val="none" w:sz="0" w:space="0" w:color="auto"/>
      </w:divBdr>
    </w:div>
    <w:div w:id="1835873151">
      <w:bodyDiv w:val="1"/>
      <w:marLeft w:val="0"/>
      <w:marRight w:val="0"/>
      <w:marTop w:val="0"/>
      <w:marBottom w:val="0"/>
      <w:divBdr>
        <w:top w:val="none" w:sz="0" w:space="0" w:color="auto"/>
        <w:left w:val="none" w:sz="0" w:space="0" w:color="auto"/>
        <w:bottom w:val="none" w:sz="0" w:space="0" w:color="auto"/>
        <w:right w:val="none" w:sz="0" w:space="0" w:color="auto"/>
      </w:divBdr>
    </w:div>
    <w:div w:id="1838686934">
      <w:bodyDiv w:val="1"/>
      <w:marLeft w:val="0"/>
      <w:marRight w:val="0"/>
      <w:marTop w:val="0"/>
      <w:marBottom w:val="0"/>
      <w:divBdr>
        <w:top w:val="none" w:sz="0" w:space="0" w:color="auto"/>
        <w:left w:val="none" w:sz="0" w:space="0" w:color="auto"/>
        <w:bottom w:val="none" w:sz="0" w:space="0" w:color="auto"/>
        <w:right w:val="none" w:sz="0" w:space="0" w:color="auto"/>
      </w:divBdr>
    </w:div>
    <w:div w:id="1868332344">
      <w:bodyDiv w:val="1"/>
      <w:marLeft w:val="0"/>
      <w:marRight w:val="0"/>
      <w:marTop w:val="0"/>
      <w:marBottom w:val="0"/>
      <w:divBdr>
        <w:top w:val="none" w:sz="0" w:space="0" w:color="auto"/>
        <w:left w:val="none" w:sz="0" w:space="0" w:color="auto"/>
        <w:bottom w:val="none" w:sz="0" w:space="0" w:color="auto"/>
        <w:right w:val="none" w:sz="0" w:space="0" w:color="auto"/>
      </w:divBdr>
    </w:div>
    <w:div w:id="1868522329">
      <w:bodyDiv w:val="1"/>
      <w:marLeft w:val="0"/>
      <w:marRight w:val="0"/>
      <w:marTop w:val="0"/>
      <w:marBottom w:val="0"/>
      <w:divBdr>
        <w:top w:val="none" w:sz="0" w:space="0" w:color="auto"/>
        <w:left w:val="none" w:sz="0" w:space="0" w:color="auto"/>
        <w:bottom w:val="none" w:sz="0" w:space="0" w:color="auto"/>
        <w:right w:val="none" w:sz="0" w:space="0" w:color="auto"/>
      </w:divBdr>
    </w:div>
    <w:div w:id="1873881900">
      <w:bodyDiv w:val="1"/>
      <w:marLeft w:val="0"/>
      <w:marRight w:val="0"/>
      <w:marTop w:val="0"/>
      <w:marBottom w:val="0"/>
      <w:divBdr>
        <w:top w:val="none" w:sz="0" w:space="0" w:color="auto"/>
        <w:left w:val="none" w:sz="0" w:space="0" w:color="auto"/>
        <w:bottom w:val="none" w:sz="0" w:space="0" w:color="auto"/>
        <w:right w:val="none" w:sz="0" w:space="0" w:color="auto"/>
      </w:divBdr>
    </w:div>
    <w:div w:id="1879009339">
      <w:bodyDiv w:val="1"/>
      <w:marLeft w:val="0"/>
      <w:marRight w:val="0"/>
      <w:marTop w:val="0"/>
      <w:marBottom w:val="0"/>
      <w:divBdr>
        <w:top w:val="none" w:sz="0" w:space="0" w:color="auto"/>
        <w:left w:val="none" w:sz="0" w:space="0" w:color="auto"/>
        <w:bottom w:val="none" w:sz="0" w:space="0" w:color="auto"/>
        <w:right w:val="none" w:sz="0" w:space="0" w:color="auto"/>
      </w:divBdr>
    </w:div>
    <w:div w:id="1879664220">
      <w:bodyDiv w:val="1"/>
      <w:marLeft w:val="0"/>
      <w:marRight w:val="0"/>
      <w:marTop w:val="0"/>
      <w:marBottom w:val="0"/>
      <w:divBdr>
        <w:top w:val="none" w:sz="0" w:space="0" w:color="auto"/>
        <w:left w:val="none" w:sz="0" w:space="0" w:color="auto"/>
        <w:bottom w:val="none" w:sz="0" w:space="0" w:color="auto"/>
        <w:right w:val="none" w:sz="0" w:space="0" w:color="auto"/>
      </w:divBdr>
    </w:div>
    <w:div w:id="1911234226">
      <w:bodyDiv w:val="1"/>
      <w:marLeft w:val="0"/>
      <w:marRight w:val="0"/>
      <w:marTop w:val="0"/>
      <w:marBottom w:val="0"/>
      <w:divBdr>
        <w:top w:val="none" w:sz="0" w:space="0" w:color="auto"/>
        <w:left w:val="none" w:sz="0" w:space="0" w:color="auto"/>
        <w:bottom w:val="none" w:sz="0" w:space="0" w:color="auto"/>
        <w:right w:val="none" w:sz="0" w:space="0" w:color="auto"/>
      </w:divBdr>
    </w:div>
    <w:div w:id="1920405667">
      <w:bodyDiv w:val="1"/>
      <w:marLeft w:val="0"/>
      <w:marRight w:val="0"/>
      <w:marTop w:val="0"/>
      <w:marBottom w:val="0"/>
      <w:divBdr>
        <w:top w:val="none" w:sz="0" w:space="0" w:color="auto"/>
        <w:left w:val="none" w:sz="0" w:space="0" w:color="auto"/>
        <w:bottom w:val="none" w:sz="0" w:space="0" w:color="auto"/>
        <w:right w:val="none" w:sz="0" w:space="0" w:color="auto"/>
      </w:divBdr>
    </w:div>
    <w:div w:id="1966039543">
      <w:bodyDiv w:val="1"/>
      <w:marLeft w:val="0"/>
      <w:marRight w:val="0"/>
      <w:marTop w:val="0"/>
      <w:marBottom w:val="0"/>
      <w:divBdr>
        <w:top w:val="none" w:sz="0" w:space="0" w:color="auto"/>
        <w:left w:val="none" w:sz="0" w:space="0" w:color="auto"/>
        <w:bottom w:val="none" w:sz="0" w:space="0" w:color="auto"/>
        <w:right w:val="none" w:sz="0" w:space="0" w:color="auto"/>
      </w:divBdr>
    </w:div>
    <w:div w:id="1972321072">
      <w:bodyDiv w:val="1"/>
      <w:marLeft w:val="0"/>
      <w:marRight w:val="0"/>
      <w:marTop w:val="0"/>
      <w:marBottom w:val="0"/>
      <w:divBdr>
        <w:top w:val="none" w:sz="0" w:space="0" w:color="auto"/>
        <w:left w:val="none" w:sz="0" w:space="0" w:color="auto"/>
        <w:bottom w:val="none" w:sz="0" w:space="0" w:color="auto"/>
        <w:right w:val="none" w:sz="0" w:space="0" w:color="auto"/>
      </w:divBdr>
    </w:div>
    <w:div w:id="2000497554">
      <w:bodyDiv w:val="1"/>
      <w:marLeft w:val="0"/>
      <w:marRight w:val="0"/>
      <w:marTop w:val="0"/>
      <w:marBottom w:val="0"/>
      <w:divBdr>
        <w:top w:val="none" w:sz="0" w:space="0" w:color="auto"/>
        <w:left w:val="none" w:sz="0" w:space="0" w:color="auto"/>
        <w:bottom w:val="none" w:sz="0" w:space="0" w:color="auto"/>
        <w:right w:val="none" w:sz="0" w:space="0" w:color="auto"/>
      </w:divBdr>
    </w:div>
    <w:div w:id="2006862782">
      <w:bodyDiv w:val="1"/>
      <w:marLeft w:val="0"/>
      <w:marRight w:val="0"/>
      <w:marTop w:val="0"/>
      <w:marBottom w:val="0"/>
      <w:divBdr>
        <w:top w:val="none" w:sz="0" w:space="0" w:color="auto"/>
        <w:left w:val="none" w:sz="0" w:space="0" w:color="auto"/>
        <w:bottom w:val="none" w:sz="0" w:space="0" w:color="auto"/>
        <w:right w:val="none" w:sz="0" w:space="0" w:color="auto"/>
      </w:divBdr>
    </w:div>
    <w:div w:id="2008360215">
      <w:bodyDiv w:val="1"/>
      <w:marLeft w:val="0"/>
      <w:marRight w:val="0"/>
      <w:marTop w:val="0"/>
      <w:marBottom w:val="0"/>
      <w:divBdr>
        <w:top w:val="none" w:sz="0" w:space="0" w:color="auto"/>
        <w:left w:val="none" w:sz="0" w:space="0" w:color="auto"/>
        <w:bottom w:val="none" w:sz="0" w:space="0" w:color="auto"/>
        <w:right w:val="none" w:sz="0" w:space="0" w:color="auto"/>
      </w:divBdr>
    </w:div>
    <w:div w:id="2010986860">
      <w:bodyDiv w:val="1"/>
      <w:marLeft w:val="0"/>
      <w:marRight w:val="0"/>
      <w:marTop w:val="0"/>
      <w:marBottom w:val="0"/>
      <w:divBdr>
        <w:top w:val="none" w:sz="0" w:space="0" w:color="auto"/>
        <w:left w:val="none" w:sz="0" w:space="0" w:color="auto"/>
        <w:bottom w:val="none" w:sz="0" w:space="0" w:color="auto"/>
        <w:right w:val="none" w:sz="0" w:space="0" w:color="auto"/>
      </w:divBdr>
    </w:div>
    <w:div w:id="2013533044">
      <w:bodyDiv w:val="1"/>
      <w:marLeft w:val="0"/>
      <w:marRight w:val="0"/>
      <w:marTop w:val="0"/>
      <w:marBottom w:val="0"/>
      <w:divBdr>
        <w:top w:val="none" w:sz="0" w:space="0" w:color="auto"/>
        <w:left w:val="none" w:sz="0" w:space="0" w:color="auto"/>
        <w:bottom w:val="none" w:sz="0" w:space="0" w:color="auto"/>
        <w:right w:val="none" w:sz="0" w:space="0" w:color="auto"/>
      </w:divBdr>
    </w:div>
    <w:div w:id="2034382155">
      <w:bodyDiv w:val="1"/>
      <w:marLeft w:val="0"/>
      <w:marRight w:val="0"/>
      <w:marTop w:val="0"/>
      <w:marBottom w:val="0"/>
      <w:divBdr>
        <w:top w:val="none" w:sz="0" w:space="0" w:color="auto"/>
        <w:left w:val="none" w:sz="0" w:space="0" w:color="auto"/>
        <w:bottom w:val="none" w:sz="0" w:space="0" w:color="auto"/>
        <w:right w:val="none" w:sz="0" w:space="0" w:color="auto"/>
      </w:divBdr>
    </w:div>
    <w:div w:id="2036882576">
      <w:bodyDiv w:val="1"/>
      <w:marLeft w:val="0"/>
      <w:marRight w:val="0"/>
      <w:marTop w:val="0"/>
      <w:marBottom w:val="0"/>
      <w:divBdr>
        <w:top w:val="none" w:sz="0" w:space="0" w:color="auto"/>
        <w:left w:val="none" w:sz="0" w:space="0" w:color="auto"/>
        <w:bottom w:val="none" w:sz="0" w:space="0" w:color="auto"/>
        <w:right w:val="none" w:sz="0" w:space="0" w:color="auto"/>
      </w:divBdr>
    </w:div>
    <w:div w:id="2040205088">
      <w:bodyDiv w:val="1"/>
      <w:marLeft w:val="0"/>
      <w:marRight w:val="0"/>
      <w:marTop w:val="0"/>
      <w:marBottom w:val="0"/>
      <w:divBdr>
        <w:top w:val="none" w:sz="0" w:space="0" w:color="auto"/>
        <w:left w:val="none" w:sz="0" w:space="0" w:color="auto"/>
        <w:bottom w:val="none" w:sz="0" w:space="0" w:color="auto"/>
        <w:right w:val="none" w:sz="0" w:space="0" w:color="auto"/>
      </w:divBdr>
    </w:div>
    <w:div w:id="2040931626">
      <w:bodyDiv w:val="1"/>
      <w:marLeft w:val="0"/>
      <w:marRight w:val="0"/>
      <w:marTop w:val="0"/>
      <w:marBottom w:val="0"/>
      <w:divBdr>
        <w:top w:val="none" w:sz="0" w:space="0" w:color="auto"/>
        <w:left w:val="none" w:sz="0" w:space="0" w:color="auto"/>
        <w:bottom w:val="none" w:sz="0" w:space="0" w:color="auto"/>
        <w:right w:val="none" w:sz="0" w:space="0" w:color="auto"/>
      </w:divBdr>
    </w:div>
    <w:div w:id="2045590399">
      <w:bodyDiv w:val="1"/>
      <w:marLeft w:val="0"/>
      <w:marRight w:val="0"/>
      <w:marTop w:val="0"/>
      <w:marBottom w:val="0"/>
      <w:divBdr>
        <w:top w:val="none" w:sz="0" w:space="0" w:color="auto"/>
        <w:left w:val="none" w:sz="0" w:space="0" w:color="auto"/>
        <w:bottom w:val="none" w:sz="0" w:space="0" w:color="auto"/>
        <w:right w:val="none" w:sz="0" w:space="0" w:color="auto"/>
      </w:divBdr>
    </w:div>
    <w:div w:id="2052459282">
      <w:bodyDiv w:val="1"/>
      <w:marLeft w:val="0"/>
      <w:marRight w:val="0"/>
      <w:marTop w:val="0"/>
      <w:marBottom w:val="0"/>
      <w:divBdr>
        <w:top w:val="none" w:sz="0" w:space="0" w:color="auto"/>
        <w:left w:val="none" w:sz="0" w:space="0" w:color="auto"/>
        <w:bottom w:val="none" w:sz="0" w:space="0" w:color="auto"/>
        <w:right w:val="none" w:sz="0" w:space="0" w:color="auto"/>
      </w:divBdr>
    </w:div>
    <w:div w:id="2083525930">
      <w:bodyDiv w:val="1"/>
      <w:marLeft w:val="0"/>
      <w:marRight w:val="0"/>
      <w:marTop w:val="0"/>
      <w:marBottom w:val="0"/>
      <w:divBdr>
        <w:top w:val="none" w:sz="0" w:space="0" w:color="auto"/>
        <w:left w:val="none" w:sz="0" w:space="0" w:color="auto"/>
        <w:bottom w:val="none" w:sz="0" w:space="0" w:color="auto"/>
        <w:right w:val="none" w:sz="0" w:space="0" w:color="auto"/>
      </w:divBdr>
      <w:divsChild>
        <w:div w:id="1844516332">
          <w:marLeft w:val="0"/>
          <w:marRight w:val="0"/>
          <w:marTop w:val="0"/>
          <w:marBottom w:val="0"/>
          <w:divBdr>
            <w:top w:val="none" w:sz="0" w:space="0" w:color="auto"/>
            <w:left w:val="none" w:sz="0" w:space="0" w:color="auto"/>
            <w:bottom w:val="none" w:sz="0" w:space="0" w:color="auto"/>
            <w:right w:val="none" w:sz="0" w:space="0" w:color="auto"/>
          </w:divBdr>
          <w:divsChild>
            <w:div w:id="1169490340">
              <w:marLeft w:val="0"/>
              <w:marRight w:val="0"/>
              <w:marTop w:val="0"/>
              <w:marBottom w:val="0"/>
              <w:divBdr>
                <w:top w:val="none" w:sz="0" w:space="0" w:color="auto"/>
                <w:left w:val="none" w:sz="0" w:space="0" w:color="auto"/>
                <w:bottom w:val="none" w:sz="0" w:space="0" w:color="auto"/>
                <w:right w:val="none" w:sz="0" w:space="0" w:color="auto"/>
              </w:divBdr>
              <w:divsChild>
                <w:div w:id="1321696160">
                  <w:marLeft w:val="0"/>
                  <w:marRight w:val="0"/>
                  <w:marTop w:val="0"/>
                  <w:marBottom w:val="0"/>
                  <w:divBdr>
                    <w:top w:val="none" w:sz="0" w:space="0" w:color="auto"/>
                    <w:left w:val="none" w:sz="0" w:space="0" w:color="auto"/>
                    <w:bottom w:val="none" w:sz="0" w:space="0" w:color="auto"/>
                    <w:right w:val="none" w:sz="0" w:space="0" w:color="auto"/>
                  </w:divBdr>
                  <w:divsChild>
                    <w:div w:id="1774588287">
                      <w:marLeft w:val="0"/>
                      <w:marRight w:val="0"/>
                      <w:marTop w:val="0"/>
                      <w:marBottom w:val="0"/>
                      <w:divBdr>
                        <w:top w:val="none" w:sz="0" w:space="0" w:color="auto"/>
                        <w:left w:val="none" w:sz="0" w:space="0" w:color="auto"/>
                        <w:bottom w:val="none" w:sz="0" w:space="0" w:color="auto"/>
                        <w:right w:val="none" w:sz="0" w:space="0" w:color="auto"/>
                      </w:divBdr>
                      <w:divsChild>
                        <w:div w:id="1956670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91272569">
      <w:bodyDiv w:val="1"/>
      <w:marLeft w:val="0"/>
      <w:marRight w:val="0"/>
      <w:marTop w:val="0"/>
      <w:marBottom w:val="0"/>
      <w:divBdr>
        <w:top w:val="none" w:sz="0" w:space="0" w:color="auto"/>
        <w:left w:val="none" w:sz="0" w:space="0" w:color="auto"/>
        <w:bottom w:val="none" w:sz="0" w:space="0" w:color="auto"/>
        <w:right w:val="none" w:sz="0" w:space="0" w:color="auto"/>
      </w:divBdr>
    </w:div>
    <w:div w:id="2103335456">
      <w:bodyDiv w:val="1"/>
      <w:marLeft w:val="0"/>
      <w:marRight w:val="0"/>
      <w:marTop w:val="0"/>
      <w:marBottom w:val="0"/>
      <w:divBdr>
        <w:top w:val="none" w:sz="0" w:space="0" w:color="auto"/>
        <w:left w:val="none" w:sz="0" w:space="0" w:color="auto"/>
        <w:bottom w:val="none" w:sz="0" w:space="0" w:color="auto"/>
        <w:right w:val="none" w:sz="0" w:space="0" w:color="auto"/>
      </w:divBdr>
    </w:div>
    <w:div w:id="2111509125">
      <w:bodyDiv w:val="1"/>
      <w:marLeft w:val="0"/>
      <w:marRight w:val="0"/>
      <w:marTop w:val="0"/>
      <w:marBottom w:val="0"/>
      <w:divBdr>
        <w:top w:val="none" w:sz="0" w:space="0" w:color="auto"/>
        <w:left w:val="none" w:sz="0" w:space="0" w:color="auto"/>
        <w:bottom w:val="none" w:sz="0" w:space="0" w:color="auto"/>
        <w:right w:val="none" w:sz="0" w:space="0" w:color="auto"/>
      </w:divBdr>
    </w:div>
    <w:div w:id="2113092051">
      <w:bodyDiv w:val="1"/>
      <w:marLeft w:val="0"/>
      <w:marRight w:val="0"/>
      <w:marTop w:val="0"/>
      <w:marBottom w:val="0"/>
      <w:divBdr>
        <w:top w:val="none" w:sz="0" w:space="0" w:color="auto"/>
        <w:left w:val="none" w:sz="0" w:space="0" w:color="auto"/>
        <w:bottom w:val="none" w:sz="0" w:space="0" w:color="auto"/>
        <w:right w:val="none" w:sz="0" w:space="0" w:color="auto"/>
      </w:divBdr>
    </w:div>
    <w:div w:id="2115663468">
      <w:bodyDiv w:val="1"/>
      <w:marLeft w:val="0"/>
      <w:marRight w:val="0"/>
      <w:marTop w:val="0"/>
      <w:marBottom w:val="0"/>
      <w:divBdr>
        <w:top w:val="none" w:sz="0" w:space="0" w:color="auto"/>
        <w:left w:val="none" w:sz="0" w:space="0" w:color="auto"/>
        <w:bottom w:val="none" w:sz="0" w:space="0" w:color="auto"/>
        <w:right w:val="none" w:sz="0" w:space="0" w:color="auto"/>
      </w:divBdr>
    </w:div>
    <w:div w:id="2125073035">
      <w:bodyDiv w:val="1"/>
      <w:marLeft w:val="0"/>
      <w:marRight w:val="0"/>
      <w:marTop w:val="0"/>
      <w:marBottom w:val="0"/>
      <w:divBdr>
        <w:top w:val="none" w:sz="0" w:space="0" w:color="auto"/>
        <w:left w:val="none" w:sz="0" w:space="0" w:color="auto"/>
        <w:bottom w:val="none" w:sz="0" w:space="0" w:color="auto"/>
        <w:right w:val="none" w:sz="0" w:space="0" w:color="auto"/>
      </w:divBdr>
    </w:div>
    <w:div w:id="2132742166">
      <w:bodyDiv w:val="1"/>
      <w:marLeft w:val="0"/>
      <w:marRight w:val="0"/>
      <w:marTop w:val="0"/>
      <w:marBottom w:val="0"/>
      <w:divBdr>
        <w:top w:val="none" w:sz="0" w:space="0" w:color="auto"/>
        <w:left w:val="none" w:sz="0" w:space="0" w:color="auto"/>
        <w:bottom w:val="none" w:sz="0" w:space="0" w:color="auto"/>
        <w:right w:val="none" w:sz="0" w:space="0" w:color="auto"/>
      </w:divBdr>
    </w:div>
    <w:div w:id="2138715835">
      <w:bodyDiv w:val="1"/>
      <w:marLeft w:val="0"/>
      <w:marRight w:val="0"/>
      <w:marTop w:val="0"/>
      <w:marBottom w:val="0"/>
      <w:divBdr>
        <w:top w:val="none" w:sz="0" w:space="0" w:color="auto"/>
        <w:left w:val="none" w:sz="0" w:space="0" w:color="auto"/>
        <w:bottom w:val="none" w:sz="0" w:space="0" w:color="auto"/>
        <w:right w:val="none" w:sz="0" w:space="0" w:color="auto"/>
      </w:divBdr>
    </w:div>
    <w:div w:id="2140568072">
      <w:bodyDiv w:val="1"/>
      <w:marLeft w:val="0"/>
      <w:marRight w:val="0"/>
      <w:marTop w:val="0"/>
      <w:marBottom w:val="0"/>
      <w:divBdr>
        <w:top w:val="none" w:sz="0" w:space="0" w:color="auto"/>
        <w:left w:val="none" w:sz="0" w:space="0" w:color="auto"/>
        <w:bottom w:val="none" w:sz="0" w:space="0" w:color="auto"/>
        <w:right w:val="none" w:sz="0" w:space="0" w:color="auto"/>
      </w:divBdr>
    </w:div>
    <w:div w:id="21412185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TaxCatchAll xmlns="0d4f69d7-da3d-4b18-9796-0b6f5dc3a55d" xsi:nil="true"/>
    <lcf76f155ced4ddcb4097134ff3c332f xmlns="6adb48db-7b15-4379-90a4-7569b8c9a9a9">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Документ" ma:contentTypeID="0x0101008A427C0C96163949B7F7400A799C6C37" ma:contentTypeVersion="19" ma:contentTypeDescription="Создание документа." ma:contentTypeScope="" ma:versionID="fa2068018ea0f54afb0b3d4b3a86a387">
  <xsd:schema xmlns:xsd="http://www.w3.org/2001/XMLSchema" xmlns:xs="http://www.w3.org/2001/XMLSchema" xmlns:p="http://schemas.microsoft.com/office/2006/metadata/properties" xmlns:ns2="6adb48db-7b15-4379-90a4-7569b8c9a9a9" xmlns:ns3="0d4f69d7-da3d-4b18-9796-0b6f5dc3a55d" targetNamespace="http://schemas.microsoft.com/office/2006/metadata/properties" ma:root="true" ma:fieldsID="7e7556ae0036be129f74d2db79676c91" ns2:_="" ns3:_="">
    <xsd:import namespace="6adb48db-7b15-4379-90a4-7569b8c9a9a9"/>
    <xsd:import namespace="0d4f69d7-da3d-4b18-9796-0b6f5dc3a55d"/>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3:SharedWithUsers" minOccurs="0"/>
                <xsd:element ref="ns3:SharedWithDetail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adb48db-7b15-4379-90a4-7569b8c9a9a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5" nillable="true" ma:displayName="MediaServic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Теги изображений" ma:readOnly="false" ma:fieldId="{5cf76f15-5ced-4ddc-b409-7134ff3c332f}" ma:taxonomyMulti="true" ma:sspId="8ba39025-ff08-4595-9f72-df235267ca5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d4f69d7-da3d-4b18-9796-0b6f5dc3a55d" elementFormDefault="qualified">
    <xsd:import namespace="http://schemas.microsoft.com/office/2006/documentManagement/types"/>
    <xsd:import namespace="http://schemas.microsoft.com/office/infopath/2007/PartnerControls"/>
    <xsd:element name="SharedWithUsers" ma:index="13" nillable="true" ma:displayName="Общий доступ с использованием"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Совместно с подробностями" ma:internalName="SharedWithDetails" ma:readOnly="true">
      <xsd:simpleType>
        <xsd:restriction base="dms:Note">
          <xsd:maxLength value="255"/>
        </xsd:restriction>
      </xsd:simpleType>
    </xsd:element>
    <xsd:element name="TaxCatchAll" ma:index="23" nillable="true" ma:displayName="Taxonomy Catch All Column" ma:hidden="true" ma:list="{20500907-5f6f-4383-8866-57a443c4ef75}" ma:internalName="TaxCatchAll" ma:showField="CatchAllData" ma:web="0d4f69d7-da3d-4b18-9796-0b6f5dc3a55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EDCAE2C-5250-4914-8365-85EEABEFA6BF}">
  <ds:schemaRefs>
    <ds:schemaRef ds:uri="http://schemas.openxmlformats.org/officeDocument/2006/bibliography"/>
  </ds:schemaRefs>
</ds:datastoreItem>
</file>

<file path=customXml/itemProps2.xml><?xml version="1.0" encoding="utf-8"?>
<ds:datastoreItem xmlns:ds="http://schemas.openxmlformats.org/officeDocument/2006/customXml" ds:itemID="{D08FF14A-49B0-4568-859C-39A453BE2CAD}">
  <ds:schemaRefs>
    <ds:schemaRef ds:uri="http://schemas.microsoft.com/office/2006/metadata/properties"/>
    <ds:schemaRef ds:uri="http://schemas.microsoft.com/office/infopath/2007/PartnerControls"/>
    <ds:schemaRef ds:uri="0d4f69d7-da3d-4b18-9796-0b6f5dc3a55d"/>
    <ds:schemaRef ds:uri="6adb48db-7b15-4379-90a4-7569b8c9a9a9"/>
  </ds:schemaRefs>
</ds:datastoreItem>
</file>

<file path=customXml/itemProps3.xml><?xml version="1.0" encoding="utf-8"?>
<ds:datastoreItem xmlns:ds="http://schemas.openxmlformats.org/officeDocument/2006/customXml" ds:itemID="{506B620D-061E-4A36-B8FA-63537AF4D73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adb48db-7b15-4379-90a4-7569b8c9a9a9"/>
    <ds:schemaRef ds:uri="0d4f69d7-da3d-4b18-9796-0b6f5dc3a5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63B17ED-C6EB-4536-90FD-2D392711A1C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191</TotalTime>
  <Pages>1</Pages>
  <Words>19</Words>
  <Characters>114</Characters>
  <Application>Microsoft Office Word</Application>
  <DocSecurity>0</DocSecurity>
  <Lines>1</Lines>
  <Paragraphs>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ООО Архивариус;Алена В</dc:creator>
  <cp:keywords/>
  <dc:description/>
  <cp:lastModifiedBy>Карачевцева Дарья Дмитриевна</cp:lastModifiedBy>
  <cp:revision>51</cp:revision>
  <cp:lastPrinted>2021-06-11T11:21:00Z</cp:lastPrinted>
  <dcterms:created xsi:type="dcterms:W3CDTF">2026-03-27T05:07:00Z</dcterms:created>
  <dcterms:modified xsi:type="dcterms:W3CDTF">2026-05-19T03:58:00Z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833501094</vt:i4>
  </property>
  <property fmtid="{D5CDD505-2E9C-101B-9397-08002B2CF9AE}" pid="3" name="ContentTypeId">
    <vt:lpwstr>0x0101008A427C0C96163949B7F7400A799C6C37</vt:lpwstr>
  </property>
  <property fmtid="{D5CDD505-2E9C-101B-9397-08002B2CF9AE}" pid="4" name="MediaServiceImageTags">
    <vt:lpwstr/>
  </property>
</Properties>
</file>